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250D0E" w:rsidRDefault="00850ED0" w:rsidP="00850ED0">
      <w:pPr>
        <w:jc w:val="center"/>
        <w:rPr>
          <w:rFonts w:ascii="Cambria" w:hAnsi="Cambria"/>
          <w:b/>
          <w:sz w:val="32"/>
          <w:szCs w:val="32"/>
          <w:u w:val="single"/>
        </w:rPr>
      </w:pPr>
      <w:r w:rsidRPr="00250D0E">
        <w:rPr>
          <w:rFonts w:ascii="Cambria" w:hAnsi="Cambria"/>
          <w:b/>
          <w:sz w:val="32"/>
          <w:szCs w:val="32"/>
          <w:u w:val="single"/>
        </w:rPr>
        <w:t>SÍNTESE</w:t>
      </w:r>
      <w:r w:rsidR="004170C4" w:rsidRPr="00250D0E">
        <w:rPr>
          <w:rFonts w:ascii="Cambria" w:hAnsi="Cambria"/>
          <w:b/>
          <w:sz w:val="32"/>
          <w:szCs w:val="32"/>
          <w:u w:val="single"/>
        </w:rPr>
        <w:t xml:space="preserve"> </w:t>
      </w:r>
      <w:r w:rsidRPr="00250D0E">
        <w:rPr>
          <w:rFonts w:ascii="Cambria" w:hAnsi="Cambria"/>
          <w:b/>
          <w:sz w:val="32"/>
          <w:szCs w:val="32"/>
          <w:u w:val="single"/>
        </w:rPr>
        <w:t>INFORMATIVA</w:t>
      </w:r>
      <w:r w:rsidR="004170C4" w:rsidRPr="00250D0E">
        <w:rPr>
          <w:rFonts w:ascii="Cambria" w:hAnsi="Cambria"/>
          <w:b/>
          <w:sz w:val="32"/>
          <w:szCs w:val="32"/>
          <w:u w:val="single"/>
        </w:rPr>
        <w:t xml:space="preserve"> </w:t>
      </w:r>
      <w:r w:rsidRPr="00250D0E">
        <w:rPr>
          <w:rFonts w:ascii="Cambria" w:hAnsi="Cambria"/>
          <w:b/>
          <w:sz w:val="32"/>
          <w:szCs w:val="32"/>
          <w:u w:val="single"/>
        </w:rPr>
        <w:t>DO</w:t>
      </w:r>
      <w:r w:rsidR="004170C4" w:rsidRPr="00250D0E">
        <w:rPr>
          <w:rFonts w:ascii="Cambria" w:hAnsi="Cambria"/>
          <w:b/>
          <w:sz w:val="32"/>
          <w:szCs w:val="32"/>
          <w:u w:val="single"/>
        </w:rPr>
        <w:t xml:space="preserve"> </w:t>
      </w:r>
      <w:r w:rsidRPr="00250D0E">
        <w:rPr>
          <w:rFonts w:ascii="Cambria" w:hAnsi="Cambria"/>
          <w:b/>
          <w:sz w:val="32"/>
          <w:szCs w:val="32"/>
          <w:u w:val="single"/>
        </w:rPr>
        <w:t>EDITAL</w:t>
      </w:r>
    </w:p>
    <w:p w:rsidR="00CF3334" w:rsidRPr="00250D0E" w:rsidRDefault="00CF3334" w:rsidP="00CF3334">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3334" w:rsidRPr="00250D0E" w:rsidTr="009666BE">
        <w:tc>
          <w:tcPr>
            <w:tcW w:w="9356" w:type="dxa"/>
            <w:shd w:val="clear" w:color="auto" w:fill="BFBFBF" w:themeFill="background1" w:themeFillShade="BF"/>
            <w:vAlign w:val="center"/>
          </w:tcPr>
          <w:p w:rsidR="00CF3334" w:rsidRPr="00250D0E" w:rsidRDefault="00CF3334" w:rsidP="00CF3334">
            <w:pPr>
              <w:jc w:val="center"/>
              <w:rPr>
                <w:rFonts w:ascii="Cambria" w:hAnsi="Cambria"/>
                <w:b/>
                <w:sz w:val="26"/>
                <w:szCs w:val="26"/>
              </w:rPr>
            </w:pPr>
            <w:r w:rsidRPr="00250D0E">
              <w:rPr>
                <w:rFonts w:ascii="Cambria" w:hAnsi="Cambria"/>
                <w:b/>
                <w:sz w:val="26"/>
                <w:szCs w:val="26"/>
              </w:rPr>
              <w:t>EDITAL</w:t>
            </w:r>
            <w:r w:rsidR="004170C4" w:rsidRPr="00250D0E">
              <w:rPr>
                <w:rFonts w:ascii="Cambria" w:hAnsi="Cambria"/>
                <w:b/>
                <w:sz w:val="26"/>
                <w:szCs w:val="26"/>
              </w:rPr>
              <w:t xml:space="preserve"> </w:t>
            </w:r>
            <w:r w:rsidRPr="00250D0E">
              <w:rPr>
                <w:rFonts w:ascii="Cambria" w:hAnsi="Cambria"/>
                <w:b/>
                <w:sz w:val="26"/>
                <w:szCs w:val="26"/>
              </w:rPr>
              <w:t>DO</w:t>
            </w:r>
            <w:r w:rsidR="004170C4" w:rsidRPr="00250D0E">
              <w:rPr>
                <w:rFonts w:ascii="Cambria" w:hAnsi="Cambria"/>
                <w:b/>
                <w:sz w:val="26"/>
                <w:szCs w:val="26"/>
              </w:rPr>
              <w:t xml:space="preserve"> </w:t>
            </w:r>
            <w:r w:rsidRPr="00250D0E">
              <w:rPr>
                <w:rFonts w:ascii="Cambria" w:hAnsi="Cambria"/>
                <w:b/>
                <w:sz w:val="26"/>
                <w:szCs w:val="26"/>
              </w:rPr>
              <w:t>PREGÃO</w:t>
            </w:r>
            <w:r w:rsidR="004170C4" w:rsidRPr="00250D0E">
              <w:rPr>
                <w:rFonts w:ascii="Cambria" w:hAnsi="Cambria"/>
                <w:b/>
                <w:sz w:val="26"/>
                <w:szCs w:val="26"/>
              </w:rPr>
              <w:t xml:space="preserve"> </w:t>
            </w:r>
            <w:r w:rsidRPr="00250D0E">
              <w:rPr>
                <w:rFonts w:ascii="Cambria" w:hAnsi="Cambria"/>
                <w:b/>
                <w:sz w:val="26"/>
                <w:szCs w:val="26"/>
              </w:rPr>
              <w:t>ELETRÔNICO</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627EF6">
              <w:rPr>
                <w:rFonts w:ascii="Cambria" w:hAnsi="Cambria"/>
                <w:b/>
                <w:sz w:val="26"/>
                <w:szCs w:val="26"/>
              </w:rPr>
              <w:t>009/2026</w:t>
            </w:r>
          </w:p>
          <w:p w:rsidR="00CF3334" w:rsidRPr="00250D0E" w:rsidRDefault="00CF3334" w:rsidP="00CF3334">
            <w:pPr>
              <w:jc w:val="center"/>
              <w:rPr>
                <w:rFonts w:ascii="Cambria" w:hAnsi="Cambria"/>
                <w:b/>
                <w:sz w:val="26"/>
                <w:szCs w:val="26"/>
              </w:rPr>
            </w:pPr>
            <w:r w:rsidRPr="00250D0E">
              <w:rPr>
                <w:rFonts w:ascii="Cambria" w:hAnsi="Cambria"/>
                <w:b/>
                <w:sz w:val="26"/>
                <w:szCs w:val="26"/>
              </w:rPr>
              <w:t>Processo</w:t>
            </w:r>
            <w:r w:rsidR="004170C4" w:rsidRPr="00250D0E">
              <w:rPr>
                <w:rFonts w:ascii="Cambria" w:hAnsi="Cambria"/>
                <w:b/>
                <w:sz w:val="26"/>
                <w:szCs w:val="26"/>
              </w:rPr>
              <w:t xml:space="preserve"> </w:t>
            </w:r>
            <w:r w:rsidRPr="00250D0E">
              <w:rPr>
                <w:rFonts w:ascii="Cambria" w:hAnsi="Cambria"/>
                <w:b/>
                <w:sz w:val="26"/>
                <w:szCs w:val="26"/>
              </w:rPr>
              <w:t>Administrativo</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627EF6">
              <w:rPr>
                <w:rFonts w:ascii="Cambria" w:hAnsi="Cambria"/>
                <w:b/>
                <w:sz w:val="26"/>
                <w:szCs w:val="26"/>
              </w:rPr>
              <w:t>026/2026</w:t>
            </w:r>
          </w:p>
        </w:tc>
      </w:tr>
      <w:tr w:rsidR="00CF3334" w:rsidRPr="00250D0E" w:rsidTr="00941857">
        <w:tc>
          <w:tcPr>
            <w:tcW w:w="9356" w:type="dxa"/>
            <w:shd w:val="clear" w:color="auto" w:fill="auto"/>
            <w:vAlign w:val="center"/>
          </w:tcPr>
          <w:p w:rsidR="00CF3334" w:rsidRPr="00250D0E" w:rsidRDefault="00CF3334" w:rsidP="002E4B84">
            <w:pPr>
              <w:jc w:val="both"/>
              <w:rPr>
                <w:rFonts w:ascii="Cambria" w:hAnsi="Cambria"/>
                <w:sz w:val="26"/>
                <w:szCs w:val="26"/>
              </w:rPr>
            </w:pPr>
            <w:r w:rsidRPr="00250D0E">
              <w:rPr>
                <w:rFonts w:ascii="Cambria" w:hAnsi="Cambria"/>
                <w:b/>
                <w:sz w:val="26"/>
                <w:szCs w:val="26"/>
              </w:rPr>
              <w:t>OBJETO:</w:t>
            </w:r>
            <w:r w:rsidR="004170C4" w:rsidRPr="00250D0E">
              <w:rPr>
                <w:rFonts w:ascii="Cambria" w:hAnsi="Cambria"/>
                <w:sz w:val="26"/>
                <w:szCs w:val="26"/>
              </w:rPr>
              <w:t xml:space="preserve"> </w:t>
            </w:r>
            <w:r w:rsidR="005E51D2">
              <w:rPr>
                <w:rFonts w:ascii="Cambria" w:hAnsi="Cambria"/>
                <w:sz w:val="26"/>
                <w:szCs w:val="26"/>
              </w:rPr>
              <w:t xml:space="preserve">Contratação de empresa especializada para prestação de </w:t>
            </w:r>
            <w:r w:rsidR="00190AEA">
              <w:rPr>
                <w:rFonts w:ascii="Cambria" w:hAnsi="Cambria"/>
                <w:sz w:val="26"/>
                <w:szCs w:val="26"/>
              </w:rPr>
              <w:t>serviços de cobertura securitária dos veículos/máquinas que compõem a frota da Prefeitura Municipal de Álvares Machado/SP</w:t>
            </w:r>
            <w:r w:rsidR="005E51D2">
              <w:rPr>
                <w:rFonts w:ascii="Cambria" w:hAnsi="Cambria"/>
                <w:sz w:val="26"/>
                <w:szCs w:val="26"/>
              </w:rPr>
              <w:t xml:space="preserve">; </w:t>
            </w:r>
            <w:r w:rsidR="007B0453">
              <w:rPr>
                <w:rFonts w:ascii="Cambria" w:hAnsi="Cambria"/>
                <w:sz w:val="26"/>
                <w:szCs w:val="26"/>
              </w:rPr>
              <w:t>com prazo Contratual de 12 (doze) meses corridos, podendo ser prorrogado</w:t>
            </w:r>
          </w:p>
        </w:tc>
      </w:tr>
      <w:tr w:rsidR="00CF3334" w:rsidRPr="00250D0E" w:rsidTr="009666BE">
        <w:tc>
          <w:tcPr>
            <w:tcW w:w="9356" w:type="dxa"/>
            <w:shd w:val="clear" w:color="auto" w:fill="F2F2F2" w:themeFill="background1" w:themeFillShade="F2"/>
            <w:vAlign w:val="center"/>
          </w:tcPr>
          <w:p w:rsidR="00CF3334" w:rsidRPr="00250D0E" w:rsidRDefault="00CF3334" w:rsidP="00243C8F">
            <w:pPr>
              <w:jc w:val="both"/>
              <w:rPr>
                <w:rFonts w:ascii="Cambria" w:hAnsi="Cambria"/>
                <w:sz w:val="26"/>
                <w:szCs w:val="26"/>
              </w:rPr>
            </w:pPr>
            <w:r w:rsidRPr="00250D0E">
              <w:rPr>
                <w:rFonts w:ascii="Cambria" w:hAnsi="Cambria"/>
                <w:b/>
                <w:sz w:val="26"/>
                <w:szCs w:val="26"/>
              </w:rPr>
              <w:t>FASE</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INSERÇÃO</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PROPOSTA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DOCUMENTOS</w:t>
            </w:r>
            <w:r w:rsidR="004170C4" w:rsidRPr="00250D0E">
              <w:rPr>
                <w:rFonts w:ascii="Cambria" w:hAnsi="Cambria"/>
                <w:b/>
                <w:sz w:val="26"/>
                <w:szCs w:val="26"/>
              </w:rPr>
              <w:t xml:space="preserve"> </w:t>
            </w:r>
            <w:r w:rsidRPr="00250D0E">
              <w:rPr>
                <w:rFonts w:ascii="Cambria" w:hAnsi="Cambria"/>
                <w:b/>
                <w:sz w:val="26"/>
                <w:szCs w:val="26"/>
              </w:rPr>
              <w:t>NA</w:t>
            </w:r>
            <w:r w:rsidR="004170C4" w:rsidRPr="00250D0E">
              <w:rPr>
                <w:rFonts w:ascii="Cambria" w:hAnsi="Cambria"/>
                <w:b/>
                <w:sz w:val="26"/>
                <w:szCs w:val="26"/>
              </w:rPr>
              <w:t xml:space="preserve"> </w:t>
            </w:r>
            <w:r w:rsidRPr="00250D0E">
              <w:rPr>
                <w:rFonts w:ascii="Cambria" w:hAnsi="Cambria"/>
                <w:b/>
                <w:sz w:val="26"/>
                <w:szCs w:val="26"/>
              </w:rPr>
              <w:t>PLATAFORMA:</w:t>
            </w:r>
            <w:r w:rsidR="004170C4" w:rsidRPr="00250D0E">
              <w:rPr>
                <w:rFonts w:ascii="Cambria" w:hAnsi="Cambria"/>
                <w:sz w:val="26"/>
                <w:szCs w:val="26"/>
              </w:rPr>
              <w:t xml:space="preserve"> </w:t>
            </w:r>
            <w:r w:rsidRPr="00250D0E">
              <w:rPr>
                <w:rFonts w:ascii="Cambria" w:hAnsi="Cambria"/>
                <w:sz w:val="26"/>
                <w:szCs w:val="26"/>
              </w:rPr>
              <w:t>Das</w:t>
            </w:r>
            <w:r w:rsidR="004170C4" w:rsidRPr="00250D0E">
              <w:rPr>
                <w:rFonts w:ascii="Cambria" w:hAnsi="Cambria"/>
                <w:sz w:val="26"/>
                <w:szCs w:val="26"/>
              </w:rPr>
              <w:t xml:space="preserve"> </w:t>
            </w:r>
            <w:r w:rsidR="00243C8F">
              <w:rPr>
                <w:rFonts w:ascii="Cambria" w:hAnsi="Cambria"/>
                <w:sz w:val="26"/>
                <w:szCs w:val="26"/>
              </w:rPr>
              <w:t>8</w:t>
            </w:r>
            <w:r w:rsidR="00277B29" w:rsidRPr="00250D0E">
              <w:rPr>
                <w:rFonts w:ascii="Cambria" w:hAnsi="Cambria"/>
                <w:sz w:val="26"/>
                <w:szCs w:val="26"/>
              </w:rPr>
              <w:t>h</w:t>
            </w:r>
            <w:r w:rsidR="004170C4" w:rsidRPr="00250D0E">
              <w:rPr>
                <w:rFonts w:ascii="Cambria" w:hAnsi="Cambria"/>
                <w:sz w:val="26"/>
                <w:szCs w:val="26"/>
              </w:rPr>
              <w:t xml:space="preserve"> </w:t>
            </w:r>
            <w:r w:rsidR="00277B29" w:rsidRPr="00250D0E">
              <w:rPr>
                <w:rFonts w:ascii="Cambria" w:hAnsi="Cambria"/>
                <w:sz w:val="26"/>
                <w:szCs w:val="26"/>
              </w:rPr>
              <w:t>do</w:t>
            </w:r>
            <w:r w:rsidR="004170C4" w:rsidRPr="00250D0E">
              <w:rPr>
                <w:rFonts w:ascii="Cambria" w:hAnsi="Cambria"/>
                <w:sz w:val="26"/>
                <w:szCs w:val="26"/>
              </w:rPr>
              <w:t xml:space="preserve"> </w:t>
            </w:r>
            <w:r w:rsidR="00277B29" w:rsidRPr="00250D0E">
              <w:rPr>
                <w:rFonts w:ascii="Cambria" w:hAnsi="Cambria"/>
                <w:sz w:val="26"/>
                <w:szCs w:val="26"/>
              </w:rPr>
              <w:t>dia</w:t>
            </w:r>
            <w:r w:rsidR="004170C4" w:rsidRPr="00250D0E">
              <w:rPr>
                <w:rFonts w:ascii="Cambria" w:hAnsi="Cambria"/>
                <w:sz w:val="26"/>
                <w:szCs w:val="26"/>
              </w:rPr>
              <w:t xml:space="preserve"> </w:t>
            </w:r>
            <w:r w:rsidR="00243C8F">
              <w:rPr>
                <w:rFonts w:ascii="Cambria" w:hAnsi="Cambria"/>
                <w:sz w:val="26"/>
                <w:szCs w:val="26"/>
              </w:rPr>
              <w:t>24</w:t>
            </w:r>
            <w:r w:rsidR="00277B29" w:rsidRPr="00250D0E">
              <w:rPr>
                <w:rFonts w:ascii="Cambria" w:hAnsi="Cambria"/>
                <w:sz w:val="26"/>
                <w:szCs w:val="26"/>
              </w:rPr>
              <w:t>/</w:t>
            </w:r>
            <w:r w:rsidR="00243C8F">
              <w:rPr>
                <w:rFonts w:ascii="Cambria" w:hAnsi="Cambria"/>
                <w:sz w:val="26"/>
                <w:szCs w:val="26"/>
              </w:rPr>
              <w:t>6</w:t>
            </w:r>
            <w:r w:rsidR="00277B29" w:rsidRPr="00250D0E">
              <w:rPr>
                <w:rFonts w:ascii="Cambria" w:hAnsi="Cambria"/>
                <w:sz w:val="26"/>
                <w:szCs w:val="26"/>
              </w:rPr>
              <w:t>/202</w:t>
            </w:r>
            <w:r w:rsidR="00C93AE9" w:rsidRPr="00250D0E">
              <w:rPr>
                <w:rFonts w:ascii="Cambria" w:hAnsi="Cambria"/>
                <w:sz w:val="26"/>
                <w:szCs w:val="26"/>
              </w:rPr>
              <w:t>6</w:t>
            </w:r>
            <w:r w:rsidR="004170C4" w:rsidRPr="00250D0E">
              <w:rPr>
                <w:rFonts w:ascii="Cambria" w:hAnsi="Cambria"/>
                <w:sz w:val="26"/>
                <w:szCs w:val="26"/>
              </w:rPr>
              <w:t xml:space="preserve"> </w:t>
            </w:r>
            <w:r w:rsidRPr="00250D0E">
              <w:rPr>
                <w:rFonts w:ascii="Cambria" w:hAnsi="Cambria"/>
                <w:sz w:val="26"/>
                <w:szCs w:val="26"/>
              </w:rPr>
              <w:t>até</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r w:rsidR="00243C8F">
              <w:rPr>
                <w:rFonts w:ascii="Cambria" w:hAnsi="Cambria"/>
                <w:sz w:val="26"/>
                <w:szCs w:val="26"/>
              </w:rPr>
              <w:t>8</w:t>
            </w:r>
            <w:r w:rsidR="0092266A" w:rsidRPr="00250D0E">
              <w:rPr>
                <w:rFonts w:ascii="Cambria" w:hAnsi="Cambria"/>
                <w:sz w:val="26"/>
                <w:szCs w:val="26"/>
              </w:rPr>
              <w:t>h</w:t>
            </w:r>
            <w:r w:rsidR="00243C8F">
              <w:rPr>
                <w:rFonts w:ascii="Cambria" w:hAnsi="Cambria"/>
                <w:sz w:val="26"/>
                <w:szCs w:val="26"/>
              </w:rPr>
              <w:t>50</w:t>
            </w:r>
            <w:r w:rsidR="0092266A" w:rsidRPr="00250D0E">
              <w:rPr>
                <w:rFonts w:ascii="Cambria" w:hAnsi="Cambria"/>
                <w:sz w:val="26"/>
                <w:szCs w:val="26"/>
              </w:rPr>
              <w:t>min</w:t>
            </w:r>
            <w:r w:rsidR="004170C4" w:rsidRPr="00250D0E">
              <w:rPr>
                <w:rFonts w:ascii="Cambria" w:hAnsi="Cambria"/>
                <w:sz w:val="26"/>
                <w:szCs w:val="26"/>
              </w:rPr>
              <w:t xml:space="preserve"> </w:t>
            </w:r>
            <w:r w:rsidRPr="00250D0E">
              <w:rPr>
                <w:rFonts w:ascii="Cambria" w:hAnsi="Cambria"/>
                <w:sz w:val="26"/>
                <w:szCs w:val="26"/>
              </w:rPr>
              <w:t>do</w:t>
            </w:r>
            <w:r w:rsidR="004170C4" w:rsidRPr="00250D0E">
              <w:rPr>
                <w:rFonts w:ascii="Cambria" w:hAnsi="Cambria"/>
                <w:sz w:val="26"/>
                <w:szCs w:val="26"/>
              </w:rPr>
              <w:t xml:space="preserve"> </w:t>
            </w:r>
            <w:r w:rsidRPr="00250D0E">
              <w:rPr>
                <w:rFonts w:ascii="Cambria" w:hAnsi="Cambria"/>
                <w:sz w:val="26"/>
                <w:szCs w:val="26"/>
              </w:rPr>
              <w:t>dia</w:t>
            </w:r>
            <w:r w:rsidR="004170C4" w:rsidRPr="00250D0E">
              <w:rPr>
                <w:rFonts w:ascii="Cambria" w:hAnsi="Cambria"/>
                <w:sz w:val="26"/>
                <w:szCs w:val="26"/>
              </w:rPr>
              <w:t xml:space="preserve"> </w:t>
            </w:r>
            <w:r w:rsidR="00243C8F">
              <w:rPr>
                <w:rFonts w:ascii="Cambria" w:hAnsi="Cambria"/>
                <w:sz w:val="26"/>
                <w:szCs w:val="26"/>
              </w:rPr>
              <w:t>7</w:t>
            </w:r>
            <w:r w:rsidRPr="00250D0E">
              <w:rPr>
                <w:rFonts w:ascii="Cambria" w:hAnsi="Cambria"/>
                <w:sz w:val="26"/>
                <w:szCs w:val="26"/>
              </w:rPr>
              <w:t>/</w:t>
            </w:r>
            <w:r w:rsidR="00243C8F">
              <w:rPr>
                <w:rFonts w:ascii="Cambria" w:hAnsi="Cambria"/>
                <w:sz w:val="26"/>
                <w:szCs w:val="26"/>
              </w:rPr>
              <w:t>7</w:t>
            </w:r>
            <w:r w:rsidRPr="00250D0E">
              <w:rPr>
                <w:rFonts w:ascii="Cambria" w:hAnsi="Cambria"/>
                <w:sz w:val="26"/>
                <w:szCs w:val="26"/>
              </w:rPr>
              <w:t>/202</w:t>
            </w:r>
            <w:r w:rsidR="00F00222" w:rsidRPr="00250D0E">
              <w:rPr>
                <w:rFonts w:ascii="Cambria" w:hAnsi="Cambria"/>
                <w:sz w:val="26"/>
                <w:szCs w:val="26"/>
              </w:rPr>
              <w:t>6</w:t>
            </w:r>
          </w:p>
        </w:tc>
      </w:tr>
      <w:tr w:rsidR="00CF3334" w:rsidRPr="00250D0E" w:rsidTr="009666BE">
        <w:tc>
          <w:tcPr>
            <w:tcW w:w="9356" w:type="dxa"/>
            <w:shd w:val="clear" w:color="auto" w:fill="auto"/>
            <w:vAlign w:val="center"/>
          </w:tcPr>
          <w:p w:rsidR="00CF3334" w:rsidRPr="00250D0E" w:rsidRDefault="00CF3334" w:rsidP="00243C8F">
            <w:pPr>
              <w:jc w:val="both"/>
              <w:rPr>
                <w:rFonts w:ascii="Cambria" w:hAnsi="Cambria"/>
                <w:sz w:val="26"/>
                <w:szCs w:val="26"/>
              </w:rPr>
            </w:pPr>
            <w:r w:rsidRPr="00250D0E">
              <w:rPr>
                <w:rFonts w:ascii="Cambria" w:hAnsi="Cambria"/>
                <w:b/>
                <w:sz w:val="26"/>
                <w:szCs w:val="26"/>
              </w:rPr>
              <w:t>DATA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HORÁRIO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ABERTURA</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SESSÃO</w:t>
            </w:r>
            <w:r w:rsidR="004170C4" w:rsidRPr="00250D0E">
              <w:rPr>
                <w:rFonts w:ascii="Cambria" w:hAnsi="Cambria"/>
                <w:b/>
                <w:sz w:val="26"/>
                <w:szCs w:val="26"/>
              </w:rPr>
              <w:t xml:space="preserve"> </w:t>
            </w:r>
            <w:r w:rsidRPr="00250D0E">
              <w:rPr>
                <w:rFonts w:ascii="Cambria" w:hAnsi="Cambria"/>
                <w:b/>
                <w:sz w:val="26"/>
                <w:szCs w:val="26"/>
              </w:rPr>
              <w:t>PÚBLICA:</w:t>
            </w:r>
            <w:r w:rsidR="004170C4" w:rsidRPr="00250D0E">
              <w:rPr>
                <w:rFonts w:ascii="Cambria" w:hAnsi="Cambria"/>
                <w:sz w:val="26"/>
                <w:szCs w:val="26"/>
              </w:rPr>
              <w:t xml:space="preserve"> </w:t>
            </w:r>
            <w:r w:rsidR="00243C8F">
              <w:rPr>
                <w:rFonts w:ascii="Cambria" w:hAnsi="Cambria"/>
                <w:sz w:val="26"/>
                <w:szCs w:val="26"/>
              </w:rPr>
              <w:t>7</w:t>
            </w:r>
            <w:r w:rsidR="0092266A" w:rsidRPr="00250D0E">
              <w:rPr>
                <w:rFonts w:ascii="Cambria" w:hAnsi="Cambria"/>
                <w:sz w:val="26"/>
                <w:szCs w:val="26"/>
              </w:rPr>
              <w:t>/</w:t>
            </w:r>
            <w:r w:rsidR="00243C8F">
              <w:rPr>
                <w:rFonts w:ascii="Cambria" w:hAnsi="Cambria"/>
                <w:sz w:val="26"/>
                <w:szCs w:val="26"/>
              </w:rPr>
              <w:t>7</w:t>
            </w:r>
            <w:r w:rsidR="0092266A" w:rsidRPr="00250D0E">
              <w:rPr>
                <w:rFonts w:ascii="Cambria" w:hAnsi="Cambria"/>
                <w:sz w:val="26"/>
                <w:szCs w:val="26"/>
              </w:rPr>
              <w:t>/202</w:t>
            </w:r>
            <w:r w:rsidR="00F00222" w:rsidRPr="00250D0E">
              <w:rPr>
                <w:rFonts w:ascii="Cambria" w:hAnsi="Cambria"/>
                <w:sz w:val="26"/>
                <w:szCs w:val="26"/>
              </w:rPr>
              <w:t>6</w:t>
            </w:r>
            <w:r w:rsidRPr="00250D0E">
              <w:rPr>
                <w:rFonts w:ascii="Cambria" w:hAnsi="Cambria"/>
                <w:sz w:val="26"/>
                <w:szCs w:val="26"/>
              </w:rPr>
              <w:t>,</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r w:rsidR="00243C8F">
              <w:rPr>
                <w:rFonts w:ascii="Cambria" w:hAnsi="Cambria"/>
                <w:sz w:val="26"/>
                <w:szCs w:val="26"/>
              </w:rPr>
              <w:t>9</w:t>
            </w:r>
            <w:r w:rsidR="0092266A" w:rsidRPr="00250D0E">
              <w:rPr>
                <w:rFonts w:ascii="Cambria" w:hAnsi="Cambria"/>
                <w:sz w:val="26"/>
                <w:szCs w:val="26"/>
              </w:rPr>
              <w:t>h</w:t>
            </w:r>
          </w:p>
        </w:tc>
      </w:tr>
      <w:tr w:rsidR="00CF3334" w:rsidRPr="00250D0E" w:rsidTr="009666BE">
        <w:tc>
          <w:tcPr>
            <w:tcW w:w="9356" w:type="dxa"/>
            <w:shd w:val="clear" w:color="auto" w:fill="F2F2F2" w:themeFill="background1" w:themeFillShade="F2"/>
            <w:vAlign w:val="center"/>
          </w:tcPr>
          <w:p w:rsidR="00CF3334" w:rsidRPr="00250D0E" w:rsidRDefault="00CF3334" w:rsidP="00BD2639">
            <w:pPr>
              <w:jc w:val="both"/>
              <w:rPr>
                <w:rFonts w:ascii="Cambria" w:hAnsi="Cambria"/>
                <w:sz w:val="26"/>
                <w:szCs w:val="26"/>
              </w:rPr>
            </w:pPr>
            <w:r w:rsidRPr="00250D0E">
              <w:rPr>
                <w:rFonts w:ascii="Cambria" w:hAnsi="Cambria"/>
                <w:b/>
                <w:sz w:val="26"/>
                <w:szCs w:val="26"/>
              </w:rPr>
              <w:t>PLATAFORMA:</w:t>
            </w:r>
            <w:r w:rsidR="004170C4" w:rsidRPr="00250D0E">
              <w:rPr>
                <w:rFonts w:ascii="Cambria" w:hAnsi="Cambria"/>
                <w:b/>
                <w:sz w:val="26"/>
                <w:szCs w:val="26"/>
              </w:rPr>
              <w:t xml:space="preserve"> </w:t>
            </w:r>
            <w:r w:rsidR="00BD2639">
              <w:rPr>
                <w:rFonts w:ascii="Cambria" w:hAnsi="Cambria"/>
                <w:sz w:val="26"/>
                <w:szCs w:val="26"/>
              </w:rPr>
              <w:t>Licitar Digital</w:t>
            </w:r>
            <w:r w:rsidR="001308CB">
              <w:rPr>
                <w:rFonts w:ascii="Cambria" w:hAnsi="Cambria"/>
                <w:sz w:val="26"/>
                <w:szCs w:val="26"/>
              </w:rPr>
              <w:t xml:space="preserve"> </w:t>
            </w:r>
            <w:hyperlink r:id="rId9" w:history="1">
              <w:r w:rsidR="00BD2639" w:rsidRPr="00C14418">
                <w:rPr>
                  <w:rStyle w:val="Hyperlink"/>
                  <w:rFonts w:ascii="Cambria" w:hAnsi="Cambria"/>
                  <w:sz w:val="26"/>
                  <w:szCs w:val="26"/>
                </w:rPr>
                <w:t>https://licitar.digital/</w:t>
              </w:r>
            </w:hyperlink>
            <w:r w:rsidR="00BD2639">
              <w:rPr>
                <w:rFonts w:ascii="Cambria" w:hAnsi="Cambria"/>
                <w:sz w:val="26"/>
                <w:szCs w:val="26"/>
              </w:rPr>
              <w:t xml:space="preserve"> </w:t>
            </w:r>
          </w:p>
        </w:tc>
      </w:tr>
      <w:tr w:rsidR="00CF3334" w:rsidRPr="00250D0E" w:rsidTr="009666BE">
        <w:tc>
          <w:tcPr>
            <w:tcW w:w="9356" w:type="dxa"/>
            <w:shd w:val="clear" w:color="auto" w:fill="auto"/>
            <w:vAlign w:val="center"/>
          </w:tcPr>
          <w:p w:rsidR="00CF3334" w:rsidRPr="00250D0E" w:rsidRDefault="00CF3334" w:rsidP="003C63A2">
            <w:pPr>
              <w:jc w:val="both"/>
              <w:rPr>
                <w:rFonts w:ascii="Cambria" w:hAnsi="Cambria"/>
                <w:sz w:val="26"/>
                <w:szCs w:val="26"/>
              </w:rPr>
            </w:pPr>
            <w:r w:rsidRPr="00250D0E">
              <w:rPr>
                <w:rFonts w:ascii="Cambria" w:hAnsi="Cambria"/>
                <w:b/>
                <w:sz w:val="26"/>
                <w:szCs w:val="26"/>
              </w:rPr>
              <w:t>SISTEMA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REGISTRO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PREÇOS:</w:t>
            </w:r>
            <w:r w:rsidR="004170C4" w:rsidRPr="00250D0E">
              <w:rPr>
                <w:rFonts w:ascii="Cambria" w:hAnsi="Cambria"/>
                <w:sz w:val="26"/>
                <w:szCs w:val="26"/>
              </w:rPr>
              <w:t xml:space="preserve"> </w:t>
            </w:r>
            <w:r w:rsidR="003C63A2">
              <w:rPr>
                <w:rFonts w:ascii="Cambria" w:hAnsi="Cambria"/>
                <w:sz w:val="26"/>
                <w:szCs w:val="26"/>
              </w:rPr>
              <w:t>Não</w:t>
            </w:r>
          </w:p>
        </w:tc>
      </w:tr>
      <w:tr w:rsidR="00E26ED8" w:rsidRPr="00250D0E" w:rsidTr="009666BE">
        <w:tc>
          <w:tcPr>
            <w:tcW w:w="9356" w:type="dxa"/>
            <w:shd w:val="clear" w:color="auto" w:fill="F2F2F2" w:themeFill="background1" w:themeFillShade="F2"/>
            <w:vAlign w:val="center"/>
          </w:tcPr>
          <w:p w:rsidR="00E26ED8" w:rsidRPr="00250D0E" w:rsidRDefault="00E26ED8" w:rsidP="00EE45FC">
            <w:pPr>
              <w:jc w:val="both"/>
              <w:rPr>
                <w:rFonts w:ascii="Cambria" w:hAnsi="Cambria"/>
                <w:sz w:val="26"/>
                <w:szCs w:val="26"/>
              </w:rPr>
            </w:pPr>
            <w:r w:rsidRPr="00250D0E">
              <w:rPr>
                <w:rFonts w:ascii="Cambria" w:hAnsi="Cambria"/>
                <w:b/>
                <w:sz w:val="26"/>
                <w:szCs w:val="26"/>
              </w:rPr>
              <w:t>PARTICIPAÇÃO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EMPRESAS</w:t>
            </w:r>
            <w:r w:rsidR="004170C4" w:rsidRPr="00250D0E">
              <w:rPr>
                <w:rFonts w:ascii="Cambria" w:hAnsi="Cambria"/>
                <w:b/>
                <w:sz w:val="26"/>
                <w:szCs w:val="26"/>
              </w:rPr>
              <w:t xml:space="preserve"> </w:t>
            </w:r>
            <w:r w:rsidRPr="00250D0E">
              <w:rPr>
                <w:rFonts w:ascii="Cambria" w:hAnsi="Cambria"/>
                <w:b/>
                <w:sz w:val="26"/>
                <w:szCs w:val="26"/>
              </w:rPr>
              <w:t>REUNIDAS</w:t>
            </w:r>
            <w:r w:rsidR="004170C4" w:rsidRPr="00250D0E">
              <w:rPr>
                <w:rFonts w:ascii="Cambria" w:hAnsi="Cambria"/>
                <w:b/>
                <w:sz w:val="26"/>
                <w:szCs w:val="26"/>
              </w:rPr>
              <w:t xml:space="preserve"> </w:t>
            </w:r>
            <w:r w:rsidRPr="00250D0E">
              <w:rPr>
                <w:rFonts w:ascii="Cambria" w:hAnsi="Cambria"/>
                <w:b/>
                <w:sz w:val="26"/>
                <w:szCs w:val="26"/>
              </w:rPr>
              <w:t>EM</w:t>
            </w:r>
            <w:r w:rsidR="004170C4" w:rsidRPr="00250D0E">
              <w:rPr>
                <w:rFonts w:ascii="Cambria" w:hAnsi="Cambria"/>
                <w:b/>
                <w:sz w:val="26"/>
                <w:szCs w:val="26"/>
              </w:rPr>
              <w:t xml:space="preserve"> </w:t>
            </w:r>
            <w:r w:rsidRPr="00250D0E">
              <w:rPr>
                <w:rFonts w:ascii="Cambria" w:hAnsi="Cambria"/>
                <w:b/>
                <w:sz w:val="26"/>
                <w:szCs w:val="26"/>
              </w:rPr>
              <w:t>CONSÓRCIOS:</w:t>
            </w:r>
            <w:r w:rsidR="004170C4" w:rsidRPr="00250D0E">
              <w:rPr>
                <w:rFonts w:ascii="Cambria" w:hAnsi="Cambria"/>
                <w:sz w:val="26"/>
                <w:szCs w:val="26"/>
              </w:rPr>
              <w:t xml:space="preserve"> </w:t>
            </w:r>
            <w:r w:rsidR="00EE45FC">
              <w:rPr>
                <w:rFonts w:ascii="Cambria" w:hAnsi="Cambria"/>
                <w:sz w:val="26"/>
                <w:szCs w:val="26"/>
              </w:rPr>
              <w:t>Não</w:t>
            </w:r>
          </w:p>
        </w:tc>
      </w:tr>
      <w:tr w:rsidR="00E26ED8" w:rsidRPr="00250D0E" w:rsidTr="009666BE">
        <w:tc>
          <w:tcPr>
            <w:tcW w:w="9356" w:type="dxa"/>
            <w:shd w:val="clear" w:color="auto" w:fill="auto"/>
            <w:vAlign w:val="center"/>
          </w:tcPr>
          <w:p w:rsidR="00E26ED8" w:rsidRPr="00250D0E" w:rsidRDefault="00E26ED8" w:rsidP="00E00A82">
            <w:pPr>
              <w:jc w:val="both"/>
              <w:rPr>
                <w:rFonts w:ascii="Cambria" w:hAnsi="Cambria"/>
                <w:sz w:val="26"/>
                <w:szCs w:val="26"/>
              </w:rPr>
            </w:pPr>
            <w:r w:rsidRPr="00250D0E">
              <w:rPr>
                <w:rFonts w:ascii="Cambria" w:hAnsi="Cambria"/>
                <w:b/>
                <w:sz w:val="26"/>
                <w:szCs w:val="26"/>
              </w:rPr>
              <w:t>RESERVA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COTA</w:t>
            </w:r>
            <w:r w:rsidR="004170C4" w:rsidRPr="00250D0E">
              <w:rPr>
                <w:rFonts w:ascii="Cambria" w:hAnsi="Cambria"/>
                <w:b/>
                <w:sz w:val="26"/>
                <w:szCs w:val="26"/>
              </w:rPr>
              <w:t xml:space="preserve"> </w:t>
            </w:r>
            <w:r w:rsidRPr="00250D0E">
              <w:rPr>
                <w:rStyle w:val="Forte"/>
                <w:rFonts w:ascii="Cambria" w:hAnsi="Cambria"/>
                <w:color w:val="000000"/>
                <w:sz w:val="26"/>
                <w:szCs w:val="26"/>
              </w:rPr>
              <w:t>COOP/EIRELI/EPP/MEI/ME</w:t>
            </w:r>
            <w:r w:rsidRPr="00250D0E">
              <w:rPr>
                <w:rFonts w:ascii="Cambria" w:hAnsi="Cambria"/>
                <w:b/>
                <w:sz w:val="26"/>
                <w:szCs w:val="26"/>
              </w:rPr>
              <w:t>:</w:t>
            </w:r>
            <w:r w:rsidR="004170C4" w:rsidRPr="00250D0E">
              <w:rPr>
                <w:rFonts w:ascii="Cambria" w:hAnsi="Cambria"/>
                <w:sz w:val="26"/>
                <w:szCs w:val="26"/>
              </w:rPr>
              <w:t xml:space="preserve"> </w:t>
            </w:r>
            <w:r w:rsidR="006752CA" w:rsidRPr="00250D0E">
              <w:rPr>
                <w:rFonts w:ascii="Cambria" w:hAnsi="Cambria"/>
                <w:sz w:val="26"/>
                <w:szCs w:val="26"/>
              </w:rPr>
              <w:t>Não</w:t>
            </w:r>
          </w:p>
        </w:tc>
      </w:tr>
      <w:tr w:rsidR="00E26ED8" w:rsidRPr="00250D0E" w:rsidTr="009666BE">
        <w:tc>
          <w:tcPr>
            <w:tcW w:w="9356" w:type="dxa"/>
            <w:shd w:val="clear" w:color="auto" w:fill="F2F2F2" w:themeFill="background1" w:themeFillShade="F2"/>
            <w:vAlign w:val="center"/>
          </w:tcPr>
          <w:p w:rsidR="00E26ED8" w:rsidRPr="00250D0E" w:rsidRDefault="00E26ED8" w:rsidP="00210423">
            <w:pPr>
              <w:jc w:val="both"/>
              <w:rPr>
                <w:rFonts w:ascii="Cambria" w:hAnsi="Cambria"/>
                <w:sz w:val="26"/>
                <w:szCs w:val="26"/>
              </w:rPr>
            </w:pPr>
            <w:r w:rsidRPr="00250D0E">
              <w:rPr>
                <w:rFonts w:ascii="Cambria" w:hAnsi="Cambria"/>
                <w:b/>
                <w:sz w:val="26"/>
                <w:szCs w:val="26"/>
              </w:rPr>
              <w:t>EXCLUSIVA</w:t>
            </w:r>
            <w:r w:rsidR="004170C4" w:rsidRPr="00250D0E">
              <w:rPr>
                <w:rFonts w:ascii="Cambria" w:hAnsi="Cambria"/>
                <w:b/>
                <w:sz w:val="26"/>
                <w:szCs w:val="26"/>
              </w:rPr>
              <w:t xml:space="preserve"> </w:t>
            </w:r>
            <w:r w:rsidRPr="00250D0E">
              <w:rPr>
                <w:rStyle w:val="Forte"/>
                <w:rFonts w:ascii="Cambria" w:hAnsi="Cambria"/>
                <w:color w:val="000000"/>
                <w:sz w:val="26"/>
                <w:szCs w:val="26"/>
              </w:rPr>
              <w:t>COOP/EIRELI/EPP/MEI/ME</w:t>
            </w:r>
            <w:r w:rsidRPr="00250D0E">
              <w:rPr>
                <w:rFonts w:ascii="Cambria" w:hAnsi="Cambria"/>
                <w:b/>
                <w:sz w:val="26"/>
                <w:szCs w:val="26"/>
              </w:rPr>
              <w:t>:</w:t>
            </w:r>
            <w:r w:rsidR="004170C4" w:rsidRPr="00250D0E">
              <w:rPr>
                <w:rFonts w:ascii="Cambria" w:hAnsi="Cambria"/>
                <w:sz w:val="26"/>
                <w:szCs w:val="26"/>
              </w:rPr>
              <w:t xml:space="preserve"> </w:t>
            </w:r>
            <w:r w:rsidR="00210423" w:rsidRPr="00250D0E">
              <w:rPr>
                <w:rFonts w:ascii="Cambria" w:hAnsi="Cambria"/>
                <w:sz w:val="26"/>
                <w:szCs w:val="26"/>
              </w:rPr>
              <w:t>Não</w:t>
            </w:r>
          </w:p>
        </w:tc>
      </w:tr>
      <w:tr w:rsidR="00E26ED8" w:rsidRPr="00250D0E" w:rsidTr="009666BE">
        <w:tc>
          <w:tcPr>
            <w:tcW w:w="9356" w:type="dxa"/>
            <w:shd w:val="clear" w:color="auto" w:fill="auto"/>
            <w:vAlign w:val="center"/>
          </w:tcPr>
          <w:p w:rsidR="00E26ED8" w:rsidRPr="00B86E20" w:rsidRDefault="00E26ED8" w:rsidP="00941857">
            <w:pPr>
              <w:jc w:val="both"/>
              <w:rPr>
                <w:rFonts w:ascii="Cambria" w:hAnsi="Cambria"/>
                <w:sz w:val="26"/>
                <w:szCs w:val="26"/>
              </w:rPr>
            </w:pPr>
            <w:r w:rsidRPr="00B86E20">
              <w:rPr>
                <w:rFonts w:ascii="Cambria" w:hAnsi="Cambria"/>
                <w:b/>
                <w:sz w:val="26"/>
                <w:szCs w:val="26"/>
              </w:rPr>
              <w:t>MARGEM</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PREFERÊNCIA:</w:t>
            </w:r>
            <w:r w:rsidR="004170C4" w:rsidRPr="00B86E20">
              <w:rPr>
                <w:rFonts w:ascii="Cambria" w:hAnsi="Cambria"/>
                <w:sz w:val="26"/>
                <w:szCs w:val="26"/>
              </w:rPr>
              <w:t xml:space="preserve"> </w:t>
            </w:r>
            <w:r w:rsidRPr="00B86E20">
              <w:rPr>
                <w:rFonts w:ascii="Cambria" w:hAnsi="Cambria"/>
                <w:sz w:val="26"/>
                <w:szCs w:val="26"/>
              </w:rPr>
              <w:t>Não</w:t>
            </w:r>
          </w:p>
        </w:tc>
      </w:tr>
      <w:tr w:rsidR="00E26ED8" w:rsidRPr="00250D0E" w:rsidTr="009666BE">
        <w:tc>
          <w:tcPr>
            <w:tcW w:w="9356" w:type="dxa"/>
            <w:shd w:val="clear" w:color="auto" w:fill="F2F2F2" w:themeFill="background1" w:themeFillShade="F2"/>
            <w:vAlign w:val="center"/>
          </w:tcPr>
          <w:p w:rsidR="00622236" w:rsidRPr="00B86E20" w:rsidRDefault="00E26ED8" w:rsidP="00622236">
            <w:pPr>
              <w:jc w:val="both"/>
              <w:rPr>
                <w:rFonts w:ascii="Cambria" w:hAnsi="Cambria"/>
                <w:sz w:val="26"/>
                <w:szCs w:val="26"/>
              </w:rPr>
            </w:pPr>
            <w:r w:rsidRPr="00B86E20">
              <w:rPr>
                <w:rFonts w:ascii="Cambria" w:hAnsi="Cambria"/>
                <w:b/>
                <w:sz w:val="26"/>
                <w:szCs w:val="26"/>
              </w:rPr>
              <w:t>REDUÇÃO</w:t>
            </w:r>
            <w:r w:rsidR="004170C4" w:rsidRPr="00B86E20">
              <w:rPr>
                <w:rFonts w:ascii="Cambria" w:hAnsi="Cambria"/>
                <w:b/>
                <w:sz w:val="26"/>
                <w:szCs w:val="26"/>
              </w:rPr>
              <w:t xml:space="preserve"> </w:t>
            </w:r>
            <w:r w:rsidRPr="00B86E20">
              <w:rPr>
                <w:rFonts w:ascii="Cambria" w:hAnsi="Cambria"/>
                <w:b/>
                <w:sz w:val="26"/>
                <w:szCs w:val="26"/>
              </w:rPr>
              <w:t>MÍNIMA</w:t>
            </w:r>
            <w:r w:rsidR="004170C4" w:rsidRPr="00B86E20">
              <w:rPr>
                <w:rFonts w:ascii="Cambria" w:hAnsi="Cambria"/>
                <w:b/>
                <w:sz w:val="26"/>
                <w:szCs w:val="26"/>
              </w:rPr>
              <w:t xml:space="preserve"> </w:t>
            </w:r>
            <w:r w:rsidRPr="00B86E20">
              <w:rPr>
                <w:rFonts w:ascii="Cambria" w:hAnsi="Cambria"/>
                <w:b/>
                <w:sz w:val="26"/>
                <w:szCs w:val="26"/>
              </w:rPr>
              <w:t>ENTRE</w:t>
            </w:r>
            <w:r w:rsidR="004170C4" w:rsidRPr="00B86E20">
              <w:rPr>
                <w:rFonts w:ascii="Cambria" w:hAnsi="Cambria"/>
                <w:b/>
                <w:sz w:val="26"/>
                <w:szCs w:val="26"/>
              </w:rPr>
              <w:t xml:space="preserve"> </w:t>
            </w:r>
            <w:r w:rsidRPr="00B86E20">
              <w:rPr>
                <w:rFonts w:ascii="Cambria" w:hAnsi="Cambria"/>
                <w:b/>
                <w:sz w:val="26"/>
                <w:szCs w:val="26"/>
              </w:rPr>
              <w:t>OS</w:t>
            </w:r>
            <w:r w:rsidR="004170C4" w:rsidRPr="00B86E20">
              <w:rPr>
                <w:rFonts w:ascii="Cambria" w:hAnsi="Cambria"/>
                <w:b/>
                <w:sz w:val="26"/>
                <w:szCs w:val="26"/>
              </w:rPr>
              <w:t xml:space="preserve"> </w:t>
            </w:r>
            <w:r w:rsidRPr="00B86E20">
              <w:rPr>
                <w:rFonts w:ascii="Cambria" w:hAnsi="Cambria"/>
                <w:b/>
                <w:sz w:val="26"/>
                <w:szCs w:val="26"/>
              </w:rPr>
              <w:t>LANCES:</w:t>
            </w:r>
            <w:r w:rsidR="004170C4" w:rsidRPr="00B86E20">
              <w:rPr>
                <w:rFonts w:ascii="Cambria" w:hAnsi="Cambria"/>
                <w:sz w:val="26"/>
                <w:szCs w:val="26"/>
              </w:rPr>
              <w:t xml:space="preserve"> </w:t>
            </w:r>
            <w:r w:rsidR="006C5237">
              <w:rPr>
                <w:rFonts w:ascii="Cambria" w:hAnsi="Cambria"/>
                <w:sz w:val="26"/>
                <w:szCs w:val="26"/>
              </w:rPr>
              <w:t>R$ 500,00 (quinhentos reais)</w:t>
            </w:r>
            <w:r w:rsidR="008B53CB" w:rsidRPr="00B86E20">
              <w:rPr>
                <w:rFonts w:ascii="Cambria" w:hAnsi="Cambria"/>
                <w:sz w:val="26"/>
                <w:szCs w:val="26"/>
              </w:rPr>
              <w:t xml:space="preserve"> sobre o preço global</w:t>
            </w:r>
            <w:r w:rsidR="00C3303F">
              <w:rPr>
                <w:rFonts w:ascii="Cambria" w:hAnsi="Cambria"/>
                <w:sz w:val="26"/>
                <w:szCs w:val="26"/>
              </w:rPr>
              <w:t xml:space="preserve"> por lote</w:t>
            </w:r>
          </w:p>
        </w:tc>
      </w:tr>
      <w:tr w:rsidR="00E26ED8" w:rsidRPr="00250D0E" w:rsidTr="009666BE">
        <w:tc>
          <w:tcPr>
            <w:tcW w:w="9356" w:type="dxa"/>
            <w:shd w:val="clear" w:color="auto" w:fill="auto"/>
            <w:vAlign w:val="center"/>
          </w:tcPr>
          <w:p w:rsidR="00E26ED8" w:rsidRPr="00B86E20" w:rsidRDefault="00E26ED8" w:rsidP="00941857">
            <w:pPr>
              <w:jc w:val="both"/>
              <w:rPr>
                <w:rFonts w:ascii="Cambria" w:hAnsi="Cambria"/>
                <w:sz w:val="26"/>
                <w:szCs w:val="26"/>
              </w:rPr>
            </w:pPr>
            <w:r w:rsidRPr="00B86E20">
              <w:rPr>
                <w:rFonts w:ascii="Cambria" w:hAnsi="Cambria"/>
                <w:b/>
                <w:sz w:val="26"/>
                <w:szCs w:val="26"/>
              </w:rPr>
              <w:t>MODO</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DISPUTA:</w:t>
            </w:r>
            <w:r w:rsidR="004170C4" w:rsidRPr="00B86E20">
              <w:rPr>
                <w:rFonts w:ascii="Cambria" w:hAnsi="Cambria"/>
                <w:sz w:val="26"/>
                <w:szCs w:val="26"/>
              </w:rPr>
              <w:t xml:space="preserve"> </w:t>
            </w:r>
            <w:r w:rsidRPr="00B86E20">
              <w:rPr>
                <w:rFonts w:ascii="Cambria" w:hAnsi="Cambria"/>
                <w:sz w:val="26"/>
                <w:szCs w:val="26"/>
              </w:rPr>
              <w:t>Aberto</w:t>
            </w:r>
          </w:p>
        </w:tc>
      </w:tr>
      <w:tr w:rsidR="00E26ED8" w:rsidRPr="00250D0E" w:rsidTr="009666BE">
        <w:tc>
          <w:tcPr>
            <w:tcW w:w="9356" w:type="dxa"/>
            <w:shd w:val="clear" w:color="auto" w:fill="F2F2F2" w:themeFill="background1" w:themeFillShade="F2"/>
            <w:vAlign w:val="center"/>
          </w:tcPr>
          <w:p w:rsidR="00E26ED8" w:rsidRPr="00B86E20" w:rsidRDefault="00E26ED8" w:rsidP="003859BD">
            <w:pPr>
              <w:jc w:val="both"/>
              <w:rPr>
                <w:rFonts w:ascii="Cambria" w:hAnsi="Cambria"/>
                <w:sz w:val="26"/>
                <w:szCs w:val="26"/>
              </w:rPr>
            </w:pPr>
            <w:r w:rsidRPr="00B86E20">
              <w:rPr>
                <w:rFonts w:ascii="Cambria" w:hAnsi="Cambria"/>
                <w:b/>
                <w:sz w:val="26"/>
                <w:szCs w:val="26"/>
              </w:rPr>
              <w:t>INVERSÃO</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FASES:</w:t>
            </w:r>
            <w:r w:rsidR="004170C4" w:rsidRPr="00B86E20">
              <w:rPr>
                <w:rFonts w:ascii="Cambria" w:hAnsi="Cambria"/>
                <w:sz w:val="26"/>
                <w:szCs w:val="26"/>
              </w:rPr>
              <w:t xml:space="preserve"> </w:t>
            </w:r>
            <w:r w:rsidR="003859BD" w:rsidRPr="00B86E20">
              <w:rPr>
                <w:rFonts w:ascii="Cambria" w:hAnsi="Cambria"/>
                <w:sz w:val="26"/>
                <w:szCs w:val="26"/>
              </w:rPr>
              <w:t>Sim</w:t>
            </w:r>
          </w:p>
        </w:tc>
      </w:tr>
      <w:tr w:rsidR="00E26ED8" w:rsidRPr="00250D0E" w:rsidTr="009666BE">
        <w:tc>
          <w:tcPr>
            <w:tcW w:w="9356" w:type="dxa"/>
            <w:shd w:val="clear" w:color="auto" w:fill="auto"/>
            <w:vAlign w:val="center"/>
          </w:tcPr>
          <w:p w:rsidR="00E26ED8" w:rsidRPr="00B86E20" w:rsidRDefault="00E26ED8" w:rsidP="006714F8">
            <w:pPr>
              <w:jc w:val="both"/>
              <w:rPr>
                <w:rFonts w:ascii="Cambria" w:hAnsi="Cambria"/>
                <w:sz w:val="26"/>
                <w:szCs w:val="26"/>
              </w:rPr>
            </w:pPr>
            <w:r w:rsidRPr="00B86E20">
              <w:rPr>
                <w:rFonts w:ascii="Cambria" w:hAnsi="Cambria"/>
                <w:b/>
                <w:sz w:val="26"/>
                <w:szCs w:val="26"/>
              </w:rPr>
              <w:t>TIPO</w:t>
            </w:r>
            <w:r w:rsidR="004170C4" w:rsidRPr="00B86E20">
              <w:rPr>
                <w:rFonts w:ascii="Cambria" w:hAnsi="Cambria"/>
                <w:b/>
                <w:sz w:val="26"/>
                <w:szCs w:val="26"/>
              </w:rPr>
              <w:t xml:space="preserve"> </w:t>
            </w:r>
            <w:r w:rsidRPr="00B86E20">
              <w:rPr>
                <w:rFonts w:ascii="Cambria" w:hAnsi="Cambria"/>
                <w:b/>
                <w:sz w:val="26"/>
                <w:szCs w:val="26"/>
              </w:rPr>
              <w:t>(CRITÉRIO</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JULGAMENTO):</w:t>
            </w:r>
            <w:r w:rsidR="004170C4" w:rsidRPr="00B86E20">
              <w:rPr>
                <w:rFonts w:ascii="Cambria" w:hAnsi="Cambria"/>
                <w:sz w:val="26"/>
                <w:szCs w:val="26"/>
              </w:rPr>
              <w:t xml:space="preserve"> </w:t>
            </w:r>
            <w:r w:rsidRPr="00B86E20">
              <w:rPr>
                <w:rFonts w:ascii="Cambria" w:hAnsi="Cambria"/>
                <w:sz w:val="26"/>
                <w:szCs w:val="26"/>
              </w:rPr>
              <w:t>Menor</w:t>
            </w:r>
            <w:r w:rsidR="004170C4" w:rsidRPr="00B86E20">
              <w:rPr>
                <w:rFonts w:ascii="Cambria" w:hAnsi="Cambria"/>
                <w:sz w:val="26"/>
                <w:szCs w:val="26"/>
              </w:rPr>
              <w:t xml:space="preserve"> </w:t>
            </w:r>
            <w:r w:rsidRPr="00B86E20">
              <w:rPr>
                <w:rFonts w:ascii="Cambria" w:hAnsi="Cambria"/>
                <w:sz w:val="26"/>
                <w:szCs w:val="26"/>
              </w:rPr>
              <w:t>preço</w:t>
            </w:r>
            <w:r w:rsidR="004170C4" w:rsidRPr="00B86E20">
              <w:rPr>
                <w:rFonts w:ascii="Cambria" w:hAnsi="Cambria"/>
                <w:sz w:val="26"/>
                <w:szCs w:val="26"/>
              </w:rPr>
              <w:t xml:space="preserve"> </w:t>
            </w:r>
            <w:r w:rsidR="006714F8" w:rsidRPr="00B86E20">
              <w:rPr>
                <w:rFonts w:ascii="Cambria" w:hAnsi="Cambria"/>
                <w:sz w:val="26"/>
                <w:szCs w:val="26"/>
              </w:rPr>
              <w:t>global</w:t>
            </w:r>
            <w:r w:rsidR="00D06A24">
              <w:rPr>
                <w:rFonts w:ascii="Cambria" w:hAnsi="Cambria"/>
                <w:sz w:val="26"/>
                <w:szCs w:val="26"/>
              </w:rPr>
              <w:t xml:space="preserve"> por lote</w:t>
            </w:r>
          </w:p>
        </w:tc>
      </w:tr>
      <w:tr w:rsidR="00E26ED8" w:rsidRPr="00250D0E" w:rsidTr="009666BE">
        <w:tc>
          <w:tcPr>
            <w:tcW w:w="9356" w:type="dxa"/>
            <w:shd w:val="clear" w:color="auto" w:fill="F2F2F2" w:themeFill="background1" w:themeFillShade="F2"/>
            <w:vAlign w:val="center"/>
          </w:tcPr>
          <w:p w:rsidR="00E26ED8" w:rsidRPr="00B86E20" w:rsidRDefault="00E26ED8" w:rsidP="00983773">
            <w:pPr>
              <w:jc w:val="both"/>
              <w:rPr>
                <w:rFonts w:ascii="Cambria" w:hAnsi="Cambria"/>
                <w:b/>
                <w:sz w:val="26"/>
                <w:szCs w:val="26"/>
              </w:rPr>
            </w:pPr>
            <w:r w:rsidRPr="00B86E20">
              <w:rPr>
                <w:rFonts w:ascii="Cambria" w:hAnsi="Cambria"/>
                <w:b/>
                <w:sz w:val="26"/>
                <w:szCs w:val="26"/>
              </w:rPr>
              <w:t>FORMA</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EXECUÇÃO:</w:t>
            </w:r>
            <w:r w:rsidR="004170C4" w:rsidRPr="00B86E20">
              <w:rPr>
                <w:rFonts w:ascii="Cambria" w:hAnsi="Cambria"/>
                <w:sz w:val="26"/>
                <w:szCs w:val="26"/>
              </w:rPr>
              <w:t xml:space="preserve"> </w:t>
            </w:r>
            <w:r w:rsidR="005E51D2" w:rsidRPr="00B86E20">
              <w:rPr>
                <w:rFonts w:ascii="Cambria" w:hAnsi="Cambria"/>
                <w:sz w:val="26"/>
                <w:szCs w:val="26"/>
              </w:rPr>
              <w:t>Prestação de serviços contínuos, conforme necessidade</w:t>
            </w:r>
          </w:p>
        </w:tc>
      </w:tr>
      <w:tr w:rsidR="00E26ED8" w:rsidRPr="00250D0E" w:rsidTr="009666BE">
        <w:tc>
          <w:tcPr>
            <w:tcW w:w="9356" w:type="dxa"/>
            <w:shd w:val="clear" w:color="auto" w:fill="auto"/>
            <w:vAlign w:val="center"/>
          </w:tcPr>
          <w:p w:rsidR="00E26ED8" w:rsidRPr="00B86E20" w:rsidRDefault="00E26ED8" w:rsidP="00941857">
            <w:pPr>
              <w:jc w:val="both"/>
              <w:rPr>
                <w:rFonts w:ascii="Cambria" w:hAnsi="Cambria"/>
                <w:sz w:val="26"/>
                <w:szCs w:val="26"/>
              </w:rPr>
            </w:pPr>
            <w:r w:rsidRPr="00B86E20">
              <w:rPr>
                <w:rFonts w:ascii="Cambria" w:hAnsi="Cambria"/>
                <w:b/>
                <w:bCs/>
                <w:sz w:val="26"/>
                <w:szCs w:val="26"/>
              </w:rPr>
              <w:t>CERTIFICADO</w:t>
            </w:r>
            <w:r w:rsidR="004170C4" w:rsidRPr="00B86E20">
              <w:rPr>
                <w:rFonts w:ascii="Cambria" w:hAnsi="Cambria"/>
                <w:b/>
                <w:bCs/>
                <w:sz w:val="26"/>
                <w:szCs w:val="26"/>
              </w:rPr>
              <w:t xml:space="preserve"> </w:t>
            </w:r>
            <w:r w:rsidRPr="00B86E20">
              <w:rPr>
                <w:rFonts w:ascii="Cambria" w:hAnsi="Cambria"/>
                <w:b/>
                <w:bCs/>
                <w:sz w:val="26"/>
                <w:szCs w:val="26"/>
              </w:rPr>
              <w:t>DE</w:t>
            </w:r>
            <w:r w:rsidR="004170C4" w:rsidRPr="00B86E20">
              <w:rPr>
                <w:rFonts w:ascii="Cambria" w:hAnsi="Cambria"/>
                <w:b/>
                <w:bCs/>
                <w:sz w:val="26"/>
                <w:szCs w:val="26"/>
              </w:rPr>
              <w:t xml:space="preserve"> </w:t>
            </w:r>
            <w:r w:rsidRPr="00B86E20">
              <w:rPr>
                <w:rFonts w:ascii="Cambria" w:hAnsi="Cambria"/>
                <w:b/>
                <w:bCs/>
                <w:sz w:val="26"/>
                <w:szCs w:val="26"/>
              </w:rPr>
              <w:t>REGISTRO</w:t>
            </w:r>
            <w:r w:rsidR="004170C4" w:rsidRPr="00B86E20">
              <w:rPr>
                <w:rFonts w:ascii="Cambria" w:hAnsi="Cambria"/>
                <w:b/>
                <w:bCs/>
                <w:sz w:val="26"/>
                <w:szCs w:val="26"/>
              </w:rPr>
              <w:t xml:space="preserve"> </w:t>
            </w:r>
            <w:r w:rsidRPr="00B86E20">
              <w:rPr>
                <w:rFonts w:ascii="Cambria" w:hAnsi="Cambria"/>
                <w:b/>
                <w:bCs/>
                <w:sz w:val="26"/>
                <w:szCs w:val="26"/>
              </w:rPr>
              <w:t>CADASTRAL</w:t>
            </w:r>
            <w:r w:rsidR="004170C4" w:rsidRPr="00B86E20">
              <w:rPr>
                <w:rFonts w:ascii="Cambria" w:hAnsi="Cambria"/>
                <w:b/>
                <w:sz w:val="26"/>
                <w:szCs w:val="26"/>
              </w:rPr>
              <w:t xml:space="preserve"> </w:t>
            </w:r>
            <w:r w:rsidRPr="00B86E20">
              <w:rPr>
                <w:rFonts w:ascii="Cambria" w:hAnsi="Cambria"/>
                <w:b/>
                <w:sz w:val="26"/>
                <w:szCs w:val="26"/>
              </w:rPr>
              <w:t>(CRC):</w:t>
            </w:r>
            <w:r w:rsidR="004170C4" w:rsidRPr="00B86E20">
              <w:rPr>
                <w:rFonts w:ascii="Cambria" w:hAnsi="Cambria"/>
                <w:sz w:val="26"/>
                <w:szCs w:val="26"/>
              </w:rPr>
              <w:t xml:space="preserve"> </w:t>
            </w:r>
            <w:r w:rsidRPr="00B86E20">
              <w:rPr>
                <w:rFonts w:ascii="Cambria" w:hAnsi="Cambria"/>
                <w:sz w:val="26"/>
                <w:szCs w:val="26"/>
              </w:rPr>
              <w:t>Não</w:t>
            </w:r>
          </w:p>
        </w:tc>
      </w:tr>
      <w:tr w:rsidR="00E26ED8" w:rsidRPr="00250D0E" w:rsidTr="009666BE">
        <w:tc>
          <w:tcPr>
            <w:tcW w:w="9356" w:type="dxa"/>
            <w:shd w:val="clear" w:color="auto" w:fill="F2F2F2" w:themeFill="background1" w:themeFillShade="F2"/>
            <w:vAlign w:val="center"/>
          </w:tcPr>
          <w:p w:rsidR="00E26ED8" w:rsidRPr="00B86E20" w:rsidRDefault="00E26ED8" w:rsidP="005E51D2">
            <w:pPr>
              <w:jc w:val="both"/>
              <w:rPr>
                <w:rFonts w:ascii="Cambria" w:hAnsi="Cambria"/>
                <w:sz w:val="26"/>
                <w:szCs w:val="26"/>
              </w:rPr>
            </w:pPr>
            <w:r w:rsidRPr="00B86E20">
              <w:rPr>
                <w:rFonts w:ascii="Cambria" w:hAnsi="Cambria"/>
                <w:b/>
                <w:sz w:val="26"/>
                <w:szCs w:val="26"/>
              </w:rPr>
              <w:t>VISITA/VISTORIA</w:t>
            </w:r>
            <w:r w:rsidR="004170C4" w:rsidRPr="00B86E20">
              <w:rPr>
                <w:rFonts w:ascii="Cambria" w:hAnsi="Cambria"/>
                <w:b/>
                <w:sz w:val="26"/>
                <w:szCs w:val="26"/>
              </w:rPr>
              <w:t xml:space="preserve"> </w:t>
            </w:r>
            <w:r w:rsidRPr="00B86E20">
              <w:rPr>
                <w:rFonts w:ascii="Cambria" w:hAnsi="Cambria"/>
                <w:b/>
                <w:sz w:val="26"/>
                <w:szCs w:val="26"/>
              </w:rPr>
              <w:t>TÉCNICA:</w:t>
            </w:r>
            <w:r w:rsidR="004170C4" w:rsidRPr="00B86E20">
              <w:rPr>
                <w:rFonts w:ascii="Cambria" w:hAnsi="Cambria"/>
                <w:sz w:val="26"/>
                <w:szCs w:val="26"/>
              </w:rPr>
              <w:t xml:space="preserve"> </w:t>
            </w:r>
            <w:r w:rsidR="00F256D1" w:rsidRPr="00B86E20">
              <w:rPr>
                <w:rFonts w:ascii="Cambria" w:eastAsiaTheme="minorHAnsi" w:hAnsi="Cambria" w:cs="Cambria"/>
                <w:sz w:val="26"/>
                <w:szCs w:val="26"/>
                <w:lang w:eastAsia="en-US"/>
              </w:rPr>
              <w:t>Não</w:t>
            </w:r>
          </w:p>
        </w:tc>
      </w:tr>
      <w:tr w:rsidR="00E26ED8" w:rsidRPr="00250D0E" w:rsidTr="009666BE">
        <w:tc>
          <w:tcPr>
            <w:tcW w:w="9356" w:type="dxa"/>
            <w:shd w:val="clear" w:color="auto" w:fill="auto"/>
            <w:vAlign w:val="center"/>
          </w:tcPr>
          <w:p w:rsidR="00E26ED8" w:rsidRPr="00B86E20" w:rsidRDefault="00E26ED8" w:rsidP="00983773">
            <w:pPr>
              <w:jc w:val="both"/>
              <w:rPr>
                <w:rFonts w:ascii="Cambria" w:hAnsi="Cambria"/>
                <w:sz w:val="26"/>
                <w:szCs w:val="26"/>
              </w:rPr>
            </w:pPr>
            <w:r w:rsidRPr="00B86E20">
              <w:rPr>
                <w:rFonts w:ascii="Cambria" w:hAnsi="Cambria"/>
                <w:b/>
                <w:sz w:val="26"/>
                <w:szCs w:val="26"/>
              </w:rPr>
              <w:t>AMOSTRA/DEMONSTRAÇÃO:</w:t>
            </w:r>
            <w:r w:rsidR="004170C4" w:rsidRPr="00B86E20">
              <w:rPr>
                <w:rFonts w:ascii="Cambria" w:hAnsi="Cambria"/>
                <w:sz w:val="26"/>
                <w:szCs w:val="26"/>
              </w:rPr>
              <w:t xml:space="preserve"> </w:t>
            </w:r>
            <w:r w:rsidR="00983773" w:rsidRPr="00B86E20">
              <w:rPr>
                <w:rFonts w:ascii="Cambria" w:eastAsiaTheme="minorHAnsi" w:hAnsi="Cambria" w:cs="Cambria"/>
                <w:sz w:val="26"/>
                <w:szCs w:val="26"/>
                <w:lang w:eastAsia="en-US"/>
              </w:rPr>
              <w:t>Não</w:t>
            </w:r>
          </w:p>
        </w:tc>
      </w:tr>
      <w:tr w:rsidR="00E26ED8" w:rsidRPr="00250D0E" w:rsidTr="009666BE">
        <w:tc>
          <w:tcPr>
            <w:tcW w:w="9356" w:type="dxa"/>
            <w:shd w:val="clear" w:color="auto" w:fill="F2F2F2" w:themeFill="background1" w:themeFillShade="F2"/>
            <w:vAlign w:val="center"/>
          </w:tcPr>
          <w:p w:rsidR="00E26ED8" w:rsidRPr="00B86E20" w:rsidRDefault="00E26ED8" w:rsidP="00941857">
            <w:pPr>
              <w:jc w:val="both"/>
              <w:rPr>
                <w:rFonts w:ascii="Cambria" w:hAnsi="Cambria"/>
                <w:sz w:val="26"/>
                <w:szCs w:val="26"/>
              </w:rPr>
            </w:pPr>
            <w:r w:rsidRPr="00B86E20">
              <w:rPr>
                <w:rFonts w:ascii="Cambria" w:hAnsi="Cambria"/>
                <w:b/>
                <w:sz w:val="26"/>
                <w:szCs w:val="26"/>
              </w:rPr>
              <w:t>GARANTIA</w:t>
            </w:r>
            <w:r w:rsidR="004170C4" w:rsidRPr="00B86E20">
              <w:rPr>
                <w:rFonts w:ascii="Cambria" w:hAnsi="Cambria"/>
                <w:b/>
                <w:sz w:val="26"/>
                <w:szCs w:val="26"/>
              </w:rPr>
              <w:t xml:space="preserve"> </w:t>
            </w:r>
            <w:r w:rsidRPr="00B86E20">
              <w:rPr>
                <w:rFonts w:ascii="Cambria" w:hAnsi="Cambria"/>
                <w:b/>
                <w:sz w:val="26"/>
                <w:szCs w:val="26"/>
              </w:rPr>
              <w:t>(PROPOSTA/CONTRATUAL):</w:t>
            </w:r>
            <w:r w:rsidR="004170C4" w:rsidRPr="00B86E20">
              <w:rPr>
                <w:rFonts w:ascii="Cambria" w:hAnsi="Cambria"/>
                <w:sz w:val="26"/>
                <w:szCs w:val="26"/>
              </w:rPr>
              <w:t xml:space="preserve"> </w:t>
            </w:r>
            <w:r w:rsidR="00480102" w:rsidRPr="00B86E20">
              <w:rPr>
                <w:rFonts w:ascii="Cambria" w:eastAsiaTheme="minorHAnsi" w:hAnsi="Cambria" w:cs="Cambria"/>
                <w:sz w:val="26"/>
                <w:szCs w:val="26"/>
                <w:lang w:eastAsia="en-US"/>
              </w:rPr>
              <w:t>Não</w:t>
            </w:r>
          </w:p>
        </w:tc>
      </w:tr>
      <w:tr w:rsidR="00390422" w:rsidRPr="00250D0E" w:rsidTr="009666BE">
        <w:tc>
          <w:tcPr>
            <w:tcW w:w="9356" w:type="dxa"/>
            <w:shd w:val="clear" w:color="auto" w:fill="auto"/>
            <w:vAlign w:val="center"/>
          </w:tcPr>
          <w:p w:rsidR="00390422" w:rsidRPr="00250D0E" w:rsidRDefault="00390422" w:rsidP="00787EB6">
            <w:pPr>
              <w:jc w:val="both"/>
              <w:rPr>
                <w:rFonts w:ascii="Cambria" w:hAnsi="Cambria"/>
                <w:sz w:val="26"/>
                <w:szCs w:val="26"/>
              </w:rPr>
            </w:pPr>
            <w:r>
              <w:rPr>
                <w:rFonts w:ascii="Cambria" w:hAnsi="Cambria"/>
                <w:b/>
                <w:sz w:val="26"/>
                <w:szCs w:val="26"/>
              </w:rPr>
              <w:t>VALOR TOTAL ESTIMADO</w:t>
            </w:r>
            <w:r w:rsidRPr="00250D0E">
              <w:rPr>
                <w:rFonts w:ascii="Cambria" w:hAnsi="Cambria"/>
                <w:b/>
                <w:sz w:val="26"/>
                <w:szCs w:val="26"/>
              </w:rPr>
              <w:t>:</w:t>
            </w:r>
            <w:r w:rsidRPr="00250D0E">
              <w:rPr>
                <w:rFonts w:ascii="Cambria" w:hAnsi="Cambria"/>
                <w:sz w:val="26"/>
                <w:szCs w:val="26"/>
              </w:rPr>
              <w:t xml:space="preserve"> </w:t>
            </w:r>
            <w:r w:rsidR="00294C26" w:rsidRPr="00294C26">
              <w:rPr>
                <w:rFonts w:ascii="Cambria" w:hAnsi="Cambria"/>
                <w:sz w:val="26"/>
                <w:szCs w:val="26"/>
              </w:rPr>
              <w:t>O orçamento estimado da presente contratação será de caráter sigiloso</w:t>
            </w:r>
          </w:p>
        </w:tc>
      </w:tr>
      <w:tr w:rsidR="00390422" w:rsidRPr="00250D0E" w:rsidTr="009666BE">
        <w:tc>
          <w:tcPr>
            <w:tcW w:w="9356" w:type="dxa"/>
            <w:shd w:val="clear" w:color="auto" w:fill="F2F2F2" w:themeFill="background1" w:themeFillShade="F2"/>
            <w:vAlign w:val="center"/>
          </w:tcPr>
          <w:p w:rsidR="00390422" w:rsidRPr="00A272EC" w:rsidRDefault="00390422" w:rsidP="00941857">
            <w:pPr>
              <w:jc w:val="both"/>
              <w:rPr>
                <w:rFonts w:ascii="Cambria" w:hAnsi="Cambria"/>
                <w:b/>
                <w:sz w:val="26"/>
                <w:szCs w:val="26"/>
              </w:rPr>
            </w:pPr>
            <w:r w:rsidRPr="00A272EC">
              <w:rPr>
                <w:rFonts w:ascii="Cambria" w:hAnsi="Cambria"/>
                <w:b/>
                <w:sz w:val="26"/>
                <w:szCs w:val="26"/>
              </w:rPr>
              <w:t>RECURSOS FINANCEIROS (DOTAÇÕES ORÇAMENTÁRIAS):</w:t>
            </w:r>
          </w:p>
          <w:p w:rsidR="00390422" w:rsidRPr="00A272EC" w:rsidRDefault="00390422" w:rsidP="00941857">
            <w:pPr>
              <w:jc w:val="both"/>
              <w:rPr>
                <w:rFonts w:ascii="Cambria" w:hAnsi="Cambria"/>
                <w:sz w:val="26"/>
                <w:szCs w:val="26"/>
                <w:lang w:eastAsia="en-US"/>
              </w:rPr>
            </w:pPr>
            <w:r w:rsidRPr="00A272EC">
              <w:rPr>
                <w:rFonts w:ascii="Cambria" w:hAnsi="Cambria"/>
                <w:sz w:val="26"/>
                <w:szCs w:val="26"/>
                <w:lang w:eastAsia="en-US"/>
              </w:rPr>
              <w:t xml:space="preserve">– </w:t>
            </w:r>
            <w:r>
              <w:rPr>
                <w:rFonts w:ascii="Cambria" w:hAnsi="Cambria"/>
                <w:sz w:val="26"/>
                <w:szCs w:val="26"/>
                <w:lang w:eastAsia="en-US"/>
              </w:rPr>
              <w:t>Categoria</w:t>
            </w:r>
            <w:r w:rsidRPr="00A272EC">
              <w:rPr>
                <w:rFonts w:ascii="Cambria" w:hAnsi="Cambria"/>
                <w:sz w:val="26"/>
                <w:szCs w:val="26"/>
                <w:lang w:eastAsia="en-US"/>
              </w:rPr>
              <w:t xml:space="preserve"> Econômica: </w:t>
            </w:r>
            <w:r w:rsidRPr="00D82B64">
              <w:rPr>
                <w:rFonts w:ascii="Cambria" w:hAnsi="Cambria"/>
                <w:sz w:val="26"/>
                <w:szCs w:val="26"/>
                <w:lang w:eastAsia="en-US"/>
              </w:rPr>
              <w:t>33.90.3</w:t>
            </w:r>
            <w:r>
              <w:rPr>
                <w:rFonts w:ascii="Cambria" w:hAnsi="Cambria"/>
                <w:sz w:val="26"/>
                <w:szCs w:val="26"/>
                <w:lang w:eastAsia="en-US"/>
              </w:rPr>
              <w:t>9</w:t>
            </w:r>
            <w:r w:rsidRPr="00D82B64">
              <w:rPr>
                <w:rFonts w:ascii="Cambria" w:hAnsi="Cambria"/>
                <w:sz w:val="26"/>
                <w:szCs w:val="26"/>
                <w:lang w:eastAsia="en-US"/>
              </w:rPr>
              <w:t xml:space="preserve">.00.00.00 – </w:t>
            </w:r>
            <w:r>
              <w:rPr>
                <w:rFonts w:ascii="Cambria" w:hAnsi="Cambria"/>
                <w:sz w:val="26"/>
                <w:szCs w:val="26"/>
                <w:lang w:eastAsia="en-US"/>
              </w:rPr>
              <w:t>Outros Serviços de Terceiros – Pessoa Jurídica</w:t>
            </w:r>
            <w:r w:rsidRPr="00A272EC">
              <w:rPr>
                <w:rFonts w:ascii="Cambria" w:hAnsi="Cambria"/>
                <w:sz w:val="26"/>
                <w:szCs w:val="26"/>
                <w:lang w:eastAsia="en-US"/>
              </w:rPr>
              <w:t>.</w:t>
            </w:r>
          </w:p>
          <w:p w:rsidR="00390422" w:rsidRPr="00A272EC" w:rsidRDefault="00390422" w:rsidP="00941857">
            <w:pPr>
              <w:jc w:val="both"/>
              <w:rPr>
                <w:rFonts w:ascii="Cambria" w:hAnsi="Cambria"/>
                <w:sz w:val="26"/>
                <w:szCs w:val="26"/>
                <w:lang w:eastAsia="en-US"/>
              </w:rPr>
            </w:pPr>
            <w:r w:rsidRPr="00A272EC">
              <w:rPr>
                <w:rFonts w:ascii="Cambria" w:hAnsi="Cambria"/>
                <w:sz w:val="26"/>
                <w:szCs w:val="26"/>
                <w:lang w:eastAsia="en-US"/>
              </w:rPr>
              <w:t xml:space="preserve">– </w:t>
            </w:r>
            <w:r w:rsidRPr="00A272EC">
              <w:rPr>
                <w:rFonts w:ascii="Cambria" w:hAnsi="Cambria"/>
                <w:sz w:val="26"/>
                <w:szCs w:val="26"/>
                <w:u w:val="single"/>
                <w:lang w:eastAsia="en-US"/>
              </w:rPr>
              <w:t>Fonte 1 (Recurso Próprio)</w:t>
            </w:r>
            <w:r w:rsidRPr="00A272EC">
              <w:rPr>
                <w:rFonts w:ascii="Cambria" w:hAnsi="Cambria"/>
                <w:sz w:val="26"/>
                <w:szCs w:val="26"/>
                <w:lang w:eastAsia="en-US"/>
              </w:rPr>
              <w:t>.</w:t>
            </w:r>
          </w:p>
        </w:tc>
      </w:tr>
      <w:tr w:rsidR="00390422" w:rsidRPr="00250D0E" w:rsidTr="009666BE">
        <w:tc>
          <w:tcPr>
            <w:tcW w:w="9356" w:type="dxa"/>
            <w:shd w:val="clear" w:color="auto" w:fill="auto"/>
            <w:vAlign w:val="center"/>
          </w:tcPr>
          <w:p w:rsidR="00390422" w:rsidRPr="00A272EC" w:rsidRDefault="00390422" w:rsidP="00622236">
            <w:pPr>
              <w:jc w:val="both"/>
              <w:rPr>
                <w:rFonts w:ascii="Cambria" w:hAnsi="Cambria"/>
                <w:sz w:val="26"/>
                <w:szCs w:val="26"/>
              </w:rPr>
            </w:pPr>
            <w:r w:rsidRPr="00A272EC">
              <w:rPr>
                <w:rFonts w:ascii="Cambria" w:hAnsi="Cambria"/>
                <w:b/>
                <w:sz w:val="26"/>
                <w:szCs w:val="26"/>
              </w:rPr>
              <w:t>DA CONSULTA, ESCLARECIMENTO E IMPUGNAÇÕES:</w:t>
            </w:r>
            <w:r w:rsidRPr="00A272EC">
              <w:rPr>
                <w:rFonts w:ascii="Cambria" w:hAnsi="Cambria"/>
                <w:sz w:val="26"/>
                <w:szCs w:val="26"/>
              </w:rPr>
              <w:t xml:space="preserve"> </w:t>
            </w:r>
            <w:r>
              <w:rPr>
                <w:rFonts w:ascii="Cambria" w:eastAsia="Arial Unicode MS" w:hAnsi="Cambria" w:cs="Arial"/>
                <w:sz w:val="26"/>
                <w:szCs w:val="26"/>
              </w:rPr>
              <w:t>P</w:t>
            </w:r>
            <w:r w:rsidRPr="00A272EC">
              <w:rPr>
                <w:rFonts w:ascii="Cambria" w:eastAsia="Arial Unicode MS" w:hAnsi="Cambria" w:cs="Arial"/>
                <w:sz w:val="26"/>
                <w:szCs w:val="26"/>
              </w:rPr>
              <w:t xml:space="preserve">or forma eletrônica, pelo e-mail: </w:t>
            </w:r>
            <w:hyperlink r:id="rId10" w:history="1">
              <w:r w:rsidRPr="00A272EC">
                <w:rPr>
                  <w:rStyle w:val="Hyperlink"/>
                  <w:rFonts w:ascii="Cambria" w:hAnsi="Cambria" w:cs="Arial"/>
                  <w:sz w:val="26"/>
                  <w:szCs w:val="26"/>
                </w:rPr>
                <w:t>licitacao@alvaresmachado.sp.gov.br</w:t>
              </w:r>
            </w:hyperlink>
            <w:r w:rsidRPr="00A272EC">
              <w:rPr>
                <w:rFonts w:ascii="Cambria" w:eastAsia="Arial Unicode MS" w:hAnsi="Cambria" w:cs="Arial"/>
                <w:sz w:val="26"/>
                <w:szCs w:val="26"/>
              </w:rPr>
              <w:t xml:space="preserve"> </w:t>
            </w:r>
            <w:r w:rsidRPr="00A272EC">
              <w:rPr>
                <w:rFonts w:ascii="Cambria" w:eastAsia="Arial Unicode MS" w:hAnsi="Cambria" w:cs="Arial"/>
                <w:b/>
                <w:sz w:val="26"/>
                <w:szCs w:val="26"/>
                <w:u w:val="single"/>
              </w:rPr>
              <w:t>ou</w:t>
            </w:r>
            <w:r w:rsidRPr="00A272EC">
              <w:rPr>
                <w:rFonts w:ascii="Cambria" w:eastAsia="Arial Unicode MS" w:hAnsi="Cambria" w:cs="Arial"/>
                <w:sz w:val="26"/>
                <w:szCs w:val="26"/>
              </w:rPr>
              <w:t xml:space="preserve"> em campo próprio d</w:t>
            </w:r>
            <w:r>
              <w:rPr>
                <w:rFonts w:ascii="Cambria" w:eastAsia="Arial Unicode MS" w:hAnsi="Cambria" w:cs="Arial"/>
                <w:sz w:val="26"/>
                <w:szCs w:val="26"/>
              </w:rPr>
              <w:t>a</w:t>
            </w:r>
            <w:r w:rsidRPr="00A272EC">
              <w:rPr>
                <w:rFonts w:ascii="Cambria" w:eastAsia="Arial Unicode MS" w:hAnsi="Cambria" w:cs="Arial"/>
                <w:sz w:val="26"/>
                <w:szCs w:val="26"/>
              </w:rPr>
              <w:t xml:space="preserve"> </w:t>
            </w:r>
            <w:r>
              <w:rPr>
                <w:rFonts w:ascii="Cambria" w:eastAsia="Arial Unicode MS" w:hAnsi="Cambria" w:cs="Arial"/>
                <w:sz w:val="26"/>
                <w:szCs w:val="26"/>
              </w:rPr>
              <w:t xml:space="preserve">plataforma </w:t>
            </w:r>
            <w:r w:rsidRPr="00A272EC">
              <w:rPr>
                <w:rFonts w:ascii="Cambria" w:eastAsia="Arial Unicode MS" w:hAnsi="Cambria" w:cs="Arial"/>
                <w:b/>
                <w:sz w:val="26"/>
                <w:szCs w:val="26"/>
              </w:rPr>
              <w:t>Licitar Digital</w:t>
            </w:r>
            <w:r w:rsidRPr="00A272EC">
              <w:rPr>
                <w:rFonts w:ascii="Cambria" w:hAnsi="Cambria"/>
                <w:sz w:val="26"/>
                <w:szCs w:val="26"/>
              </w:rPr>
              <w:t xml:space="preserve"> </w:t>
            </w:r>
            <w:hyperlink r:id="rId11" w:history="1">
              <w:r w:rsidRPr="00A272EC">
                <w:rPr>
                  <w:rStyle w:val="Hyperlink"/>
                  <w:rFonts w:ascii="Cambria" w:hAnsi="Cambria"/>
                  <w:sz w:val="26"/>
                  <w:szCs w:val="26"/>
                </w:rPr>
                <w:t>https://licitar.digital/</w:t>
              </w:r>
            </w:hyperlink>
            <w:r w:rsidRPr="00A272EC">
              <w:rPr>
                <w:rFonts w:ascii="Cambria" w:hAnsi="Cambria"/>
                <w:sz w:val="26"/>
                <w:szCs w:val="26"/>
              </w:rPr>
              <w:t xml:space="preserve">. </w:t>
            </w:r>
            <w:r w:rsidRPr="00A272EC">
              <w:rPr>
                <w:rFonts w:ascii="Cambria" w:hAnsi="Cambria" w:cs="Arial"/>
                <w:sz w:val="26"/>
                <w:szCs w:val="26"/>
                <w:u w:val="single"/>
              </w:rPr>
              <w:t xml:space="preserve">O prazo é de </w:t>
            </w:r>
            <w:r w:rsidRPr="00A272EC">
              <w:rPr>
                <w:rFonts w:ascii="Cambria" w:hAnsi="Cambria"/>
                <w:b/>
                <w:sz w:val="26"/>
                <w:szCs w:val="26"/>
                <w:u w:val="single"/>
              </w:rPr>
              <w:t xml:space="preserve">até </w:t>
            </w:r>
            <w:r w:rsidR="00622236">
              <w:rPr>
                <w:rFonts w:ascii="Cambria" w:hAnsi="Cambria"/>
                <w:b/>
                <w:sz w:val="26"/>
                <w:szCs w:val="26"/>
                <w:u w:val="single"/>
              </w:rPr>
              <w:t>2</w:t>
            </w:r>
            <w:r w:rsidRPr="00A272EC">
              <w:rPr>
                <w:rFonts w:ascii="Cambria" w:hAnsi="Cambria"/>
                <w:b/>
                <w:sz w:val="26"/>
                <w:szCs w:val="26"/>
                <w:u w:val="single"/>
              </w:rPr>
              <w:t>/</w:t>
            </w:r>
            <w:r w:rsidR="00622236">
              <w:rPr>
                <w:rFonts w:ascii="Cambria" w:hAnsi="Cambria"/>
                <w:b/>
                <w:sz w:val="26"/>
                <w:szCs w:val="26"/>
                <w:u w:val="single"/>
              </w:rPr>
              <w:t>7</w:t>
            </w:r>
            <w:r w:rsidRPr="00A272EC">
              <w:rPr>
                <w:rFonts w:ascii="Cambria" w:hAnsi="Cambria"/>
                <w:b/>
                <w:sz w:val="26"/>
                <w:szCs w:val="26"/>
                <w:u w:val="single"/>
              </w:rPr>
              <w:t>/2026</w:t>
            </w:r>
            <w:r w:rsidRPr="00A272EC">
              <w:rPr>
                <w:rFonts w:ascii="Cambria" w:hAnsi="Cambria"/>
                <w:sz w:val="26"/>
                <w:szCs w:val="26"/>
                <w:u w:val="single"/>
              </w:rPr>
              <w:t xml:space="preserve"> (3 dias úteis antes da data estabelecida).</w:t>
            </w:r>
          </w:p>
        </w:tc>
      </w:tr>
    </w:tbl>
    <w:p w:rsidR="00CF3334" w:rsidRDefault="00CF3334" w:rsidP="00CF3334">
      <w:pPr>
        <w:jc w:val="both"/>
        <w:rPr>
          <w:rFonts w:ascii="Cambria" w:hAnsi="Cambria" w:cs="Courier New"/>
          <w:color w:val="000000"/>
          <w:sz w:val="26"/>
          <w:szCs w:val="26"/>
        </w:rPr>
      </w:pPr>
    </w:p>
    <w:p w:rsidR="00090C2E" w:rsidRDefault="00090C2E" w:rsidP="00CF3334">
      <w:pPr>
        <w:jc w:val="both"/>
        <w:rPr>
          <w:rFonts w:ascii="Cambria" w:hAnsi="Cambria" w:cs="Courier New"/>
          <w:color w:val="000000"/>
          <w:sz w:val="26"/>
          <w:szCs w:val="26"/>
        </w:rPr>
      </w:pPr>
    </w:p>
    <w:p w:rsidR="00F40A46" w:rsidRDefault="00F40A46" w:rsidP="00CF3334">
      <w:pPr>
        <w:jc w:val="both"/>
        <w:rPr>
          <w:rFonts w:ascii="Cambria" w:hAnsi="Cambria" w:cs="Courier New"/>
          <w:color w:val="000000"/>
          <w:sz w:val="26"/>
          <w:szCs w:val="26"/>
        </w:rPr>
      </w:pPr>
    </w:p>
    <w:p w:rsidR="00F40A46" w:rsidRPr="00250D0E" w:rsidRDefault="00F40A46" w:rsidP="00CF3334">
      <w:pPr>
        <w:jc w:val="both"/>
        <w:rPr>
          <w:rFonts w:ascii="Cambria" w:hAnsi="Cambria" w:cs="Courier New"/>
          <w:color w:val="000000"/>
          <w:sz w:val="26"/>
          <w:szCs w:val="26"/>
        </w:rPr>
      </w:pPr>
    </w:p>
    <w:p w:rsidR="00B30B16" w:rsidRDefault="00B30B16" w:rsidP="00CF3334">
      <w:pPr>
        <w:jc w:val="both"/>
        <w:rPr>
          <w:rFonts w:ascii="Cambria" w:hAnsi="Cambria" w:cs="Courier New"/>
          <w:color w:val="000000"/>
          <w:sz w:val="26"/>
          <w:szCs w:val="26"/>
        </w:rPr>
      </w:pPr>
    </w:p>
    <w:p w:rsidR="00B613C9" w:rsidRPr="00250D0E" w:rsidRDefault="00B613C9" w:rsidP="00CF3334">
      <w:pPr>
        <w:jc w:val="both"/>
        <w:rPr>
          <w:rFonts w:ascii="Cambria" w:hAnsi="Cambria" w:cs="Courier New"/>
          <w:color w:val="000000"/>
          <w:sz w:val="26"/>
          <w:szCs w:val="26"/>
        </w:rPr>
      </w:pPr>
    </w:p>
    <w:p w:rsidR="00850ED0" w:rsidRPr="00250D0E" w:rsidRDefault="00850ED0" w:rsidP="00746652">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SUMÁRIO</w:t>
      </w:r>
    </w:p>
    <w:p w:rsidR="006310E7" w:rsidRPr="00A82CCE" w:rsidRDefault="006310E7" w:rsidP="00746652">
      <w:pPr>
        <w:jc w:val="both"/>
        <w:rPr>
          <w:rFonts w:ascii="Cambria" w:hAnsi="Cambria" w:cs="Courier New"/>
          <w:color w:val="000000"/>
          <w:sz w:val="26"/>
          <w:szCs w:val="26"/>
        </w:rPr>
      </w:pPr>
    </w:p>
    <w:p w:rsidR="00A8555D" w:rsidRPr="00A8555D" w:rsidRDefault="007C0436" w:rsidP="00746652">
      <w:pPr>
        <w:pStyle w:val="Sumrio1"/>
        <w:tabs>
          <w:tab w:val="right" w:leader="dot" w:pos="9344"/>
        </w:tabs>
        <w:spacing w:after="0" w:line="360" w:lineRule="auto"/>
        <w:jc w:val="both"/>
        <w:rPr>
          <w:rFonts w:ascii="Cambria" w:hAnsi="Cambria"/>
          <w:noProof/>
          <w:sz w:val="26"/>
          <w:szCs w:val="26"/>
        </w:rPr>
      </w:pPr>
      <w:r w:rsidRPr="00A8555D">
        <w:rPr>
          <w:rFonts w:ascii="Cambria" w:hAnsi="Cambria" w:cs="Courier New"/>
          <w:color w:val="000000"/>
          <w:sz w:val="26"/>
          <w:szCs w:val="26"/>
        </w:rPr>
        <w:fldChar w:fldCharType="begin"/>
      </w:r>
      <w:r w:rsidRPr="00A8555D">
        <w:rPr>
          <w:rFonts w:ascii="Cambria" w:hAnsi="Cambria" w:cs="Courier New"/>
          <w:color w:val="000000"/>
          <w:sz w:val="26"/>
          <w:szCs w:val="26"/>
        </w:rPr>
        <w:instrText xml:space="preserve"> TOC \o "1-3" \h \z \u </w:instrText>
      </w:r>
      <w:r w:rsidRPr="00A8555D">
        <w:rPr>
          <w:rFonts w:ascii="Cambria" w:hAnsi="Cambria" w:cs="Courier New"/>
          <w:color w:val="000000"/>
          <w:sz w:val="26"/>
          <w:szCs w:val="26"/>
        </w:rPr>
        <w:fldChar w:fldCharType="separate"/>
      </w:r>
      <w:hyperlink w:anchor="_Toc230939157" w:history="1">
        <w:r w:rsidR="00A8555D" w:rsidRPr="00445182">
          <w:rPr>
            <w:rStyle w:val="Hyperlink"/>
            <w:rFonts w:ascii="Cambria" w:hAnsi="Cambria" w:cs="Arial"/>
            <w:b/>
            <w:noProof/>
            <w:sz w:val="26"/>
            <w:szCs w:val="26"/>
          </w:rPr>
          <w:t>PREÂMBULO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_Toc230939157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1</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58" w:history="1">
        <w:r w:rsidR="00A8555D" w:rsidRPr="00445182">
          <w:rPr>
            <w:rStyle w:val="Hyperlink"/>
            <w:rFonts w:ascii="Cambria" w:eastAsia="Arial Unicode MS" w:hAnsi="Cambria" w:cs="Arial"/>
            <w:b/>
            <w:noProof/>
            <w:sz w:val="26"/>
            <w:szCs w:val="26"/>
          </w:rPr>
          <w:t>1. DO OBJETO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_Toc230939158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1</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59" w:history="1">
        <w:r w:rsidR="00A8555D" w:rsidRPr="00445182">
          <w:rPr>
            <w:rStyle w:val="Hyperlink"/>
            <w:rFonts w:ascii="Cambria" w:eastAsia="Arial Unicode MS" w:hAnsi="Cambria" w:cs="Arial"/>
            <w:b/>
            <w:noProof/>
            <w:sz w:val="26"/>
            <w:szCs w:val="26"/>
          </w:rPr>
          <w:t>2. DA PARTICIPAÇÃO NA LICITAÇÃO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_Toc230939159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1</w:t>
        </w:r>
        <w:r w:rsidR="00A8555D" w:rsidRPr="00A8555D">
          <w:rPr>
            <w:rFonts w:ascii="Cambria" w:hAnsi="Cambria"/>
            <w:noProof/>
            <w:webHidden/>
            <w:sz w:val="26"/>
            <w:szCs w:val="26"/>
          </w:rPr>
          <w:fldChar w:fldCharType="end"/>
        </w:r>
      </w:hyperlink>
    </w:p>
    <w:p w:rsidR="00A8555D" w:rsidRPr="00A8555D" w:rsidRDefault="00024157" w:rsidP="00746652">
      <w:pPr>
        <w:pStyle w:val="Sumrio2"/>
        <w:rPr>
          <w:rFonts w:ascii="Cambria" w:hAnsi="Cambria"/>
          <w:noProof/>
          <w:sz w:val="26"/>
          <w:szCs w:val="26"/>
        </w:rPr>
      </w:pPr>
      <w:hyperlink w:anchor="_Toc230939160" w:history="1">
        <w:r w:rsidR="00A8555D" w:rsidRPr="00A8555D">
          <w:rPr>
            <w:rStyle w:val="Hyperlink"/>
            <w:rFonts w:ascii="Cambria" w:eastAsia="Arial Unicode MS" w:hAnsi="Cambria" w:cs="Arial"/>
            <w:b/>
            <w:noProof/>
            <w:sz w:val="26"/>
            <w:szCs w:val="26"/>
          </w:rPr>
          <w:t>Vistoria</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_Toc230939160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w:t>
        </w:r>
        <w:r w:rsidR="00A8555D" w:rsidRPr="00A8555D">
          <w:rPr>
            <w:rFonts w:ascii="Cambria" w:hAnsi="Cambria"/>
            <w:noProof/>
            <w:webHidden/>
            <w:sz w:val="26"/>
            <w:szCs w:val="26"/>
          </w:rPr>
          <w:fldChar w:fldCharType="end"/>
        </w:r>
      </w:hyperlink>
    </w:p>
    <w:p w:rsidR="00A8555D" w:rsidRPr="00A8555D" w:rsidRDefault="00024157" w:rsidP="00746652">
      <w:pPr>
        <w:pStyle w:val="Sumrio2"/>
        <w:rPr>
          <w:rFonts w:ascii="Cambria" w:hAnsi="Cambria"/>
          <w:noProof/>
          <w:sz w:val="26"/>
          <w:szCs w:val="26"/>
        </w:rPr>
      </w:pPr>
      <w:hyperlink w:anchor="_Toc230939161" w:history="1">
        <w:r w:rsidR="00A8555D" w:rsidRPr="00A8555D">
          <w:rPr>
            <w:rStyle w:val="Hyperlink"/>
            <w:rFonts w:ascii="Cambria" w:eastAsia="Arial Unicode MS" w:hAnsi="Cambria" w:cs="Arial"/>
            <w:b/>
            <w:noProof/>
            <w:sz w:val="26"/>
            <w:szCs w:val="26"/>
          </w:rPr>
          <w:t>Da Participação de Empresas Reunidas em Consórcio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_Toc230939161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2" w:history="1">
        <w:r w:rsidR="00A8555D" w:rsidRPr="00445182">
          <w:rPr>
            <w:rStyle w:val="Hyperlink"/>
            <w:rFonts w:ascii="Cambria" w:eastAsia="Arial Unicode MS" w:hAnsi="Cambria" w:cs="Arial"/>
            <w:b/>
            <w:noProof/>
            <w:sz w:val="26"/>
            <w:szCs w:val="26"/>
          </w:rPr>
          <w:t>3. DO ORÇAMENTO ESTIMADO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_Toc230939162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3" w:history="1">
        <w:r w:rsidR="00A8555D" w:rsidRPr="00445182">
          <w:rPr>
            <w:rStyle w:val="Hyperlink"/>
            <w:rFonts w:ascii="Cambria" w:eastAsia="Arial Unicode MS" w:hAnsi="Cambria" w:cs="Arial"/>
            <w:b/>
            <w:noProof/>
            <w:sz w:val="26"/>
            <w:szCs w:val="26"/>
          </w:rPr>
          <w:t>4. DA APRESENTAÇÃO DA PROPOSTA E DOS DOCUMENTOS DE HABILITAÇÃO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_Toc230939163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4" w:history="1">
        <w:r w:rsidR="00A8555D" w:rsidRPr="00445182">
          <w:rPr>
            <w:rStyle w:val="Hyperlink"/>
            <w:rFonts w:ascii="Cambria" w:eastAsia="Arial Unicode MS" w:hAnsi="Cambria" w:cs="Arial"/>
            <w:b/>
            <w:noProof/>
            <w:sz w:val="26"/>
            <w:szCs w:val="26"/>
          </w:rPr>
          <w:t>5. DO PREENCHIMENTO DA PROPOSTA</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_Toc230939164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8</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5" w:history="1">
        <w:r w:rsidR="00A8555D" w:rsidRPr="00445182">
          <w:rPr>
            <w:rStyle w:val="Hyperlink"/>
            <w:rFonts w:ascii="Cambria" w:eastAsia="Arial Unicode MS" w:hAnsi="Cambria" w:cs="Arial"/>
            <w:b/>
            <w:noProof/>
            <w:sz w:val="26"/>
            <w:szCs w:val="26"/>
          </w:rPr>
          <w:t>6. DA ABERTURA DA SESSÃO, CLASSIFICAÇÃO DAS PROPOSTAS E FORMULAÇÃO DE LANCES</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_Toc230939165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9</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6" w:history="1">
        <w:r w:rsidR="00A8555D" w:rsidRPr="00445182">
          <w:rPr>
            <w:rStyle w:val="Hyperlink"/>
            <w:rFonts w:ascii="Cambria" w:eastAsia="Arial Unicode MS" w:hAnsi="Cambria" w:cs="Arial"/>
            <w:b/>
            <w:noProof/>
            <w:sz w:val="26"/>
            <w:szCs w:val="26"/>
          </w:rPr>
          <w:t>7. DA FASE DE JULGAMENTO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_Toc230939166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13</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7" w:history="1">
        <w:r w:rsidR="00A8555D" w:rsidRPr="00445182">
          <w:rPr>
            <w:rStyle w:val="Hyperlink"/>
            <w:rFonts w:ascii="Cambria" w:eastAsia="Arial Unicode MS" w:hAnsi="Cambria" w:cs="Arial"/>
            <w:b/>
            <w:noProof/>
            <w:sz w:val="26"/>
            <w:szCs w:val="26"/>
          </w:rPr>
          <w:t>8. DA FASE DE HABILITAÇÃO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15</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8" w:history="1">
        <w:r w:rsidR="00A8555D" w:rsidRPr="00445182">
          <w:rPr>
            <w:rStyle w:val="Hyperlink"/>
            <w:rFonts w:ascii="Cambria" w:eastAsia="Arial Unicode MS" w:hAnsi="Cambria" w:cs="Arial"/>
            <w:b/>
            <w:noProof/>
            <w:sz w:val="26"/>
            <w:szCs w:val="26"/>
          </w:rPr>
          <w:t>9. DO TERMO DE CONTRATO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17</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69" w:history="1">
        <w:r w:rsidR="00A8555D" w:rsidRPr="00445182">
          <w:rPr>
            <w:rStyle w:val="Hyperlink"/>
            <w:rFonts w:ascii="Cambria" w:eastAsia="Arial Unicode MS" w:hAnsi="Cambria" w:cs="Arial"/>
            <w:b/>
            <w:noProof/>
            <w:sz w:val="26"/>
            <w:szCs w:val="26"/>
          </w:rPr>
          <w:t>10. DOS RECURSOS</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_Toc230939169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17</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70" w:history="1">
        <w:r w:rsidR="00A8555D" w:rsidRPr="00445182">
          <w:rPr>
            <w:rStyle w:val="Hyperlink"/>
            <w:rFonts w:ascii="Cambria" w:eastAsia="Arial Unicode MS" w:hAnsi="Cambria" w:cs="Arial"/>
            <w:b/>
            <w:noProof/>
            <w:sz w:val="26"/>
            <w:szCs w:val="26"/>
          </w:rPr>
          <w:t>11. DAS INFRAÇÕES ADMINISTRATIVAS E SANÇÕES</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_Toc230939170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18</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71" w:history="1">
        <w:r w:rsidR="00A8555D" w:rsidRPr="00445182">
          <w:rPr>
            <w:rStyle w:val="Hyperlink"/>
            <w:rFonts w:ascii="Cambria" w:eastAsia="Arial Unicode MS" w:hAnsi="Cambria" w:cs="Arial"/>
            <w:b/>
            <w:noProof/>
            <w:sz w:val="26"/>
            <w:szCs w:val="26"/>
          </w:rPr>
          <w:t>12. DA IMPUGNAÇÃO AO EDITAL E DO PEDIDO DE ESCLARECIMENTO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_Toc230939171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20</w:t>
        </w:r>
        <w:r w:rsidR="00A8555D" w:rsidRPr="00A8555D">
          <w:rPr>
            <w:rFonts w:ascii="Cambria" w:hAnsi="Cambria"/>
            <w:noProof/>
            <w:webHidden/>
            <w:sz w:val="26"/>
            <w:szCs w:val="26"/>
          </w:rPr>
          <w:fldChar w:fldCharType="end"/>
        </w:r>
      </w:hyperlink>
    </w:p>
    <w:p w:rsidR="00A8555D" w:rsidRPr="00A8555D" w:rsidRDefault="00024157" w:rsidP="00746652">
      <w:pPr>
        <w:pStyle w:val="Sumrio1"/>
        <w:tabs>
          <w:tab w:val="right" w:leader="dot" w:pos="9344"/>
        </w:tabs>
        <w:spacing w:after="0" w:line="360" w:lineRule="auto"/>
        <w:jc w:val="both"/>
        <w:rPr>
          <w:rFonts w:ascii="Cambria" w:hAnsi="Cambria"/>
          <w:noProof/>
          <w:sz w:val="26"/>
          <w:szCs w:val="26"/>
        </w:rPr>
      </w:pPr>
      <w:hyperlink w:anchor="_Toc230939172" w:history="1">
        <w:r w:rsidR="00A8555D" w:rsidRPr="00445182">
          <w:rPr>
            <w:rStyle w:val="Hyperlink"/>
            <w:rFonts w:ascii="Cambria" w:eastAsia="Arial Unicode MS" w:hAnsi="Cambria" w:cs="Arial"/>
            <w:b/>
            <w:noProof/>
            <w:sz w:val="26"/>
            <w:szCs w:val="26"/>
          </w:rPr>
          <w:t>13. DAS DISPOSIÇÕES GERAIS</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_Toc230939172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21</w:t>
        </w:r>
        <w:r w:rsidR="00A8555D" w:rsidRPr="00A8555D">
          <w:rPr>
            <w:rFonts w:ascii="Cambria" w:hAnsi="Cambria"/>
            <w:noProof/>
            <w:webHidden/>
            <w:sz w:val="26"/>
            <w:szCs w:val="26"/>
          </w:rPr>
          <w:fldChar w:fldCharType="end"/>
        </w:r>
      </w:hyperlink>
    </w:p>
    <w:p w:rsidR="00A8555D" w:rsidRPr="00A8555D" w:rsidRDefault="003814A0" w:rsidP="00746652">
      <w:pPr>
        <w:pStyle w:val="Sumrio1"/>
        <w:tabs>
          <w:tab w:val="right" w:leader="dot" w:pos="9344"/>
        </w:tabs>
        <w:spacing w:after="0" w:line="360" w:lineRule="auto"/>
        <w:jc w:val="both"/>
        <w:rPr>
          <w:rFonts w:ascii="Cambria" w:hAnsi="Cambria"/>
          <w:noProof/>
          <w:sz w:val="26"/>
          <w:szCs w:val="26"/>
        </w:rPr>
      </w:pPr>
      <w:r w:rsidRPr="003814A0">
        <w:rPr>
          <w:rStyle w:val="Hyperlink"/>
          <w:rFonts w:ascii="Cambria" w:hAnsi="Cambria"/>
          <w:b/>
          <w:noProof/>
          <w:color w:val="auto"/>
          <w:sz w:val="26"/>
          <w:szCs w:val="26"/>
          <w:u w:val="none"/>
        </w:rPr>
        <w:t xml:space="preserve">14. </w:t>
      </w:r>
      <w:hyperlink w:anchor="_Toc230939173" w:history="1">
        <w:r w:rsidR="00A8555D" w:rsidRPr="00445182">
          <w:rPr>
            <w:rStyle w:val="Hyperlink"/>
            <w:rFonts w:ascii="Cambria" w:hAnsi="Cambria" w:cs="Arial"/>
            <w:b/>
            <w:noProof/>
            <w:sz w:val="26"/>
            <w:szCs w:val="26"/>
          </w:rPr>
          <w:t>ANEXO I</w:t>
        </w:r>
        <w:r>
          <w:rPr>
            <w:rStyle w:val="Hyperlink"/>
            <w:rFonts w:ascii="Cambria" w:hAnsi="Cambria" w:cs="Arial"/>
            <w:b/>
            <w:noProof/>
            <w:sz w:val="26"/>
            <w:szCs w:val="26"/>
          </w:rPr>
          <w:t xml:space="preserve"> </w:t>
        </w:r>
        <w:r w:rsidRPr="003814A0">
          <w:rPr>
            <w:rStyle w:val="Hyperlink"/>
            <w:rFonts w:ascii="Cambria" w:hAnsi="Cambria" w:cs="Arial"/>
            <w:b/>
            <w:noProof/>
            <w:sz w:val="26"/>
            <w:szCs w:val="26"/>
          </w:rPr>
          <w:t>– TERMO DE REFERÊNCIA</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_Toc230939173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23</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74" w:history="1">
        <w:r w:rsidR="00F47C0F" w:rsidRPr="00A8555D">
          <w:rPr>
            <w:rStyle w:val="Hyperlink"/>
            <w:rFonts w:ascii="Cambria" w:hAnsi="Cambria" w:cs="Arial"/>
            <w:b/>
            <w:bCs/>
            <w:noProof/>
            <w:sz w:val="26"/>
            <w:szCs w:val="26"/>
          </w:rPr>
          <w:t xml:space="preserve">1. Condições Gerais </w:t>
        </w:r>
        <w:r w:rsidR="00605FC6">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_Toc230939174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23</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75" w:history="1">
        <w:r w:rsidR="00F47C0F" w:rsidRPr="00A8555D">
          <w:rPr>
            <w:rStyle w:val="Hyperlink"/>
            <w:rFonts w:ascii="Cambria" w:hAnsi="Cambria" w:cs="Arial"/>
            <w:b/>
            <w:bCs/>
            <w:noProof/>
            <w:sz w:val="26"/>
            <w:szCs w:val="26"/>
          </w:rPr>
          <w:t xml:space="preserve">2. Fundamentação </w:t>
        </w:r>
        <w:r w:rsidR="00605FC6">
          <w:rPr>
            <w:rStyle w:val="Hyperlink"/>
            <w:rFonts w:ascii="Cambria" w:hAnsi="Cambria" w:cs="Arial"/>
            <w:b/>
            <w:bCs/>
            <w:noProof/>
            <w:sz w:val="26"/>
            <w:szCs w:val="26"/>
          </w:rPr>
          <w:t>e</w:t>
        </w:r>
        <w:r w:rsidR="00F47C0F" w:rsidRPr="00A8555D">
          <w:rPr>
            <w:rStyle w:val="Hyperlink"/>
            <w:rFonts w:ascii="Cambria" w:hAnsi="Cambria" w:cs="Arial"/>
            <w:b/>
            <w:bCs/>
            <w:noProof/>
            <w:sz w:val="26"/>
            <w:szCs w:val="26"/>
          </w:rPr>
          <w:t xml:space="preserve"> </w:t>
        </w:r>
        <w:r w:rsidR="00605FC6">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escrição </w:t>
        </w:r>
        <w:r w:rsidR="00605FC6">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a Necessidade </w:t>
        </w:r>
        <w:r w:rsidR="00605FC6">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_Toc230939175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27</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76" w:history="1">
        <w:r w:rsidR="00F47C0F" w:rsidRPr="00A8555D">
          <w:rPr>
            <w:rStyle w:val="Hyperlink"/>
            <w:rFonts w:ascii="Cambria" w:hAnsi="Cambria" w:cs="Arial"/>
            <w:b/>
            <w:bCs/>
            <w:noProof/>
            <w:sz w:val="26"/>
            <w:szCs w:val="26"/>
          </w:rPr>
          <w:t xml:space="preserve">3. Descrição </w:t>
        </w:r>
        <w:r w:rsidR="00605FC6">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a Solução </w:t>
        </w:r>
        <w:r w:rsidR="007A27A7">
          <w:rPr>
            <w:rStyle w:val="Hyperlink"/>
            <w:rFonts w:ascii="Cambria" w:hAnsi="Cambria" w:cs="Arial"/>
            <w:b/>
            <w:bCs/>
            <w:noProof/>
            <w:sz w:val="26"/>
            <w:szCs w:val="26"/>
          </w:rPr>
          <w:t>c</w:t>
        </w:r>
        <w:r w:rsidR="00F47C0F" w:rsidRPr="00A8555D">
          <w:rPr>
            <w:rStyle w:val="Hyperlink"/>
            <w:rFonts w:ascii="Cambria" w:hAnsi="Cambria" w:cs="Arial"/>
            <w:b/>
            <w:bCs/>
            <w:noProof/>
            <w:sz w:val="26"/>
            <w:szCs w:val="26"/>
          </w:rPr>
          <w:t xml:space="preserve">omo </w:t>
        </w:r>
        <w:r w:rsidR="007A27A7">
          <w:rPr>
            <w:rStyle w:val="Hyperlink"/>
            <w:rFonts w:ascii="Cambria" w:hAnsi="Cambria" w:cs="Arial"/>
            <w:b/>
            <w:bCs/>
            <w:noProof/>
            <w:sz w:val="26"/>
            <w:szCs w:val="26"/>
          </w:rPr>
          <w:t>u</w:t>
        </w:r>
        <w:r w:rsidR="00F47C0F" w:rsidRPr="00A8555D">
          <w:rPr>
            <w:rStyle w:val="Hyperlink"/>
            <w:rFonts w:ascii="Cambria" w:hAnsi="Cambria" w:cs="Arial"/>
            <w:b/>
            <w:bCs/>
            <w:noProof/>
            <w:sz w:val="26"/>
            <w:szCs w:val="26"/>
          </w:rPr>
          <w:t xml:space="preserve">m Todo Considerado </w:t>
        </w:r>
        <w:r w:rsidR="007A27A7">
          <w:rPr>
            <w:rStyle w:val="Hyperlink"/>
            <w:rFonts w:ascii="Cambria" w:hAnsi="Cambria" w:cs="Arial"/>
            <w:b/>
            <w:bCs/>
            <w:noProof/>
            <w:sz w:val="26"/>
            <w:szCs w:val="26"/>
          </w:rPr>
          <w:t>o</w:t>
        </w:r>
        <w:r w:rsidR="00F47C0F" w:rsidRPr="00A8555D">
          <w:rPr>
            <w:rStyle w:val="Hyperlink"/>
            <w:rFonts w:ascii="Cambria" w:hAnsi="Cambria" w:cs="Arial"/>
            <w:b/>
            <w:bCs/>
            <w:noProof/>
            <w:sz w:val="26"/>
            <w:szCs w:val="26"/>
          </w:rPr>
          <w:t xml:space="preserve"> Ciclo </w:t>
        </w:r>
        <w:r w:rsidR="007A27A7">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e Vida </w:t>
        </w:r>
        <w:r w:rsidR="007A27A7">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o Objeto </w:t>
        </w:r>
        <w:r w:rsidR="007A27A7">
          <w:rPr>
            <w:rStyle w:val="Hyperlink"/>
            <w:rFonts w:ascii="Cambria" w:hAnsi="Cambria" w:cs="Arial"/>
            <w:b/>
            <w:bCs/>
            <w:noProof/>
            <w:sz w:val="26"/>
            <w:szCs w:val="26"/>
          </w:rPr>
          <w:t>e</w:t>
        </w:r>
        <w:r w:rsidR="00F47C0F" w:rsidRPr="00A8555D">
          <w:rPr>
            <w:rStyle w:val="Hyperlink"/>
            <w:rFonts w:ascii="Cambria" w:hAnsi="Cambria" w:cs="Arial"/>
            <w:b/>
            <w:bCs/>
            <w:noProof/>
            <w:sz w:val="26"/>
            <w:szCs w:val="26"/>
          </w:rPr>
          <w:t xml:space="preserve"> Especificação </w:t>
        </w:r>
        <w:r w:rsidR="007A27A7">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o Produto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_Toc230939176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27</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77" w:history="1">
        <w:r w:rsidR="00F47C0F" w:rsidRPr="00A8555D">
          <w:rPr>
            <w:rStyle w:val="Hyperlink"/>
            <w:rFonts w:ascii="Cambria" w:hAnsi="Cambria" w:cs="Arial"/>
            <w:b/>
            <w:bCs/>
            <w:noProof/>
            <w:sz w:val="26"/>
            <w:szCs w:val="26"/>
          </w:rPr>
          <w:t xml:space="preserve">4. Requisitos </w:t>
        </w:r>
        <w:r w:rsidR="007A27A7">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27</w:t>
        </w:r>
        <w:r w:rsidR="00A8555D" w:rsidRPr="00A8555D">
          <w:rPr>
            <w:rFonts w:ascii="Cambria" w:hAnsi="Cambria"/>
            <w:noProof/>
            <w:webHidden/>
            <w:sz w:val="26"/>
            <w:szCs w:val="26"/>
          </w:rPr>
          <w:fldChar w:fldCharType="end"/>
        </w:r>
      </w:hyperlink>
    </w:p>
    <w:p w:rsidR="00A8555D" w:rsidRPr="00A8555D" w:rsidRDefault="007B6CFD" w:rsidP="00746652">
      <w:pPr>
        <w:pStyle w:val="Sumrio2"/>
        <w:ind w:left="0" w:firstLine="567"/>
        <w:rPr>
          <w:rFonts w:ascii="Cambria" w:hAnsi="Cambria"/>
          <w:noProof/>
          <w:sz w:val="26"/>
          <w:szCs w:val="26"/>
        </w:rPr>
      </w:pPr>
      <w:r w:rsidRPr="007B6CFD">
        <w:rPr>
          <w:rStyle w:val="Hyperlink"/>
          <w:rFonts w:ascii="Cambria" w:hAnsi="Cambria"/>
          <w:b/>
          <w:noProof/>
          <w:color w:val="auto"/>
          <w:sz w:val="26"/>
          <w:szCs w:val="26"/>
          <w:u w:val="none"/>
        </w:rPr>
        <w:t>4.1</w:t>
      </w:r>
      <w:r>
        <w:rPr>
          <w:rStyle w:val="Hyperlink"/>
          <w:rFonts w:ascii="Cambria" w:hAnsi="Cambria"/>
          <w:b/>
          <w:noProof/>
          <w:color w:val="auto"/>
          <w:sz w:val="26"/>
          <w:szCs w:val="26"/>
          <w:u w:val="none"/>
        </w:rPr>
        <w:t>.</w:t>
      </w:r>
      <w:r w:rsidRPr="007B6CFD">
        <w:rPr>
          <w:rStyle w:val="Hyperlink"/>
          <w:rFonts w:ascii="Cambria" w:hAnsi="Cambria"/>
          <w:b/>
          <w:noProof/>
          <w:color w:val="auto"/>
          <w:sz w:val="26"/>
          <w:szCs w:val="26"/>
          <w:u w:val="none"/>
        </w:rPr>
        <w:t xml:space="preserve"> </w:t>
      </w:r>
      <w:hyperlink w:anchor="_Toc230939178" w:history="1">
        <w:r w:rsidR="00F47C0F" w:rsidRPr="00A8555D">
          <w:rPr>
            <w:rStyle w:val="Hyperlink"/>
            <w:rFonts w:ascii="Cambria" w:hAnsi="Cambria" w:cs="Arial"/>
            <w:b/>
            <w:bCs/>
            <w:noProof/>
            <w:sz w:val="26"/>
            <w:szCs w:val="26"/>
          </w:rPr>
          <w:t>Subcontratação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28</w:t>
        </w:r>
        <w:r w:rsidR="00A8555D" w:rsidRPr="00A8555D">
          <w:rPr>
            <w:rFonts w:ascii="Cambria" w:hAnsi="Cambria"/>
            <w:noProof/>
            <w:webHidden/>
            <w:sz w:val="26"/>
            <w:szCs w:val="26"/>
          </w:rPr>
          <w:fldChar w:fldCharType="end"/>
        </w:r>
      </w:hyperlink>
    </w:p>
    <w:p w:rsidR="00A8555D" w:rsidRPr="00A8555D" w:rsidRDefault="007B6CFD" w:rsidP="00746652">
      <w:pPr>
        <w:pStyle w:val="Sumrio2"/>
        <w:ind w:left="0" w:firstLine="567"/>
        <w:rPr>
          <w:rFonts w:ascii="Cambria" w:hAnsi="Cambria"/>
          <w:noProof/>
          <w:sz w:val="26"/>
          <w:szCs w:val="26"/>
        </w:rPr>
      </w:pPr>
      <w:r w:rsidRPr="007B6CFD">
        <w:rPr>
          <w:rStyle w:val="Hyperlink"/>
          <w:rFonts w:ascii="Cambria" w:hAnsi="Cambria"/>
          <w:b/>
          <w:noProof/>
          <w:color w:val="auto"/>
          <w:sz w:val="26"/>
          <w:szCs w:val="26"/>
          <w:u w:val="none"/>
        </w:rPr>
        <w:t>4.</w:t>
      </w:r>
      <w:r>
        <w:rPr>
          <w:rStyle w:val="Hyperlink"/>
          <w:rFonts w:ascii="Cambria" w:hAnsi="Cambria"/>
          <w:b/>
          <w:noProof/>
          <w:color w:val="auto"/>
          <w:sz w:val="26"/>
          <w:szCs w:val="26"/>
          <w:u w:val="none"/>
        </w:rPr>
        <w:t>2.</w:t>
      </w:r>
      <w:r w:rsidRPr="007B6CFD">
        <w:rPr>
          <w:rStyle w:val="Hyperlink"/>
          <w:rFonts w:ascii="Cambria" w:hAnsi="Cambria"/>
          <w:b/>
          <w:noProof/>
          <w:color w:val="auto"/>
          <w:sz w:val="26"/>
          <w:szCs w:val="26"/>
          <w:u w:val="none"/>
        </w:rPr>
        <w:t xml:space="preserve"> </w:t>
      </w:r>
      <w:hyperlink w:anchor="_Toc230939179" w:history="1">
        <w:r w:rsidR="00F47C0F" w:rsidRPr="00A8555D">
          <w:rPr>
            <w:rStyle w:val="Hyperlink"/>
            <w:rFonts w:ascii="Cambria" w:eastAsia="Arial Unicode MS" w:hAnsi="Cambria" w:cs="Arial"/>
            <w:b/>
            <w:noProof/>
            <w:sz w:val="26"/>
            <w:szCs w:val="26"/>
          </w:rPr>
          <w:t xml:space="preserve">Da Participação </w:t>
        </w:r>
        <w:r w:rsidR="007A27A7">
          <w:rPr>
            <w:rStyle w:val="Hyperlink"/>
            <w:rFonts w:ascii="Cambria" w:eastAsia="Arial Unicode MS" w:hAnsi="Cambria" w:cs="Arial"/>
            <w:b/>
            <w:noProof/>
            <w:sz w:val="26"/>
            <w:szCs w:val="26"/>
          </w:rPr>
          <w:t>d</w:t>
        </w:r>
        <w:r w:rsidR="00F47C0F" w:rsidRPr="00A8555D">
          <w:rPr>
            <w:rStyle w:val="Hyperlink"/>
            <w:rFonts w:ascii="Cambria" w:eastAsia="Arial Unicode MS" w:hAnsi="Cambria" w:cs="Arial"/>
            <w:b/>
            <w:noProof/>
            <w:sz w:val="26"/>
            <w:szCs w:val="26"/>
          </w:rPr>
          <w:t xml:space="preserve">e Empresas Reunidas </w:t>
        </w:r>
        <w:r w:rsidR="007A27A7">
          <w:rPr>
            <w:rStyle w:val="Hyperlink"/>
            <w:rFonts w:ascii="Cambria" w:eastAsia="Arial Unicode MS" w:hAnsi="Cambria" w:cs="Arial"/>
            <w:b/>
            <w:noProof/>
            <w:sz w:val="26"/>
            <w:szCs w:val="26"/>
          </w:rPr>
          <w:t>e</w:t>
        </w:r>
        <w:r w:rsidR="00F47C0F" w:rsidRPr="00A8555D">
          <w:rPr>
            <w:rStyle w:val="Hyperlink"/>
            <w:rFonts w:ascii="Cambria" w:eastAsia="Arial Unicode MS" w:hAnsi="Cambria" w:cs="Arial"/>
            <w:b/>
            <w:noProof/>
            <w:sz w:val="26"/>
            <w:szCs w:val="26"/>
          </w:rPr>
          <w:t>m Consórcio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_Toc230939179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28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0" w:history="1">
        <w:r w:rsidR="00F47C0F" w:rsidRPr="00A8555D">
          <w:rPr>
            <w:rStyle w:val="Hyperlink"/>
            <w:rFonts w:ascii="Cambria" w:hAnsi="Cambria" w:cs="Arial"/>
            <w:b/>
            <w:bCs/>
            <w:noProof/>
            <w:sz w:val="26"/>
            <w:szCs w:val="26"/>
          </w:rPr>
          <w:t xml:space="preserve">5. </w:t>
        </w:r>
        <w:r w:rsidR="00F47C0F" w:rsidRPr="00A8555D">
          <w:rPr>
            <w:rStyle w:val="Hyperlink"/>
            <w:rFonts w:ascii="Cambria" w:hAnsi="Cambria" w:cs="Arial"/>
            <w:b/>
            <w:noProof/>
            <w:sz w:val="26"/>
            <w:szCs w:val="26"/>
          </w:rPr>
          <w:t xml:space="preserve">Modelo </w:t>
        </w:r>
        <w:r w:rsidR="007A27A7">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e Execução </w:t>
        </w:r>
        <w:r w:rsidR="007A27A7">
          <w:rPr>
            <w:rStyle w:val="Hyperlink"/>
            <w:rFonts w:ascii="Cambria" w:hAnsi="Cambria" w:cs="Arial"/>
            <w:b/>
            <w:noProof/>
            <w:sz w:val="26"/>
            <w:szCs w:val="26"/>
          </w:rPr>
          <w:t>d</w:t>
        </w:r>
        <w:r w:rsidR="00F47C0F" w:rsidRPr="00A8555D">
          <w:rPr>
            <w:rStyle w:val="Hyperlink"/>
            <w:rFonts w:ascii="Cambria" w:hAnsi="Cambria" w:cs="Arial"/>
            <w:b/>
            <w:noProof/>
            <w:sz w:val="26"/>
            <w:szCs w:val="26"/>
          </w:rPr>
          <w:t>o Objeto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_Toc230939180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28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1" w:history="1">
        <w:r w:rsidR="00F47C0F" w:rsidRPr="00A8555D">
          <w:rPr>
            <w:rStyle w:val="Hyperlink"/>
            <w:rFonts w:ascii="Cambria" w:hAnsi="Cambria" w:cs="Arial"/>
            <w:b/>
            <w:bCs/>
            <w:noProof/>
            <w:sz w:val="26"/>
            <w:szCs w:val="26"/>
          </w:rPr>
          <w:t xml:space="preserve">6. </w:t>
        </w:r>
        <w:r w:rsidR="00F47C0F" w:rsidRPr="00A8555D">
          <w:rPr>
            <w:rStyle w:val="Hyperlink"/>
            <w:rFonts w:ascii="Cambria" w:hAnsi="Cambria" w:cs="Arial"/>
            <w:b/>
            <w:noProof/>
            <w:sz w:val="26"/>
            <w:szCs w:val="26"/>
          </w:rPr>
          <w:t xml:space="preserve">Modelo </w:t>
        </w:r>
        <w:r w:rsidR="007A27A7">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e Gestão </w:t>
        </w:r>
        <w:r w:rsidR="007A27A7">
          <w:rPr>
            <w:rStyle w:val="Hyperlink"/>
            <w:rFonts w:ascii="Cambria" w:hAnsi="Cambria" w:cs="Arial"/>
            <w:b/>
            <w:noProof/>
            <w:sz w:val="26"/>
            <w:szCs w:val="26"/>
          </w:rPr>
          <w:t>d</w:t>
        </w:r>
        <w:r w:rsidR="00F47C0F" w:rsidRPr="00A8555D">
          <w:rPr>
            <w:rStyle w:val="Hyperlink"/>
            <w:rFonts w:ascii="Cambria" w:hAnsi="Cambria" w:cs="Arial"/>
            <w:b/>
            <w:noProof/>
            <w:sz w:val="26"/>
            <w:szCs w:val="26"/>
          </w:rPr>
          <w:t>o Contrato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_Toc230939181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33</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2" w:history="1">
        <w:r w:rsidR="00F47C0F" w:rsidRPr="00A8555D">
          <w:rPr>
            <w:rStyle w:val="Hyperlink"/>
            <w:rFonts w:ascii="Cambria" w:hAnsi="Cambria" w:cs="Arial"/>
            <w:b/>
            <w:bCs/>
            <w:noProof/>
            <w:sz w:val="26"/>
            <w:szCs w:val="26"/>
          </w:rPr>
          <w:t xml:space="preserve">7. </w:t>
        </w:r>
        <w:r w:rsidR="00F47C0F" w:rsidRPr="00A8555D">
          <w:rPr>
            <w:rStyle w:val="Hyperlink"/>
            <w:rFonts w:ascii="Cambria" w:hAnsi="Cambria" w:cs="Arial"/>
            <w:b/>
            <w:noProof/>
            <w:sz w:val="26"/>
            <w:szCs w:val="26"/>
          </w:rPr>
          <w:t xml:space="preserve">Critérios </w:t>
        </w:r>
        <w:r w:rsidR="007A27A7">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e Medição </w:t>
        </w:r>
        <w:r w:rsidR="007A27A7">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w:t>
        </w:r>
        <w:r w:rsidR="007A27A7">
          <w:rPr>
            <w:rStyle w:val="Hyperlink"/>
            <w:rFonts w:ascii="Cambria" w:hAnsi="Cambria" w:cs="Arial"/>
            <w:b/>
            <w:noProof/>
            <w:sz w:val="26"/>
            <w:szCs w:val="26"/>
          </w:rPr>
          <w:t>d</w:t>
        </w:r>
        <w:r w:rsidR="00F47C0F" w:rsidRPr="00A8555D">
          <w:rPr>
            <w:rStyle w:val="Hyperlink"/>
            <w:rFonts w:ascii="Cambria" w:hAnsi="Cambria" w:cs="Arial"/>
            <w:b/>
            <w:noProof/>
            <w:sz w:val="26"/>
            <w:szCs w:val="26"/>
          </w:rPr>
          <w:t>e Pagamento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_Toc230939182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35</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3" w:history="1">
        <w:r w:rsidR="00F47C0F" w:rsidRPr="00A8555D">
          <w:rPr>
            <w:rStyle w:val="Hyperlink"/>
            <w:rFonts w:ascii="Cambria" w:hAnsi="Cambria" w:cs="Arial"/>
            <w:b/>
            <w:bCs/>
            <w:noProof/>
            <w:sz w:val="26"/>
            <w:szCs w:val="26"/>
          </w:rPr>
          <w:t xml:space="preserve">8. </w:t>
        </w:r>
        <w:r w:rsidR="00F47C0F" w:rsidRPr="00A8555D">
          <w:rPr>
            <w:rStyle w:val="Hyperlink"/>
            <w:rFonts w:ascii="Cambria" w:hAnsi="Cambria" w:cs="Arial"/>
            <w:b/>
            <w:noProof/>
            <w:sz w:val="26"/>
            <w:szCs w:val="26"/>
          </w:rPr>
          <w:t xml:space="preserve">Infrações </w:t>
        </w:r>
        <w:r w:rsidR="00BE6C11">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Sanções Administrativas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_Toc230939183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39</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4" w:history="1">
        <w:r w:rsidR="00F47C0F" w:rsidRPr="00A8555D">
          <w:rPr>
            <w:rStyle w:val="Hyperlink"/>
            <w:rFonts w:ascii="Cambria" w:hAnsi="Cambria" w:cs="Arial"/>
            <w:b/>
            <w:bCs/>
            <w:noProof/>
            <w:sz w:val="26"/>
            <w:szCs w:val="26"/>
          </w:rPr>
          <w:t xml:space="preserve">9. </w:t>
        </w:r>
        <w:r w:rsidR="00F47C0F" w:rsidRPr="00A8555D">
          <w:rPr>
            <w:rStyle w:val="Hyperlink"/>
            <w:rFonts w:ascii="Cambria" w:hAnsi="Cambria" w:cs="Arial"/>
            <w:b/>
            <w:noProof/>
            <w:sz w:val="26"/>
            <w:szCs w:val="26"/>
          </w:rPr>
          <w:t xml:space="preserve">Forma </w:t>
        </w:r>
        <w:r w:rsidR="00BE6C11">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Critérios </w:t>
        </w:r>
        <w:r w:rsidR="00BE6C11">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e Seleção </w:t>
        </w:r>
        <w:r w:rsidR="00BE6C11">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o Fornecedor </w:t>
        </w:r>
        <w:r w:rsidR="00BE6C11">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Regime </w:t>
        </w:r>
        <w:r w:rsidR="00BE6C11">
          <w:rPr>
            <w:rStyle w:val="Hyperlink"/>
            <w:rFonts w:ascii="Cambria" w:hAnsi="Cambria" w:cs="Arial"/>
            <w:b/>
            <w:noProof/>
            <w:sz w:val="26"/>
            <w:szCs w:val="26"/>
          </w:rPr>
          <w:t>d</w:t>
        </w:r>
        <w:r w:rsidR="00F47C0F" w:rsidRPr="00A8555D">
          <w:rPr>
            <w:rStyle w:val="Hyperlink"/>
            <w:rFonts w:ascii="Cambria" w:hAnsi="Cambria" w:cs="Arial"/>
            <w:b/>
            <w:noProof/>
            <w:sz w:val="26"/>
            <w:szCs w:val="26"/>
          </w:rPr>
          <w:t>e Execução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_Toc230939184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5" w:history="1">
        <w:r w:rsidR="00F47C0F" w:rsidRPr="00A8555D">
          <w:rPr>
            <w:rStyle w:val="Hyperlink"/>
            <w:rFonts w:ascii="Cambria" w:hAnsi="Cambria" w:cs="Arial"/>
            <w:b/>
            <w:bCs/>
            <w:noProof/>
            <w:sz w:val="26"/>
            <w:szCs w:val="26"/>
          </w:rPr>
          <w:t xml:space="preserve">10. </w:t>
        </w:r>
        <w:r w:rsidR="00F47C0F" w:rsidRPr="00A8555D">
          <w:rPr>
            <w:rStyle w:val="Hyperlink"/>
            <w:rFonts w:ascii="Cambria" w:hAnsi="Cambria" w:cs="Arial"/>
            <w:b/>
            <w:noProof/>
            <w:sz w:val="26"/>
            <w:szCs w:val="26"/>
          </w:rPr>
          <w:t xml:space="preserve">Estimativas </w:t>
        </w:r>
        <w:r w:rsidR="00BE6C11">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o Valor </w:t>
        </w:r>
        <w:r w:rsidR="00BE6C11">
          <w:rPr>
            <w:rStyle w:val="Hyperlink"/>
            <w:rFonts w:ascii="Cambria" w:hAnsi="Cambria" w:cs="Arial"/>
            <w:b/>
            <w:noProof/>
            <w:sz w:val="26"/>
            <w:szCs w:val="26"/>
          </w:rPr>
          <w:t>d</w:t>
        </w:r>
        <w:r w:rsidR="00F47C0F" w:rsidRPr="00A8555D">
          <w:rPr>
            <w:rStyle w:val="Hyperlink"/>
            <w:rFonts w:ascii="Cambria" w:hAnsi="Cambria" w:cs="Arial"/>
            <w:b/>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_Toc230939185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6" w:history="1">
        <w:r w:rsidR="00F47C0F" w:rsidRPr="00A8555D">
          <w:rPr>
            <w:rStyle w:val="Hyperlink"/>
            <w:rFonts w:ascii="Cambria" w:hAnsi="Cambria" w:cs="Arial"/>
            <w:b/>
            <w:bCs/>
            <w:noProof/>
            <w:sz w:val="26"/>
            <w:szCs w:val="26"/>
          </w:rPr>
          <w:t xml:space="preserve">11. </w:t>
        </w:r>
        <w:r w:rsidR="00F47C0F" w:rsidRPr="00A8555D">
          <w:rPr>
            <w:rStyle w:val="Hyperlink"/>
            <w:rFonts w:ascii="Cambria" w:hAnsi="Cambria" w:cs="Arial"/>
            <w:b/>
            <w:noProof/>
            <w:sz w:val="26"/>
            <w:szCs w:val="26"/>
          </w:rPr>
          <w:t>Adequação Orçamentária</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_Toc230939186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87" w:history="1">
        <w:r w:rsidR="00F47C0F" w:rsidRPr="00A8555D">
          <w:rPr>
            <w:rStyle w:val="Hyperlink"/>
            <w:rFonts w:ascii="Cambria" w:hAnsi="Cambria" w:cs="Arial"/>
            <w:b/>
            <w:bCs/>
            <w:noProof/>
            <w:sz w:val="26"/>
            <w:szCs w:val="26"/>
          </w:rPr>
          <w:t xml:space="preserve">12. </w:t>
        </w:r>
        <w:r w:rsidR="00F47C0F" w:rsidRPr="00A8555D">
          <w:rPr>
            <w:rStyle w:val="Hyperlink"/>
            <w:rFonts w:ascii="Cambria" w:hAnsi="Cambria" w:cs="Arial"/>
            <w:b/>
            <w:noProof/>
            <w:sz w:val="26"/>
            <w:szCs w:val="26"/>
          </w:rPr>
          <w:t>Disposições Finais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48</w:t>
        </w:r>
        <w:r w:rsidR="00A8555D" w:rsidRPr="00A8555D">
          <w:rPr>
            <w:rFonts w:ascii="Cambria" w:hAnsi="Cambria"/>
            <w:noProof/>
            <w:webHidden/>
            <w:sz w:val="26"/>
            <w:szCs w:val="26"/>
          </w:rPr>
          <w:fldChar w:fldCharType="end"/>
        </w:r>
      </w:hyperlink>
    </w:p>
    <w:p w:rsidR="00A8555D" w:rsidRPr="00A8555D" w:rsidRDefault="001F1D34" w:rsidP="00746652">
      <w:pPr>
        <w:pStyle w:val="Sumrio1"/>
        <w:tabs>
          <w:tab w:val="right" w:leader="dot" w:pos="9344"/>
        </w:tabs>
        <w:spacing w:after="0" w:line="360" w:lineRule="auto"/>
        <w:jc w:val="both"/>
        <w:rPr>
          <w:rFonts w:ascii="Cambria" w:hAnsi="Cambria"/>
          <w:noProof/>
          <w:sz w:val="26"/>
          <w:szCs w:val="26"/>
        </w:rPr>
      </w:pPr>
      <w:r w:rsidRPr="003814A0">
        <w:rPr>
          <w:rStyle w:val="Hyperlink"/>
          <w:rFonts w:ascii="Cambria" w:hAnsi="Cambria"/>
          <w:b/>
          <w:noProof/>
          <w:color w:val="auto"/>
          <w:sz w:val="26"/>
          <w:szCs w:val="26"/>
          <w:u w:val="none"/>
        </w:rPr>
        <w:t>14</w:t>
      </w:r>
      <w:r>
        <w:rPr>
          <w:rStyle w:val="Hyperlink"/>
          <w:rFonts w:ascii="Cambria" w:hAnsi="Cambria"/>
          <w:b/>
          <w:noProof/>
          <w:color w:val="auto"/>
          <w:sz w:val="26"/>
          <w:szCs w:val="26"/>
          <w:u w:val="none"/>
        </w:rPr>
        <w:t>.1</w:t>
      </w:r>
      <w:r w:rsidRPr="003814A0">
        <w:rPr>
          <w:rStyle w:val="Hyperlink"/>
          <w:rFonts w:ascii="Cambria" w:hAnsi="Cambria"/>
          <w:b/>
          <w:noProof/>
          <w:color w:val="auto"/>
          <w:sz w:val="26"/>
          <w:szCs w:val="26"/>
          <w:u w:val="none"/>
        </w:rPr>
        <w:t xml:space="preserve">. </w:t>
      </w:r>
      <w:hyperlink w:anchor="_Toc230939188" w:history="1">
        <w:r w:rsidR="00A8555D" w:rsidRPr="001F1D34">
          <w:rPr>
            <w:rStyle w:val="Hyperlink"/>
            <w:rFonts w:ascii="Cambria" w:hAnsi="Cambria" w:cs="Arial"/>
            <w:b/>
            <w:noProof/>
            <w:sz w:val="26"/>
            <w:szCs w:val="26"/>
          </w:rPr>
          <w:t>ORIENTAÇÕES COMPLEMENTARES</w:t>
        </w:r>
        <w:r w:rsidR="00400A3A">
          <w:rPr>
            <w:rStyle w:val="Hyperlink"/>
            <w:rFonts w:ascii="Cambria" w:hAnsi="Cambria" w:cs="Arial"/>
            <w:b/>
            <w:noProof/>
            <w:sz w:val="26"/>
            <w:szCs w:val="26"/>
          </w:rPr>
          <w:t xml:space="preserve"> </w:t>
        </w:r>
        <w:r w:rsidR="00400A3A" w:rsidRPr="00400A3A">
          <w:rPr>
            <w:rStyle w:val="Hyperlink"/>
            <w:rFonts w:ascii="Cambria" w:hAnsi="Cambria" w:cs="Arial"/>
            <w:b/>
            <w:noProof/>
            <w:sz w:val="26"/>
            <w:szCs w:val="26"/>
          </w:rPr>
          <w:t>(Apêndice do Anexo I – Termo de Referência)</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49</w:t>
        </w:r>
        <w:r w:rsidR="00A8555D" w:rsidRPr="00A8555D">
          <w:rPr>
            <w:rFonts w:ascii="Cambria" w:hAnsi="Cambria"/>
            <w:noProof/>
            <w:webHidden/>
            <w:sz w:val="26"/>
            <w:szCs w:val="26"/>
          </w:rPr>
          <w:fldChar w:fldCharType="end"/>
        </w:r>
      </w:hyperlink>
    </w:p>
    <w:p w:rsidR="00A8555D" w:rsidRPr="00A8555D" w:rsidRDefault="001F1D34" w:rsidP="00746652">
      <w:pPr>
        <w:pStyle w:val="Sumrio1"/>
        <w:tabs>
          <w:tab w:val="right" w:leader="dot" w:pos="9344"/>
        </w:tabs>
        <w:spacing w:after="0" w:line="360" w:lineRule="auto"/>
        <w:jc w:val="both"/>
        <w:rPr>
          <w:rFonts w:ascii="Cambria" w:hAnsi="Cambria"/>
          <w:noProof/>
          <w:sz w:val="26"/>
          <w:szCs w:val="26"/>
        </w:rPr>
      </w:pPr>
      <w:r w:rsidRPr="003814A0">
        <w:rPr>
          <w:rStyle w:val="Hyperlink"/>
          <w:rFonts w:ascii="Cambria" w:hAnsi="Cambria"/>
          <w:b/>
          <w:noProof/>
          <w:color w:val="auto"/>
          <w:sz w:val="26"/>
          <w:szCs w:val="26"/>
          <w:u w:val="none"/>
        </w:rPr>
        <w:t>14</w:t>
      </w:r>
      <w:r>
        <w:rPr>
          <w:rStyle w:val="Hyperlink"/>
          <w:rFonts w:ascii="Cambria" w:hAnsi="Cambria"/>
          <w:b/>
          <w:noProof/>
          <w:color w:val="auto"/>
          <w:sz w:val="26"/>
          <w:szCs w:val="26"/>
          <w:u w:val="none"/>
        </w:rPr>
        <w:t>.2</w:t>
      </w:r>
      <w:r w:rsidRPr="003814A0">
        <w:rPr>
          <w:rStyle w:val="Hyperlink"/>
          <w:rFonts w:ascii="Cambria" w:hAnsi="Cambria"/>
          <w:b/>
          <w:noProof/>
          <w:color w:val="auto"/>
          <w:sz w:val="26"/>
          <w:szCs w:val="26"/>
          <w:u w:val="none"/>
        </w:rPr>
        <w:t xml:space="preserve">. </w:t>
      </w:r>
      <w:hyperlink w:anchor="_Toc230939189" w:history="1">
        <w:r w:rsidR="00A8555D" w:rsidRPr="001F1D34">
          <w:rPr>
            <w:rStyle w:val="Hyperlink"/>
            <w:rFonts w:ascii="Cambria" w:hAnsi="Cambria" w:cs="Arial"/>
            <w:b/>
            <w:noProof/>
            <w:sz w:val="26"/>
            <w:szCs w:val="26"/>
          </w:rPr>
          <w:t>ESTUDO TÉCNICO PRELIMINAR</w:t>
        </w:r>
        <w:r w:rsidR="00400A3A">
          <w:rPr>
            <w:rStyle w:val="Hyperlink"/>
            <w:rFonts w:ascii="Cambria" w:hAnsi="Cambria" w:cs="Arial"/>
            <w:b/>
            <w:noProof/>
            <w:sz w:val="26"/>
            <w:szCs w:val="26"/>
          </w:rPr>
          <w:t xml:space="preserve"> </w:t>
        </w:r>
        <w:r w:rsidR="00400A3A" w:rsidRPr="00400A3A">
          <w:rPr>
            <w:rStyle w:val="Hyperlink"/>
            <w:rFonts w:ascii="Cambria" w:hAnsi="Cambria" w:cs="Arial"/>
            <w:b/>
            <w:noProof/>
            <w:sz w:val="26"/>
            <w:szCs w:val="26"/>
          </w:rPr>
          <w:t>(Apêndice do Anexo I – Termo de Referência)</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_Toc230939189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51</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94" w:history="1">
        <w:r w:rsidR="00F47C0F" w:rsidRPr="00A8555D">
          <w:rPr>
            <w:rStyle w:val="Hyperlink"/>
            <w:rFonts w:ascii="Cambria" w:hAnsi="Cambria" w:cs="Arial"/>
            <w:b/>
            <w:bCs/>
            <w:noProof/>
            <w:sz w:val="26"/>
            <w:szCs w:val="26"/>
          </w:rPr>
          <w:t>1. Introdução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_Toc230939194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95" w:history="1">
        <w:r w:rsidR="00F47C0F" w:rsidRPr="00A8555D">
          <w:rPr>
            <w:rStyle w:val="Hyperlink"/>
            <w:rFonts w:ascii="Cambria" w:hAnsi="Cambria" w:cs="Arial"/>
            <w:b/>
            <w:bCs/>
            <w:noProof/>
            <w:sz w:val="26"/>
            <w:szCs w:val="26"/>
          </w:rPr>
          <w:t xml:space="preserve">2. Da Análise </w:t>
        </w:r>
        <w:r w:rsidR="00BE6C11">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a Contratação Vigente</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_Toc230939195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96" w:history="1">
        <w:r w:rsidR="00F47C0F" w:rsidRPr="00A8555D">
          <w:rPr>
            <w:rStyle w:val="Hyperlink"/>
            <w:rFonts w:ascii="Cambria" w:hAnsi="Cambria" w:cs="Arial"/>
            <w:b/>
            <w:bCs/>
            <w:noProof/>
            <w:sz w:val="26"/>
            <w:szCs w:val="26"/>
          </w:rPr>
          <w:t xml:space="preserve">3. Da Descrição </w:t>
        </w:r>
        <w:r w:rsidR="00BE6C11">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a Necessidade </w:t>
        </w:r>
        <w:r w:rsidR="00BE6C11">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_Toc230939196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97" w:history="1">
        <w:r w:rsidR="00F47C0F" w:rsidRPr="00A8555D">
          <w:rPr>
            <w:rStyle w:val="Hyperlink"/>
            <w:rFonts w:ascii="Cambria" w:hAnsi="Cambria" w:cs="Arial"/>
            <w:b/>
            <w:bCs/>
            <w:noProof/>
            <w:sz w:val="26"/>
            <w:szCs w:val="26"/>
          </w:rPr>
          <w:t xml:space="preserve">4. Da Demonstração </w:t>
        </w:r>
        <w:r w:rsidR="00EB480C">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a Previsão </w:t>
        </w:r>
        <w:r w:rsidR="00EB480C">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 xml:space="preserve">a Contratação </w:t>
        </w:r>
        <w:r w:rsidR="00EB480C">
          <w:rPr>
            <w:rStyle w:val="Hyperlink"/>
            <w:rFonts w:ascii="Cambria" w:hAnsi="Cambria" w:cs="Arial"/>
            <w:b/>
            <w:bCs/>
            <w:noProof/>
            <w:sz w:val="26"/>
            <w:szCs w:val="26"/>
          </w:rPr>
          <w:t>n</w:t>
        </w:r>
        <w:r w:rsidR="00F47C0F" w:rsidRPr="00A8555D">
          <w:rPr>
            <w:rStyle w:val="Hyperlink"/>
            <w:rFonts w:ascii="Cambria" w:hAnsi="Cambria" w:cs="Arial"/>
            <w:b/>
            <w:bCs/>
            <w:noProof/>
            <w:sz w:val="26"/>
            <w:szCs w:val="26"/>
          </w:rPr>
          <w:t xml:space="preserve">o Plano </w:t>
        </w:r>
        <w:r w:rsidR="00EB480C">
          <w:rPr>
            <w:rStyle w:val="Hyperlink"/>
            <w:rFonts w:ascii="Cambria" w:hAnsi="Cambria" w:cs="Arial"/>
            <w:b/>
            <w:bCs/>
            <w:noProof/>
            <w:sz w:val="26"/>
            <w:szCs w:val="26"/>
          </w:rPr>
          <w:t>d</w:t>
        </w:r>
        <w:r w:rsidR="00F47C0F" w:rsidRPr="00A8555D">
          <w:rPr>
            <w:rStyle w:val="Hyperlink"/>
            <w:rFonts w:ascii="Cambria" w:hAnsi="Cambria" w:cs="Arial"/>
            <w:b/>
            <w:bCs/>
            <w:noProof/>
            <w:sz w:val="26"/>
            <w:szCs w:val="26"/>
          </w:rPr>
          <w:t>e Contratações Anual</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_Toc230939197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98" w:history="1">
        <w:r w:rsidR="00F47C0F" w:rsidRPr="00A8555D">
          <w:rPr>
            <w:rStyle w:val="Hyperlink"/>
            <w:rFonts w:ascii="Cambria" w:hAnsi="Cambria" w:cs="Arial"/>
            <w:b/>
            <w:bCs/>
            <w:noProof/>
            <w:sz w:val="26"/>
            <w:szCs w:val="26"/>
          </w:rPr>
          <w:t xml:space="preserve">5. </w:t>
        </w:r>
        <w:r w:rsidR="00F47C0F" w:rsidRPr="00A8555D">
          <w:rPr>
            <w:rStyle w:val="Hyperlink"/>
            <w:rFonts w:ascii="Cambria" w:hAnsi="Cambria" w:cs="Arial"/>
            <w:b/>
            <w:noProof/>
            <w:sz w:val="26"/>
            <w:szCs w:val="26"/>
          </w:rPr>
          <w:t xml:space="preserve">Dos Requisitos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_Toc230939198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53</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199" w:history="1">
        <w:r w:rsidR="00F47C0F" w:rsidRPr="00A8555D">
          <w:rPr>
            <w:rStyle w:val="Hyperlink"/>
            <w:rFonts w:ascii="Cambria" w:hAnsi="Cambria" w:cs="Arial"/>
            <w:b/>
            <w:bCs/>
            <w:noProof/>
            <w:sz w:val="26"/>
            <w:szCs w:val="26"/>
          </w:rPr>
          <w:t xml:space="preserve">6. </w:t>
        </w:r>
        <w:r w:rsidR="00F47C0F" w:rsidRPr="00A8555D">
          <w:rPr>
            <w:rStyle w:val="Hyperlink"/>
            <w:rFonts w:ascii="Cambria" w:hAnsi="Cambria" w:cs="Arial"/>
            <w:b/>
            <w:noProof/>
            <w:sz w:val="26"/>
            <w:szCs w:val="26"/>
          </w:rPr>
          <w:t xml:space="preserve">Das Estimativas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as Quantidades </w:t>
        </w:r>
        <w:r w:rsidR="00EB480C">
          <w:rPr>
            <w:rStyle w:val="Hyperlink"/>
            <w:rFonts w:ascii="Cambria" w:hAnsi="Cambria" w:cs="Arial"/>
            <w:b/>
            <w:noProof/>
            <w:sz w:val="26"/>
            <w:szCs w:val="26"/>
          </w:rPr>
          <w:t>p</w:t>
        </w:r>
        <w:r w:rsidR="00F47C0F" w:rsidRPr="00A8555D">
          <w:rPr>
            <w:rStyle w:val="Hyperlink"/>
            <w:rFonts w:ascii="Cambria" w:hAnsi="Cambria" w:cs="Arial"/>
            <w:b/>
            <w:noProof/>
            <w:sz w:val="26"/>
            <w:szCs w:val="26"/>
          </w:rPr>
          <w:t xml:space="preserve">ara </w:t>
        </w:r>
        <w:r w:rsidR="00EB480C">
          <w:rPr>
            <w:rStyle w:val="Hyperlink"/>
            <w:rFonts w:ascii="Cambria" w:hAnsi="Cambria" w:cs="Arial"/>
            <w:b/>
            <w:noProof/>
            <w:sz w:val="26"/>
            <w:szCs w:val="26"/>
          </w:rPr>
          <w:t>a</w:t>
        </w:r>
        <w:r w:rsidR="00F47C0F" w:rsidRPr="00A8555D">
          <w:rPr>
            <w:rStyle w:val="Hyperlink"/>
            <w:rFonts w:ascii="Cambria" w:hAnsi="Cambria" w:cs="Arial"/>
            <w:b/>
            <w:noProof/>
            <w:sz w:val="26"/>
            <w:szCs w:val="26"/>
          </w:rPr>
          <w:t xml:space="preserve">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_Toc230939199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56</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0" w:history="1">
        <w:r w:rsidR="00F47C0F" w:rsidRPr="00A8555D">
          <w:rPr>
            <w:rStyle w:val="Hyperlink"/>
            <w:rFonts w:ascii="Cambria" w:hAnsi="Cambria" w:cs="Arial"/>
            <w:b/>
            <w:bCs/>
            <w:noProof/>
            <w:sz w:val="26"/>
            <w:szCs w:val="26"/>
          </w:rPr>
          <w:t xml:space="preserve">7. </w:t>
        </w:r>
        <w:r w:rsidR="00F47C0F" w:rsidRPr="00A8555D">
          <w:rPr>
            <w:rStyle w:val="Hyperlink"/>
            <w:rFonts w:ascii="Cambria" w:hAnsi="Cambria" w:cs="Arial"/>
            <w:b/>
            <w:noProof/>
            <w:sz w:val="26"/>
            <w:szCs w:val="26"/>
          </w:rPr>
          <w:t xml:space="preserve">Do Levantamento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e Mercado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_Toc230939200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57</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1" w:history="1">
        <w:r w:rsidR="00F47C0F" w:rsidRPr="00A8555D">
          <w:rPr>
            <w:rStyle w:val="Hyperlink"/>
            <w:rFonts w:ascii="Cambria" w:hAnsi="Cambria" w:cs="Arial"/>
            <w:b/>
            <w:bCs/>
            <w:noProof/>
            <w:sz w:val="26"/>
            <w:szCs w:val="26"/>
          </w:rPr>
          <w:t xml:space="preserve">8. </w:t>
        </w:r>
        <w:r w:rsidR="00F47C0F" w:rsidRPr="00A8555D">
          <w:rPr>
            <w:rStyle w:val="Hyperlink"/>
            <w:rFonts w:ascii="Cambria" w:hAnsi="Cambria" w:cs="Arial"/>
            <w:b/>
            <w:noProof/>
            <w:sz w:val="26"/>
            <w:szCs w:val="26"/>
          </w:rPr>
          <w:t xml:space="preserve">Da Estimativa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o Valor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_Toc230939201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2" w:history="1">
        <w:r w:rsidR="00F47C0F" w:rsidRPr="00A8555D">
          <w:rPr>
            <w:rStyle w:val="Hyperlink"/>
            <w:rFonts w:ascii="Cambria" w:hAnsi="Cambria" w:cs="Arial"/>
            <w:b/>
            <w:bCs/>
            <w:noProof/>
            <w:sz w:val="26"/>
            <w:szCs w:val="26"/>
          </w:rPr>
          <w:t xml:space="preserve">9. </w:t>
        </w:r>
        <w:r w:rsidR="00F47C0F" w:rsidRPr="00A8555D">
          <w:rPr>
            <w:rStyle w:val="Hyperlink"/>
            <w:rFonts w:ascii="Cambria" w:hAnsi="Cambria" w:cs="Arial"/>
            <w:b/>
            <w:noProof/>
            <w:sz w:val="26"/>
            <w:szCs w:val="26"/>
          </w:rPr>
          <w:t xml:space="preserve">Da Descrição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a Solução Como </w:t>
        </w:r>
        <w:r w:rsidR="00EB480C">
          <w:rPr>
            <w:rStyle w:val="Hyperlink"/>
            <w:rFonts w:ascii="Cambria" w:hAnsi="Cambria" w:cs="Arial"/>
            <w:b/>
            <w:noProof/>
            <w:sz w:val="26"/>
            <w:szCs w:val="26"/>
          </w:rPr>
          <w:t>u</w:t>
        </w:r>
        <w:r w:rsidR="00F47C0F" w:rsidRPr="00A8555D">
          <w:rPr>
            <w:rStyle w:val="Hyperlink"/>
            <w:rFonts w:ascii="Cambria" w:hAnsi="Cambria" w:cs="Arial"/>
            <w:b/>
            <w:noProof/>
            <w:sz w:val="26"/>
            <w:szCs w:val="26"/>
          </w:rPr>
          <w:t>m Todo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_Toc230939202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3" w:history="1">
        <w:r w:rsidR="00F47C0F" w:rsidRPr="00A8555D">
          <w:rPr>
            <w:rStyle w:val="Hyperlink"/>
            <w:rFonts w:ascii="Cambria" w:hAnsi="Cambria" w:cs="Arial"/>
            <w:b/>
            <w:bCs/>
            <w:noProof/>
            <w:sz w:val="26"/>
            <w:szCs w:val="26"/>
          </w:rPr>
          <w:t xml:space="preserve">10. </w:t>
        </w:r>
        <w:r w:rsidR="00F47C0F" w:rsidRPr="00A8555D">
          <w:rPr>
            <w:rStyle w:val="Hyperlink"/>
            <w:rFonts w:ascii="Cambria" w:hAnsi="Cambria" w:cs="Arial"/>
            <w:b/>
            <w:noProof/>
            <w:sz w:val="26"/>
            <w:szCs w:val="26"/>
          </w:rPr>
          <w:t xml:space="preserve">Das Justificativas </w:t>
        </w:r>
        <w:r w:rsidR="00EB480C">
          <w:rPr>
            <w:rStyle w:val="Hyperlink"/>
            <w:rFonts w:ascii="Cambria" w:hAnsi="Cambria" w:cs="Arial"/>
            <w:b/>
            <w:noProof/>
            <w:sz w:val="26"/>
            <w:szCs w:val="26"/>
          </w:rPr>
          <w:t>p</w:t>
        </w:r>
        <w:r w:rsidR="00F47C0F" w:rsidRPr="00A8555D">
          <w:rPr>
            <w:rStyle w:val="Hyperlink"/>
            <w:rFonts w:ascii="Cambria" w:hAnsi="Cambria" w:cs="Arial"/>
            <w:b/>
            <w:noProof/>
            <w:sz w:val="26"/>
            <w:szCs w:val="26"/>
          </w:rPr>
          <w:t xml:space="preserve">ara </w:t>
        </w:r>
        <w:r w:rsidR="00EB480C">
          <w:rPr>
            <w:rStyle w:val="Hyperlink"/>
            <w:rFonts w:ascii="Cambria" w:hAnsi="Cambria" w:cs="Arial"/>
            <w:b/>
            <w:noProof/>
            <w:sz w:val="26"/>
            <w:szCs w:val="26"/>
          </w:rPr>
          <w:t>o</w:t>
        </w:r>
        <w:r w:rsidR="00F47C0F" w:rsidRPr="00A8555D">
          <w:rPr>
            <w:rStyle w:val="Hyperlink"/>
            <w:rFonts w:ascii="Cambria" w:hAnsi="Cambria" w:cs="Arial"/>
            <w:b/>
            <w:noProof/>
            <w:sz w:val="26"/>
            <w:szCs w:val="26"/>
          </w:rPr>
          <w:t xml:space="preserve"> Parc</w:t>
        </w:r>
        <w:r w:rsidR="007B6CFD">
          <w:rPr>
            <w:rStyle w:val="Hyperlink"/>
            <w:rFonts w:ascii="Cambria" w:hAnsi="Cambria" w:cs="Arial"/>
            <w:b/>
            <w:noProof/>
            <w:sz w:val="26"/>
            <w:szCs w:val="26"/>
          </w:rPr>
          <w:t xml:space="preserve">elamento </w:t>
        </w:r>
        <w:r w:rsidR="00EB480C">
          <w:rPr>
            <w:rStyle w:val="Hyperlink"/>
            <w:rFonts w:ascii="Cambria" w:hAnsi="Cambria" w:cs="Arial"/>
            <w:b/>
            <w:noProof/>
            <w:sz w:val="26"/>
            <w:szCs w:val="26"/>
          </w:rPr>
          <w:t>o</w:t>
        </w:r>
        <w:r w:rsidR="007B6CFD">
          <w:rPr>
            <w:rStyle w:val="Hyperlink"/>
            <w:rFonts w:ascii="Cambria" w:hAnsi="Cambria" w:cs="Arial"/>
            <w:b/>
            <w:noProof/>
            <w:sz w:val="26"/>
            <w:szCs w:val="26"/>
          </w:rPr>
          <w:t xml:space="preserve">u Não </w:t>
        </w:r>
        <w:r w:rsidR="00EB480C">
          <w:rPr>
            <w:rStyle w:val="Hyperlink"/>
            <w:rFonts w:ascii="Cambria" w:hAnsi="Cambria" w:cs="Arial"/>
            <w:b/>
            <w:noProof/>
            <w:sz w:val="26"/>
            <w:szCs w:val="26"/>
          </w:rPr>
          <w:t>d</w:t>
        </w:r>
        <w:r w:rsidR="007B6CFD">
          <w:rPr>
            <w:rStyle w:val="Hyperlink"/>
            <w:rFonts w:ascii="Cambria" w:hAnsi="Cambria" w:cs="Arial"/>
            <w:b/>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_Toc230939203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59</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4" w:history="1">
        <w:r w:rsidR="00F47C0F" w:rsidRPr="00A8555D">
          <w:rPr>
            <w:rStyle w:val="Hyperlink"/>
            <w:rFonts w:ascii="Cambria" w:hAnsi="Cambria" w:cs="Arial"/>
            <w:b/>
            <w:bCs/>
            <w:noProof/>
            <w:sz w:val="26"/>
            <w:szCs w:val="26"/>
          </w:rPr>
          <w:t xml:space="preserve">11. </w:t>
        </w:r>
        <w:r w:rsidR="00F47C0F" w:rsidRPr="00A8555D">
          <w:rPr>
            <w:rStyle w:val="Hyperlink"/>
            <w:rFonts w:ascii="Cambria" w:hAnsi="Cambria" w:cs="Arial"/>
            <w:b/>
            <w:noProof/>
            <w:sz w:val="26"/>
            <w:szCs w:val="26"/>
          </w:rPr>
          <w:t xml:space="preserve">Do Demonstrativo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os Resultados Pretendidos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_Toc230939204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59</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5" w:history="1">
        <w:r w:rsidR="00F47C0F" w:rsidRPr="00A8555D">
          <w:rPr>
            <w:rStyle w:val="Hyperlink"/>
            <w:rFonts w:ascii="Cambria" w:hAnsi="Cambria" w:cs="Arial"/>
            <w:b/>
            <w:bCs/>
            <w:noProof/>
            <w:sz w:val="26"/>
            <w:szCs w:val="26"/>
          </w:rPr>
          <w:t xml:space="preserve">12. </w:t>
        </w:r>
        <w:r w:rsidR="00F47C0F" w:rsidRPr="00A8555D">
          <w:rPr>
            <w:rStyle w:val="Hyperlink"/>
            <w:rFonts w:ascii="Cambria" w:hAnsi="Cambria" w:cs="Arial"/>
            <w:b/>
            <w:noProof/>
            <w:sz w:val="26"/>
            <w:szCs w:val="26"/>
          </w:rPr>
          <w:t xml:space="preserve">Das Providências </w:t>
        </w:r>
        <w:r w:rsidR="00EB480C">
          <w:rPr>
            <w:rStyle w:val="Hyperlink"/>
            <w:rFonts w:ascii="Cambria" w:hAnsi="Cambria" w:cs="Arial"/>
            <w:b/>
            <w:noProof/>
            <w:sz w:val="26"/>
            <w:szCs w:val="26"/>
          </w:rPr>
          <w:t>a</w:t>
        </w:r>
        <w:r w:rsidR="00F47C0F" w:rsidRPr="00A8555D">
          <w:rPr>
            <w:rStyle w:val="Hyperlink"/>
            <w:rFonts w:ascii="Cambria" w:hAnsi="Cambria" w:cs="Arial"/>
            <w:b/>
            <w:noProof/>
            <w:sz w:val="26"/>
            <w:szCs w:val="26"/>
          </w:rPr>
          <w:t xml:space="preserve"> Serem Adotadas Pela Administração Previamente </w:t>
        </w:r>
        <w:r w:rsidR="00EB480C">
          <w:rPr>
            <w:rStyle w:val="Hyperlink"/>
            <w:rFonts w:ascii="Cambria" w:hAnsi="Cambria" w:cs="Arial"/>
            <w:b/>
            <w:noProof/>
            <w:sz w:val="26"/>
            <w:szCs w:val="26"/>
          </w:rPr>
          <w:t>à</w:t>
        </w:r>
        <w:r w:rsidR="00F47C0F" w:rsidRPr="00A8555D">
          <w:rPr>
            <w:rStyle w:val="Hyperlink"/>
            <w:rFonts w:ascii="Cambria" w:hAnsi="Cambria" w:cs="Arial"/>
            <w:b/>
            <w:noProof/>
            <w:sz w:val="26"/>
            <w:szCs w:val="26"/>
          </w:rPr>
          <w:t xml:space="preserve"> Celebração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o Contrato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_Toc230939205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60</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6" w:history="1">
        <w:r w:rsidR="00F47C0F" w:rsidRPr="00A8555D">
          <w:rPr>
            <w:rStyle w:val="Hyperlink"/>
            <w:rFonts w:ascii="Cambria" w:hAnsi="Cambria" w:cs="Arial"/>
            <w:b/>
            <w:bCs/>
            <w:noProof/>
            <w:sz w:val="26"/>
            <w:szCs w:val="26"/>
          </w:rPr>
          <w:t xml:space="preserve">13. </w:t>
        </w:r>
        <w:r w:rsidR="00F47C0F" w:rsidRPr="00A8555D">
          <w:rPr>
            <w:rStyle w:val="Hyperlink"/>
            <w:rFonts w:ascii="Cambria" w:hAnsi="Cambria" w:cs="Arial"/>
            <w:b/>
            <w:noProof/>
            <w:sz w:val="26"/>
            <w:szCs w:val="26"/>
          </w:rPr>
          <w:t xml:space="preserve">Das Contratações Correlatas </w:t>
        </w:r>
        <w:r w:rsidR="00EB480C">
          <w:rPr>
            <w:rStyle w:val="Hyperlink"/>
            <w:rFonts w:ascii="Cambria" w:hAnsi="Cambria" w:cs="Arial"/>
            <w:b/>
            <w:noProof/>
            <w:sz w:val="26"/>
            <w:szCs w:val="26"/>
          </w:rPr>
          <w:t>e</w:t>
        </w:r>
        <w:r w:rsidR="00F47C0F" w:rsidRPr="00A8555D">
          <w:rPr>
            <w:rStyle w:val="Hyperlink"/>
            <w:rFonts w:ascii="Cambria" w:hAnsi="Cambria" w:cs="Arial"/>
            <w:b/>
            <w:noProof/>
            <w:sz w:val="26"/>
            <w:szCs w:val="26"/>
          </w:rPr>
          <w:t>/</w:t>
        </w:r>
        <w:r w:rsidR="00EB480C">
          <w:rPr>
            <w:rStyle w:val="Hyperlink"/>
            <w:rFonts w:ascii="Cambria" w:hAnsi="Cambria" w:cs="Arial"/>
            <w:b/>
            <w:noProof/>
            <w:sz w:val="26"/>
            <w:szCs w:val="26"/>
          </w:rPr>
          <w:t>o</w:t>
        </w:r>
        <w:r w:rsidR="00F47C0F" w:rsidRPr="00A8555D">
          <w:rPr>
            <w:rStyle w:val="Hyperlink"/>
            <w:rFonts w:ascii="Cambria" w:hAnsi="Cambria" w:cs="Arial"/>
            <w:b/>
            <w:noProof/>
            <w:sz w:val="26"/>
            <w:szCs w:val="26"/>
          </w:rPr>
          <w:t>u Interdependentes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_Toc230939206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61</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7" w:history="1">
        <w:r w:rsidR="00F47C0F" w:rsidRPr="00A8555D">
          <w:rPr>
            <w:rStyle w:val="Hyperlink"/>
            <w:rFonts w:ascii="Cambria" w:hAnsi="Cambria" w:cs="Arial"/>
            <w:b/>
            <w:bCs/>
            <w:noProof/>
            <w:sz w:val="26"/>
            <w:szCs w:val="26"/>
          </w:rPr>
          <w:t xml:space="preserve">14. </w:t>
        </w:r>
        <w:r w:rsidR="00F47C0F" w:rsidRPr="00A8555D">
          <w:rPr>
            <w:rStyle w:val="Hyperlink"/>
            <w:rFonts w:ascii="Cambria" w:hAnsi="Cambria" w:cs="Arial"/>
            <w:b/>
            <w:noProof/>
            <w:sz w:val="26"/>
            <w:szCs w:val="26"/>
          </w:rPr>
          <w:t xml:space="preserve">Da Descrição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e Possíveis Impactos Ambientais </w:t>
        </w:r>
        <w:r w:rsidR="00EB480C">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Respectivas Medidas Mitigadoras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61</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8" w:history="1">
        <w:r w:rsidR="00F47C0F" w:rsidRPr="00A8555D">
          <w:rPr>
            <w:rStyle w:val="Hyperlink"/>
            <w:rFonts w:ascii="Cambria" w:hAnsi="Cambria" w:cs="Arial"/>
            <w:b/>
            <w:bCs/>
            <w:noProof/>
            <w:sz w:val="26"/>
            <w:szCs w:val="26"/>
          </w:rPr>
          <w:t xml:space="preserve">15. </w:t>
        </w:r>
        <w:r w:rsidR="00F47C0F" w:rsidRPr="00A8555D">
          <w:rPr>
            <w:rStyle w:val="Hyperlink"/>
            <w:rFonts w:ascii="Cambria" w:hAnsi="Cambria" w:cs="Arial"/>
            <w:b/>
            <w:noProof/>
            <w:sz w:val="26"/>
            <w:szCs w:val="26"/>
          </w:rPr>
          <w:t xml:space="preserve">Do Posicionamento Conclusivo Sobre </w:t>
        </w:r>
        <w:r w:rsidR="00EB480C">
          <w:rPr>
            <w:rStyle w:val="Hyperlink"/>
            <w:rFonts w:ascii="Cambria" w:hAnsi="Cambria" w:cs="Arial"/>
            <w:b/>
            <w:noProof/>
            <w:sz w:val="26"/>
            <w:szCs w:val="26"/>
          </w:rPr>
          <w:t>a</w:t>
        </w:r>
        <w:r w:rsidR="00F47C0F" w:rsidRPr="00A8555D">
          <w:rPr>
            <w:rStyle w:val="Hyperlink"/>
            <w:rFonts w:ascii="Cambria" w:hAnsi="Cambria" w:cs="Arial"/>
            <w:b/>
            <w:noProof/>
            <w:sz w:val="26"/>
            <w:szCs w:val="26"/>
          </w:rPr>
          <w:t xml:space="preserve"> Adequação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a Contratação Para </w:t>
        </w:r>
        <w:r w:rsidR="00EB480C">
          <w:rPr>
            <w:rStyle w:val="Hyperlink"/>
            <w:rFonts w:ascii="Cambria" w:hAnsi="Cambria" w:cs="Arial"/>
            <w:b/>
            <w:noProof/>
            <w:sz w:val="26"/>
            <w:szCs w:val="26"/>
          </w:rPr>
          <w:t>o</w:t>
        </w:r>
        <w:r w:rsidR="00F47C0F" w:rsidRPr="00A8555D">
          <w:rPr>
            <w:rStyle w:val="Hyperlink"/>
            <w:rFonts w:ascii="Cambria" w:hAnsi="Cambria" w:cs="Arial"/>
            <w:b/>
            <w:noProof/>
            <w:sz w:val="26"/>
            <w:szCs w:val="26"/>
          </w:rPr>
          <w:t xml:space="preserve"> Atendimento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a Necessidade </w:t>
        </w:r>
        <w:r w:rsidR="00EB480C">
          <w:rPr>
            <w:rStyle w:val="Hyperlink"/>
            <w:rFonts w:ascii="Cambria" w:hAnsi="Cambria" w:cs="Arial"/>
            <w:b/>
            <w:noProof/>
            <w:sz w:val="26"/>
            <w:szCs w:val="26"/>
          </w:rPr>
          <w:t>a</w:t>
        </w:r>
        <w:r w:rsidR="00F47C0F" w:rsidRPr="00A8555D">
          <w:rPr>
            <w:rStyle w:val="Hyperlink"/>
            <w:rFonts w:ascii="Cambria" w:hAnsi="Cambria" w:cs="Arial"/>
            <w:b/>
            <w:noProof/>
            <w:sz w:val="26"/>
            <w:szCs w:val="26"/>
          </w:rPr>
          <w:t xml:space="preserve"> </w:t>
        </w:r>
        <w:r w:rsidR="00EB480C">
          <w:rPr>
            <w:rStyle w:val="Hyperlink"/>
            <w:rFonts w:ascii="Cambria" w:hAnsi="Cambria" w:cs="Arial"/>
            <w:b/>
            <w:noProof/>
            <w:sz w:val="26"/>
            <w:szCs w:val="26"/>
          </w:rPr>
          <w:t>q</w:t>
        </w:r>
        <w:r w:rsidR="00F47C0F" w:rsidRPr="00A8555D">
          <w:rPr>
            <w:rStyle w:val="Hyperlink"/>
            <w:rFonts w:ascii="Cambria" w:hAnsi="Cambria" w:cs="Arial"/>
            <w:b/>
            <w:noProof/>
            <w:sz w:val="26"/>
            <w:szCs w:val="26"/>
          </w:rPr>
          <w:t xml:space="preserve">ue </w:t>
        </w:r>
        <w:r w:rsidR="00EB480C">
          <w:rPr>
            <w:rStyle w:val="Hyperlink"/>
            <w:rFonts w:ascii="Cambria" w:hAnsi="Cambria" w:cs="Arial"/>
            <w:b/>
            <w:noProof/>
            <w:sz w:val="26"/>
            <w:szCs w:val="26"/>
          </w:rPr>
          <w:t>s</w:t>
        </w:r>
        <w:r w:rsidR="00F47C0F" w:rsidRPr="00A8555D">
          <w:rPr>
            <w:rStyle w:val="Hyperlink"/>
            <w:rFonts w:ascii="Cambria" w:hAnsi="Cambria" w:cs="Arial"/>
            <w:b/>
            <w:noProof/>
            <w:sz w:val="26"/>
            <w:szCs w:val="26"/>
          </w:rPr>
          <w:t>e Destina</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61</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09" w:history="1">
        <w:r w:rsidR="00F47C0F" w:rsidRPr="00A8555D">
          <w:rPr>
            <w:rStyle w:val="Hyperlink"/>
            <w:rFonts w:ascii="Cambria" w:hAnsi="Cambria" w:cs="Arial"/>
            <w:b/>
            <w:bCs/>
            <w:noProof/>
            <w:sz w:val="26"/>
            <w:szCs w:val="26"/>
          </w:rPr>
          <w:t xml:space="preserve">16. </w:t>
        </w:r>
        <w:r w:rsidR="00F47C0F" w:rsidRPr="00A8555D">
          <w:rPr>
            <w:rStyle w:val="Hyperlink"/>
            <w:rFonts w:ascii="Cambria" w:hAnsi="Cambria" w:cs="Arial"/>
            <w:b/>
            <w:noProof/>
            <w:sz w:val="26"/>
            <w:szCs w:val="26"/>
          </w:rPr>
          <w:t xml:space="preserve">Declaração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a Viabilidade </w:t>
        </w:r>
        <w:r w:rsidR="00EB480C">
          <w:rPr>
            <w:rStyle w:val="Hyperlink"/>
            <w:rFonts w:ascii="Cambria" w:hAnsi="Cambria" w:cs="Arial"/>
            <w:b/>
            <w:noProof/>
            <w:sz w:val="26"/>
            <w:szCs w:val="26"/>
          </w:rPr>
          <w:t>o</w:t>
        </w:r>
        <w:r w:rsidR="00F47C0F" w:rsidRPr="00A8555D">
          <w:rPr>
            <w:rStyle w:val="Hyperlink"/>
            <w:rFonts w:ascii="Cambria" w:hAnsi="Cambria" w:cs="Arial"/>
            <w:b/>
            <w:noProof/>
            <w:sz w:val="26"/>
            <w:szCs w:val="26"/>
          </w:rPr>
          <w:t xml:space="preserve">u </w:t>
        </w:r>
        <w:r w:rsidR="00EB480C">
          <w:rPr>
            <w:rStyle w:val="Hyperlink"/>
            <w:rFonts w:ascii="Cambria" w:hAnsi="Cambria" w:cs="Arial"/>
            <w:b/>
            <w:noProof/>
            <w:sz w:val="26"/>
            <w:szCs w:val="26"/>
          </w:rPr>
          <w:t>n</w:t>
        </w:r>
        <w:r w:rsidR="00F47C0F" w:rsidRPr="00A8555D">
          <w:rPr>
            <w:rStyle w:val="Hyperlink"/>
            <w:rFonts w:ascii="Cambria" w:hAnsi="Cambria" w:cs="Arial"/>
            <w:b/>
            <w:noProof/>
            <w:sz w:val="26"/>
            <w:szCs w:val="26"/>
          </w:rPr>
          <w:t xml:space="preserve">ão </w:t>
        </w:r>
        <w:r w:rsidR="00EB480C">
          <w:rPr>
            <w:rStyle w:val="Hyperlink"/>
            <w:rFonts w:ascii="Cambria" w:hAnsi="Cambria" w:cs="Arial"/>
            <w:b/>
            <w:noProof/>
            <w:sz w:val="26"/>
            <w:szCs w:val="26"/>
          </w:rPr>
          <w:t>d</w:t>
        </w:r>
        <w:r w:rsidR="00F47C0F" w:rsidRPr="00A8555D">
          <w:rPr>
            <w:rStyle w:val="Hyperlink"/>
            <w:rFonts w:ascii="Cambria" w:hAnsi="Cambria" w:cs="Arial"/>
            <w:b/>
            <w:noProof/>
            <w:sz w:val="26"/>
            <w:szCs w:val="26"/>
          </w:rPr>
          <w:t>a 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_Toc230939209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61</w:t>
        </w:r>
        <w:r w:rsidR="00A8555D" w:rsidRPr="00A8555D">
          <w:rPr>
            <w:rFonts w:ascii="Cambria" w:hAnsi="Cambria"/>
            <w:noProof/>
            <w:webHidden/>
            <w:sz w:val="26"/>
            <w:szCs w:val="26"/>
          </w:rPr>
          <w:fldChar w:fldCharType="end"/>
        </w:r>
      </w:hyperlink>
    </w:p>
    <w:p w:rsidR="00A8555D" w:rsidRPr="00A8555D" w:rsidRDefault="00F639E6" w:rsidP="00746652">
      <w:pPr>
        <w:pStyle w:val="Sumrio1"/>
        <w:tabs>
          <w:tab w:val="right" w:leader="dot" w:pos="9344"/>
        </w:tabs>
        <w:spacing w:after="0" w:line="360" w:lineRule="auto"/>
        <w:jc w:val="both"/>
        <w:rPr>
          <w:rFonts w:ascii="Cambria" w:hAnsi="Cambria"/>
          <w:noProof/>
          <w:sz w:val="26"/>
          <w:szCs w:val="26"/>
        </w:rPr>
      </w:pPr>
      <w:r w:rsidRPr="003814A0">
        <w:rPr>
          <w:rStyle w:val="Hyperlink"/>
          <w:rFonts w:ascii="Cambria" w:hAnsi="Cambria"/>
          <w:b/>
          <w:noProof/>
          <w:color w:val="auto"/>
          <w:sz w:val="26"/>
          <w:szCs w:val="26"/>
          <w:u w:val="none"/>
        </w:rPr>
        <w:t>1</w:t>
      </w:r>
      <w:r>
        <w:rPr>
          <w:rStyle w:val="Hyperlink"/>
          <w:rFonts w:ascii="Cambria" w:hAnsi="Cambria"/>
          <w:b/>
          <w:noProof/>
          <w:color w:val="auto"/>
          <w:sz w:val="26"/>
          <w:szCs w:val="26"/>
          <w:u w:val="none"/>
        </w:rPr>
        <w:t>5</w:t>
      </w:r>
      <w:r w:rsidRPr="003814A0">
        <w:rPr>
          <w:rStyle w:val="Hyperlink"/>
          <w:rFonts w:ascii="Cambria" w:hAnsi="Cambria"/>
          <w:b/>
          <w:noProof/>
          <w:color w:val="auto"/>
          <w:sz w:val="26"/>
          <w:szCs w:val="26"/>
          <w:u w:val="none"/>
        </w:rPr>
        <w:t xml:space="preserve">. </w:t>
      </w:r>
      <w:hyperlink w:anchor="_Toc230939210" w:history="1">
        <w:r w:rsidR="00A8555D" w:rsidRPr="00F639E6">
          <w:rPr>
            <w:rStyle w:val="Hyperlink"/>
            <w:rFonts w:ascii="Cambria" w:hAnsi="Cambria" w:cs="Arial"/>
            <w:b/>
            <w:noProof/>
            <w:sz w:val="26"/>
            <w:szCs w:val="26"/>
          </w:rPr>
          <w:t>ANEXO II</w:t>
        </w:r>
        <w:r>
          <w:rPr>
            <w:rStyle w:val="Hyperlink"/>
            <w:rFonts w:ascii="Cambria" w:hAnsi="Cambria" w:cs="Arial"/>
            <w:b/>
            <w:noProof/>
            <w:sz w:val="26"/>
            <w:szCs w:val="26"/>
          </w:rPr>
          <w:t xml:space="preserve"> </w:t>
        </w:r>
        <w:r w:rsidRPr="00F639E6">
          <w:rPr>
            <w:rStyle w:val="Hyperlink"/>
            <w:rFonts w:ascii="Cambria" w:hAnsi="Cambria" w:cs="Arial"/>
            <w:b/>
            <w:noProof/>
            <w:sz w:val="26"/>
            <w:szCs w:val="26"/>
          </w:rPr>
          <w:t>– MODELO DE TERMO DE CONTRATO</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_Toc230939210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62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1" w:history="1">
        <w:r w:rsidR="00F47C0F" w:rsidRPr="00A8555D">
          <w:rPr>
            <w:rStyle w:val="Hyperlink"/>
            <w:rFonts w:ascii="Cambria" w:hAnsi="Cambria" w:cs="Arial"/>
            <w:b/>
            <w:noProof/>
            <w:sz w:val="26"/>
            <w:szCs w:val="26"/>
          </w:rPr>
          <w:t>Cláusula Primeira – Objeto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_Toc230939211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2" w:history="1">
        <w:r w:rsidR="00F47C0F" w:rsidRPr="00A8555D">
          <w:rPr>
            <w:rStyle w:val="Hyperlink"/>
            <w:rFonts w:ascii="Cambria" w:hAnsi="Cambria" w:cs="Arial"/>
            <w:b/>
            <w:noProof/>
            <w:sz w:val="26"/>
            <w:szCs w:val="26"/>
          </w:rPr>
          <w:t xml:space="preserve">Cláusula Segunda – Vigência </w:t>
        </w:r>
        <w:r w:rsidR="00EA7460">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Prorrogação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_Toc230939212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62</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3" w:history="1">
        <w:r w:rsidR="00F47C0F" w:rsidRPr="00A8555D">
          <w:rPr>
            <w:rStyle w:val="Hyperlink"/>
            <w:rFonts w:ascii="Cambria" w:hAnsi="Cambria" w:cs="Arial"/>
            <w:b/>
            <w:noProof/>
            <w:sz w:val="26"/>
            <w:szCs w:val="26"/>
          </w:rPr>
          <w:t xml:space="preserve">Cláusula Terceira – Modelos </w:t>
        </w:r>
        <w:r w:rsidR="00EA7460">
          <w:rPr>
            <w:rStyle w:val="Hyperlink"/>
            <w:rFonts w:ascii="Cambria" w:hAnsi="Cambria" w:cs="Arial"/>
            <w:b/>
            <w:noProof/>
            <w:sz w:val="26"/>
            <w:szCs w:val="26"/>
          </w:rPr>
          <w:t>d</w:t>
        </w:r>
        <w:r w:rsidR="00F47C0F" w:rsidRPr="00A8555D">
          <w:rPr>
            <w:rStyle w:val="Hyperlink"/>
            <w:rFonts w:ascii="Cambria" w:hAnsi="Cambria" w:cs="Arial"/>
            <w:b/>
            <w:noProof/>
            <w:sz w:val="26"/>
            <w:szCs w:val="26"/>
          </w:rPr>
          <w:t xml:space="preserve">e Execução </w:t>
        </w:r>
        <w:r w:rsidR="00EA7460">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Gestão Contratuais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_Toc230939213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63</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4" w:history="1">
        <w:r w:rsidR="00F47C0F" w:rsidRPr="00A8555D">
          <w:rPr>
            <w:rStyle w:val="Hyperlink"/>
            <w:rFonts w:ascii="Cambria" w:hAnsi="Cambria" w:cs="Arial"/>
            <w:b/>
            <w:noProof/>
            <w:sz w:val="26"/>
            <w:szCs w:val="26"/>
          </w:rPr>
          <w:t>Cláusula Quarta – Subcontratação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_Toc230939214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63</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5" w:history="1">
        <w:r w:rsidR="00F47C0F" w:rsidRPr="00A8555D">
          <w:rPr>
            <w:rStyle w:val="Hyperlink"/>
            <w:rFonts w:ascii="Cambria" w:hAnsi="Cambria" w:cs="Arial"/>
            <w:b/>
            <w:noProof/>
            <w:sz w:val="26"/>
            <w:szCs w:val="26"/>
          </w:rPr>
          <w:t>Cláusula Quinta – Preço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_Toc230939215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63</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6" w:history="1">
        <w:r w:rsidR="00F47C0F" w:rsidRPr="00A8555D">
          <w:rPr>
            <w:rStyle w:val="Hyperlink"/>
            <w:rFonts w:ascii="Cambria" w:hAnsi="Cambria" w:cs="Arial"/>
            <w:b/>
            <w:noProof/>
            <w:sz w:val="26"/>
            <w:szCs w:val="26"/>
          </w:rPr>
          <w:t>Cláusula Sexta – Pagamento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_Toc230939216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64</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7" w:history="1">
        <w:r w:rsidR="00F47C0F" w:rsidRPr="00A8555D">
          <w:rPr>
            <w:rStyle w:val="Hyperlink"/>
            <w:rFonts w:ascii="Cambria" w:hAnsi="Cambria" w:cs="Arial"/>
            <w:b/>
            <w:noProof/>
            <w:sz w:val="26"/>
            <w:szCs w:val="26"/>
          </w:rPr>
          <w:t>Cláusula Sétima – Reajuste</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64</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8" w:history="1">
        <w:r w:rsidR="00F47C0F" w:rsidRPr="00A8555D">
          <w:rPr>
            <w:rStyle w:val="Hyperlink"/>
            <w:rFonts w:ascii="Cambria" w:hAnsi="Cambria" w:cs="Arial"/>
            <w:b/>
            <w:noProof/>
            <w:sz w:val="26"/>
            <w:szCs w:val="26"/>
          </w:rPr>
          <w:t xml:space="preserve">Cláusula Oitava – Obrigações </w:t>
        </w:r>
        <w:r w:rsidR="00EA7460">
          <w:rPr>
            <w:rStyle w:val="Hyperlink"/>
            <w:rFonts w:ascii="Cambria" w:hAnsi="Cambria" w:cs="Arial"/>
            <w:b/>
            <w:noProof/>
            <w:sz w:val="26"/>
            <w:szCs w:val="26"/>
          </w:rPr>
          <w:t>d</w:t>
        </w:r>
        <w:r w:rsidR="00F47C0F" w:rsidRPr="00A8555D">
          <w:rPr>
            <w:rStyle w:val="Hyperlink"/>
            <w:rFonts w:ascii="Cambria" w:hAnsi="Cambria" w:cs="Arial"/>
            <w:b/>
            <w:noProof/>
            <w:sz w:val="26"/>
            <w:szCs w:val="26"/>
          </w:rPr>
          <w:t>o Contratante</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64</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19" w:history="1">
        <w:r w:rsidR="00F47C0F" w:rsidRPr="00A8555D">
          <w:rPr>
            <w:rStyle w:val="Hyperlink"/>
            <w:rFonts w:ascii="Cambria" w:hAnsi="Cambria" w:cs="Arial"/>
            <w:b/>
            <w:noProof/>
            <w:sz w:val="26"/>
            <w:szCs w:val="26"/>
          </w:rPr>
          <w:t xml:space="preserve">Cláusula Nona – Obrigações </w:t>
        </w:r>
        <w:r w:rsidR="00EA7460">
          <w:rPr>
            <w:rStyle w:val="Hyperlink"/>
            <w:rFonts w:ascii="Cambria" w:hAnsi="Cambria" w:cs="Arial"/>
            <w:b/>
            <w:noProof/>
            <w:sz w:val="26"/>
            <w:szCs w:val="26"/>
          </w:rPr>
          <w:t>d</w:t>
        </w:r>
        <w:r w:rsidR="00F47C0F" w:rsidRPr="00A8555D">
          <w:rPr>
            <w:rStyle w:val="Hyperlink"/>
            <w:rFonts w:ascii="Cambria" w:hAnsi="Cambria" w:cs="Arial"/>
            <w:b/>
            <w:noProof/>
            <w:sz w:val="26"/>
            <w:szCs w:val="26"/>
          </w:rPr>
          <w:t>o Contratado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_Toc230939219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65</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0" w:history="1">
        <w:r w:rsidR="00F47C0F" w:rsidRPr="00A8555D">
          <w:rPr>
            <w:rStyle w:val="Hyperlink"/>
            <w:rFonts w:ascii="Cambria" w:hAnsi="Cambria" w:cs="Arial"/>
            <w:b/>
            <w:noProof/>
            <w:sz w:val="26"/>
            <w:szCs w:val="26"/>
          </w:rPr>
          <w:t xml:space="preserve">Cláusula Décima – Obrigações Pertinentes </w:t>
        </w:r>
        <w:r w:rsidR="007B6CFD">
          <w:rPr>
            <w:rStyle w:val="Hyperlink"/>
            <w:rFonts w:ascii="Cambria" w:hAnsi="Cambria" w:cs="Arial"/>
            <w:b/>
            <w:noProof/>
            <w:sz w:val="26"/>
            <w:szCs w:val="26"/>
          </w:rPr>
          <w:t>à</w:t>
        </w:r>
        <w:r w:rsidR="00F47C0F" w:rsidRPr="00A8555D">
          <w:rPr>
            <w:rStyle w:val="Hyperlink"/>
            <w:rFonts w:ascii="Cambria" w:hAnsi="Cambria" w:cs="Arial"/>
            <w:b/>
            <w:noProof/>
            <w:sz w:val="26"/>
            <w:szCs w:val="26"/>
          </w:rPr>
          <w:t xml:space="preserve"> </w:t>
        </w:r>
        <w:r w:rsidR="007B6CFD" w:rsidRPr="00A8555D">
          <w:rPr>
            <w:rStyle w:val="Hyperlink"/>
            <w:rFonts w:ascii="Cambria" w:hAnsi="Cambria" w:cs="Arial"/>
            <w:b/>
            <w:noProof/>
            <w:sz w:val="26"/>
            <w:szCs w:val="26"/>
          </w:rPr>
          <w:t>LGPD</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_Toc230939220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67</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1" w:history="1">
        <w:r w:rsidR="00F47C0F" w:rsidRPr="00A8555D">
          <w:rPr>
            <w:rStyle w:val="Hyperlink"/>
            <w:rFonts w:ascii="Cambria" w:hAnsi="Cambria" w:cs="Arial"/>
            <w:b/>
            <w:noProof/>
            <w:sz w:val="26"/>
            <w:szCs w:val="26"/>
          </w:rPr>
          <w:t xml:space="preserve">Cláusula Décima Primeira – Garantia </w:t>
        </w:r>
        <w:r w:rsidR="00EA7460">
          <w:rPr>
            <w:rStyle w:val="Hyperlink"/>
            <w:rFonts w:ascii="Cambria" w:hAnsi="Cambria" w:cs="Arial"/>
            <w:b/>
            <w:noProof/>
            <w:sz w:val="26"/>
            <w:szCs w:val="26"/>
          </w:rPr>
          <w:t>d</w:t>
        </w:r>
        <w:r w:rsidR="00F47C0F" w:rsidRPr="00A8555D">
          <w:rPr>
            <w:rStyle w:val="Hyperlink"/>
            <w:rFonts w:ascii="Cambria" w:hAnsi="Cambria" w:cs="Arial"/>
            <w:b/>
            <w:noProof/>
            <w:sz w:val="26"/>
            <w:szCs w:val="26"/>
          </w:rPr>
          <w:t>e Execução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_Toc230939221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2" w:history="1">
        <w:r w:rsidR="00F47C0F" w:rsidRPr="00A8555D">
          <w:rPr>
            <w:rStyle w:val="Hyperlink"/>
            <w:rFonts w:ascii="Cambria" w:hAnsi="Cambria" w:cs="Arial"/>
            <w:b/>
            <w:noProof/>
            <w:sz w:val="26"/>
            <w:szCs w:val="26"/>
          </w:rPr>
          <w:t xml:space="preserve">Cláusula Décima Segunda – Infrações </w:t>
        </w:r>
        <w:r w:rsidR="00EA7460">
          <w:rPr>
            <w:rStyle w:val="Hyperlink"/>
            <w:rFonts w:ascii="Cambria" w:hAnsi="Cambria" w:cs="Arial"/>
            <w:b/>
            <w:noProof/>
            <w:sz w:val="26"/>
            <w:szCs w:val="26"/>
          </w:rPr>
          <w:t>e</w:t>
        </w:r>
        <w:r w:rsidR="00F47C0F" w:rsidRPr="00A8555D">
          <w:rPr>
            <w:rStyle w:val="Hyperlink"/>
            <w:rFonts w:ascii="Cambria" w:hAnsi="Cambria" w:cs="Arial"/>
            <w:b/>
            <w:noProof/>
            <w:sz w:val="26"/>
            <w:szCs w:val="26"/>
          </w:rPr>
          <w:t xml:space="preserve"> Sanções Administrativas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_Toc230939222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3" w:history="1">
        <w:r w:rsidR="00F47C0F" w:rsidRPr="00A8555D">
          <w:rPr>
            <w:rStyle w:val="Hyperlink"/>
            <w:rFonts w:ascii="Cambria" w:hAnsi="Cambria" w:cs="Arial"/>
            <w:b/>
            <w:noProof/>
            <w:sz w:val="26"/>
            <w:szCs w:val="26"/>
          </w:rPr>
          <w:t>Cláusula Décima Terceira – Da Extinção Contratual</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_Toc230939223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68</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4" w:history="1">
        <w:r w:rsidR="00F47C0F" w:rsidRPr="00A8555D">
          <w:rPr>
            <w:rStyle w:val="Hyperlink"/>
            <w:rFonts w:ascii="Cambria" w:hAnsi="Cambria" w:cs="Arial"/>
            <w:b/>
            <w:noProof/>
            <w:sz w:val="26"/>
            <w:szCs w:val="26"/>
          </w:rPr>
          <w:t>Cláusula Décima Quarta – Alterações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_Toc230939224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69</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5" w:history="1">
        <w:r w:rsidR="00F47C0F" w:rsidRPr="00A8555D">
          <w:rPr>
            <w:rStyle w:val="Hyperlink"/>
            <w:rFonts w:ascii="Cambria" w:hAnsi="Cambria" w:cs="Arial"/>
            <w:b/>
            <w:noProof/>
            <w:sz w:val="26"/>
            <w:szCs w:val="26"/>
          </w:rPr>
          <w:t>Cláusula Décima Quinta – Dotação Orçamentária</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_Toc230939225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70</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6" w:history="1">
        <w:r w:rsidR="00F47C0F" w:rsidRPr="00A8555D">
          <w:rPr>
            <w:rStyle w:val="Hyperlink"/>
            <w:rFonts w:ascii="Cambria" w:hAnsi="Cambria" w:cs="Arial"/>
            <w:b/>
            <w:noProof/>
            <w:sz w:val="26"/>
            <w:szCs w:val="26"/>
          </w:rPr>
          <w:t>Cláusula Décima Sexta – Dos Casos Omissos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_Toc230939226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70</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7" w:history="1">
        <w:r w:rsidR="00F47C0F" w:rsidRPr="00A8555D">
          <w:rPr>
            <w:rStyle w:val="Hyperlink"/>
            <w:rFonts w:ascii="Cambria" w:hAnsi="Cambria" w:cs="Arial"/>
            <w:b/>
            <w:noProof/>
            <w:sz w:val="26"/>
            <w:szCs w:val="26"/>
          </w:rPr>
          <w:t>Cláusula Décima Sétima – Publicação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_Toc230939227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70</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8" w:history="1">
        <w:r w:rsidR="00F47C0F" w:rsidRPr="00A8555D">
          <w:rPr>
            <w:rStyle w:val="Hyperlink"/>
            <w:rFonts w:ascii="Cambria" w:hAnsi="Cambria" w:cs="Arial"/>
            <w:b/>
            <w:noProof/>
            <w:sz w:val="26"/>
            <w:szCs w:val="26"/>
          </w:rPr>
          <w:t>Cláusula Décima Oitava – Foro</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_Toc230939228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70</w:t>
        </w:r>
        <w:r w:rsidR="00A8555D" w:rsidRPr="00A8555D">
          <w:rPr>
            <w:rFonts w:ascii="Cambria" w:hAnsi="Cambria"/>
            <w:noProof/>
            <w:webHidden/>
            <w:sz w:val="26"/>
            <w:szCs w:val="26"/>
          </w:rPr>
          <w:fldChar w:fldCharType="end"/>
        </w:r>
      </w:hyperlink>
    </w:p>
    <w:p w:rsidR="00A8555D" w:rsidRPr="00A8555D" w:rsidRDefault="00024157" w:rsidP="00746652">
      <w:pPr>
        <w:pStyle w:val="Sumrio2"/>
        <w:ind w:left="0" w:firstLine="567"/>
        <w:rPr>
          <w:rFonts w:ascii="Cambria" w:hAnsi="Cambria"/>
          <w:noProof/>
          <w:sz w:val="26"/>
          <w:szCs w:val="26"/>
        </w:rPr>
      </w:pPr>
      <w:hyperlink w:anchor="_Toc230939229" w:history="1">
        <w:r w:rsidR="00F47C0F" w:rsidRPr="00A8555D">
          <w:rPr>
            <w:rStyle w:val="Hyperlink"/>
            <w:rFonts w:ascii="Cambria" w:hAnsi="Cambria" w:cs="Arial"/>
            <w:b/>
            <w:noProof/>
            <w:sz w:val="26"/>
            <w:szCs w:val="26"/>
            <w:lang w:val="pt-PT"/>
          </w:rPr>
          <w:t xml:space="preserve">Termo </w:t>
        </w:r>
        <w:r w:rsidR="00EA7460">
          <w:rPr>
            <w:rStyle w:val="Hyperlink"/>
            <w:rFonts w:ascii="Cambria" w:hAnsi="Cambria" w:cs="Arial"/>
            <w:b/>
            <w:noProof/>
            <w:sz w:val="26"/>
            <w:szCs w:val="26"/>
            <w:lang w:val="pt-PT"/>
          </w:rPr>
          <w:t>d</w:t>
        </w:r>
        <w:r w:rsidR="00F47C0F" w:rsidRPr="00A8555D">
          <w:rPr>
            <w:rStyle w:val="Hyperlink"/>
            <w:rFonts w:ascii="Cambria" w:hAnsi="Cambria" w:cs="Arial"/>
            <w:b/>
            <w:noProof/>
            <w:sz w:val="26"/>
            <w:szCs w:val="26"/>
            <w:lang w:val="pt-PT"/>
          </w:rPr>
          <w:t xml:space="preserve">e Ciência </w:t>
        </w:r>
        <w:r w:rsidR="00EA7460">
          <w:rPr>
            <w:rStyle w:val="Hyperlink"/>
            <w:rFonts w:ascii="Cambria" w:hAnsi="Cambria" w:cs="Arial"/>
            <w:b/>
            <w:noProof/>
            <w:sz w:val="26"/>
            <w:szCs w:val="26"/>
            <w:lang w:val="pt-PT"/>
          </w:rPr>
          <w:t>e</w:t>
        </w:r>
        <w:r w:rsidR="00F47C0F" w:rsidRPr="00A8555D">
          <w:rPr>
            <w:rStyle w:val="Hyperlink"/>
            <w:rFonts w:ascii="Cambria" w:hAnsi="Cambria" w:cs="Arial"/>
            <w:b/>
            <w:noProof/>
            <w:sz w:val="26"/>
            <w:szCs w:val="26"/>
            <w:lang w:val="pt-PT"/>
          </w:rPr>
          <w:t xml:space="preserve"> </w:t>
        </w:r>
        <w:r w:rsidR="00EA7460">
          <w:rPr>
            <w:rStyle w:val="Hyperlink"/>
            <w:rFonts w:ascii="Cambria" w:hAnsi="Cambria" w:cs="Arial"/>
            <w:b/>
            <w:noProof/>
            <w:sz w:val="26"/>
            <w:szCs w:val="26"/>
            <w:lang w:val="pt-PT"/>
          </w:rPr>
          <w:t>d</w:t>
        </w:r>
        <w:r w:rsidR="00F47C0F" w:rsidRPr="00A8555D">
          <w:rPr>
            <w:rStyle w:val="Hyperlink"/>
            <w:rFonts w:ascii="Cambria" w:hAnsi="Cambria" w:cs="Arial"/>
            <w:b/>
            <w:noProof/>
            <w:sz w:val="26"/>
            <w:szCs w:val="26"/>
            <w:lang w:val="pt-PT"/>
          </w:rPr>
          <w:t>e Notificação - Contratos</w:t>
        </w:r>
        <w:r w:rsidR="00F47C0F"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_Toc230939229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Pr>
            <w:rFonts w:ascii="Cambria" w:hAnsi="Cambria"/>
            <w:noProof/>
            <w:webHidden/>
            <w:sz w:val="26"/>
            <w:szCs w:val="26"/>
          </w:rPr>
          <w:t>71</w:t>
        </w:r>
        <w:r w:rsidR="00A8555D" w:rsidRPr="00A8555D">
          <w:rPr>
            <w:rFonts w:ascii="Cambria" w:hAnsi="Cambria"/>
            <w:noProof/>
            <w:webHidden/>
            <w:sz w:val="26"/>
            <w:szCs w:val="26"/>
          </w:rPr>
          <w:fldChar w:fldCharType="end"/>
        </w:r>
      </w:hyperlink>
    </w:p>
    <w:p w:rsidR="00A8555D" w:rsidRPr="00A8555D" w:rsidRDefault="00EA7460" w:rsidP="00746652">
      <w:pPr>
        <w:pStyle w:val="Sumrio1"/>
        <w:tabs>
          <w:tab w:val="right" w:leader="dot" w:pos="9344"/>
        </w:tabs>
        <w:spacing w:after="0" w:line="360" w:lineRule="auto"/>
        <w:jc w:val="both"/>
        <w:rPr>
          <w:rFonts w:ascii="Cambria" w:hAnsi="Cambria"/>
          <w:noProof/>
          <w:sz w:val="26"/>
          <w:szCs w:val="26"/>
        </w:rPr>
      </w:pPr>
      <w:r w:rsidRPr="003814A0">
        <w:rPr>
          <w:rStyle w:val="Hyperlink"/>
          <w:rFonts w:ascii="Cambria" w:hAnsi="Cambria"/>
          <w:b/>
          <w:noProof/>
          <w:color w:val="auto"/>
          <w:sz w:val="26"/>
          <w:szCs w:val="26"/>
          <w:u w:val="none"/>
        </w:rPr>
        <w:t>1</w:t>
      </w:r>
      <w:r>
        <w:rPr>
          <w:rStyle w:val="Hyperlink"/>
          <w:rFonts w:ascii="Cambria" w:hAnsi="Cambria"/>
          <w:b/>
          <w:noProof/>
          <w:color w:val="auto"/>
          <w:sz w:val="26"/>
          <w:szCs w:val="26"/>
          <w:u w:val="none"/>
        </w:rPr>
        <w:t>6</w:t>
      </w:r>
      <w:r w:rsidRPr="003814A0">
        <w:rPr>
          <w:rStyle w:val="Hyperlink"/>
          <w:rFonts w:ascii="Cambria" w:hAnsi="Cambria"/>
          <w:b/>
          <w:noProof/>
          <w:color w:val="auto"/>
          <w:sz w:val="26"/>
          <w:szCs w:val="26"/>
          <w:u w:val="none"/>
        </w:rPr>
        <w:t xml:space="preserve">. </w:t>
      </w:r>
      <w:hyperlink w:anchor="_Toc230939230" w:history="1">
        <w:r w:rsidR="00A8555D" w:rsidRPr="00F47C0F">
          <w:rPr>
            <w:rStyle w:val="Hyperlink"/>
            <w:rFonts w:ascii="Cambria" w:hAnsi="Cambria" w:cs="Arial"/>
            <w:b/>
            <w:noProof/>
            <w:sz w:val="26"/>
            <w:szCs w:val="26"/>
          </w:rPr>
          <w:t>ANEXO III</w:t>
        </w:r>
        <w:r>
          <w:rPr>
            <w:rStyle w:val="Hyperlink"/>
            <w:rFonts w:ascii="Cambria" w:hAnsi="Cambria" w:cs="Arial"/>
            <w:b/>
            <w:noProof/>
            <w:sz w:val="26"/>
            <w:szCs w:val="26"/>
          </w:rPr>
          <w:t xml:space="preserve"> </w:t>
        </w:r>
        <w:r w:rsidRPr="00EA7460">
          <w:rPr>
            <w:rStyle w:val="Hyperlink"/>
            <w:rFonts w:ascii="Cambria" w:hAnsi="Cambria" w:cs="Arial"/>
            <w:b/>
            <w:noProof/>
            <w:sz w:val="26"/>
            <w:szCs w:val="26"/>
          </w:rPr>
          <w:t>– DECLARAÇÃO DE CARÁTER GERAL</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_Toc230939230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73</w:t>
        </w:r>
        <w:r w:rsidR="00A8555D" w:rsidRPr="00A8555D">
          <w:rPr>
            <w:rFonts w:ascii="Cambria" w:hAnsi="Cambria"/>
            <w:noProof/>
            <w:webHidden/>
            <w:sz w:val="26"/>
            <w:szCs w:val="26"/>
          </w:rPr>
          <w:fldChar w:fldCharType="end"/>
        </w:r>
      </w:hyperlink>
    </w:p>
    <w:p w:rsidR="00A8555D" w:rsidRPr="00A8555D" w:rsidRDefault="00EA7460" w:rsidP="00746652">
      <w:pPr>
        <w:pStyle w:val="Sumrio1"/>
        <w:tabs>
          <w:tab w:val="right" w:leader="dot" w:pos="9344"/>
        </w:tabs>
        <w:spacing w:after="0" w:line="360" w:lineRule="auto"/>
        <w:jc w:val="both"/>
        <w:rPr>
          <w:rFonts w:ascii="Cambria" w:hAnsi="Cambria"/>
          <w:noProof/>
          <w:sz w:val="26"/>
          <w:szCs w:val="26"/>
        </w:rPr>
      </w:pPr>
      <w:r w:rsidRPr="003814A0">
        <w:rPr>
          <w:rStyle w:val="Hyperlink"/>
          <w:rFonts w:ascii="Cambria" w:hAnsi="Cambria"/>
          <w:b/>
          <w:noProof/>
          <w:color w:val="auto"/>
          <w:sz w:val="26"/>
          <w:szCs w:val="26"/>
          <w:u w:val="none"/>
        </w:rPr>
        <w:t>1</w:t>
      </w:r>
      <w:r>
        <w:rPr>
          <w:rStyle w:val="Hyperlink"/>
          <w:rFonts w:ascii="Cambria" w:hAnsi="Cambria"/>
          <w:b/>
          <w:noProof/>
          <w:color w:val="auto"/>
          <w:sz w:val="26"/>
          <w:szCs w:val="26"/>
          <w:u w:val="none"/>
        </w:rPr>
        <w:t>7</w:t>
      </w:r>
      <w:r w:rsidRPr="003814A0">
        <w:rPr>
          <w:rStyle w:val="Hyperlink"/>
          <w:rFonts w:ascii="Cambria" w:hAnsi="Cambria"/>
          <w:b/>
          <w:noProof/>
          <w:color w:val="auto"/>
          <w:sz w:val="26"/>
          <w:szCs w:val="26"/>
          <w:u w:val="none"/>
        </w:rPr>
        <w:t xml:space="preserve">. </w:t>
      </w:r>
      <w:hyperlink w:anchor="_Toc230939231" w:history="1">
        <w:r w:rsidR="00A8555D" w:rsidRPr="00F47C0F">
          <w:rPr>
            <w:rStyle w:val="Hyperlink"/>
            <w:rFonts w:ascii="Cambria" w:hAnsi="Cambria" w:cs="Arial"/>
            <w:b/>
            <w:noProof/>
            <w:sz w:val="26"/>
            <w:szCs w:val="26"/>
          </w:rPr>
          <w:t>ANEXO IV</w:t>
        </w:r>
        <w:r>
          <w:rPr>
            <w:rStyle w:val="Hyperlink"/>
            <w:rFonts w:ascii="Cambria" w:hAnsi="Cambria" w:cs="Arial"/>
            <w:b/>
            <w:noProof/>
            <w:sz w:val="26"/>
            <w:szCs w:val="26"/>
          </w:rPr>
          <w:t xml:space="preserve"> </w:t>
        </w:r>
        <w:r w:rsidRPr="00EA7460">
          <w:rPr>
            <w:rStyle w:val="Hyperlink"/>
            <w:rFonts w:ascii="Cambria" w:hAnsi="Cambria" w:cs="Arial"/>
            <w:b/>
            <w:noProof/>
            <w:sz w:val="26"/>
            <w:szCs w:val="26"/>
          </w:rPr>
          <w:t>– PROPOSTA COMERCIAL</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_Toc230939231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76</w:t>
        </w:r>
        <w:r w:rsidR="00A8555D" w:rsidRPr="00A8555D">
          <w:rPr>
            <w:rFonts w:ascii="Cambria" w:hAnsi="Cambria"/>
            <w:noProof/>
            <w:webHidden/>
            <w:sz w:val="26"/>
            <w:szCs w:val="26"/>
          </w:rPr>
          <w:fldChar w:fldCharType="end"/>
        </w:r>
      </w:hyperlink>
    </w:p>
    <w:p w:rsidR="00A8555D" w:rsidRPr="00A8555D" w:rsidRDefault="00EA7460" w:rsidP="00746652">
      <w:pPr>
        <w:pStyle w:val="Sumrio1"/>
        <w:tabs>
          <w:tab w:val="right" w:leader="dot" w:pos="9344"/>
        </w:tabs>
        <w:spacing w:after="0" w:line="360" w:lineRule="auto"/>
        <w:jc w:val="both"/>
        <w:rPr>
          <w:rFonts w:ascii="Cambria" w:hAnsi="Cambria"/>
          <w:noProof/>
          <w:sz w:val="26"/>
          <w:szCs w:val="26"/>
        </w:rPr>
      </w:pPr>
      <w:r w:rsidRPr="003814A0">
        <w:rPr>
          <w:rStyle w:val="Hyperlink"/>
          <w:rFonts w:ascii="Cambria" w:hAnsi="Cambria"/>
          <w:b/>
          <w:noProof/>
          <w:color w:val="auto"/>
          <w:sz w:val="26"/>
          <w:szCs w:val="26"/>
          <w:u w:val="none"/>
        </w:rPr>
        <w:t>1</w:t>
      </w:r>
      <w:r>
        <w:rPr>
          <w:rStyle w:val="Hyperlink"/>
          <w:rFonts w:ascii="Cambria" w:hAnsi="Cambria"/>
          <w:b/>
          <w:noProof/>
          <w:color w:val="auto"/>
          <w:sz w:val="26"/>
          <w:szCs w:val="26"/>
          <w:u w:val="none"/>
        </w:rPr>
        <w:t>8</w:t>
      </w:r>
      <w:r w:rsidRPr="003814A0">
        <w:rPr>
          <w:rStyle w:val="Hyperlink"/>
          <w:rFonts w:ascii="Cambria" w:hAnsi="Cambria"/>
          <w:b/>
          <w:noProof/>
          <w:color w:val="auto"/>
          <w:sz w:val="26"/>
          <w:szCs w:val="26"/>
          <w:u w:val="none"/>
        </w:rPr>
        <w:t xml:space="preserve">. </w:t>
      </w:r>
      <w:hyperlink w:anchor="_Toc230939232" w:history="1">
        <w:r w:rsidR="00A8555D" w:rsidRPr="00F47C0F">
          <w:rPr>
            <w:rStyle w:val="Hyperlink"/>
            <w:rFonts w:ascii="Cambria" w:hAnsi="Cambria" w:cs="Arial"/>
            <w:b/>
            <w:noProof/>
            <w:sz w:val="26"/>
            <w:szCs w:val="26"/>
          </w:rPr>
          <w:t>ANEXO V</w:t>
        </w:r>
        <w:r>
          <w:rPr>
            <w:rStyle w:val="Hyperlink"/>
            <w:rFonts w:ascii="Cambria" w:hAnsi="Cambria" w:cs="Arial"/>
            <w:b/>
            <w:noProof/>
            <w:sz w:val="26"/>
            <w:szCs w:val="26"/>
          </w:rPr>
          <w:t xml:space="preserve"> </w:t>
        </w:r>
        <w:r w:rsidRPr="00EA7460">
          <w:rPr>
            <w:rStyle w:val="Hyperlink"/>
            <w:rFonts w:ascii="Cambria" w:hAnsi="Cambria" w:cs="Arial"/>
            <w:b/>
            <w:noProof/>
            <w:sz w:val="26"/>
            <w:szCs w:val="26"/>
          </w:rPr>
          <w:t>– FORMULÁRIO DE DADOS CADASTRAIS</w:t>
        </w:r>
        <w:r w:rsidR="00A8555D" w:rsidRPr="00A8555D">
          <w:rPr>
            <w:rFonts w:ascii="Cambria" w:hAnsi="Cambria"/>
            <w:noProof/>
            <w:webHidden/>
            <w:sz w:val="26"/>
            <w:szCs w:val="26"/>
          </w:rPr>
          <w:tab/>
        </w:r>
        <w:r w:rsidR="00A8555D" w:rsidRPr="00A8555D">
          <w:rPr>
            <w:rFonts w:ascii="Cambria" w:hAnsi="Cambria"/>
            <w:noProof/>
            <w:webHidden/>
            <w:sz w:val="26"/>
            <w:szCs w:val="26"/>
          </w:rPr>
          <w:fldChar w:fldCharType="begin"/>
        </w:r>
        <w:r w:rsidR="00A8555D" w:rsidRPr="00A8555D">
          <w:rPr>
            <w:rFonts w:ascii="Cambria" w:hAnsi="Cambria"/>
            <w:noProof/>
            <w:webHidden/>
            <w:sz w:val="26"/>
            <w:szCs w:val="26"/>
          </w:rPr>
          <w:instrText xml:space="preserve"> PAGEREF _Toc230939232 \h </w:instrText>
        </w:r>
        <w:r w:rsidR="00A8555D" w:rsidRPr="00A8555D">
          <w:rPr>
            <w:rFonts w:ascii="Cambria" w:hAnsi="Cambria"/>
            <w:noProof/>
            <w:webHidden/>
            <w:sz w:val="26"/>
            <w:szCs w:val="26"/>
          </w:rPr>
        </w:r>
        <w:r w:rsidR="00A8555D" w:rsidRPr="00A8555D">
          <w:rPr>
            <w:rFonts w:ascii="Cambria" w:hAnsi="Cambria"/>
            <w:noProof/>
            <w:webHidden/>
            <w:sz w:val="26"/>
            <w:szCs w:val="26"/>
          </w:rPr>
          <w:fldChar w:fldCharType="separate"/>
        </w:r>
        <w:r w:rsidR="00024157">
          <w:rPr>
            <w:rFonts w:ascii="Cambria" w:hAnsi="Cambria"/>
            <w:noProof/>
            <w:webHidden/>
            <w:sz w:val="26"/>
            <w:szCs w:val="26"/>
          </w:rPr>
          <w:t>82</w:t>
        </w:r>
        <w:r w:rsidR="00A8555D" w:rsidRPr="00A8555D">
          <w:rPr>
            <w:rFonts w:ascii="Cambria" w:hAnsi="Cambria"/>
            <w:noProof/>
            <w:webHidden/>
            <w:sz w:val="26"/>
            <w:szCs w:val="26"/>
          </w:rPr>
          <w:fldChar w:fldCharType="end"/>
        </w:r>
      </w:hyperlink>
    </w:p>
    <w:p w:rsidR="001B321D" w:rsidRPr="00A82CCE" w:rsidRDefault="007C0436" w:rsidP="00746652">
      <w:pPr>
        <w:tabs>
          <w:tab w:val="right" w:leader="dot" w:pos="9344"/>
        </w:tabs>
        <w:spacing w:line="360" w:lineRule="auto"/>
        <w:jc w:val="both"/>
        <w:rPr>
          <w:rFonts w:ascii="Cambria" w:eastAsiaTheme="minorEastAsia" w:hAnsi="Cambria" w:cs="Courier New"/>
          <w:color w:val="000000"/>
          <w:sz w:val="26"/>
          <w:szCs w:val="26"/>
        </w:rPr>
      </w:pPr>
      <w:r w:rsidRPr="00A8555D">
        <w:rPr>
          <w:rFonts w:ascii="Cambria" w:eastAsiaTheme="minorEastAsia" w:hAnsi="Cambria" w:cs="Courier New"/>
          <w:color w:val="000000"/>
          <w:sz w:val="26"/>
          <w:szCs w:val="26"/>
        </w:rPr>
        <w:fldChar w:fldCharType="end"/>
      </w:r>
    </w:p>
    <w:p w:rsidR="001B321D" w:rsidRDefault="001B321D" w:rsidP="00A82CCE">
      <w:pPr>
        <w:spacing w:line="360" w:lineRule="auto"/>
        <w:jc w:val="both"/>
        <w:rPr>
          <w:rFonts w:ascii="Cambria" w:eastAsiaTheme="minorEastAsia" w:hAnsi="Cambria" w:cs="Courier New"/>
          <w:color w:val="000000"/>
          <w:sz w:val="26"/>
          <w:szCs w:val="26"/>
        </w:rPr>
      </w:pPr>
    </w:p>
    <w:p w:rsidR="0052317D" w:rsidRDefault="0052317D"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CB596C" w:rsidRPr="00250D0E" w:rsidRDefault="00CB596C" w:rsidP="001B321D">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CHECK-LIST</w:t>
      </w:r>
    </w:p>
    <w:p w:rsidR="00CB596C" w:rsidRPr="00250D0E" w:rsidRDefault="00CB596C" w:rsidP="001B321D">
      <w:pPr>
        <w:jc w:val="center"/>
        <w:rPr>
          <w:rFonts w:ascii="Cambria" w:hAnsi="Cambria" w:cs="Courier New"/>
          <w:color w:val="000000"/>
          <w:sz w:val="20"/>
          <w:szCs w:val="20"/>
        </w:rPr>
      </w:pPr>
      <w:r w:rsidRPr="00250D0E">
        <w:rPr>
          <w:rFonts w:ascii="Arial" w:hAnsi="Arial" w:cs="Arial"/>
          <w:bCs/>
          <w:i/>
          <w:sz w:val="20"/>
          <w:szCs w:val="20"/>
          <w:u w:val="single"/>
        </w:rPr>
        <w:t>(Este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anexo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é</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w:t>
      </w:r>
      <w:r w:rsidR="004170C4" w:rsidRPr="00250D0E">
        <w:rPr>
          <w:rFonts w:ascii="Arial" w:hAnsi="Arial" w:cs="Arial"/>
          <w:bCs/>
          <w:i/>
          <w:sz w:val="20"/>
          <w:szCs w:val="20"/>
          <w:u w:val="single"/>
        </w:rPr>
        <w:t xml:space="preserve"> </w:t>
      </w:r>
      <w:proofErr w:type="spellStart"/>
      <w:r w:rsidRPr="00250D0E">
        <w:rPr>
          <w:rFonts w:ascii="Arial" w:hAnsi="Arial" w:cs="Arial"/>
          <w:bCs/>
          <w:i/>
          <w:sz w:val="20"/>
          <w:szCs w:val="20"/>
          <w:u w:val="single"/>
        </w:rPr>
        <w:t>Check-List</w:t>
      </w:r>
      <w:proofErr w:type="spellEnd"/>
      <w:r w:rsidR="004170C4" w:rsidRPr="00250D0E">
        <w:rPr>
          <w:rFonts w:ascii="Arial" w:hAnsi="Arial" w:cs="Arial"/>
          <w:bCs/>
          <w:i/>
          <w:sz w:val="20"/>
          <w:szCs w:val="20"/>
          <w:u w:val="single"/>
        </w:rPr>
        <w:t xml:space="preserve"> </w:t>
      </w:r>
      <w:r w:rsidRPr="00250D0E">
        <w:rPr>
          <w:rFonts w:ascii="Arial" w:hAnsi="Arial" w:cs="Arial"/>
          <w:bCs/>
          <w:i/>
          <w:sz w:val="20"/>
          <w:szCs w:val="20"/>
          <w:u w:val="single"/>
        </w:rPr>
        <w:t>para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auxiliar</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na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efetuação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organização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documentação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Processo,</w:t>
      </w:r>
      <w:r w:rsidR="004170C4" w:rsidRPr="00250D0E">
        <w:rPr>
          <w:rFonts w:ascii="Arial" w:hAnsi="Arial" w:cs="Arial"/>
          <w:bCs/>
          <w:i/>
          <w:sz w:val="20"/>
          <w:szCs w:val="20"/>
          <w:u w:val="single"/>
        </w:rPr>
        <w:t xml:space="preserve"> </w:t>
      </w:r>
      <w:r w:rsidRPr="00250D0E">
        <w:rPr>
          <w:rFonts w:ascii="Arial" w:hAnsi="Arial" w:cs="Arial"/>
          <w:b/>
          <w:bCs/>
          <w:i/>
          <w:sz w:val="20"/>
          <w:szCs w:val="20"/>
          <w:u w:val="single"/>
        </w:rPr>
        <w:t>não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devendo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ser</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inserido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na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Plataforma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Pregão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Eletrônico</w:t>
      </w:r>
      <w:r w:rsidRPr="00250D0E">
        <w:rPr>
          <w:rFonts w:ascii="Arial" w:hAnsi="Arial" w:cs="Arial"/>
          <w:bCs/>
          <w:i/>
          <w:sz w:val="20"/>
          <w:szCs w:val="20"/>
          <w:u w:val="single"/>
        </w:rPr>
        <w:t>)</w:t>
      </w:r>
    </w:p>
    <w:p w:rsidR="00B56C65" w:rsidRPr="00250D0E" w:rsidRDefault="00B56C65" w:rsidP="003A6074">
      <w:pPr>
        <w:jc w:val="both"/>
        <w:rPr>
          <w:rFonts w:ascii="Cambria" w:hAnsi="Cambria" w:cs="Courier New"/>
          <w:color w:val="000000"/>
          <w:sz w:val="20"/>
          <w:szCs w:val="20"/>
        </w:rPr>
      </w:pPr>
    </w:p>
    <w:tbl>
      <w:tblPr>
        <w:tblStyle w:val="Tabelacomgrade"/>
        <w:tblW w:w="9793" w:type="dxa"/>
        <w:tblInd w:w="-34" w:type="dxa"/>
        <w:tblLook w:val="04A0" w:firstRow="1" w:lastRow="0" w:firstColumn="1" w:lastColumn="0" w:noHBand="0" w:noVBand="1"/>
      </w:tblPr>
      <w:tblGrid>
        <w:gridCol w:w="864"/>
        <w:gridCol w:w="4244"/>
        <w:gridCol w:w="1066"/>
        <w:gridCol w:w="875"/>
        <w:gridCol w:w="1034"/>
        <w:gridCol w:w="1710"/>
      </w:tblGrid>
      <w:tr w:rsidR="00B56C65" w:rsidRPr="00890392" w:rsidTr="00300D19">
        <w:tc>
          <w:tcPr>
            <w:tcW w:w="9793" w:type="dxa"/>
            <w:gridSpan w:val="6"/>
            <w:shd w:val="clear" w:color="auto" w:fill="BFBFBF" w:themeFill="background1" w:themeFillShade="BF"/>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CREDENCIAMENTO</w:t>
            </w:r>
          </w:p>
        </w:tc>
      </w:tr>
      <w:tr w:rsidR="00B56C65" w:rsidRPr="00890392" w:rsidTr="00300D19">
        <w:tc>
          <w:tcPr>
            <w:tcW w:w="864" w:type="dxa"/>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Edital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ou</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w:t>
            </w:r>
          </w:p>
        </w:tc>
        <w:tc>
          <w:tcPr>
            <w:tcW w:w="3619" w:type="dxa"/>
            <w:gridSpan w:val="3"/>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com</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X</w:t>
            </w:r>
          </w:p>
        </w:tc>
      </w:tr>
      <w:tr w:rsidR="00F00582" w:rsidRPr="00890392" w:rsidTr="00B81080">
        <w:tc>
          <w:tcPr>
            <w:tcW w:w="86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p>
        </w:tc>
        <w:tc>
          <w:tcPr>
            <w:tcW w:w="4244" w:type="dxa"/>
            <w:vAlign w:val="center"/>
          </w:tcPr>
          <w:p w:rsidR="00F00582" w:rsidRPr="00890392" w:rsidRDefault="008522C9" w:rsidP="00D90596">
            <w:pPr>
              <w:widowControl w:val="0"/>
              <w:tabs>
                <w:tab w:val="left" w:pos="204"/>
              </w:tabs>
              <w:jc w:val="both"/>
              <w:rPr>
                <w:rFonts w:ascii="Cambria" w:hAnsi="Cambria" w:cs="Courier New"/>
                <w:b/>
                <w:color w:val="000000"/>
                <w:sz w:val="20"/>
                <w:szCs w:val="20"/>
              </w:rPr>
            </w:pPr>
            <w:r w:rsidRPr="00021EFF">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w:t>
            </w:r>
            <w:r>
              <w:rPr>
                <w:rFonts w:ascii="Cambria" w:hAnsi="Cambria" w:cs="Courier New"/>
                <w:color w:val="000000"/>
                <w:sz w:val="20"/>
                <w:szCs w:val="20"/>
              </w:rPr>
              <w:t>;</w:t>
            </w:r>
            <w:r w:rsidRPr="00021EFF">
              <w:rPr>
                <w:rFonts w:ascii="Cambria" w:hAnsi="Cambria" w:cs="Courier New"/>
                <w:color w:val="000000"/>
                <w:sz w:val="20"/>
                <w:szCs w:val="20"/>
              </w:rPr>
              <w:t xml:space="preserve"> Decreto de autorização e ato de registro ou autorização para funcionamento</w:t>
            </w:r>
            <w:r>
              <w:rPr>
                <w:rFonts w:ascii="Cambria" w:hAnsi="Cambria" w:cs="Courier New"/>
                <w:color w:val="000000"/>
                <w:sz w:val="20"/>
                <w:szCs w:val="20"/>
              </w:rPr>
              <w:t xml:space="preserve"> ou A</w:t>
            </w:r>
            <w:r w:rsidRPr="00F47CE1">
              <w:rPr>
                <w:rFonts w:ascii="Cambria" w:hAnsi="Cambria" w:cs="Courier New"/>
                <w:color w:val="000000"/>
                <w:sz w:val="20"/>
                <w:szCs w:val="20"/>
              </w:rPr>
              <w:t>ta de fundação e estatuto social, com a ata da assembleia que o aprovou</w:t>
            </w:r>
            <w:r w:rsidR="004170C4" w:rsidRPr="00890392">
              <w:rPr>
                <w:rFonts w:ascii="Cambria" w:hAnsi="Cambria" w:cs="Courier New"/>
                <w:color w:val="000000"/>
                <w:sz w:val="20"/>
                <w:szCs w:val="20"/>
              </w:rPr>
              <w:t xml:space="preserve"> </w:t>
            </w:r>
            <w:r w:rsidR="00F00582" w:rsidRPr="00890392">
              <w:rPr>
                <w:rFonts w:ascii="Cambria" w:hAnsi="Cambria" w:cs="Courier New"/>
                <w:b/>
                <w:color w:val="000000"/>
                <w:sz w:val="20"/>
                <w:szCs w:val="20"/>
              </w:rPr>
              <w:t>(Consolidação</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respectiva</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vigente</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ou</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todas</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alterações)</w:t>
            </w:r>
          </w:p>
          <w:p w:rsidR="00F00582" w:rsidRPr="00890392" w:rsidRDefault="00F00582" w:rsidP="00D90596">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Observação: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Analisar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documento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constituição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nas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ocorrências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alterações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ou</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transformações,</w:t>
            </w:r>
            <w:r w:rsidR="004170C4" w:rsidRPr="00890392">
              <w:rPr>
                <w:rFonts w:ascii="Cambria" w:hAnsi="Cambria" w:cs="Courier New"/>
                <w:color w:val="000000"/>
                <w:sz w:val="20"/>
                <w:szCs w:val="20"/>
              </w:rPr>
              <w:t xml:space="preserve"> </w:t>
            </w:r>
            <w:r w:rsidRPr="00890392">
              <w:rPr>
                <w:rFonts w:ascii="Cambria" w:hAnsi="Cambria" w:cs="Arial"/>
                <w:b/>
                <w:sz w:val="20"/>
                <w:szCs w:val="20"/>
              </w:rPr>
              <w:t>em</w:t>
            </w:r>
            <w:r w:rsidR="004170C4" w:rsidRPr="00890392">
              <w:rPr>
                <w:rFonts w:ascii="Cambria" w:hAnsi="Cambria" w:cs="Arial"/>
                <w:b/>
                <w:sz w:val="20"/>
                <w:szCs w:val="20"/>
              </w:rPr>
              <w:t xml:space="preserve"> </w:t>
            </w:r>
            <w:r w:rsidRPr="00890392">
              <w:rPr>
                <w:rFonts w:ascii="Cambria" w:hAnsi="Cambria" w:cs="Arial"/>
                <w:b/>
                <w:sz w:val="20"/>
                <w:szCs w:val="20"/>
              </w:rPr>
              <w:t>especial</w:t>
            </w:r>
            <w:r w:rsidR="004170C4" w:rsidRPr="00890392">
              <w:rPr>
                <w:rFonts w:ascii="Cambria" w:hAnsi="Cambria" w:cs="Arial"/>
                <w:b/>
                <w:sz w:val="20"/>
                <w:szCs w:val="20"/>
              </w:rPr>
              <w:t xml:space="preserve"> </w:t>
            </w:r>
            <w:r w:rsidRPr="00890392">
              <w:rPr>
                <w:rFonts w:ascii="Cambria" w:hAnsi="Cambria" w:cs="Arial"/>
                <w:b/>
                <w:sz w:val="20"/>
                <w:szCs w:val="20"/>
              </w:rPr>
              <w:t>nos</w:t>
            </w:r>
            <w:r w:rsidR="004170C4" w:rsidRPr="00890392">
              <w:rPr>
                <w:rFonts w:ascii="Cambria" w:hAnsi="Cambria" w:cs="Arial"/>
                <w:b/>
                <w:sz w:val="20"/>
                <w:szCs w:val="20"/>
              </w:rPr>
              <w:t xml:space="preserve"> </w:t>
            </w:r>
            <w:r w:rsidRPr="00890392">
              <w:rPr>
                <w:rFonts w:ascii="Cambria" w:hAnsi="Cambria" w:cs="Arial"/>
                <w:b/>
                <w:sz w:val="20"/>
                <w:szCs w:val="20"/>
              </w:rPr>
              <w:t>casos</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u w:val="single"/>
              </w:rPr>
              <w:t>transformação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de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empresário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individual</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sociedade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limitada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unipessoal</w:t>
            </w: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devendo</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ato</w:t>
            </w:r>
            <w:r w:rsidR="004170C4" w:rsidRPr="00890392">
              <w:rPr>
                <w:rFonts w:ascii="Cambria" w:hAnsi="Cambria" w:cs="Arial"/>
                <w:b/>
                <w:sz w:val="20"/>
                <w:szCs w:val="20"/>
              </w:rPr>
              <w:t xml:space="preserve"> </w:t>
            </w:r>
            <w:r w:rsidRPr="00890392">
              <w:rPr>
                <w:rFonts w:ascii="Cambria" w:hAnsi="Cambria" w:cs="Arial"/>
                <w:b/>
                <w:sz w:val="20"/>
                <w:szCs w:val="20"/>
              </w:rPr>
              <w:t>ser</w:t>
            </w:r>
            <w:r w:rsidR="004170C4" w:rsidRPr="00890392">
              <w:rPr>
                <w:rFonts w:ascii="Cambria" w:hAnsi="Cambria" w:cs="Arial"/>
                <w:b/>
                <w:sz w:val="20"/>
                <w:szCs w:val="20"/>
              </w:rPr>
              <w:t xml:space="preserve"> </w:t>
            </w:r>
            <w:r w:rsidRPr="00890392">
              <w:rPr>
                <w:rFonts w:ascii="Cambria" w:hAnsi="Cambria" w:cs="Arial"/>
                <w:b/>
                <w:sz w:val="20"/>
                <w:szCs w:val="20"/>
                <w:u w:val="single"/>
              </w:rPr>
              <w:t>consolidado</w:t>
            </w:r>
            <w:r w:rsidR="004170C4" w:rsidRPr="00890392">
              <w:rPr>
                <w:rFonts w:ascii="Cambria" w:hAnsi="Cambria" w:cs="Arial"/>
                <w:b/>
                <w:sz w:val="20"/>
                <w:szCs w:val="20"/>
              </w:rPr>
              <w:t xml:space="preserve"> </w:t>
            </w:r>
            <w:r w:rsidRPr="00890392">
              <w:rPr>
                <w:rFonts w:ascii="Cambria" w:hAnsi="Cambria" w:cs="Arial"/>
                <w:b/>
                <w:sz w:val="20"/>
                <w:szCs w:val="20"/>
              </w:rPr>
              <w:t>em</w:t>
            </w:r>
            <w:r w:rsidR="004170C4" w:rsidRPr="00890392">
              <w:rPr>
                <w:rFonts w:ascii="Cambria" w:hAnsi="Cambria" w:cs="Arial"/>
                <w:b/>
                <w:sz w:val="20"/>
                <w:szCs w:val="20"/>
              </w:rPr>
              <w:t xml:space="preserve"> </w:t>
            </w:r>
            <w:r w:rsidRPr="00890392">
              <w:rPr>
                <w:rFonts w:ascii="Cambria" w:hAnsi="Cambria" w:cs="Arial"/>
                <w:b/>
                <w:sz w:val="20"/>
                <w:szCs w:val="20"/>
              </w:rPr>
              <w:t>seu</w:t>
            </w:r>
            <w:r w:rsidR="004170C4" w:rsidRPr="00890392">
              <w:rPr>
                <w:rFonts w:ascii="Cambria" w:hAnsi="Cambria" w:cs="Arial"/>
                <w:b/>
                <w:sz w:val="20"/>
                <w:szCs w:val="20"/>
              </w:rPr>
              <w:t xml:space="preserve"> </w:t>
            </w:r>
            <w:r w:rsidRPr="00890392">
              <w:rPr>
                <w:rFonts w:ascii="Cambria" w:hAnsi="Cambria" w:cs="Arial"/>
                <w:b/>
                <w:sz w:val="20"/>
                <w:szCs w:val="20"/>
              </w:rPr>
              <w:t>teor</w:t>
            </w:r>
            <w:r w:rsidR="004170C4" w:rsidRPr="00890392">
              <w:rPr>
                <w:rFonts w:ascii="Cambria" w:hAnsi="Cambria" w:cs="Arial"/>
                <w:b/>
                <w:sz w:val="20"/>
                <w:szCs w:val="20"/>
              </w:rPr>
              <w:t xml:space="preserve"> </w:t>
            </w:r>
            <w:r w:rsidRPr="00890392">
              <w:rPr>
                <w:rFonts w:ascii="Cambria" w:hAnsi="Cambria" w:cs="Arial"/>
                <w:b/>
                <w:sz w:val="20"/>
                <w:szCs w:val="20"/>
                <w:u w:val="single"/>
              </w:rPr>
              <w:t>ou</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licitante</w:t>
            </w:r>
            <w:r w:rsidR="004170C4" w:rsidRPr="00890392">
              <w:rPr>
                <w:rFonts w:ascii="Cambria" w:hAnsi="Cambria" w:cs="Arial"/>
                <w:b/>
                <w:sz w:val="20"/>
                <w:szCs w:val="20"/>
              </w:rPr>
              <w:t xml:space="preserve"> </w:t>
            </w:r>
            <w:r w:rsidRPr="00890392">
              <w:rPr>
                <w:rFonts w:ascii="Cambria" w:hAnsi="Cambria" w:cs="Arial"/>
                <w:b/>
                <w:sz w:val="20"/>
                <w:szCs w:val="20"/>
                <w:u w:val="single"/>
              </w:rPr>
              <w:t>obrigar-se-á</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apresentar</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transformação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juntamente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constituição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do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empresário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individual</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(requerimento)_</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todas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alterações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realizadas,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se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houver</w:t>
            </w:r>
          </w:p>
        </w:tc>
        <w:tc>
          <w:tcPr>
            <w:tcW w:w="1066" w:type="dxa"/>
            <w:vAlign w:val="center"/>
          </w:tcPr>
          <w:p w:rsidR="00F00582" w:rsidRPr="00890392" w:rsidRDefault="004B3CD8"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BA37C6" w:rsidRPr="00890392">
              <w:rPr>
                <w:rFonts w:ascii="Cambria" w:hAnsi="Cambria" w:cs="Arial"/>
                <w:b/>
                <w:sz w:val="20"/>
                <w:szCs w:val="20"/>
              </w:rPr>
              <w:t>6</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até</w:t>
            </w:r>
          </w:p>
          <w:p w:rsidR="00F00582" w:rsidRPr="00890392" w:rsidRDefault="004B3CD8" w:rsidP="00BA37C6">
            <w:pPr>
              <w:widowControl w:val="0"/>
              <w:tabs>
                <w:tab w:val="left" w:pos="204"/>
              </w:tabs>
              <w:jc w:val="center"/>
              <w:rPr>
                <w:rFonts w:ascii="Cambria" w:hAnsi="Cambria" w:cs="Courier New"/>
                <w:b/>
                <w:color w:val="000000"/>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BA37C6" w:rsidRPr="00890392">
              <w:rPr>
                <w:rFonts w:ascii="Cambria" w:hAnsi="Cambria" w:cs="Arial"/>
                <w:b/>
                <w:sz w:val="20"/>
                <w:szCs w:val="20"/>
              </w:rPr>
              <w:t>3</w:t>
            </w:r>
            <w:r w:rsidR="00F00582" w:rsidRPr="00890392">
              <w:rPr>
                <w:rFonts w:ascii="Cambria" w:hAnsi="Cambria" w:cs="Arial"/>
                <w:b/>
                <w:sz w:val="20"/>
                <w:szCs w:val="20"/>
              </w:rPr>
              <w:b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B56C65" w:rsidRPr="00890392" w:rsidTr="00A1071A">
        <w:tc>
          <w:tcPr>
            <w:tcW w:w="864"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Courier New"/>
                <w:color w:val="000000"/>
                <w:sz w:val="20"/>
                <w:szCs w:val="20"/>
              </w:rPr>
              <w:t>1.2</w:t>
            </w:r>
          </w:p>
        </w:tc>
        <w:tc>
          <w:tcPr>
            <w:tcW w:w="4244" w:type="dxa"/>
            <w:shd w:val="clear" w:color="auto" w:fill="F2F2F2" w:themeFill="background1" w:themeFillShade="F2"/>
            <w:vAlign w:val="center"/>
          </w:tcPr>
          <w:p w:rsidR="00B56C65" w:rsidRPr="00A1071A" w:rsidRDefault="00F00582" w:rsidP="00276A01">
            <w:pPr>
              <w:widowControl w:val="0"/>
              <w:tabs>
                <w:tab w:val="left" w:pos="204"/>
              </w:tabs>
              <w:jc w:val="both"/>
              <w:rPr>
                <w:rFonts w:ascii="Cambria" w:hAnsi="Cambria" w:cs="Courier New"/>
                <w:color w:val="000000"/>
                <w:sz w:val="20"/>
                <w:szCs w:val="20"/>
              </w:rPr>
            </w:pPr>
            <w:r w:rsidRPr="00A1071A">
              <w:rPr>
                <w:rFonts w:ascii="Cambria" w:hAnsi="Cambria" w:cs="Courier New"/>
                <w:color w:val="000000"/>
                <w:sz w:val="20"/>
                <w:szCs w:val="20"/>
              </w:rPr>
              <w:t>Cópia</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do</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documento</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oficial</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de</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identificação</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que</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contenha</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foto</w:t>
            </w:r>
            <w:r w:rsidR="004170C4" w:rsidRPr="00A1071A">
              <w:rPr>
                <w:rFonts w:ascii="Cambria" w:hAnsi="Cambria" w:cs="Courier New"/>
                <w:color w:val="000000"/>
                <w:sz w:val="20"/>
                <w:szCs w:val="20"/>
              </w:rPr>
              <w:t xml:space="preserve"> </w:t>
            </w:r>
            <w:r w:rsidRPr="00A1071A">
              <w:rPr>
                <w:rFonts w:ascii="Cambria" w:hAnsi="Cambria" w:cs="Courier New"/>
                <w:b/>
                <w:color w:val="000000"/>
                <w:sz w:val="20"/>
                <w:szCs w:val="20"/>
              </w:rPr>
              <w:t>do</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Sócio(s)</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Proprietário(s)</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Administrador(es)</w:t>
            </w:r>
          </w:p>
        </w:tc>
        <w:tc>
          <w:tcPr>
            <w:tcW w:w="1066" w:type="dxa"/>
            <w:shd w:val="clear" w:color="auto" w:fill="F2F2F2" w:themeFill="background1" w:themeFillShade="F2"/>
            <w:vAlign w:val="center"/>
          </w:tcPr>
          <w:p w:rsidR="00B56C65" w:rsidRPr="00A1071A" w:rsidRDefault="000C404C" w:rsidP="00276A01">
            <w:pPr>
              <w:widowControl w:val="0"/>
              <w:tabs>
                <w:tab w:val="left" w:pos="204"/>
              </w:tabs>
              <w:jc w:val="center"/>
              <w:rPr>
                <w:rFonts w:ascii="Cambria" w:hAnsi="Cambria" w:cs="Arial"/>
                <w:b/>
                <w:sz w:val="20"/>
                <w:szCs w:val="20"/>
              </w:rPr>
            </w:pPr>
            <w:r w:rsidRPr="00A1071A">
              <w:rPr>
                <w:rFonts w:ascii="Cambria" w:hAnsi="Cambria" w:cs="Arial"/>
                <w:b/>
                <w:sz w:val="20"/>
                <w:szCs w:val="20"/>
              </w:rPr>
              <w:t>9</w:t>
            </w:r>
            <w:r w:rsidR="00B56C65" w:rsidRPr="00A1071A">
              <w:rPr>
                <w:rFonts w:ascii="Cambria" w:hAnsi="Cambria" w:cs="Arial"/>
                <w:b/>
                <w:sz w:val="20"/>
                <w:szCs w:val="20"/>
              </w:rPr>
              <w:t>.1</w:t>
            </w:r>
            <w:r w:rsidR="00BA37C6" w:rsidRPr="00A1071A">
              <w:rPr>
                <w:rFonts w:ascii="Cambria" w:hAnsi="Cambria" w:cs="Arial"/>
                <w:b/>
                <w:sz w:val="20"/>
                <w:szCs w:val="20"/>
              </w:rPr>
              <w:t>4</w:t>
            </w:r>
          </w:p>
          <w:p w:rsidR="00B56C65" w:rsidRPr="00A1071A" w:rsidRDefault="00B56C65" w:rsidP="00276A01">
            <w:pPr>
              <w:widowControl w:val="0"/>
              <w:tabs>
                <w:tab w:val="left" w:pos="204"/>
              </w:tabs>
              <w:jc w:val="center"/>
              <w:rPr>
                <w:rFonts w:ascii="Cambria" w:hAnsi="Cambria" w:cs="Arial"/>
                <w:sz w:val="20"/>
                <w:szCs w:val="20"/>
              </w:rPr>
            </w:pPr>
            <w:r w:rsidRPr="00A1071A">
              <w:rPr>
                <w:rFonts w:ascii="Cambria" w:hAnsi="Cambria" w:cs="Arial"/>
                <w:b/>
                <w:sz w:val="20"/>
                <w:szCs w:val="20"/>
              </w:rPr>
              <w:t>(TR)</w:t>
            </w:r>
          </w:p>
        </w:tc>
        <w:tc>
          <w:tcPr>
            <w:tcW w:w="875"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Sim</w:t>
            </w:r>
          </w:p>
        </w:tc>
        <w:tc>
          <w:tcPr>
            <w:tcW w:w="1034"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Não</w:t>
            </w:r>
          </w:p>
        </w:tc>
        <w:tc>
          <w:tcPr>
            <w:tcW w:w="1710"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Não</w:t>
            </w:r>
            <w:r w:rsidR="004170C4" w:rsidRPr="00A1071A">
              <w:rPr>
                <w:rFonts w:ascii="Cambria" w:hAnsi="Cambria" w:cs="Arial"/>
                <w:sz w:val="20"/>
                <w:szCs w:val="20"/>
              </w:rPr>
              <w:t xml:space="preserve"> </w:t>
            </w:r>
            <w:r w:rsidRPr="00A1071A">
              <w:rPr>
                <w:rFonts w:ascii="Cambria" w:hAnsi="Cambria" w:cs="Arial"/>
                <w:sz w:val="20"/>
                <w:szCs w:val="20"/>
              </w:rPr>
              <w:t>se</w:t>
            </w:r>
            <w:r w:rsidR="004170C4" w:rsidRPr="00A1071A">
              <w:rPr>
                <w:rFonts w:ascii="Cambria" w:hAnsi="Cambria" w:cs="Arial"/>
                <w:sz w:val="20"/>
                <w:szCs w:val="20"/>
              </w:rPr>
              <w:t xml:space="preserve"> </w:t>
            </w:r>
            <w:r w:rsidRPr="00A1071A">
              <w:rPr>
                <w:rFonts w:ascii="Cambria" w:hAnsi="Cambria" w:cs="Arial"/>
                <w:sz w:val="20"/>
                <w:szCs w:val="20"/>
              </w:rPr>
              <w:t>aplica</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1.3</w:t>
            </w:r>
          </w:p>
        </w:tc>
        <w:tc>
          <w:tcPr>
            <w:tcW w:w="4244" w:type="dxa"/>
            <w:vAlign w:val="center"/>
          </w:tcPr>
          <w:p w:rsidR="00B56C65" w:rsidRPr="00890392" w:rsidRDefault="00B56C6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Declaração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Caráter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Geral</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(Anexo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III)</w:t>
            </w:r>
          </w:p>
        </w:tc>
        <w:tc>
          <w:tcPr>
            <w:tcW w:w="1066" w:type="dxa"/>
            <w:vAlign w:val="center"/>
          </w:tcPr>
          <w:p w:rsidR="00B56C65" w:rsidRPr="00890392" w:rsidRDefault="000C404C"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56C65" w:rsidRPr="00890392">
              <w:rPr>
                <w:rFonts w:ascii="Cambria" w:hAnsi="Cambria" w:cs="Arial"/>
                <w:b/>
                <w:sz w:val="20"/>
                <w:szCs w:val="20"/>
              </w:rPr>
              <w:t>.</w:t>
            </w:r>
            <w:r w:rsidR="00BA37C6" w:rsidRPr="00890392">
              <w:rPr>
                <w:rFonts w:ascii="Cambria" w:hAnsi="Cambria" w:cs="Arial"/>
                <w:b/>
                <w:sz w:val="20"/>
                <w:szCs w:val="20"/>
              </w:rPr>
              <w:t>4</w:t>
            </w:r>
            <w:r w:rsidR="00B56C65" w:rsidRPr="00890392">
              <w:rPr>
                <w:rFonts w:ascii="Cambria" w:hAnsi="Cambria" w:cs="Arial"/>
                <w:b/>
                <w:sz w:val="20"/>
                <w:szCs w:val="20"/>
              </w:rPr>
              <w:t>1</w:t>
            </w:r>
          </w:p>
          <w:p w:rsidR="00B56C65" w:rsidRPr="00890392" w:rsidRDefault="00B56C65" w:rsidP="00276A01">
            <w:pPr>
              <w:widowControl w:val="0"/>
              <w:tabs>
                <w:tab w:val="left" w:pos="204"/>
              </w:tabs>
              <w:jc w:val="center"/>
              <w:rPr>
                <w:rFonts w:ascii="Cambria" w:hAnsi="Cambria" w:cs="Arial"/>
                <w:sz w:val="20"/>
                <w:szCs w:val="20"/>
              </w:rPr>
            </w:pPr>
            <w:r w:rsidRPr="00890392">
              <w:rPr>
                <w:rFonts w:ascii="Cambria" w:hAnsi="Cambria" w:cs="Arial"/>
                <w:b/>
                <w:sz w:val="20"/>
                <w:szCs w:val="20"/>
              </w:rPr>
              <w:t>(TR)</w:t>
            </w:r>
          </w:p>
        </w:tc>
        <w:tc>
          <w:tcPr>
            <w:tcW w:w="875"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7F31E6" w:rsidRPr="00890392" w:rsidTr="00A1071A">
        <w:tc>
          <w:tcPr>
            <w:tcW w:w="9793" w:type="dxa"/>
            <w:gridSpan w:val="6"/>
            <w:shd w:val="clear" w:color="auto" w:fill="D9D9D9" w:themeFill="background1" w:themeFillShade="D9"/>
            <w:vAlign w:val="center"/>
          </w:tcPr>
          <w:p w:rsidR="007F31E6" w:rsidRPr="00890392" w:rsidRDefault="007F31E6" w:rsidP="007F31E6">
            <w:pPr>
              <w:widowControl w:val="0"/>
              <w:tabs>
                <w:tab w:val="left" w:pos="204"/>
              </w:tabs>
              <w:rPr>
                <w:rFonts w:ascii="Cambria" w:hAnsi="Cambria" w:cs="Arial"/>
                <w:b/>
                <w:sz w:val="20"/>
                <w:szCs w:val="20"/>
              </w:rPr>
            </w:pP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No</w:t>
            </w:r>
            <w:r w:rsidR="004170C4" w:rsidRPr="00890392">
              <w:rPr>
                <w:rFonts w:ascii="Cambria" w:hAnsi="Cambria" w:cs="Arial"/>
                <w:b/>
                <w:sz w:val="20"/>
                <w:szCs w:val="20"/>
              </w:rPr>
              <w:t xml:space="preserve"> </w:t>
            </w:r>
            <w:r w:rsidRPr="00890392">
              <w:rPr>
                <w:rFonts w:ascii="Cambria" w:hAnsi="Cambria" w:cs="Arial"/>
                <w:b/>
                <w:sz w:val="20"/>
                <w:szCs w:val="20"/>
              </w:rPr>
              <w:t>caso</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rPr>
              <w:t>beneficiária</w:t>
            </w:r>
            <w:r w:rsidR="004170C4" w:rsidRPr="00890392">
              <w:rPr>
                <w:rFonts w:ascii="Cambria" w:hAnsi="Cambria" w:cs="Arial"/>
                <w:b/>
                <w:sz w:val="20"/>
                <w:szCs w:val="20"/>
              </w:rPr>
              <w:t xml:space="preserve"> </w:t>
            </w:r>
            <w:r w:rsidRPr="00890392">
              <w:rPr>
                <w:rFonts w:ascii="Cambria" w:hAnsi="Cambria" w:cs="Arial"/>
                <w:b/>
                <w:sz w:val="20"/>
                <w:szCs w:val="20"/>
              </w:rPr>
              <w:t>da</w:t>
            </w:r>
            <w:r w:rsidR="004170C4" w:rsidRPr="00890392">
              <w:rPr>
                <w:rFonts w:ascii="Cambria" w:hAnsi="Cambria" w:cs="Arial"/>
                <w:b/>
                <w:sz w:val="20"/>
                <w:szCs w:val="20"/>
              </w:rPr>
              <w:t xml:space="preserve"> </w:t>
            </w:r>
            <w:r w:rsidRPr="00890392">
              <w:rPr>
                <w:rFonts w:ascii="Cambria" w:hAnsi="Cambria" w:cs="Arial"/>
                <w:b/>
                <w:sz w:val="20"/>
                <w:szCs w:val="20"/>
              </w:rPr>
              <w:t>LC</w:t>
            </w:r>
            <w:r w:rsidR="004170C4" w:rsidRPr="00890392">
              <w:rPr>
                <w:rFonts w:ascii="Cambria" w:hAnsi="Cambria" w:cs="Arial"/>
                <w:b/>
                <w:sz w:val="20"/>
                <w:szCs w:val="20"/>
              </w:rPr>
              <w:t xml:space="preserve"> </w:t>
            </w:r>
            <w:r w:rsidRPr="00890392">
              <w:rPr>
                <w:rFonts w:ascii="Cambria" w:hAnsi="Cambria" w:cs="Arial"/>
                <w:b/>
                <w:sz w:val="20"/>
                <w:szCs w:val="20"/>
              </w:rPr>
              <w:t>nº</w:t>
            </w:r>
            <w:r w:rsidR="004170C4" w:rsidRPr="00890392">
              <w:rPr>
                <w:rFonts w:ascii="Cambria" w:hAnsi="Cambria" w:cs="Arial"/>
                <w:b/>
                <w:sz w:val="20"/>
                <w:szCs w:val="20"/>
              </w:rPr>
              <w:t xml:space="preserve"> </w:t>
            </w:r>
            <w:r w:rsidRPr="00890392">
              <w:rPr>
                <w:rFonts w:ascii="Cambria" w:hAnsi="Cambria" w:cs="Arial"/>
                <w:b/>
                <w:sz w:val="20"/>
                <w:szCs w:val="20"/>
              </w:rPr>
              <w:t>123/2006,</w:t>
            </w:r>
            <w:r w:rsidR="004170C4" w:rsidRPr="00890392">
              <w:rPr>
                <w:rFonts w:ascii="Cambria" w:hAnsi="Cambria" w:cs="Arial"/>
                <w:b/>
                <w:sz w:val="20"/>
                <w:szCs w:val="20"/>
              </w:rPr>
              <w:t xml:space="preserve"> </w:t>
            </w:r>
            <w:r w:rsidRPr="00890392">
              <w:rPr>
                <w:rFonts w:ascii="Cambria" w:hAnsi="Cambria" w:cs="Arial"/>
                <w:b/>
                <w:sz w:val="20"/>
                <w:szCs w:val="20"/>
              </w:rPr>
              <w:t>deverá</w:t>
            </w:r>
            <w:r w:rsidR="004170C4" w:rsidRPr="00890392">
              <w:rPr>
                <w:rFonts w:ascii="Cambria" w:hAnsi="Cambria" w:cs="Arial"/>
                <w:b/>
                <w:sz w:val="20"/>
                <w:szCs w:val="20"/>
              </w:rPr>
              <w:t xml:space="preserve"> </w:t>
            </w:r>
            <w:r w:rsidRPr="00890392">
              <w:rPr>
                <w:rFonts w:ascii="Cambria" w:hAnsi="Cambria" w:cs="Arial"/>
                <w:b/>
                <w:sz w:val="20"/>
                <w:szCs w:val="20"/>
              </w:rPr>
              <w:t>apresentar</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item</w:t>
            </w:r>
            <w:r w:rsidR="004170C4" w:rsidRPr="00890392">
              <w:rPr>
                <w:rFonts w:ascii="Cambria" w:hAnsi="Cambria" w:cs="Arial"/>
                <w:b/>
                <w:sz w:val="20"/>
                <w:szCs w:val="20"/>
              </w:rPr>
              <w:t xml:space="preserve"> </w:t>
            </w:r>
            <w:r w:rsidRPr="00890392">
              <w:rPr>
                <w:rFonts w:ascii="Cambria" w:hAnsi="Cambria" w:cs="Arial"/>
                <w:b/>
                <w:i/>
                <w:sz w:val="20"/>
                <w:szCs w:val="20"/>
              </w:rPr>
              <w:t>1.4</w:t>
            </w:r>
            <w:r w:rsidR="004170C4" w:rsidRPr="00890392">
              <w:rPr>
                <w:rFonts w:ascii="Cambria" w:hAnsi="Cambria" w:cs="Arial"/>
                <w:b/>
                <w:i/>
                <w:sz w:val="20"/>
                <w:szCs w:val="20"/>
              </w:rPr>
              <w:t xml:space="preserve"> </w:t>
            </w:r>
            <w:r w:rsidRPr="00890392">
              <w:rPr>
                <w:rFonts w:ascii="Cambria" w:hAnsi="Cambria" w:cs="Arial"/>
                <w:b/>
                <w:i/>
                <w:sz w:val="20"/>
                <w:szCs w:val="20"/>
              </w:rPr>
              <w:t>ou</w:t>
            </w:r>
            <w:r w:rsidR="004170C4" w:rsidRPr="00890392">
              <w:rPr>
                <w:rFonts w:ascii="Cambria" w:hAnsi="Cambria" w:cs="Arial"/>
                <w:b/>
                <w:i/>
                <w:sz w:val="20"/>
                <w:szCs w:val="20"/>
              </w:rPr>
              <w:t xml:space="preserve"> </w:t>
            </w:r>
            <w:r w:rsidRPr="00890392">
              <w:rPr>
                <w:rFonts w:ascii="Cambria" w:hAnsi="Cambria" w:cs="Arial"/>
                <w:b/>
                <w:i/>
                <w:sz w:val="20"/>
                <w:szCs w:val="20"/>
              </w:rPr>
              <w:t>o</w:t>
            </w:r>
            <w:r w:rsidR="004170C4" w:rsidRPr="00890392">
              <w:rPr>
                <w:rFonts w:ascii="Cambria" w:hAnsi="Cambria" w:cs="Arial"/>
                <w:b/>
                <w:i/>
                <w:sz w:val="20"/>
                <w:szCs w:val="20"/>
              </w:rPr>
              <w:t xml:space="preserve"> </w:t>
            </w:r>
            <w:r w:rsidRPr="00890392">
              <w:rPr>
                <w:rFonts w:ascii="Cambria" w:hAnsi="Cambria" w:cs="Arial"/>
                <w:b/>
                <w:i/>
                <w:sz w:val="20"/>
                <w:szCs w:val="20"/>
              </w:rPr>
              <w:t>1.5</w:t>
            </w:r>
            <w:r w:rsidRPr="00890392">
              <w:rPr>
                <w:rFonts w:ascii="Cambria" w:hAnsi="Cambria" w:cs="Arial"/>
                <w:b/>
                <w:sz w:val="20"/>
                <w:szCs w:val="20"/>
              </w:rPr>
              <w:t>:</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1.4</w:t>
            </w:r>
          </w:p>
        </w:tc>
        <w:tc>
          <w:tcPr>
            <w:tcW w:w="4244" w:type="dxa"/>
            <w:vAlign w:val="center"/>
          </w:tcPr>
          <w:p w:rsidR="00B56C65" w:rsidRPr="00890392" w:rsidRDefault="00B56C6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Comprovante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opção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pelo</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Simples</w:t>
            </w:r>
          </w:p>
        </w:tc>
        <w:tc>
          <w:tcPr>
            <w:tcW w:w="1066" w:type="dxa"/>
            <w:vAlign w:val="center"/>
          </w:tcPr>
          <w:p w:rsidR="00B56C65" w:rsidRPr="00890392" w:rsidRDefault="00361213" w:rsidP="00250D0E">
            <w:pPr>
              <w:widowControl w:val="0"/>
              <w:tabs>
                <w:tab w:val="left" w:pos="204"/>
              </w:tabs>
              <w:jc w:val="center"/>
              <w:rPr>
                <w:rFonts w:ascii="Cambria" w:hAnsi="Cambria" w:cs="Arial"/>
                <w:i/>
                <w:sz w:val="20"/>
                <w:szCs w:val="20"/>
              </w:rPr>
            </w:pPr>
            <w:r w:rsidRPr="00890392">
              <w:rPr>
                <w:rFonts w:ascii="Cambria" w:hAnsi="Cambria" w:cs="Arial"/>
                <w:b/>
                <w:i/>
                <w:sz w:val="20"/>
                <w:szCs w:val="20"/>
              </w:rPr>
              <w:t>2</w:t>
            </w:r>
            <w:r w:rsidR="00B56C65" w:rsidRPr="00890392">
              <w:rPr>
                <w:rFonts w:ascii="Cambria" w:hAnsi="Cambria" w:cs="Arial"/>
                <w:b/>
                <w:i/>
                <w:sz w:val="20"/>
                <w:szCs w:val="20"/>
              </w:rPr>
              <w:t>.</w:t>
            </w:r>
            <w:r w:rsidR="002E7E77" w:rsidRPr="00890392">
              <w:rPr>
                <w:rFonts w:ascii="Cambria" w:hAnsi="Cambria" w:cs="Arial"/>
                <w:b/>
                <w:i/>
                <w:sz w:val="20"/>
                <w:szCs w:val="20"/>
              </w:rPr>
              <w:t>7</w:t>
            </w:r>
            <w:r w:rsidR="00B56C65" w:rsidRPr="00890392">
              <w:rPr>
                <w:rFonts w:ascii="Cambria" w:hAnsi="Cambria" w:cs="Arial"/>
                <w:b/>
                <w:i/>
                <w:sz w:val="20"/>
                <w:szCs w:val="20"/>
              </w:rPr>
              <w:t>.1</w:t>
            </w:r>
          </w:p>
        </w:tc>
        <w:tc>
          <w:tcPr>
            <w:tcW w:w="875"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B56C65" w:rsidRPr="00890392" w:rsidTr="00A1071A">
        <w:tc>
          <w:tcPr>
            <w:tcW w:w="864"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1.5</w:t>
            </w:r>
          </w:p>
        </w:tc>
        <w:tc>
          <w:tcPr>
            <w:tcW w:w="4244" w:type="dxa"/>
            <w:shd w:val="clear" w:color="auto" w:fill="F2F2F2" w:themeFill="background1" w:themeFillShade="F2"/>
            <w:vAlign w:val="center"/>
          </w:tcPr>
          <w:p w:rsidR="00B56C65" w:rsidRPr="00890392" w:rsidRDefault="00B56C6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Balanço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patrimonial,</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demonstração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resultado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exercício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demais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demonstrações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contábeis</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dos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2</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(dois)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últimos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exercícios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sociais</w:t>
            </w:r>
            <w:r w:rsidR="004170C4" w:rsidRPr="00890392">
              <w:rPr>
                <w:rFonts w:ascii="Cambria" w:hAnsi="Cambria" w:cs="Courier New"/>
                <w:i/>
                <w:color w:val="000000"/>
                <w:sz w:val="20"/>
                <w:szCs w:val="20"/>
              </w:rPr>
              <w:t xml:space="preserve"> </w:t>
            </w:r>
            <w:r w:rsidRPr="00890392">
              <w:rPr>
                <w:rFonts w:ascii="Cambria" w:hAnsi="Cambria"/>
                <w:b/>
                <w:i/>
                <w:sz w:val="20"/>
                <w:szCs w:val="20"/>
              </w:rPr>
              <w:t>e</w:t>
            </w:r>
            <w:r w:rsidR="004170C4" w:rsidRPr="00890392">
              <w:rPr>
                <w:rFonts w:ascii="Cambria" w:hAnsi="Cambria"/>
                <w:b/>
                <w:i/>
                <w:sz w:val="20"/>
                <w:szCs w:val="20"/>
              </w:rPr>
              <w:t xml:space="preserve"> </w:t>
            </w:r>
            <w:r w:rsidRPr="00890392">
              <w:rPr>
                <w:rFonts w:ascii="Cambria" w:hAnsi="Cambria"/>
                <w:b/>
                <w:i/>
                <w:sz w:val="20"/>
                <w:szCs w:val="20"/>
              </w:rPr>
              <w:t>também</w:t>
            </w:r>
            <w:r w:rsidR="004170C4" w:rsidRPr="00890392">
              <w:rPr>
                <w:rFonts w:ascii="Cambria" w:hAnsi="Cambria"/>
                <w:i/>
                <w:sz w:val="20"/>
                <w:szCs w:val="20"/>
              </w:rPr>
              <w:t xml:space="preserve"> </w:t>
            </w:r>
            <w:r w:rsidRPr="00890392">
              <w:rPr>
                <w:rFonts w:ascii="Cambria" w:hAnsi="Cambria"/>
                <w:i/>
                <w:sz w:val="20"/>
                <w:szCs w:val="20"/>
              </w:rPr>
              <w:t>os</w:t>
            </w:r>
            <w:r w:rsidR="004170C4" w:rsidRPr="00890392">
              <w:rPr>
                <w:rFonts w:ascii="Cambria" w:hAnsi="Cambria"/>
                <w:i/>
                <w:sz w:val="20"/>
                <w:szCs w:val="20"/>
              </w:rPr>
              <w:t xml:space="preserve"> </w:t>
            </w:r>
            <w:r w:rsidRPr="00890392">
              <w:rPr>
                <w:rFonts w:ascii="Cambria" w:hAnsi="Cambria"/>
                <w:i/>
                <w:sz w:val="20"/>
                <w:szCs w:val="20"/>
              </w:rPr>
              <w:t>índices:</w:t>
            </w:r>
            <w:r w:rsidR="004170C4" w:rsidRPr="00890392">
              <w:rPr>
                <w:rFonts w:ascii="Cambria" w:hAnsi="Cambria"/>
                <w:i/>
                <w:sz w:val="20"/>
                <w:szCs w:val="20"/>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Liquidez</w:t>
            </w:r>
            <w:r w:rsidR="004170C4" w:rsidRPr="00890392">
              <w:rPr>
                <w:rFonts w:ascii="Cambria" w:hAnsi="Cambria"/>
                <w:i/>
                <w:sz w:val="20"/>
                <w:szCs w:val="20"/>
                <w:u w:val="single"/>
              </w:rPr>
              <w:t xml:space="preserve"> </w:t>
            </w:r>
            <w:r w:rsidRPr="00890392">
              <w:rPr>
                <w:rFonts w:ascii="Cambria" w:hAnsi="Cambria"/>
                <w:i/>
                <w:sz w:val="20"/>
                <w:szCs w:val="20"/>
                <w:u w:val="single"/>
              </w:rPr>
              <w:t>Geral</w:t>
            </w:r>
            <w:r w:rsidR="004170C4" w:rsidRPr="00890392">
              <w:rPr>
                <w:rFonts w:ascii="Cambria" w:hAnsi="Cambria"/>
                <w:i/>
                <w:sz w:val="20"/>
                <w:szCs w:val="20"/>
                <w:u w:val="single"/>
              </w:rPr>
              <w:t xml:space="preserve"> </w:t>
            </w:r>
            <w:r w:rsidRPr="00890392">
              <w:rPr>
                <w:rFonts w:ascii="Cambria" w:hAnsi="Cambria"/>
                <w:i/>
                <w:sz w:val="20"/>
                <w:szCs w:val="20"/>
                <w:u w:val="single"/>
              </w:rPr>
              <w:t>(ILG);</w:t>
            </w:r>
            <w:r w:rsidR="004170C4" w:rsidRPr="00890392">
              <w:rPr>
                <w:rFonts w:ascii="Cambria" w:hAnsi="Cambria"/>
                <w:i/>
                <w:sz w:val="20"/>
                <w:szCs w:val="20"/>
                <w:u w:val="single"/>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Liquidez</w:t>
            </w:r>
            <w:r w:rsidR="004170C4" w:rsidRPr="00890392">
              <w:rPr>
                <w:rFonts w:ascii="Cambria" w:hAnsi="Cambria"/>
                <w:i/>
                <w:sz w:val="20"/>
                <w:szCs w:val="20"/>
                <w:u w:val="single"/>
              </w:rPr>
              <w:t xml:space="preserve"> </w:t>
            </w:r>
            <w:r w:rsidRPr="00890392">
              <w:rPr>
                <w:rFonts w:ascii="Cambria" w:hAnsi="Cambria"/>
                <w:i/>
                <w:sz w:val="20"/>
                <w:szCs w:val="20"/>
                <w:u w:val="single"/>
              </w:rPr>
              <w:t>Corrente</w:t>
            </w:r>
            <w:r w:rsidR="004170C4" w:rsidRPr="00890392">
              <w:rPr>
                <w:rFonts w:ascii="Cambria" w:hAnsi="Cambria"/>
                <w:i/>
                <w:sz w:val="20"/>
                <w:szCs w:val="20"/>
                <w:u w:val="single"/>
              </w:rPr>
              <w:t xml:space="preserve"> </w:t>
            </w:r>
            <w:r w:rsidRPr="00890392">
              <w:rPr>
                <w:rFonts w:ascii="Cambria" w:hAnsi="Cambria"/>
                <w:i/>
                <w:sz w:val="20"/>
                <w:szCs w:val="20"/>
                <w:u w:val="single"/>
              </w:rPr>
              <w:t>(QLC)</w:t>
            </w:r>
            <w:r w:rsidR="004170C4" w:rsidRPr="00890392">
              <w:rPr>
                <w:rFonts w:ascii="Cambria" w:hAnsi="Cambria"/>
                <w:i/>
                <w:sz w:val="20"/>
                <w:szCs w:val="20"/>
                <w:u w:val="single"/>
              </w:rPr>
              <w:t xml:space="preserve"> </w:t>
            </w:r>
            <w:r w:rsidRPr="00890392">
              <w:rPr>
                <w:rFonts w:ascii="Cambria" w:hAnsi="Cambria"/>
                <w:i/>
                <w:sz w:val="20"/>
                <w:szCs w:val="20"/>
                <w:u w:val="single"/>
              </w:rPr>
              <w:t>e</w:t>
            </w:r>
            <w:r w:rsidR="004170C4" w:rsidRPr="00890392">
              <w:rPr>
                <w:rFonts w:ascii="Cambria" w:hAnsi="Cambria"/>
                <w:i/>
                <w:sz w:val="20"/>
                <w:szCs w:val="20"/>
                <w:u w:val="single"/>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Solvência</w:t>
            </w:r>
            <w:r w:rsidR="004170C4" w:rsidRPr="00890392">
              <w:rPr>
                <w:rFonts w:ascii="Cambria" w:hAnsi="Cambria"/>
                <w:i/>
                <w:sz w:val="20"/>
                <w:szCs w:val="20"/>
                <w:u w:val="single"/>
              </w:rPr>
              <w:t xml:space="preserve"> </w:t>
            </w:r>
            <w:r w:rsidRPr="00890392">
              <w:rPr>
                <w:rFonts w:ascii="Cambria" w:hAnsi="Cambria"/>
                <w:i/>
                <w:sz w:val="20"/>
                <w:szCs w:val="20"/>
                <w:u w:val="single"/>
              </w:rPr>
              <w:t>Geral</w:t>
            </w:r>
            <w:r w:rsidR="004170C4" w:rsidRPr="00890392">
              <w:rPr>
                <w:rFonts w:ascii="Cambria" w:hAnsi="Cambria"/>
                <w:i/>
                <w:sz w:val="20"/>
                <w:szCs w:val="20"/>
                <w:u w:val="single"/>
              </w:rPr>
              <w:t xml:space="preserve"> </w:t>
            </w:r>
            <w:r w:rsidRPr="00890392">
              <w:rPr>
                <w:rFonts w:ascii="Cambria" w:hAnsi="Cambria"/>
                <w:i/>
                <w:sz w:val="20"/>
                <w:szCs w:val="20"/>
                <w:u w:val="single"/>
              </w:rPr>
              <w:t>(ISG)</w:t>
            </w:r>
          </w:p>
        </w:tc>
        <w:tc>
          <w:tcPr>
            <w:tcW w:w="1066" w:type="dxa"/>
            <w:shd w:val="clear" w:color="auto" w:fill="F2F2F2" w:themeFill="background1" w:themeFillShade="F2"/>
            <w:vAlign w:val="center"/>
          </w:tcPr>
          <w:p w:rsidR="00B56C65" w:rsidRPr="00890392" w:rsidRDefault="00361213" w:rsidP="00250D0E">
            <w:pPr>
              <w:widowControl w:val="0"/>
              <w:tabs>
                <w:tab w:val="left" w:pos="204"/>
              </w:tabs>
              <w:jc w:val="center"/>
              <w:rPr>
                <w:rFonts w:ascii="Cambria" w:hAnsi="Cambria" w:cs="Arial"/>
                <w:i/>
                <w:sz w:val="20"/>
                <w:szCs w:val="20"/>
              </w:rPr>
            </w:pPr>
            <w:r w:rsidRPr="00890392">
              <w:rPr>
                <w:rFonts w:ascii="Cambria" w:hAnsi="Cambria" w:cs="Arial"/>
                <w:b/>
                <w:i/>
                <w:sz w:val="20"/>
                <w:szCs w:val="20"/>
              </w:rPr>
              <w:t>2</w:t>
            </w:r>
            <w:r w:rsidR="00B56C65" w:rsidRPr="00890392">
              <w:rPr>
                <w:rFonts w:ascii="Cambria" w:hAnsi="Cambria" w:cs="Arial"/>
                <w:b/>
                <w:i/>
                <w:sz w:val="20"/>
                <w:szCs w:val="20"/>
              </w:rPr>
              <w:t>.</w:t>
            </w:r>
            <w:r w:rsidR="002E7E77" w:rsidRPr="00890392">
              <w:rPr>
                <w:rFonts w:ascii="Cambria" w:hAnsi="Cambria" w:cs="Arial"/>
                <w:b/>
                <w:i/>
                <w:sz w:val="20"/>
                <w:szCs w:val="20"/>
              </w:rPr>
              <w:t>7</w:t>
            </w:r>
            <w:r w:rsidR="00B56C65" w:rsidRPr="00890392">
              <w:rPr>
                <w:rFonts w:ascii="Cambria" w:hAnsi="Cambria" w:cs="Arial"/>
                <w:b/>
                <w:i/>
                <w:sz w:val="20"/>
                <w:szCs w:val="20"/>
              </w:rPr>
              <w:t>.2</w:t>
            </w:r>
          </w:p>
        </w:tc>
        <w:tc>
          <w:tcPr>
            <w:tcW w:w="875"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F00582" w:rsidRPr="00890392" w:rsidTr="00A1071A">
        <w:tc>
          <w:tcPr>
            <w:tcW w:w="864"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1.6</w:t>
            </w:r>
          </w:p>
        </w:tc>
        <w:tc>
          <w:tcPr>
            <w:tcW w:w="4244" w:type="dxa"/>
            <w:shd w:val="clear" w:color="auto" w:fill="auto"/>
            <w:vAlign w:val="center"/>
          </w:tcPr>
          <w:p w:rsidR="00F00582" w:rsidRPr="00890392" w:rsidRDefault="00F00582"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Certidão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Negativa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u w:val="single"/>
              </w:rPr>
              <w:t>Correcional</w:t>
            </w:r>
            <w:r w:rsidR="004170C4" w:rsidRPr="00890392">
              <w:rPr>
                <w:rFonts w:ascii="Cambria" w:hAnsi="Cambria" w:cs="Courier New"/>
                <w:color w:val="000000"/>
                <w:sz w:val="20"/>
                <w:szCs w:val="20"/>
                <w:u w:val="single"/>
              </w:rPr>
              <w:t xml:space="preserve"> </w:t>
            </w:r>
            <w:r w:rsidRPr="00890392">
              <w:rPr>
                <w:rFonts w:ascii="Cambria" w:hAnsi="Cambria" w:cs="Courier New"/>
                <w:color w:val="000000"/>
                <w:sz w:val="20"/>
                <w:szCs w:val="20"/>
                <w:u w:val="single"/>
              </w:rPr>
              <w:t>(Ente</w:t>
            </w:r>
            <w:r w:rsidR="004170C4" w:rsidRPr="00890392">
              <w:rPr>
                <w:rFonts w:ascii="Cambria" w:hAnsi="Cambria" w:cs="Courier New"/>
                <w:color w:val="000000"/>
                <w:sz w:val="20"/>
                <w:szCs w:val="20"/>
                <w:u w:val="single"/>
              </w:rPr>
              <w:t xml:space="preserve"> </w:t>
            </w:r>
            <w:r w:rsidRPr="00890392">
              <w:rPr>
                <w:rFonts w:ascii="Cambria" w:hAnsi="Cambria" w:cs="Courier New"/>
                <w:color w:val="000000"/>
                <w:sz w:val="20"/>
                <w:szCs w:val="20"/>
                <w:u w:val="single"/>
              </w:rPr>
              <w:t>Privado)</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u w:val="single"/>
              </w:rPr>
              <w:t>Pessoa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Jurídica</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emitida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Controladoria-Geral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União</w:t>
            </w:r>
          </w:p>
        </w:tc>
        <w:tc>
          <w:tcPr>
            <w:tcW w:w="1066" w:type="dxa"/>
            <w:shd w:val="clear" w:color="auto" w:fill="auto"/>
            <w:vAlign w:val="center"/>
          </w:tcPr>
          <w:p w:rsidR="00F00582" w:rsidRPr="00890392" w:rsidRDefault="00250D0E" w:rsidP="00B81080">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BA37C6" w:rsidRPr="00890392">
              <w:rPr>
                <w:rFonts w:ascii="Cambria" w:hAnsi="Cambria" w:cs="Arial"/>
                <w:b/>
                <w:sz w:val="20"/>
                <w:szCs w:val="20"/>
              </w:rPr>
              <w:t>4</w:t>
            </w:r>
            <w:r w:rsidR="00060BA8">
              <w:rPr>
                <w:rFonts w:ascii="Cambria" w:hAnsi="Cambria" w:cs="Arial"/>
                <w:b/>
                <w:sz w:val="20"/>
                <w:szCs w:val="20"/>
              </w:rPr>
              <w:t>4</w:t>
            </w:r>
            <w:r w:rsidR="00F00582" w:rsidRPr="00890392">
              <w:rPr>
                <w:rFonts w:ascii="Cambria" w:hAnsi="Cambria" w:cs="Arial"/>
                <w:b/>
                <w:sz w:val="20"/>
                <w:szCs w:val="20"/>
              </w:rPr>
              <w:t>.1</w:t>
            </w:r>
          </w:p>
          <w:p w:rsidR="00B81080" w:rsidRPr="00890392" w:rsidRDefault="00B81080" w:rsidP="00B81080">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250D0E" w:rsidRPr="00890392" w:rsidTr="00A1071A">
        <w:tc>
          <w:tcPr>
            <w:tcW w:w="86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1.6.1</w:t>
            </w:r>
          </w:p>
        </w:tc>
        <w:tc>
          <w:tcPr>
            <w:tcW w:w="4244" w:type="dxa"/>
            <w:shd w:val="clear" w:color="auto" w:fill="F2F2F2" w:themeFill="background1" w:themeFillShade="F2"/>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w:t>
            </w:r>
            <w:r w:rsidRPr="00890392">
              <w:rPr>
                <w:rFonts w:ascii="Cambria" w:hAnsi="Cambria" w:cs="Courier New"/>
                <w:color w:val="000000"/>
                <w:sz w:val="20"/>
                <w:szCs w:val="20"/>
                <w:u w:val="single"/>
              </w:rPr>
              <w:t>Correcional (Ente Privado)</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emitida pela </w:t>
            </w:r>
            <w:r w:rsidRPr="00890392">
              <w:rPr>
                <w:rFonts w:ascii="Cambria" w:hAnsi="Cambria" w:cs="Courier New"/>
                <w:b/>
                <w:color w:val="000000"/>
                <w:sz w:val="20"/>
                <w:szCs w:val="20"/>
              </w:rPr>
              <w:t>Controladoria-Geral da União</w:t>
            </w:r>
          </w:p>
        </w:tc>
        <w:tc>
          <w:tcPr>
            <w:tcW w:w="1066" w:type="dxa"/>
            <w:shd w:val="clear" w:color="auto" w:fill="F2F2F2" w:themeFill="background1" w:themeFillShade="F2"/>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00060BA8">
              <w:rPr>
                <w:rFonts w:ascii="Cambria" w:hAnsi="Cambria" w:cs="Arial"/>
                <w:b/>
                <w:sz w:val="20"/>
                <w:szCs w:val="20"/>
              </w:rPr>
              <w:t>4</w:t>
            </w:r>
            <w:r w:rsidRPr="00890392">
              <w:rPr>
                <w:rFonts w:ascii="Cambria" w:hAnsi="Cambria" w:cs="Arial"/>
                <w:b/>
                <w:sz w:val="20"/>
                <w:szCs w:val="20"/>
              </w:rPr>
              <w:t>.1</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1.7</w:t>
            </w:r>
          </w:p>
        </w:tc>
        <w:tc>
          <w:tcPr>
            <w:tcW w:w="4244" w:type="dxa"/>
            <w:shd w:val="clear" w:color="auto" w:fill="auto"/>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color w:val="000000"/>
                <w:sz w:val="20"/>
                <w:szCs w:val="20"/>
                <w:u w:val="single"/>
              </w:rPr>
              <w:t>Condenados por Improbidade Administrativa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da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do </w:t>
            </w:r>
            <w:r w:rsidRPr="00890392">
              <w:rPr>
                <w:rFonts w:ascii="Cambria" w:hAnsi="Cambria" w:cs="Courier New"/>
                <w:b/>
                <w:color w:val="000000"/>
                <w:sz w:val="20"/>
                <w:szCs w:val="20"/>
              </w:rPr>
              <w:t>Conselho Nacional de Justiça</w:t>
            </w:r>
          </w:p>
        </w:tc>
        <w:tc>
          <w:tcPr>
            <w:tcW w:w="1066" w:type="dxa"/>
            <w:shd w:val="clear" w:color="auto" w:fill="auto"/>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00060BA8">
              <w:rPr>
                <w:rFonts w:ascii="Cambria" w:hAnsi="Cambria" w:cs="Arial"/>
                <w:b/>
                <w:sz w:val="20"/>
                <w:szCs w:val="20"/>
              </w:rPr>
              <w:t>4</w:t>
            </w:r>
            <w:r w:rsidRPr="00890392">
              <w:rPr>
                <w:rFonts w:ascii="Cambria" w:hAnsi="Cambria" w:cs="Arial"/>
                <w:b/>
                <w:sz w:val="20"/>
                <w:szCs w:val="20"/>
              </w:rPr>
              <w:t>.2</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1.7.1</w:t>
            </w:r>
          </w:p>
        </w:tc>
        <w:tc>
          <w:tcPr>
            <w:tcW w:w="4244" w:type="dxa"/>
            <w:shd w:val="clear" w:color="auto" w:fill="F2F2F2" w:themeFill="background1" w:themeFillShade="F2"/>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color w:val="000000"/>
                <w:sz w:val="20"/>
                <w:szCs w:val="20"/>
                <w:u w:val="single"/>
              </w:rPr>
              <w:t>Condenados por Improbidade Administrativa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do </w:t>
            </w:r>
            <w:r w:rsidRPr="00890392">
              <w:rPr>
                <w:rFonts w:ascii="Cambria" w:hAnsi="Cambria" w:cs="Courier New"/>
                <w:b/>
                <w:color w:val="000000"/>
                <w:sz w:val="20"/>
                <w:szCs w:val="20"/>
              </w:rPr>
              <w:t xml:space="preserve">Conselho Nacional </w:t>
            </w:r>
            <w:r w:rsidRPr="00890392">
              <w:rPr>
                <w:rFonts w:ascii="Cambria" w:hAnsi="Cambria" w:cs="Courier New"/>
                <w:b/>
                <w:color w:val="000000"/>
                <w:sz w:val="20"/>
                <w:szCs w:val="20"/>
              </w:rPr>
              <w:lastRenderedPageBreak/>
              <w:t>de Justiça</w:t>
            </w:r>
          </w:p>
        </w:tc>
        <w:tc>
          <w:tcPr>
            <w:tcW w:w="1066" w:type="dxa"/>
            <w:shd w:val="clear" w:color="auto" w:fill="F2F2F2" w:themeFill="background1" w:themeFillShade="F2"/>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lastRenderedPageBreak/>
              <w:t>9.</w:t>
            </w:r>
            <w:r w:rsidR="00BA37C6" w:rsidRPr="00890392">
              <w:rPr>
                <w:rFonts w:ascii="Cambria" w:hAnsi="Cambria" w:cs="Arial"/>
                <w:b/>
                <w:sz w:val="20"/>
                <w:szCs w:val="20"/>
              </w:rPr>
              <w:t>4</w:t>
            </w:r>
            <w:r w:rsidR="00060BA8">
              <w:rPr>
                <w:rFonts w:ascii="Cambria" w:hAnsi="Cambria" w:cs="Arial"/>
                <w:b/>
                <w:sz w:val="20"/>
                <w:szCs w:val="20"/>
              </w:rPr>
              <w:t>4</w:t>
            </w:r>
            <w:r w:rsidRPr="00890392">
              <w:rPr>
                <w:rFonts w:ascii="Cambria" w:hAnsi="Cambria" w:cs="Arial"/>
                <w:b/>
                <w:sz w:val="20"/>
                <w:szCs w:val="20"/>
              </w:rPr>
              <w:t>.2</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lastRenderedPageBreak/>
              <w:t>1.8</w:t>
            </w:r>
          </w:p>
        </w:tc>
        <w:tc>
          <w:tcPr>
            <w:tcW w:w="4244" w:type="dxa"/>
            <w:shd w:val="clear" w:color="auto" w:fill="auto"/>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Consulta </w:t>
            </w:r>
            <w:r w:rsidRPr="00890392">
              <w:rPr>
                <w:rFonts w:ascii="Cambria" w:hAnsi="Cambria" w:cs="Courier New"/>
                <w:color w:val="000000"/>
                <w:sz w:val="20"/>
                <w:szCs w:val="20"/>
                <w:u w:val="single"/>
              </w:rPr>
              <w:t>Consolidada</w:t>
            </w:r>
            <w:r w:rsidRPr="00890392">
              <w:rPr>
                <w:rFonts w:ascii="Cambria" w:hAnsi="Cambria" w:cs="Courier New"/>
                <w:color w:val="000000"/>
                <w:sz w:val="20"/>
                <w:szCs w:val="20"/>
              </w:rPr>
              <w:t xml:space="preserve"> de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shd w:val="clear" w:color="auto" w:fill="auto"/>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00060BA8">
              <w:rPr>
                <w:rFonts w:ascii="Cambria" w:hAnsi="Cambria" w:cs="Arial"/>
                <w:b/>
                <w:sz w:val="20"/>
                <w:szCs w:val="20"/>
              </w:rPr>
              <w:t>4</w:t>
            </w:r>
            <w:r w:rsidRPr="00890392">
              <w:rPr>
                <w:rFonts w:ascii="Cambria" w:hAnsi="Cambria" w:cs="Arial"/>
                <w:b/>
                <w:sz w:val="20"/>
                <w:szCs w:val="20"/>
              </w:rPr>
              <w:t>.3</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1.9</w:t>
            </w:r>
          </w:p>
        </w:tc>
        <w:tc>
          <w:tcPr>
            <w:tcW w:w="4244" w:type="dxa"/>
            <w:shd w:val="clear" w:color="auto" w:fill="F2F2F2" w:themeFill="background1" w:themeFillShade="F2"/>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b/>
                <w:color w:val="000000"/>
                <w:sz w:val="20"/>
                <w:szCs w:val="20"/>
                <w:u w:val="single"/>
              </w:rPr>
              <w:t>Inabilitados</w:t>
            </w:r>
            <w:r w:rsidRPr="00890392">
              <w:rPr>
                <w:rFonts w:ascii="Cambria" w:hAnsi="Cambria" w:cs="Courier New"/>
                <w:color w:val="000000"/>
                <w:sz w:val="20"/>
                <w:szCs w:val="20"/>
              </w:rPr>
              <w:t xml:space="preserve">, 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shd w:val="clear" w:color="auto" w:fill="F2F2F2" w:themeFill="background1" w:themeFillShade="F2"/>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00060BA8">
              <w:rPr>
                <w:rFonts w:ascii="Cambria" w:hAnsi="Cambria" w:cs="Arial"/>
                <w:b/>
                <w:sz w:val="20"/>
                <w:szCs w:val="20"/>
              </w:rPr>
              <w:t>4</w:t>
            </w:r>
            <w:r w:rsidRPr="00890392">
              <w:rPr>
                <w:rFonts w:ascii="Cambria" w:hAnsi="Cambria" w:cs="Arial"/>
                <w:b/>
                <w:sz w:val="20"/>
                <w:szCs w:val="20"/>
              </w:rPr>
              <w:t>.3.1</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1.9.1</w:t>
            </w:r>
          </w:p>
        </w:tc>
        <w:tc>
          <w:tcPr>
            <w:tcW w:w="4244" w:type="dxa"/>
            <w:shd w:val="clear" w:color="auto" w:fill="auto"/>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b/>
                <w:color w:val="000000"/>
                <w:sz w:val="20"/>
                <w:szCs w:val="20"/>
                <w:u w:val="single"/>
              </w:rPr>
              <w:t>Inidôneos</w:t>
            </w:r>
            <w:r w:rsidRPr="00890392">
              <w:rPr>
                <w:rFonts w:ascii="Cambria" w:hAnsi="Cambria" w:cs="Courier New"/>
                <w:color w:val="000000"/>
                <w:sz w:val="20"/>
                <w:szCs w:val="20"/>
              </w:rPr>
              <w:t xml:space="preserve">, 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shd w:val="clear" w:color="auto" w:fill="auto"/>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00060BA8">
              <w:rPr>
                <w:rFonts w:ascii="Cambria" w:hAnsi="Cambria" w:cs="Arial"/>
                <w:b/>
                <w:sz w:val="20"/>
                <w:szCs w:val="20"/>
              </w:rPr>
              <w:t>4</w:t>
            </w:r>
            <w:r w:rsidRPr="00890392">
              <w:rPr>
                <w:rFonts w:ascii="Cambria" w:hAnsi="Cambria" w:cs="Arial"/>
                <w:b/>
                <w:sz w:val="20"/>
                <w:szCs w:val="20"/>
              </w:rPr>
              <w:t>.3.1</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1.10</w:t>
            </w:r>
          </w:p>
        </w:tc>
        <w:tc>
          <w:tcPr>
            <w:tcW w:w="4244" w:type="dxa"/>
            <w:shd w:val="clear" w:color="auto" w:fill="F2F2F2" w:themeFill="background1" w:themeFillShade="F2"/>
            <w:vAlign w:val="center"/>
          </w:tcPr>
          <w:p w:rsidR="00250D0E" w:rsidRPr="00890392" w:rsidRDefault="00250D0E" w:rsidP="00D90596">
            <w:pPr>
              <w:widowControl w:val="0"/>
              <w:tabs>
                <w:tab w:val="left" w:pos="204"/>
              </w:tabs>
              <w:jc w:val="both"/>
              <w:rPr>
                <w:rFonts w:ascii="Cambria" w:hAnsi="Cambria" w:cs="Courier New"/>
                <w:color w:val="000000"/>
                <w:sz w:val="20"/>
                <w:szCs w:val="20"/>
                <w:u w:val="single"/>
              </w:rPr>
            </w:pPr>
            <w:r w:rsidRPr="00890392">
              <w:rPr>
                <w:rFonts w:ascii="Cambria" w:hAnsi="Cambria" w:cs="Courier New"/>
                <w:color w:val="000000"/>
                <w:sz w:val="20"/>
                <w:szCs w:val="20"/>
              </w:rPr>
              <w:t xml:space="preserve">Certificado de </w:t>
            </w:r>
            <w:r w:rsidRPr="00890392">
              <w:rPr>
                <w:rFonts w:ascii="Cambria" w:hAnsi="Cambria" w:cs="Courier New"/>
                <w:color w:val="000000"/>
                <w:sz w:val="20"/>
                <w:szCs w:val="20"/>
                <w:u w:val="single"/>
              </w:rPr>
              <w:t>Apenados de Impedimentos de Licitação/Contrato/Chamamento Público/</w:t>
            </w:r>
          </w:p>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u w:val="single"/>
              </w:rPr>
              <w:t>Celebração de Parceria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da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emitido pelo </w:t>
            </w:r>
            <w:r w:rsidRPr="00890392">
              <w:rPr>
                <w:rFonts w:ascii="Cambria" w:hAnsi="Cambria" w:cs="Courier New"/>
                <w:b/>
                <w:color w:val="000000"/>
                <w:sz w:val="20"/>
                <w:szCs w:val="20"/>
              </w:rPr>
              <w:t>Tribunal de Contas do Estado de São Paulo</w:t>
            </w:r>
          </w:p>
        </w:tc>
        <w:tc>
          <w:tcPr>
            <w:tcW w:w="1066" w:type="dxa"/>
            <w:shd w:val="clear" w:color="auto" w:fill="F2F2F2" w:themeFill="background1" w:themeFillShade="F2"/>
            <w:vAlign w:val="center"/>
          </w:tcPr>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A37C6" w:rsidRPr="00890392">
              <w:rPr>
                <w:rFonts w:ascii="Cambria" w:hAnsi="Cambria" w:cs="Arial"/>
                <w:b/>
                <w:sz w:val="20"/>
                <w:szCs w:val="20"/>
              </w:rPr>
              <w:t>4</w:t>
            </w:r>
            <w:r w:rsidR="00060BA8">
              <w:rPr>
                <w:rFonts w:ascii="Cambria" w:hAnsi="Cambria" w:cs="Arial"/>
                <w:b/>
                <w:sz w:val="20"/>
                <w:szCs w:val="20"/>
              </w:rPr>
              <w:t>4</w:t>
            </w:r>
            <w:r w:rsidRPr="00890392">
              <w:rPr>
                <w:rFonts w:ascii="Cambria" w:hAnsi="Cambria" w:cs="Arial"/>
                <w:b/>
                <w:sz w:val="20"/>
                <w:szCs w:val="20"/>
              </w:rPr>
              <w:t>.4</w:t>
            </w:r>
          </w:p>
          <w:p w:rsidR="00250D0E" w:rsidRPr="00890392" w:rsidRDefault="00250D0E" w:rsidP="007B7AEA">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1.10.1</w:t>
            </w:r>
          </w:p>
        </w:tc>
        <w:tc>
          <w:tcPr>
            <w:tcW w:w="4244" w:type="dxa"/>
            <w:shd w:val="clear" w:color="auto" w:fill="auto"/>
            <w:vAlign w:val="center"/>
          </w:tcPr>
          <w:p w:rsidR="00250D0E" w:rsidRPr="00A1071A" w:rsidRDefault="00250D0E" w:rsidP="00D90596">
            <w:pPr>
              <w:widowControl w:val="0"/>
              <w:tabs>
                <w:tab w:val="left" w:pos="204"/>
              </w:tabs>
              <w:jc w:val="both"/>
              <w:rPr>
                <w:rFonts w:ascii="Cambria" w:hAnsi="Cambria" w:cs="Courier New"/>
                <w:color w:val="000000"/>
                <w:sz w:val="20"/>
                <w:szCs w:val="20"/>
                <w:u w:val="single"/>
              </w:rPr>
            </w:pPr>
            <w:r w:rsidRPr="00A1071A">
              <w:rPr>
                <w:rFonts w:ascii="Cambria" w:hAnsi="Cambria" w:cs="Courier New"/>
                <w:color w:val="000000"/>
                <w:sz w:val="20"/>
                <w:szCs w:val="20"/>
              </w:rPr>
              <w:t xml:space="preserve">Certificado de </w:t>
            </w:r>
            <w:r w:rsidRPr="00A1071A">
              <w:rPr>
                <w:rFonts w:ascii="Cambria" w:hAnsi="Cambria" w:cs="Courier New"/>
                <w:color w:val="000000"/>
                <w:sz w:val="20"/>
                <w:szCs w:val="20"/>
                <w:u w:val="single"/>
              </w:rPr>
              <w:t>Apenados de Impedimentos de Licitação/Contrato/Chamamento Público/</w:t>
            </w:r>
          </w:p>
          <w:p w:rsidR="00250D0E" w:rsidRPr="00A1071A" w:rsidRDefault="00250D0E" w:rsidP="00D90596">
            <w:pPr>
              <w:widowControl w:val="0"/>
              <w:tabs>
                <w:tab w:val="left" w:pos="204"/>
              </w:tabs>
              <w:jc w:val="both"/>
              <w:rPr>
                <w:rFonts w:ascii="Cambria" w:hAnsi="Cambria" w:cs="Courier New"/>
                <w:color w:val="000000"/>
                <w:sz w:val="20"/>
                <w:szCs w:val="20"/>
              </w:rPr>
            </w:pPr>
            <w:r w:rsidRPr="00A1071A">
              <w:rPr>
                <w:rFonts w:ascii="Cambria" w:hAnsi="Cambria" w:cs="Courier New"/>
                <w:color w:val="000000"/>
                <w:sz w:val="20"/>
                <w:szCs w:val="20"/>
                <w:u w:val="single"/>
              </w:rPr>
              <w:t>Celebração de Parceria</w:t>
            </w:r>
            <w:r w:rsidRPr="00A1071A">
              <w:rPr>
                <w:rFonts w:ascii="Cambria" w:hAnsi="Cambria" w:cs="Courier New"/>
                <w:color w:val="000000"/>
                <w:sz w:val="20"/>
                <w:szCs w:val="20"/>
              </w:rPr>
              <w:t xml:space="preserve">, </w:t>
            </w:r>
            <w:r w:rsidRPr="00A1071A">
              <w:rPr>
                <w:rFonts w:ascii="Cambria" w:hAnsi="Cambria" w:cs="Courier New"/>
                <w:b/>
                <w:color w:val="000000"/>
                <w:sz w:val="20"/>
                <w:szCs w:val="20"/>
              </w:rPr>
              <w:t xml:space="preserve">do(s) </w:t>
            </w:r>
            <w:r w:rsidRPr="00A1071A">
              <w:rPr>
                <w:rFonts w:ascii="Cambria" w:hAnsi="Cambria" w:cs="Courier New"/>
                <w:b/>
                <w:color w:val="000000"/>
                <w:sz w:val="20"/>
                <w:szCs w:val="20"/>
                <w:u w:val="single"/>
              </w:rPr>
              <w:t>Sócio(s) / Proprietário(s) e Administrador(es)</w:t>
            </w:r>
            <w:r w:rsidRPr="00A1071A">
              <w:rPr>
                <w:rFonts w:ascii="Cambria" w:hAnsi="Cambria" w:cs="Courier New"/>
                <w:color w:val="000000"/>
                <w:sz w:val="20"/>
                <w:szCs w:val="20"/>
              </w:rPr>
              <w:t xml:space="preserve">, emitido pelo </w:t>
            </w:r>
            <w:r w:rsidRPr="00A1071A">
              <w:rPr>
                <w:rFonts w:ascii="Cambria" w:hAnsi="Cambria" w:cs="Courier New"/>
                <w:b/>
                <w:color w:val="000000"/>
                <w:sz w:val="20"/>
                <w:szCs w:val="20"/>
              </w:rPr>
              <w:t>Tribunal de Contas do Estado de São Paulo</w:t>
            </w:r>
          </w:p>
        </w:tc>
        <w:tc>
          <w:tcPr>
            <w:tcW w:w="1066" w:type="dxa"/>
            <w:shd w:val="clear" w:color="auto" w:fill="auto"/>
            <w:vAlign w:val="center"/>
          </w:tcPr>
          <w:p w:rsidR="00250D0E" w:rsidRPr="00A1071A" w:rsidRDefault="00250D0E" w:rsidP="007B7AEA">
            <w:pPr>
              <w:widowControl w:val="0"/>
              <w:tabs>
                <w:tab w:val="left" w:pos="204"/>
              </w:tabs>
              <w:jc w:val="center"/>
              <w:rPr>
                <w:rFonts w:ascii="Cambria" w:hAnsi="Cambria" w:cs="Arial"/>
                <w:b/>
                <w:sz w:val="20"/>
                <w:szCs w:val="20"/>
              </w:rPr>
            </w:pPr>
            <w:r w:rsidRPr="00A1071A">
              <w:rPr>
                <w:rFonts w:ascii="Cambria" w:hAnsi="Cambria" w:cs="Arial"/>
                <w:b/>
                <w:sz w:val="20"/>
                <w:szCs w:val="20"/>
              </w:rPr>
              <w:t>9.</w:t>
            </w:r>
            <w:r w:rsidR="00BA37C6" w:rsidRPr="00A1071A">
              <w:rPr>
                <w:rFonts w:ascii="Cambria" w:hAnsi="Cambria" w:cs="Arial"/>
                <w:b/>
                <w:sz w:val="20"/>
                <w:szCs w:val="20"/>
              </w:rPr>
              <w:t>4</w:t>
            </w:r>
            <w:r w:rsidR="00060BA8" w:rsidRPr="00A1071A">
              <w:rPr>
                <w:rFonts w:ascii="Cambria" w:hAnsi="Cambria" w:cs="Arial"/>
                <w:b/>
                <w:sz w:val="20"/>
                <w:szCs w:val="20"/>
              </w:rPr>
              <w:t>4</w:t>
            </w:r>
            <w:r w:rsidRPr="00A1071A">
              <w:rPr>
                <w:rFonts w:ascii="Cambria" w:hAnsi="Cambria" w:cs="Arial"/>
                <w:b/>
                <w:sz w:val="20"/>
                <w:szCs w:val="20"/>
              </w:rPr>
              <w:t>.4</w:t>
            </w:r>
          </w:p>
          <w:p w:rsidR="00250D0E" w:rsidRPr="00A1071A" w:rsidRDefault="00250D0E" w:rsidP="007B7AEA">
            <w:pPr>
              <w:widowControl w:val="0"/>
              <w:tabs>
                <w:tab w:val="left" w:pos="204"/>
              </w:tabs>
              <w:jc w:val="center"/>
              <w:rPr>
                <w:rFonts w:ascii="Cambria" w:hAnsi="Cambria" w:cs="Arial"/>
                <w:b/>
                <w:sz w:val="20"/>
                <w:szCs w:val="20"/>
              </w:rPr>
            </w:pPr>
            <w:r w:rsidRPr="00A1071A">
              <w:rPr>
                <w:rFonts w:ascii="Cambria" w:hAnsi="Cambria" w:cs="Arial"/>
                <w:b/>
                <w:sz w:val="20"/>
                <w:szCs w:val="20"/>
              </w:rPr>
              <w:t>(TR)</w:t>
            </w:r>
          </w:p>
        </w:tc>
        <w:tc>
          <w:tcPr>
            <w:tcW w:w="875" w:type="dxa"/>
            <w:shd w:val="clear" w:color="auto" w:fill="auto"/>
            <w:vAlign w:val="center"/>
          </w:tcPr>
          <w:p w:rsidR="00250D0E" w:rsidRPr="00A1071A" w:rsidRDefault="00250D0E"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   ) Sim</w:t>
            </w:r>
          </w:p>
        </w:tc>
        <w:tc>
          <w:tcPr>
            <w:tcW w:w="1034" w:type="dxa"/>
            <w:shd w:val="clear" w:color="auto" w:fill="auto"/>
            <w:vAlign w:val="center"/>
          </w:tcPr>
          <w:p w:rsidR="00250D0E" w:rsidRPr="00A1071A" w:rsidRDefault="00250D0E"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   ) Não</w:t>
            </w:r>
          </w:p>
        </w:tc>
        <w:tc>
          <w:tcPr>
            <w:tcW w:w="1710" w:type="dxa"/>
            <w:shd w:val="clear" w:color="auto" w:fill="auto"/>
            <w:vAlign w:val="center"/>
          </w:tcPr>
          <w:p w:rsidR="00250D0E" w:rsidRPr="00A1071A" w:rsidRDefault="00250D0E"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   ) Não se aplica</w:t>
            </w:r>
          </w:p>
        </w:tc>
      </w:tr>
      <w:tr w:rsidR="00F00582" w:rsidRPr="00890392" w:rsidTr="00A1071A">
        <w:tc>
          <w:tcPr>
            <w:tcW w:w="86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1.11</w:t>
            </w:r>
          </w:p>
        </w:tc>
        <w:tc>
          <w:tcPr>
            <w:tcW w:w="4244" w:type="dxa"/>
            <w:shd w:val="clear" w:color="auto" w:fill="F2F2F2" w:themeFill="background1" w:themeFillShade="F2"/>
            <w:vAlign w:val="center"/>
          </w:tcPr>
          <w:p w:rsidR="00F00582" w:rsidRPr="00890392" w:rsidRDefault="00F00582" w:rsidP="00060BA8">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Formulário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Dados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Cadastrais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(Anexo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V)</w:t>
            </w:r>
          </w:p>
        </w:tc>
        <w:tc>
          <w:tcPr>
            <w:tcW w:w="1066" w:type="dxa"/>
            <w:shd w:val="clear" w:color="auto" w:fill="F2F2F2" w:themeFill="background1" w:themeFillShade="F2"/>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BA37C6" w:rsidRPr="00890392">
              <w:rPr>
                <w:rFonts w:ascii="Cambria" w:hAnsi="Cambria" w:cs="Arial"/>
                <w:b/>
                <w:sz w:val="20"/>
                <w:szCs w:val="20"/>
              </w:rPr>
              <w:t>4</w:t>
            </w:r>
            <w:r w:rsidRPr="00890392">
              <w:rPr>
                <w:rFonts w:ascii="Cambria" w:hAnsi="Cambria" w:cs="Arial"/>
                <w:b/>
                <w:sz w:val="20"/>
                <w:szCs w:val="20"/>
              </w:rPr>
              <w:t>2</w:t>
            </w:r>
          </w:p>
          <w:p w:rsidR="00F00582" w:rsidRPr="00890392" w:rsidRDefault="00F00582" w:rsidP="00276A01">
            <w:pPr>
              <w:widowControl w:val="0"/>
              <w:tabs>
                <w:tab w:val="left" w:pos="204"/>
              </w:tabs>
              <w:jc w:val="center"/>
              <w:rPr>
                <w:rFonts w:ascii="Cambria" w:hAnsi="Cambria" w:cs="Arial"/>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300D19">
        <w:tc>
          <w:tcPr>
            <w:tcW w:w="9793" w:type="dxa"/>
            <w:gridSpan w:val="6"/>
            <w:shd w:val="clear" w:color="auto" w:fill="BFBFBF" w:themeFill="background1" w:themeFillShade="BF"/>
            <w:vAlign w:val="center"/>
          </w:tcPr>
          <w:p w:rsidR="00F00582" w:rsidRPr="00890392" w:rsidRDefault="00F00582" w:rsidP="00276A01">
            <w:pPr>
              <w:widowControl w:val="0"/>
              <w:tabs>
                <w:tab w:val="left" w:pos="204"/>
              </w:tabs>
              <w:jc w:val="center"/>
              <w:rPr>
                <w:rFonts w:ascii="Cambria" w:hAnsi="Cambria" w:cs="Arial"/>
                <w:sz w:val="20"/>
                <w:szCs w:val="20"/>
              </w:rPr>
            </w:pPr>
            <w:r w:rsidRPr="00890392">
              <w:rPr>
                <w:rFonts w:ascii="Cambria" w:hAnsi="Cambria" w:cs="Courier New"/>
                <w:b/>
                <w:color w:val="000000"/>
                <w:sz w:val="20"/>
                <w:szCs w:val="20"/>
              </w:rPr>
              <w:t>DOCUMENTOS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HABILITAÇÃO</w:t>
            </w:r>
          </w:p>
        </w:tc>
      </w:tr>
      <w:tr w:rsidR="00F00582" w:rsidRPr="00890392" w:rsidTr="00300D19">
        <w:tc>
          <w:tcPr>
            <w:tcW w:w="864" w:type="dxa"/>
            <w:shd w:val="clear" w:color="auto" w:fill="D9D9D9" w:themeFill="background1" w:themeFillShade="D9"/>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shd w:val="clear" w:color="auto" w:fill="D9D9D9" w:themeFill="background1" w:themeFillShade="D9"/>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shd w:val="clear" w:color="auto" w:fill="D9D9D9" w:themeFill="background1" w:themeFillShade="D9"/>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Edital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ou</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w:t>
            </w:r>
          </w:p>
        </w:tc>
        <w:tc>
          <w:tcPr>
            <w:tcW w:w="3619" w:type="dxa"/>
            <w:gridSpan w:val="3"/>
            <w:shd w:val="clear" w:color="auto" w:fill="D9D9D9" w:themeFill="background1" w:themeFillShade="D9"/>
            <w:vAlign w:val="center"/>
          </w:tcPr>
          <w:p w:rsidR="00F00582" w:rsidRPr="00890392" w:rsidRDefault="00F00582"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com</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X</w:t>
            </w:r>
          </w:p>
        </w:tc>
      </w:tr>
      <w:tr w:rsidR="00F00582" w:rsidRPr="00890392" w:rsidTr="00B81080">
        <w:tc>
          <w:tcPr>
            <w:tcW w:w="864" w:type="dxa"/>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2</w:t>
            </w:r>
          </w:p>
        </w:tc>
        <w:tc>
          <w:tcPr>
            <w:tcW w:w="4244" w:type="dxa"/>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inscrição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Cadastro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Nacional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Pessoas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Jurídicas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Ministério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Fazenda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(CNPJ)</w:t>
            </w:r>
          </w:p>
        </w:tc>
        <w:tc>
          <w:tcPr>
            <w:tcW w:w="1066" w:type="dxa"/>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5</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864" w:type="dxa"/>
            <w:shd w:val="clear" w:color="auto" w:fill="F2F2F2" w:themeFill="background1" w:themeFillShade="F2"/>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3</w:t>
            </w:r>
          </w:p>
        </w:tc>
        <w:tc>
          <w:tcPr>
            <w:tcW w:w="4244" w:type="dxa"/>
            <w:shd w:val="clear" w:color="auto" w:fill="F2F2F2" w:themeFill="background1" w:themeFillShade="F2"/>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fiscal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perante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Fazenda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Nacional</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mediante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apresentação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certidão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expedida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conjuntamente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Secretaria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Receita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Federal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Brasil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(RFB)</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Procuradoria-Geral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Fazenda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Nacional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(PGFN)</w:t>
            </w:r>
          </w:p>
        </w:tc>
        <w:tc>
          <w:tcPr>
            <w:tcW w:w="1066" w:type="dxa"/>
            <w:shd w:val="clear" w:color="auto" w:fill="F2F2F2" w:themeFill="background1" w:themeFillShade="F2"/>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6</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864" w:type="dxa"/>
            <w:shd w:val="clear" w:color="auto" w:fill="auto"/>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4</w:t>
            </w:r>
          </w:p>
        </w:tc>
        <w:tc>
          <w:tcPr>
            <w:tcW w:w="4244" w:type="dxa"/>
            <w:shd w:val="clear" w:color="auto" w:fill="auto"/>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Fundo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Garantia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Tempo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Serviço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(FGTS)</w:t>
            </w:r>
          </w:p>
        </w:tc>
        <w:tc>
          <w:tcPr>
            <w:tcW w:w="1066" w:type="dxa"/>
            <w:shd w:val="clear" w:color="auto" w:fill="auto"/>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7</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864" w:type="dxa"/>
            <w:shd w:val="clear" w:color="auto" w:fill="F2F2F2" w:themeFill="background1" w:themeFillShade="F2"/>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5</w:t>
            </w:r>
          </w:p>
        </w:tc>
        <w:tc>
          <w:tcPr>
            <w:tcW w:w="4244" w:type="dxa"/>
            <w:shd w:val="clear" w:color="auto" w:fill="F2F2F2" w:themeFill="background1" w:themeFillShade="F2"/>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inexistência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débitos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inadimplidos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perante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Justiça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Trabalho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(CNDT)</w:t>
            </w:r>
          </w:p>
        </w:tc>
        <w:tc>
          <w:tcPr>
            <w:tcW w:w="1066" w:type="dxa"/>
            <w:shd w:val="clear" w:color="auto" w:fill="F2F2F2" w:themeFill="background1" w:themeFillShade="F2"/>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8</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864" w:type="dxa"/>
            <w:shd w:val="clear" w:color="auto" w:fill="auto"/>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6</w:t>
            </w:r>
          </w:p>
        </w:tc>
        <w:tc>
          <w:tcPr>
            <w:tcW w:w="4244" w:type="dxa"/>
            <w:shd w:val="clear" w:color="auto" w:fill="auto"/>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inscrição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cadastro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contribuintes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Estadual</w:t>
            </w:r>
          </w:p>
        </w:tc>
        <w:tc>
          <w:tcPr>
            <w:tcW w:w="1066" w:type="dxa"/>
            <w:shd w:val="clear" w:color="auto" w:fill="auto"/>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9</w:t>
            </w:r>
            <w:r w:rsidR="00F00582" w:rsidRPr="00890392">
              <w:rPr>
                <w:rFonts w:ascii="Cambria" w:hAnsi="Cambria" w:cs="Arial"/>
                <w:b/>
                <w:sz w:val="20"/>
                <w:szCs w:val="20"/>
              </w:rPr>
              <w:t>.1</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864" w:type="dxa"/>
            <w:shd w:val="clear" w:color="auto" w:fill="F2F2F2" w:themeFill="background1" w:themeFillShade="F2"/>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6</w:t>
            </w:r>
            <w:r w:rsidRPr="00890392">
              <w:rPr>
                <w:rFonts w:ascii="Cambria" w:hAnsi="Cambria" w:cs="Courier New"/>
                <w:color w:val="000000"/>
                <w:sz w:val="20"/>
                <w:szCs w:val="20"/>
              </w:rPr>
              <w:t>.1</w:t>
            </w:r>
          </w:p>
        </w:tc>
        <w:tc>
          <w:tcPr>
            <w:tcW w:w="4244" w:type="dxa"/>
            <w:shd w:val="clear" w:color="auto" w:fill="F2F2F2" w:themeFill="background1" w:themeFillShade="F2"/>
            <w:vAlign w:val="center"/>
          </w:tcPr>
          <w:p w:rsidR="00F00582" w:rsidRPr="00890392" w:rsidRDefault="00F00582" w:rsidP="00577DC3">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inscrição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(Comprovante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Inscrição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Situação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Cadastral</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Municipal;</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Espelho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Cadastro;</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Ficha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Dados</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Cadastrais</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ou</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outra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equivalente,</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na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forma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da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lei)</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cadastro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contribuintes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Municipal</w:t>
            </w:r>
          </w:p>
          <w:p w:rsidR="00F00582" w:rsidRPr="00890392" w:rsidRDefault="00F00582" w:rsidP="00577DC3">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Observação: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será</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aceito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inscrição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Alvará</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(Licença)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Funcionamento</w:t>
            </w:r>
          </w:p>
        </w:tc>
        <w:tc>
          <w:tcPr>
            <w:tcW w:w="1066" w:type="dxa"/>
            <w:shd w:val="clear" w:color="auto" w:fill="F2F2F2" w:themeFill="background1" w:themeFillShade="F2"/>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915DF8" w:rsidRPr="00890392">
              <w:rPr>
                <w:rFonts w:ascii="Cambria" w:hAnsi="Cambria" w:cs="Arial"/>
                <w:b/>
                <w:sz w:val="20"/>
                <w:szCs w:val="20"/>
              </w:rPr>
              <w:t>9</w:t>
            </w:r>
            <w:r w:rsidR="00F00582" w:rsidRPr="00890392">
              <w:rPr>
                <w:rFonts w:ascii="Cambria" w:hAnsi="Cambria" w:cs="Arial"/>
                <w:b/>
                <w:sz w:val="20"/>
                <w:szCs w:val="20"/>
              </w:rPr>
              <w:t>.2</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864" w:type="dxa"/>
            <w:shd w:val="clear" w:color="auto" w:fill="auto"/>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7</w:t>
            </w:r>
          </w:p>
        </w:tc>
        <w:tc>
          <w:tcPr>
            <w:tcW w:w="4244" w:type="dxa"/>
            <w:shd w:val="clear" w:color="auto" w:fill="auto"/>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Fazenda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Municipal</w:t>
            </w:r>
          </w:p>
        </w:tc>
        <w:tc>
          <w:tcPr>
            <w:tcW w:w="1066" w:type="dxa"/>
            <w:shd w:val="clear" w:color="auto" w:fill="auto"/>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915DF8" w:rsidRPr="00890392">
              <w:rPr>
                <w:rFonts w:ascii="Cambria" w:hAnsi="Cambria" w:cs="Arial"/>
                <w:b/>
                <w:sz w:val="20"/>
                <w:szCs w:val="20"/>
              </w:rPr>
              <w:t>20</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864" w:type="dxa"/>
            <w:shd w:val="clear" w:color="auto" w:fill="F2F2F2" w:themeFill="background1" w:themeFillShade="F2"/>
            <w:vAlign w:val="center"/>
          </w:tcPr>
          <w:p w:rsidR="00F00582" w:rsidRPr="00890392" w:rsidRDefault="00F00582" w:rsidP="00661C54">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661C54" w:rsidRPr="00890392">
              <w:rPr>
                <w:rFonts w:ascii="Cambria" w:hAnsi="Cambria" w:cs="Courier New"/>
                <w:color w:val="000000"/>
                <w:sz w:val="20"/>
                <w:szCs w:val="20"/>
              </w:rPr>
              <w:t>7</w:t>
            </w:r>
            <w:r w:rsidRPr="00890392">
              <w:rPr>
                <w:rFonts w:ascii="Cambria" w:hAnsi="Cambria" w:cs="Courier New"/>
                <w:color w:val="000000"/>
                <w:sz w:val="20"/>
                <w:szCs w:val="20"/>
              </w:rPr>
              <w:t>.1</w:t>
            </w:r>
          </w:p>
        </w:tc>
        <w:tc>
          <w:tcPr>
            <w:tcW w:w="4244" w:type="dxa"/>
            <w:shd w:val="clear" w:color="auto" w:fill="F2F2F2" w:themeFill="background1" w:themeFillShade="F2"/>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Prova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regularidade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com</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Fazenda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u w:val="single"/>
              </w:rPr>
              <w:t>Estadual*</w:t>
            </w:r>
          </w:p>
        </w:tc>
        <w:tc>
          <w:tcPr>
            <w:tcW w:w="1066" w:type="dxa"/>
            <w:shd w:val="clear" w:color="auto" w:fill="F2F2F2" w:themeFill="background1" w:themeFillShade="F2"/>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915DF8" w:rsidRPr="00890392">
              <w:rPr>
                <w:rFonts w:ascii="Cambria" w:hAnsi="Cambria" w:cs="Arial"/>
                <w:b/>
                <w:sz w:val="20"/>
                <w:szCs w:val="20"/>
              </w:rPr>
              <w:t>20</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A1071A">
        <w:tc>
          <w:tcPr>
            <w:tcW w:w="9793" w:type="dxa"/>
            <w:gridSpan w:val="6"/>
            <w:shd w:val="clear" w:color="auto" w:fill="D9D9D9" w:themeFill="background1" w:themeFillShade="D9"/>
            <w:vAlign w:val="center"/>
          </w:tcPr>
          <w:p w:rsidR="00F00582" w:rsidRPr="00890392" w:rsidRDefault="00F00582" w:rsidP="00486D6A">
            <w:pPr>
              <w:widowControl w:val="0"/>
              <w:tabs>
                <w:tab w:val="left" w:pos="204"/>
              </w:tabs>
              <w:rPr>
                <w:rFonts w:ascii="Cambria" w:hAnsi="Cambria" w:cs="Arial"/>
                <w:b/>
                <w:sz w:val="20"/>
                <w:szCs w:val="20"/>
              </w:rPr>
            </w:pP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Para</w:t>
            </w:r>
            <w:r w:rsidR="004170C4" w:rsidRPr="00890392">
              <w:rPr>
                <w:rFonts w:ascii="Cambria" w:hAnsi="Cambria" w:cs="Arial"/>
                <w:b/>
                <w:sz w:val="20"/>
                <w:szCs w:val="20"/>
              </w:rPr>
              <w:t xml:space="preserve"> </w:t>
            </w:r>
            <w:r w:rsidRPr="00890392">
              <w:rPr>
                <w:rFonts w:ascii="Cambria" w:hAnsi="Cambria" w:cs="Arial"/>
                <w:b/>
                <w:sz w:val="20"/>
                <w:szCs w:val="20"/>
              </w:rPr>
              <w:t>as</w:t>
            </w:r>
            <w:r w:rsidR="004170C4" w:rsidRPr="00890392">
              <w:rPr>
                <w:rFonts w:ascii="Cambria" w:hAnsi="Cambria" w:cs="Arial"/>
                <w:b/>
                <w:sz w:val="20"/>
                <w:szCs w:val="20"/>
              </w:rPr>
              <w:t xml:space="preserve"> </w:t>
            </w:r>
            <w:r w:rsidRPr="00890392">
              <w:rPr>
                <w:rFonts w:ascii="Cambria" w:hAnsi="Cambria" w:cs="Arial"/>
                <w:b/>
                <w:sz w:val="20"/>
                <w:szCs w:val="20"/>
              </w:rPr>
              <w:t>empresas</w:t>
            </w:r>
            <w:r w:rsidR="004170C4" w:rsidRPr="00890392">
              <w:rPr>
                <w:rFonts w:ascii="Cambria" w:hAnsi="Cambria" w:cs="Arial"/>
                <w:b/>
                <w:sz w:val="20"/>
                <w:szCs w:val="20"/>
              </w:rPr>
              <w:t xml:space="preserve"> </w:t>
            </w:r>
            <w:r w:rsidRPr="00890392">
              <w:rPr>
                <w:rFonts w:ascii="Cambria" w:hAnsi="Cambria" w:cs="Arial"/>
                <w:b/>
                <w:sz w:val="20"/>
                <w:szCs w:val="20"/>
              </w:rPr>
              <w:t>sediadas</w:t>
            </w:r>
            <w:r w:rsidR="004170C4" w:rsidRPr="00890392">
              <w:rPr>
                <w:rFonts w:ascii="Cambria" w:hAnsi="Cambria" w:cs="Arial"/>
                <w:b/>
                <w:sz w:val="20"/>
                <w:szCs w:val="20"/>
              </w:rPr>
              <w:t xml:space="preserve"> </w:t>
            </w:r>
            <w:r w:rsidRPr="00890392">
              <w:rPr>
                <w:rFonts w:ascii="Cambria" w:hAnsi="Cambria" w:cs="Arial"/>
                <w:b/>
                <w:sz w:val="20"/>
                <w:szCs w:val="20"/>
              </w:rPr>
              <w:t>no</w:t>
            </w:r>
            <w:r w:rsidR="004170C4" w:rsidRPr="00890392">
              <w:rPr>
                <w:rFonts w:ascii="Cambria" w:hAnsi="Cambria" w:cs="Arial"/>
                <w:b/>
                <w:sz w:val="20"/>
                <w:szCs w:val="20"/>
              </w:rPr>
              <w:t xml:space="preserve"> </w:t>
            </w:r>
            <w:r w:rsidRPr="00890392">
              <w:rPr>
                <w:rFonts w:ascii="Cambria" w:hAnsi="Cambria" w:cs="Arial"/>
                <w:b/>
                <w:sz w:val="20"/>
                <w:szCs w:val="20"/>
              </w:rPr>
              <w:t>Estado</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rPr>
              <w:t>São</w:t>
            </w:r>
            <w:r w:rsidR="004170C4" w:rsidRPr="00890392">
              <w:rPr>
                <w:rFonts w:ascii="Cambria" w:hAnsi="Cambria" w:cs="Arial"/>
                <w:b/>
                <w:sz w:val="20"/>
                <w:szCs w:val="20"/>
              </w:rPr>
              <w:t xml:space="preserve"> </w:t>
            </w:r>
            <w:r w:rsidRPr="00890392">
              <w:rPr>
                <w:rFonts w:ascii="Cambria" w:hAnsi="Cambria" w:cs="Arial"/>
                <w:b/>
                <w:sz w:val="20"/>
                <w:szCs w:val="20"/>
              </w:rPr>
              <w:t>Paulo,</w:t>
            </w:r>
            <w:r w:rsidR="004170C4" w:rsidRPr="00890392">
              <w:rPr>
                <w:rFonts w:ascii="Cambria" w:hAnsi="Cambria" w:cs="Arial"/>
                <w:b/>
                <w:sz w:val="20"/>
                <w:szCs w:val="20"/>
              </w:rPr>
              <w:t xml:space="preserve"> </w:t>
            </w:r>
            <w:r w:rsidRPr="00890392">
              <w:rPr>
                <w:rFonts w:ascii="Cambria" w:hAnsi="Cambria" w:cs="Arial"/>
                <w:b/>
                <w:sz w:val="20"/>
                <w:szCs w:val="20"/>
              </w:rPr>
              <w:t>serão</w:t>
            </w:r>
            <w:r w:rsidR="004170C4" w:rsidRPr="00890392">
              <w:rPr>
                <w:rFonts w:ascii="Cambria" w:hAnsi="Cambria" w:cs="Arial"/>
                <w:b/>
                <w:sz w:val="20"/>
                <w:szCs w:val="20"/>
              </w:rPr>
              <w:t xml:space="preserve"> </w:t>
            </w:r>
            <w:r w:rsidRPr="00890392">
              <w:rPr>
                <w:rFonts w:ascii="Cambria" w:hAnsi="Cambria" w:cs="Arial"/>
                <w:b/>
                <w:sz w:val="20"/>
                <w:szCs w:val="20"/>
              </w:rPr>
              <w:t>as</w:t>
            </w:r>
            <w:r w:rsidR="004170C4" w:rsidRPr="00890392">
              <w:rPr>
                <w:rFonts w:ascii="Cambria" w:hAnsi="Cambria" w:cs="Arial"/>
                <w:b/>
                <w:sz w:val="20"/>
                <w:szCs w:val="20"/>
              </w:rPr>
              <w:t xml:space="preserve"> </w:t>
            </w:r>
            <w:r w:rsidRPr="00890392">
              <w:rPr>
                <w:rFonts w:ascii="Cambria" w:hAnsi="Cambria" w:cs="Arial"/>
                <w:b/>
                <w:sz w:val="20"/>
                <w:szCs w:val="20"/>
              </w:rPr>
              <w:t>certidões</w:t>
            </w:r>
            <w:r w:rsidR="004170C4" w:rsidRPr="00890392">
              <w:rPr>
                <w:rFonts w:ascii="Cambria" w:hAnsi="Cambria" w:cs="Arial"/>
                <w:b/>
                <w:sz w:val="20"/>
                <w:szCs w:val="20"/>
              </w:rPr>
              <w:t xml:space="preserve"> </w:t>
            </w:r>
            <w:r w:rsidRPr="00890392">
              <w:rPr>
                <w:rFonts w:ascii="Cambria" w:hAnsi="Cambria" w:cs="Arial"/>
                <w:b/>
                <w:sz w:val="20"/>
                <w:szCs w:val="20"/>
              </w:rPr>
              <w:t>dos</w:t>
            </w:r>
            <w:r w:rsidR="004170C4" w:rsidRPr="00890392">
              <w:rPr>
                <w:rFonts w:ascii="Cambria" w:hAnsi="Cambria" w:cs="Arial"/>
                <w:b/>
                <w:sz w:val="20"/>
                <w:szCs w:val="20"/>
              </w:rPr>
              <w:t xml:space="preserve"> </w:t>
            </w:r>
            <w:r w:rsidRPr="00890392">
              <w:rPr>
                <w:rFonts w:ascii="Cambria" w:hAnsi="Cambria" w:cs="Arial"/>
                <w:b/>
                <w:sz w:val="20"/>
                <w:szCs w:val="20"/>
              </w:rPr>
              <w:t>itens</w:t>
            </w:r>
            <w:r w:rsidR="004170C4" w:rsidRPr="00890392">
              <w:rPr>
                <w:rFonts w:ascii="Cambria" w:hAnsi="Cambria" w:cs="Arial"/>
                <w:b/>
                <w:sz w:val="20"/>
                <w:szCs w:val="20"/>
              </w:rPr>
              <w:t xml:space="preserve"> </w:t>
            </w:r>
            <w:r w:rsidRPr="00890392">
              <w:rPr>
                <w:rFonts w:ascii="Cambria" w:hAnsi="Cambria" w:cs="Arial"/>
                <w:b/>
                <w:i/>
                <w:sz w:val="20"/>
                <w:szCs w:val="20"/>
              </w:rPr>
              <w:t>1.1</w:t>
            </w:r>
            <w:r w:rsidR="00486D6A" w:rsidRPr="00890392">
              <w:rPr>
                <w:rFonts w:ascii="Cambria" w:hAnsi="Cambria" w:cs="Arial"/>
                <w:b/>
                <w:i/>
                <w:sz w:val="20"/>
                <w:szCs w:val="20"/>
              </w:rPr>
              <w:t>7</w:t>
            </w:r>
            <w:r w:rsidRPr="00890392">
              <w:rPr>
                <w:rFonts w:ascii="Cambria" w:hAnsi="Cambria" w:cs="Arial"/>
                <w:b/>
                <w:i/>
                <w:sz w:val="20"/>
                <w:szCs w:val="20"/>
              </w:rPr>
              <w:t>.1.1</w:t>
            </w:r>
            <w:r w:rsidR="004170C4" w:rsidRPr="00890392">
              <w:rPr>
                <w:rFonts w:ascii="Cambria" w:hAnsi="Cambria" w:cs="Arial"/>
                <w:b/>
                <w:i/>
                <w:sz w:val="20"/>
                <w:szCs w:val="20"/>
              </w:rPr>
              <w:t xml:space="preserve"> </w:t>
            </w:r>
            <w:r w:rsidRPr="00890392">
              <w:rPr>
                <w:rFonts w:ascii="Cambria" w:hAnsi="Cambria" w:cs="Arial"/>
                <w:b/>
                <w:i/>
                <w:sz w:val="20"/>
                <w:szCs w:val="20"/>
              </w:rPr>
              <w:t>e</w:t>
            </w:r>
            <w:r w:rsidR="004170C4" w:rsidRPr="00890392">
              <w:rPr>
                <w:rFonts w:ascii="Cambria" w:hAnsi="Cambria" w:cs="Arial"/>
                <w:b/>
                <w:i/>
                <w:sz w:val="20"/>
                <w:szCs w:val="20"/>
              </w:rPr>
              <w:t xml:space="preserve"> </w:t>
            </w:r>
            <w:r w:rsidRPr="00890392">
              <w:rPr>
                <w:rFonts w:ascii="Cambria" w:hAnsi="Cambria" w:cs="Arial"/>
                <w:b/>
                <w:i/>
                <w:sz w:val="20"/>
                <w:szCs w:val="20"/>
              </w:rPr>
              <w:t>1.1</w:t>
            </w:r>
            <w:r w:rsidR="00486D6A" w:rsidRPr="00890392">
              <w:rPr>
                <w:rFonts w:ascii="Cambria" w:hAnsi="Cambria" w:cs="Arial"/>
                <w:b/>
                <w:i/>
                <w:sz w:val="20"/>
                <w:szCs w:val="20"/>
              </w:rPr>
              <w:t>7</w:t>
            </w:r>
            <w:r w:rsidRPr="00890392">
              <w:rPr>
                <w:rFonts w:ascii="Cambria" w:hAnsi="Cambria" w:cs="Arial"/>
                <w:b/>
                <w:i/>
                <w:sz w:val="20"/>
                <w:szCs w:val="20"/>
              </w:rPr>
              <w:t>.1.2</w:t>
            </w:r>
            <w:r w:rsidRPr="00890392">
              <w:rPr>
                <w:rFonts w:ascii="Cambria" w:hAnsi="Cambria" w:cs="Arial"/>
                <w:b/>
                <w:sz w:val="20"/>
                <w:szCs w:val="20"/>
              </w:rPr>
              <w:t>:</w:t>
            </w:r>
          </w:p>
        </w:tc>
      </w:tr>
      <w:tr w:rsidR="00F00582" w:rsidRPr="00890392" w:rsidTr="00B81080">
        <w:tc>
          <w:tcPr>
            <w:tcW w:w="864" w:type="dxa"/>
            <w:vAlign w:val="center"/>
          </w:tcPr>
          <w:p w:rsidR="00F00582" w:rsidRPr="00890392" w:rsidRDefault="00F00582" w:rsidP="00486D6A">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1.1</w:t>
            </w:r>
            <w:r w:rsidR="00486D6A" w:rsidRPr="00890392">
              <w:rPr>
                <w:rFonts w:ascii="Cambria" w:hAnsi="Cambria" w:cs="Courier New"/>
                <w:i/>
                <w:color w:val="000000"/>
                <w:sz w:val="20"/>
                <w:szCs w:val="20"/>
              </w:rPr>
              <w:t>7</w:t>
            </w:r>
            <w:r w:rsidRPr="00890392">
              <w:rPr>
                <w:rFonts w:ascii="Cambria" w:hAnsi="Cambria" w:cs="Courier New"/>
                <w:i/>
                <w:color w:val="000000"/>
                <w:sz w:val="20"/>
                <w:szCs w:val="20"/>
              </w:rPr>
              <w:t>.1.1</w:t>
            </w:r>
          </w:p>
        </w:tc>
        <w:tc>
          <w:tcPr>
            <w:tcW w:w="4244" w:type="dxa"/>
            <w:vAlign w:val="center"/>
          </w:tcPr>
          <w:p w:rsidR="00F00582" w:rsidRPr="00890392" w:rsidRDefault="00F00582"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Certidão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Negativa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Débitos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Tributários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Não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lastRenderedPageBreak/>
              <w:t>Inscritos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na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Dívida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Ativa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Estado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de</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São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Paulo</w:t>
            </w:r>
            <w:r w:rsidRPr="00890392">
              <w:rPr>
                <w:rFonts w:ascii="Cambria" w:hAnsi="Cambria" w:cs="Courier New"/>
                <w:i/>
                <w:color w:val="000000"/>
                <w:sz w:val="20"/>
                <w:szCs w:val="20"/>
              </w:rPr>
              <w:t>,</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expedida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pela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Secretaria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Fazenda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Estadual</w:t>
            </w:r>
          </w:p>
        </w:tc>
        <w:tc>
          <w:tcPr>
            <w:tcW w:w="1066" w:type="dxa"/>
            <w:vAlign w:val="center"/>
          </w:tcPr>
          <w:p w:rsidR="00F00582" w:rsidRPr="00890392" w:rsidRDefault="00250D0E"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lastRenderedPageBreak/>
              <w:t>9</w:t>
            </w:r>
            <w:r w:rsidR="00F00582" w:rsidRPr="00890392">
              <w:rPr>
                <w:rFonts w:ascii="Cambria" w:hAnsi="Cambria" w:cs="Arial"/>
                <w:b/>
                <w:i/>
                <w:sz w:val="20"/>
                <w:szCs w:val="20"/>
              </w:rPr>
              <w:t>.</w:t>
            </w:r>
            <w:r w:rsidR="00273173" w:rsidRPr="00890392">
              <w:rPr>
                <w:rFonts w:ascii="Cambria" w:hAnsi="Cambria" w:cs="Arial"/>
                <w:b/>
                <w:i/>
                <w:sz w:val="20"/>
                <w:szCs w:val="20"/>
              </w:rPr>
              <w:t>20</w:t>
            </w:r>
            <w:r w:rsidR="00F00582" w:rsidRPr="00890392">
              <w:rPr>
                <w:rFonts w:ascii="Cambria" w:hAnsi="Cambria" w:cs="Arial"/>
                <w:b/>
                <w:i/>
                <w:sz w:val="20"/>
                <w:szCs w:val="20"/>
              </w:rPr>
              <w:t>.1.1</w:t>
            </w:r>
          </w:p>
          <w:p w:rsidR="00F00582" w:rsidRPr="00890392" w:rsidRDefault="00F00582"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lastRenderedPageBreak/>
              <w:t>(TR)</w:t>
            </w:r>
          </w:p>
        </w:tc>
        <w:tc>
          <w:tcPr>
            <w:tcW w:w="875"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lastRenderedPageBreak/>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F00582" w:rsidRPr="00890392" w:rsidTr="007F1191">
        <w:tc>
          <w:tcPr>
            <w:tcW w:w="864" w:type="dxa"/>
            <w:shd w:val="clear" w:color="auto" w:fill="F2F2F2" w:themeFill="background1" w:themeFillShade="F2"/>
            <w:vAlign w:val="center"/>
          </w:tcPr>
          <w:p w:rsidR="00F00582" w:rsidRPr="00890392" w:rsidRDefault="00F00582" w:rsidP="00486D6A">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lastRenderedPageBreak/>
              <w:t>1.1</w:t>
            </w:r>
            <w:r w:rsidR="00486D6A" w:rsidRPr="00890392">
              <w:rPr>
                <w:rFonts w:ascii="Cambria" w:hAnsi="Cambria" w:cs="Courier New"/>
                <w:i/>
                <w:color w:val="000000"/>
                <w:sz w:val="20"/>
                <w:szCs w:val="20"/>
              </w:rPr>
              <w:t>7</w:t>
            </w:r>
            <w:r w:rsidRPr="00890392">
              <w:rPr>
                <w:rFonts w:ascii="Cambria" w:hAnsi="Cambria" w:cs="Courier New"/>
                <w:i/>
                <w:color w:val="000000"/>
                <w:sz w:val="20"/>
                <w:szCs w:val="20"/>
              </w:rPr>
              <w:t>.1.2</w:t>
            </w:r>
          </w:p>
        </w:tc>
        <w:tc>
          <w:tcPr>
            <w:tcW w:w="4244" w:type="dxa"/>
            <w:shd w:val="clear" w:color="auto" w:fill="F2F2F2" w:themeFill="background1" w:themeFillShade="F2"/>
            <w:vAlign w:val="center"/>
          </w:tcPr>
          <w:p w:rsidR="00F00582" w:rsidRPr="00890392" w:rsidRDefault="00F00582"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Certidão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Negativa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Débitos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Tributários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Dívida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Ativa</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Estado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de</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São</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Paulo</w:t>
            </w:r>
            <w:r w:rsidRPr="00890392">
              <w:rPr>
                <w:rFonts w:ascii="Cambria" w:hAnsi="Cambria" w:cs="Courier New"/>
                <w:i/>
                <w:color w:val="000000"/>
                <w:sz w:val="20"/>
                <w:szCs w:val="20"/>
              </w:rPr>
              <w:t>,</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expedida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pela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Procuradoria</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Geral</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Estado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São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Paulo</w:t>
            </w:r>
          </w:p>
        </w:tc>
        <w:tc>
          <w:tcPr>
            <w:tcW w:w="1066" w:type="dxa"/>
            <w:shd w:val="clear" w:color="auto" w:fill="F2F2F2" w:themeFill="background1" w:themeFillShade="F2"/>
            <w:vAlign w:val="center"/>
          </w:tcPr>
          <w:p w:rsidR="00F00582" w:rsidRPr="00890392" w:rsidRDefault="00250D0E"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t>9</w:t>
            </w:r>
            <w:r w:rsidR="00F00582" w:rsidRPr="00890392">
              <w:rPr>
                <w:rFonts w:ascii="Cambria" w:hAnsi="Cambria" w:cs="Arial"/>
                <w:b/>
                <w:i/>
                <w:sz w:val="20"/>
                <w:szCs w:val="20"/>
              </w:rPr>
              <w:t>.</w:t>
            </w:r>
            <w:r w:rsidR="00273173" w:rsidRPr="00890392">
              <w:rPr>
                <w:rFonts w:ascii="Cambria" w:hAnsi="Cambria" w:cs="Arial"/>
                <w:b/>
                <w:i/>
                <w:sz w:val="20"/>
                <w:szCs w:val="20"/>
              </w:rPr>
              <w:t>20</w:t>
            </w:r>
            <w:r w:rsidR="00F00582" w:rsidRPr="00890392">
              <w:rPr>
                <w:rFonts w:ascii="Cambria" w:hAnsi="Cambria" w:cs="Arial"/>
                <w:b/>
                <w:i/>
                <w:sz w:val="20"/>
                <w:szCs w:val="20"/>
              </w:rPr>
              <w:t>.1.2</w:t>
            </w:r>
          </w:p>
          <w:p w:rsidR="00F00582" w:rsidRPr="00890392" w:rsidRDefault="00F00582" w:rsidP="00276A01">
            <w:pPr>
              <w:widowControl w:val="0"/>
              <w:tabs>
                <w:tab w:val="left" w:pos="204"/>
              </w:tabs>
              <w:jc w:val="center"/>
              <w:rPr>
                <w:rFonts w:ascii="Cambria" w:hAnsi="Cambria" w:cs="Arial"/>
                <w:b/>
                <w:i/>
                <w:sz w:val="20"/>
                <w:szCs w:val="20"/>
              </w:rPr>
            </w:pPr>
            <w:r w:rsidRPr="00890392">
              <w:rPr>
                <w:rFonts w:ascii="Cambria" w:hAnsi="Cambria" w:cs="Arial"/>
                <w:b/>
                <w:i/>
                <w:sz w:val="20"/>
                <w:szCs w:val="20"/>
              </w:rPr>
              <w:t>(TR)</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C76F5B" w:rsidRPr="00890392" w:rsidTr="007F1191">
        <w:tc>
          <w:tcPr>
            <w:tcW w:w="864" w:type="dxa"/>
            <w:shd w:val="clear" w:color="auto" w:fill="auto"/>
            <w:vAlign w:val="center"/>
          </w:tcPr>
          <w:p w:rsidR="00C76F5B" w:rsidRPr="00890392" w:rsidRDefault="00C76F5B" w:rsidP="00486D6A">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sidR="00486D6A" w:rsidRPr="00890392">
              <w:rPr>
                <w:rFonts w:ascii="Cambria" w:hAnsi="Cambria" w:cs="Courier New"/>
                <w:color w:val="000000"/>
                <w:sz w:val="20"/>
                <w:szCs w:val="20"/>
              </w:rPr>
              <w:t>8</w:t>
            </w:r>
          </w:p>
        </w:tc>
        <w:tc>
          <w:tcPr>
            <w:tcW w:w="4244" w:type="dxa"/>
            <w:shd w:val="clear" w:color="auto" w:fill="auto"/>
            <w:vAlign w:val="center"/>
          </w:tcPr>
          <w:p w:rsidR="00C76F5B" w:rsidRPr="00890392" w:rsidRDefault="00C76F5B"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Certidão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negativa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falência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expedida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pelo</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distribuidor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(Poder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Judiciário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Tribunal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de</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Justiça)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fornecedor,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caso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trate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pessoa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jurídica</w:t>
            </w:r>
          </w:p>
        </w:tc>
        <w:tc>
          <w:tcPr>
            <w:tcW w:w="1066" w:type="dxa"/>
            <w:shd w:val="clear" w:color="auto" w:fill="auto"/>
            <w:vAlign w:val="center"/>
          </w:tcPr>
          <w:p w:rsidR="00C76F5B"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C76F5B" w:rsidRPr="00890392">
              <w:rPr>
                <w:rFonts w:ascii="Cambria" w:hAnsi="Cambria" w:cs="Arial"/>
                <w:b/>
                <w:sz w:val="20"/>
                <w:szCs w:val="20"/>
              </w:rPr>
              <w:t>.2</w:t>
            </w:r>
            <w:r w:rsidR="00273173" w:rsidRPr="00890392">
              <w:rPr>
                <w:rFonts w:ascii="Cambria" w:hAnsi="Cambria" w:cs="Arial"/>
                <w:b/>
                <w:sz w:val="20"/>
                <w:szCs w:val="20"/>
              </w:rPr>
              <w:t>5</w:t>
            </w:r>
          </w:p>
          <w:p w:rsidR="00C76F5B" w:rsidRPr="00890392" w:rsidRDefault="00C76F5B"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C76F5B" w:rsidRPr="00890392" w:rsidRDefault="00C76F5B"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auto"/>
            <w:vAlign w:val="center"/>
          </w:tcPr>
          <w:p w:rsidR="00C76F5B" w:rsidRPr="00890392" w:rsidRDefault="00C76F5B"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auto"/>
            <w:vAlign w:val="center"/>
          </w:tcPr>
          <w:p w:rsidR="00C76F5B" w:rsidRPr="00890392" w:rsidRDefault="00C76F5B"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F00582" w:rsidRPr="00890392" w:rsidTr="007F1191">
        <w:tc>
          <w:tcPr>
            <w:tcW w:w="864" w:type="dxa"/>
            <w:shd w:val="clear" w:color="auto" w:fill="F2F2F2" w:themeFill="background1" w:themeFillShade="F2"/>
            <w:vAlign w:val="center"/>
          </w:tcPr>
          <w:p w:rsidR="00F00582" w:rsidRPr="00890392" w:rsidRDefault="00F00582" w:rsidP="00486D6A">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w:t>
            </w:r>
            <w:r w:rsidR="00486D6A" w:rsidRPr="00890392">
              <w:rPr>
                <w:rFonts w:ascii="Cambria" w:hAnsi="Cambria" w:cs="Courier New"/>
                <w:color w:val="000000"/>
                <w:sz w:val="20"/>
                <w:szCs w:val="20"/>
              </w:rPr>
              <w:t>19</w:t>
            </w:r>
          </w:p>
        </w:tc>
        <w:tc>
          <w:tcPr>
            <w:tcW w:w="4244" w:type="dxa"/>
            <w:shd w:val="clear" w:color="auto" w:fill="F2F2F2" w:themeFill="background1" w:themeFillShade="F2"/>
            <w:vAlign w:val="center"/>
          </w:tcPr>
          <w:p w:rsidR="00F00582" w:rsidRPr="00890392" w:rsidRDefault="00F00582"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Balanço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patrimonial,</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demonstração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resultado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exercício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demais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demonstrações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contábeis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dos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2</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(dois)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últimos</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exercícios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sociais</w:t>
            </w:r>
            <w:r w:rsidR="004170C4" w:rsidRPr="00890392">
              <w:rPr>
                <w:rFonts w:ascii="Cambria" w:hAnsi="Cambria" w:cs="Courier New"/>
                <w:color w:val="000000"/>
                <w:sz w:val="20"/>
                <w:szCs w:val="20"/>
              </w:rPr>
              <w:t xml:space="preserve"> </w:t>
            </w:r>
            <w:r w:rsidRPr="00890392">
              <w:rPr>
                <w:rFonts w:ascii="Cambria" w:hAnsi="Cambria"/>
                <w:b/>
                <w:sz w:val="20"/>
                <w:szCs w:val="20"/>
              </w:rPr>
              <w:t>e</w:t>
            </w:r>
            <w:r w:rsidR="004170C4" w:rsidRPr="00890392">
              <w:rPr>
                <w:rFonts w:ascii="Cambria" w:hAnsi="Cambria"/>
                <w:b/>
                <w:sz w:val="20"/>
                <w:szCs w:val="20"/>
              </w:rPr>
              <w:t xml:space="preserve"> </w:t>
            </w:r>
            <w:r w:rsidRPr="00890392">
              <w:rPr>
                <w:rFonts w:ascii="Cambria" w:hAnsi="Cambria"/>
                <w:b/>
                <w:sz w:val="20"/>
                <w:szCs w:val="20"/>
              </w:rPr>
              <w:t>também</w:t>
            </w:r>
            <w:r w:rsidR="004170C4" w:rsidRPr="00890392">
              <w:rPr>
                <w:rFonts w:ascii="Cambria" w:hAnsi="Cambria"/>
                <w:sz w:val="20"/>
                <w:szCs w:val="20"/>
              </w:rPr>
              <w:t xml:space="preserve"> </w:t>
            </w:r>
            <w:r w:rsidRPr="00890392">
              <w:rPr>
                <w:rFonts w:ascii="Cambria" w:hAnsi="Cambria"/>
                <w:sz w:val="20"/>
                <w:szCs w:val="20"/>
              </w:rPr>
              <w:t>os</w:t>
            </w:r>
            <w:r w:rsidR="004170C4" w:rsidRPr="00890392">
              <w:rPr>
                <w:rFonts w:ascii="Cambria" w:hAnsi="Cambria"/>
                <w:sz w:val="20"/>
                <w:szCs w:val="20"/>
              </w:rPr>
              <w:t xml:space="preserve"> </w:t>
            </w:r>
            <w:r w:rsidRPr="00890392">
              <w:rPr>
                <w:rFonts w:ascii="Cambria" w:hAnsi="Cambria"/>
                <w:sz w:val="20"/>
                <w:szCs w:val="20"/>
              </w:rPr>
              <w:t>índices:</w:t>
            </w:r>
            <w:r w:rsidR="004170C4" w:rsidRPr="00890392">
              <w:rPr>
                <w:rFonts w:ascii="Cambria" w:hAnsi="Cambria"/>
                <w:sz w:val="20"/>
                <w:szCs w:val="20"/>
              </w:rPr>
              <w:t xml:space="preserve"> </w:t>
            </w:r>
            <w:r w:rsidRPr="00890392">
              <w:rPr>
                <w:rFonts w:ascii="Cambria" w:hAnsi="Cambria"/>
                <w:sz w:val="20"/>
                <w:szCs w:val="20"/>
                <w:u w:val="single"/>
              </w:rPr>
              <w:t>de</w:t>
            </w:r>
            <w:r w:rsidR="004170C4" w:rsidRPr="00890392">
              <w:rPr>
                <w:rFonts w:ascii="Cambria" w:hAnsi="Cambria"/>
                <w:sz w:val="20"/>
                <w:szCs w:val="20"/>
                <w:u w:val="single"/>
              </w:rPr>
              <w:t xml:space="preserve"> </w:t>
            </w:r>
            <w:r w:rsidRPr="00890392">
              <w:rPr>
                <w:rFonts w:ascii="Cambria" w:hAnsi="Cambria"/>
                <w:sz w:val="20"/>
                <w:szCs w:val="20"/>
                <w:u w:val="single"/>
              </w:rPr>
              <w:t>Liquidez</w:t>
            </w:r>
            <w:r w:rsidR="004170C4" w:rsidRPr="00890392">
              <w:rPr>
                <w:rFonts w:ascii="Cambria" w:hAnsi="Cambria"/>
                <w:sz w:val="20"/>
                <w:szCs w:val="20"/>
                <w:u w:val="single"/>
              </w:rPr>
              <w:t xml:space="preserve"> </w:t>
            </w:r>
            <w:r w:rsidRPr="00890392">
              <w:rPr>
                <w:rFonts w:ascii="Cambria" w:hAnsi="Cambria"/>
                <w:sz w:val="20"/>
                <w:szCs w:val="20"/>
                <w:u w:val="single"/>
              </w:rPr>
              <w:t>Geral</w:t>
            </w:r>
            <w:r w:rsidR="004170C4" w:rsidRPr="00890392">
              <w:rPr>
                <w:rFonts w:ascii="Cambria" w:hAnsi="Cambria"/>
                <w:sz w:val="20"/>
                <w:szCs w:val="20"/>
                <w:u w:val="single"/>
              </w:rPr>
              <w:t xml:space="preserve"> </w:t>
            </w:r>
            <w:r w:rsidRPr="00890392">
              <w:rPr>
                <w:rFonts w:ascii="Cambria" w:hAnsi="Cambria"/>
                <w:sz w:val="20"/>
                <w:szCs w:val="20"/>
                <w:u w:val="single"/>
              </w:rPr>
              <w:t>(ILG);</w:t>
            </w:r>
            <w:r w:rsidR="004170C4" w:rsidRPr="00890392">
              <w:rPr>
                <w:rFonts w:ascii="Cambria" w:hAnsi="Cambria"/>
                <w:sz w:val="20"/>
                <w:szCs w:val="20"/>
                <w:u w:val="single"/>
              </w:rPr>
              <w:t xml:space="preserve"> </w:t>
            </w:r>
            <w:r w:rsidRPr="00890392">
              <w:rPr>
                <w:rFonts w:ascii="Cambria" w:hAnsi="Cambria"/>
                <w:sz w:val="20"/>
                <w:szCs w:val="20"/>
                <w:u w:val="single"/>
              </w:rPr>
              <w:t>de</w:t>
            </w:r>
            <w:r w:rsidR="004170C4" w:rsidRPr="00890392">
              <w:rPr>
                <w:rFonts w:ascii="Cambria" w:hAnsi="Cambria"/>
                <w:sz w:val="20"/>
                <w:szCs w:val="20"/>
                <w:u w:val="single"/>
              </w:rPr>
              <w:t xml:space="preserve"> </w:t>
            </w:r>
            <w:r w:rsidRPr="00890392">
              <w:rPr>
                <w:rFonts w:ascii="Cambria" w:hAnsi="Cambria"/>
                <w:sz w:val="20"/>
                <w:szCs w:val="20"/>
                <w:u w:val="single"/>
              </w:rPr>
              <w:t>Liquidez</w:t>
            </w:r>
            <w:r w:rsidR="004170C4" w:rsidRPr="00890392">
              <w:rPr>
                <w:rFonts w:ascii="Cambria" w:hAnsi="Cambria"/>
                <w:sz w:val="20"/>
                <w:szCs w:val="20"/>
                <w:u w:val="single"/>
              </w:rPr>
              <w:t xml:space="preserve"> </w:t>
            </w:r>
            <w:r w:rsidRPr="00890392">
              <w:rPr>
                <w:rFonts w:ascii="Cambria" w:hAnsi="Cambria"/>
                <w:sz w:val="20"/>
                <w:szCs w:val="20"/>
                <w:u w:val="single"/>
              </w:rPr>
              <w:t>Corrente</w:t>
            </w:r>
            <w:r w:rsidR="004170C4" w:rsidRPr="00890392">
              <w:rPr>
                <w:rFonts w:ascii="Cambria" w:hAnsi="Cambria"/>
                <w:sz w:val="20"/>
                <w:szCs w:val="20"/>
                <w:u w:val="single"/>
              </w:rPr>
              <w:t xml:space="preserve"> </w:t>
            </w:r>
            <w:r w:rsidRPr="00890392">
              <w:rPr>
                <w:rFonts w:ascii="Cambria" w:hAnsi="Cambria"/>
                <w:sz w:val="20"/>
                <w:szCs w:val="20"/>
                <w:u w:val="single"/>
              </w:rPr>
              <w:t>(QLC)</w:t>
            </w:r>
            <w:r w:rsidR="004170C4" w:rsidRPr="00890392">
              <w:rPr>
                <w:rFonts w:ascii="Cambria" w:hAnsi="Cambria"/>
                <w:sz w:val="20"/>
                <w:szCs w:val="20"/>
                <w:u w:val="single"/>
              </w:rPr>
              <w:t xml:space="preserve"> </w:t>
            </w:r>
            <w:r w:rsidRPr="00890392">
              <w:rPr>
                <w:rFonts w:ascii="Cambria" w:hAnsi="Cambria"/>
                <w:sz w:val="20"/>
                <w:szCs w:val="20"/>
                <w:u w:val="single"/>
              </w:rPr>
              <w:t>e</w:t>
            </w:r>
            <w:r w:rsidR="004170C4" w:rsidRPr="00890392">
              <w:rPr>
                <w:rFonts w:ascii="Cambria" w:hAnsi="Cambria"/>
                <w:sz w:val="20"/>
                <w:szCs w:val="20"/>
                <w:u w:val="single"/>
              </w:rPr>
              <w:t xml:space="preserve"> </w:t>
            </w:r>
            <w:r w:rsidRPr="00890392">
              <w:rPr>
                <w:rFonts w:ascii="Cambria" w:hAnsi="Cambria"/>
                <w:sz w:val="20"/>
                <w:szCs w:val="20"/>
                <w:u w:val="single"/>
              </w:rPr>
              <w:t>de</w:t>
            </w:r>
            <w:r w:rsidR="004170C4" w:rsidRPr="00890392">
              <w:rPr>
                <w:rFonts w:ascii="Cambria" w:hAnsi="Cambria"/>
                <w:sz w:val="20"/>
                <w:szCs w:val="20"/>
                <w:u w:val="single"/>
              </w:rPr>
              <w:t xml:space="preserve"> </w:t>
            </w:r>
            <w:r w:rsidRPr="00890392">
              <w:rPr>
                <w:rFonts w:ascii="Cambria" w:hAnsi="Cambria"/>
                <w:sz w:val="20"/>
                <w:szCs w:val="20"/>
                <w:u w:val="single"/>
              </w:rPr>
              <w:t>Solvência</w:t>
            </w:r>
            <w:r w:rsidR="004170C4" w:rsidRPr="00890392">
              <w:rPr>
                <w:rFonts w:ascii="Cambria" w:hAnsi="Cambria"/>
                <w:sz w:val="20"/>
                <w:szCs w:val="20"/>
                <w:u w:val="single"/>
              </w:rPr>
              <w:t xml:space="preserve"> </w:t>
            </w:r>
            <w:r w:rsidRPr="00890392">
              <w:rPr>
                <w:rFonts w:ascii="Cambria" w:hAnsi="Cambria"/>
                <w:sz w:val="20"/>
                <w:szCs w:val="20"/>
                <w:u w:val="single"/>
              </w:rPr>
              <w:t>Geral</w:t>
            </w:r>
            <w:r w:rsidR="004170C4" w:rsidRPr="00890392">
              <w:rPr>
                <w:rFonts w:ascii="Cambria" w:hAnsi="Cambria"/>
                <w:sz w:val="20"/>
                <w:szCs w:val="20"/>
                <w:u w:val="single"/>
              </w:rPr>
              <w:t xml:space="preserve"> </w:t>
            </w:r>
            <w:r w:rsidRPr="00890392">
              <w:rPr>
                <w:rFonts w:ascii="Cambria" w:hAnsi="Cambria"/>
                <w:sz w:val="20"/>
                <w:szCs w:val="20"/>
                <w:u w:val="single"/>
              </w:rPr>
              <w:t>(ISG)</w:t>
            </w:r>
          </w:p>
        </w:tc>
        <w:tc>
          <w:tcPr>
            <w:tcW w:w="1066" w:type="dxa"/>
            <w:shd w:val="clear" w:color="auto" w:fill="F2F2F2" w:themeFill="background1" w:themeFillShade="F2"/>
            <w:vAlign w:val="center"/>
          </w:tcPr>
          <w:p w:rsidR="00F00582" w:rsidRPr="00890392" w:rsidRDefault="00250D0E"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.2</w:t>
            </w:r>
            <w:r w:rsidR="00273173" w:rsidRPr="00890392">
              <w:rPr>
                <w:rFonts w:ascii="Cambria" w:hAnsi="Cambria" w:cs="Arial"/>
                <w:b/>
                <w:sz w:val="20"/>
                <w:szCs w:val="20"/>
              </w:rPr>
              <w:t>6</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2857DF" w:rsidRPr="00890392" w:rsidTr="007F1191">
        <w:tc>
          <w:tcPr>
            <w:tcW w:w="864" w:type="dxa"/>
            <w:shd w:val="clear" w:color="auto" w:fill="auto"/>
            <w:vAlign w:val="center"/>
          </w:tcPr>
          <w:p w:rsidR="002857DF" w:rsidRPr="00890392" w:rsidRDefault="002857DF" w:rsidP="00273173">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1.20</w:t>
            </w:r>
          </w:p>
        </w:tc>
        <w:tc>
          <w:tcPr>
            <w:tcW w:w="4244" w:type="dxa"/>
            <w:shd w:val="clear" w:color="auto" w:fill="auto"/>
            <w:vAlign w:val="center"/>
          </w:tcPr>
          <w:p w:rsidR="002857DF" w:rsidRPr="00644D07" w:rsidRDefault="009363A9" w:rsidP="009363A9">
            <w:pPr>
              <w:widowControl w:val="0"/>
              <w:tabs>
                <w:tab w:val="left" w:pos="204"/>
              </w:tabs>
              <w:jc w:val="both"/>
              <w:rPr>
                <w:rFonts w:ascii="Cambria" w:hAnsi="Cambria" w:cs="Courier New"/>
                <w:color w:val="000000"/>
                <w:sz w:val="20"/>
                <w:szCs w:val="20"/>
              </w:rPr>
            </w:pPr>
            <w:r>
              <w:rPr>
                <w:rFonts w:ascii="Cambria" w:hAnsi="Cambria" w:cs="Courier New"/>
                <w:color w:val="000000"/>
                <w:sz w:val="20"/>
                <w:szCs w:val="20"/>
              </w:rPr>
              <w:t>Certidão</w:t>
            </w:r>
            <w:r w:rsidR="002857DF" w:rsidRPr="00644D07">
              <w:rPr>
                <w:rFonts w:ascii="Cambria" w:hAnsi="Cambria" w:cs="Courier New"/>
                <w:color w:val="000000"/>
                <w:sz w:val="20"/>
                <w:szCs w:val="20"/>
              </w:rPr>
              <w:t xml:space="preserve"> de </w:t>
            </w:r>
            <w:r>
              <w:rPr>
                <w:rFonts w:ascii="Cambria" w:hAnsi="Cambria" w:cs="Courier New"/>
                <w:b/>
                <w:color w:val="000000"/>
                <w:sz w:val="20"/>
                <w:szCs w:val="20"/>
              </w:rPr>
              <w:t>autorização</w:t>
            </w:r>
            <w:r w:rsidR="002857DF" w:rsidRPr="00644D07">
              <w:rPr>
                <w:rFonts w:ascii="Cambria" w:hAnsi="Cambria" w:cs="Courier New"/>
                <w:color w:val="000000"/>
                <w:sz w:val="20"/>
                <w:szCs w:val="20"/>
              </w:rPr>
              <w:t xml:space="preserve"> </w:t>
            </w:r>
            <w:r>
              <w:rPr>
                <w:rFonts w:ascii="Cambria" w:hAnsi="Cambria" w:cs="Courier New"/>
                <w:color w:val="000000"/>
                <w:sz w:val="20"/>
                <w:szCs w:val="20"/>
              </w:rPr>
              <w:t>emitida</w:t>
            </w:r>
            <w:r w:rsidR="002857DF" w:rsidRPr="00644D07">
              <w:rPr>
                <w:rFonts w:ascii="Cambria" w:hAnsi="Cambria" w:cs="Courier New"/>
                <w:color w:val="000000"/>
                <w:sz w:val="20"/>
                <w:szCs w:val="20"/>
              </w:rPr>
              <w:t xml:space="preserve"> </w:t>
            </w:r>
            <w:r>
              <w:rPr>
                <w:rFonts w:ascii="Cambria" w:hAnsi="Cambria" w:cs="Courier New"/>
                <w:color w:val="000000"/>
                <w:sz w:val="20"/>
                <w:szCs w:val="20"/>
              </w:rPr>
              <w:t>pel</w:t>
            </w:r>
            <w:r w:rsidR="002857DF" w:rsidRPr="00644D07">
              <w:rPr>
                <w:rFonts w:ascii="Cambria" w:hAnsi="Cambria" w:cs="Courier New"/>
                <w:color w:val="000000"/>
                <w:sz w:val="20"/>
                <w:szCs w:val="20"/>
              </w:rPr>
              <w:t xml:space="preserve">a </w:t>
            </w:r>
            <w:r w:rsidR="002857DF" w:rsidRPr="00FB74FD">
              <w:rPr>
                <w:rFonts w:ascii="Cambria" w:hAnsi="Cambria" w:cs="Courier New"/>
                <w:b/>
                <w:color w:val="000000"/>
                <w:sz w:val="20"/>
                <w:szCs w:val="20"/>
              </w:rPr>
              <w:t>Superintendência de Seguros Privados</w:t>
            </w:r>
            <w:r w:rsidR="002857DF" w:rsidRPr="00644D07">
              <w:rPr>
                <w:rFonts w:ascii="Cambria" w:hAnsi="Cambria" w:cs="Courier New"/>
                <w:b/>
                <w:color w:val="000000"/>
                <w:sz w:val="20"/>
                <w:szCs w:val="20"/>
              </w:rPr>
              <w:t xml:space="preserve"> (</w:t>
            </w:r>
            <w:r w:rsidR="002857DF">
              <w:rPr>
                <w:rFonts w:ascii="Cambria" w:hAnsi="Cambria" w:cs="Courier New"/>
                <w:b/>
                <w:color w:val="000000"/>
                <w:sz w:val="20"/>
                <w:szCs w:val="20"/>
              </w:rPr>
              <w:t>SUSEP</w:t>
            </w:r>
            <w:r w:rsidR="002857DF" w:rsidRPr="00644D07">
              <w:rPr>
                <w:rFonts w:ascii="Cambria" w:hAnsi="Cambria" w:cs="Courier New"/>
                <w:b/>
                <w:color w:val="000000"/>
                <w:sz w:val="20"/>
                <w:szCs w:val="20"/>
              </w:rPr>
              <w:t>)</w:t>
            </w:r>
          </w:p>
        </w:tc>
        <w:tc>
          <w:tcPr>
            <w:tcW w:w="1066" w:type="dxa"/>
            <w:shd w:val="clear" w:color="auto" w:fill="auto"/>
            <w:vAlign w:val="center"/>
          </w:tcPr>
          <w:p w:rsidR="002857DF" w:rsidRPr="00890392" w:rsidRDefault="002857DF" w:rsidP="005E0E06">
            <w:pPr>
              <w:widowControl w:val="0"/>
              <w:tabs>
                <w:tab w:val="left" w:pos="204"/>
              </w:tabs>
              <w:jc w:val="center"/>
              <w:rPr>
                <w:rFonts w:ascii="Cambria" w:hAnsi="Cambria" w:cs="Arial"/>
                <w:b/>
                <w:sz w:val="20"/>
                <w:szCs w:val="20"/>
              </w:rPr>
            </w:pPr>
            <w:r w:rsidRPr="00890392">
              <w:rPr>
                <w:rFonts w:ascii="Cambria" w:hAnsi="Cambria" w:cs="Arial"/>
                <w:b/>
                <w:sz w:val="20"/>
                <w:szCs w:val="20"/>
              </w:rPr>
              <w:t>9.</w:t>
            </w:r>
            <w:r>
              <w:rPr>
                <w:rFonts w:ascii="Cambria" w:hAnsi="Cambria" w:cs="Arial"/>
                <w:b/>
                <w:sz w:val="20"/>
                <w:szCs w:val="20"/>
              </w:rPr>
              <w:t>34</w:t>
            </w:r>
          </w:p>
          <w:p w:rsidR="002857DF" w:rsidRPr="00890392" w:rsidRDefault="002857DF" w:rsidP="005E0E06">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2857DF" w:rsidRPr="00890392" w:rsidRDefault="002857DF" w:rsidP="005E0E06">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2857DF" w:rsidRPr="00890392" w:rsidRDefault="002857DF" w:rsidP="005E0E06">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2857DF" w:rsidRPr="00890392" w:rsidRDefault="002857DF" w:rsidP="005E0E06">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9363A9" w:rsidRPr="00890392" w:rsidTr="007F1191">
        <w:tc>
          <w:tcPr>
            <w:tcW w:w="864" w:type="dxa"/>
            <w:shd w:val="clear" w:color="auto" w:fill="F2F2F2" w:themeFill="background1" w:themeFillShade="F2"/>
            <w:vAlign w:val="center"/>
          </w:tcPr>
          <w:p w:rsidR="009363A9" w:rsidRPr="00890392" w:rsidRDefault="009363A9" w:rsidP="002857DF">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w:t>
            </w:r>
            <w:r>
              <w:rPr>
                <w:rFonts w:ascii="Cambria" w:hAnsi="Cambria" w:cs="Courier New"/>
                <w:color w:val="000000"/>
                <w:sz w:val="20"/>
                <w:szCs w:val="20"/>
              </w:rPr>
              <w:t>1</w:t>
            </w:r>
          </w:p>
        </w:tc>
        <w:tc>
          <w:tcPr>
            <w:tcW w:w="4244" w:type="dxa"/>
            <w:shd w:val="clear" w:color="auto" w:fill="F2F2F2" w:themeFill="background1" w:themeFillShade="F2"/>
            <w:vAlign w:val="center"/>
          </w:tcPr>
          <w:p w:rsidR="009363A9" w:rsidRPr="00644D07" w:rsidRDefault="009363A9" w:rsidP="009363A9">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Pr>
                <w:rFonts w:ascii="Cambria" w:hAnsi="Cambria" w:cs="Courier New"/>
                <w:b/>
                <w:color w:val="000000"/>
                <w:sz w:val="20"/>
                <w:szCs w:val="20"/>
              </w:rPr>
              <w:t>regularidade</w:t>
            </w:r>
            <w:r w:rsidRPr="00644D07">
              <w:rPr>
                <w:rFonts w:ascii="Cambria" w:hAnsi="Cambria" w:cs="Courier New"/>
                <w:color w:val="000000"/>
                <w:sz w:val="20"/>
                <w:szCs w:val="20"/>
              </w:rPr>
              <w:t xml:space="preserve"> junto a </w:t>
            </w:r>
            <w:r w:rsidRPr="00FB74FD">
              <w:rPr>
                <w:rFonts w:ascii="Cambria" w:hAnsi="Cambria" w:cs="Courier New"/>
                <w:b/>
                <w:color w:val="000000"/>
                <w:sz w:val="20"/>
                <w:szCs w:val="20"/>
              </w:rPr>
              <w:t>Superintendência de Seguros Privados</w:t>
            </w:r>
            <w:r w:rsidRPr="00644D07">
              <w:rPr>
                <w:rFonts w:ascii="Cambria" w:hAnsi="Cambria" w:cs="Courier New"/>
                <w:b/>
                <w:color w:val="000000"/>
                <w:sz w:val="20"/>
                <w:szCs w:val="20"/>
              </w:rPr>
              <w:t xml:space="preserve"> (</w:t>
            </w:r>
            <w:r>
              <w:rPr>
                <w:rFonts w:ascii="Cambria" w:hAnsi="Cambria" w:cs="Courier New"/>
                <w:b/>
                <w:color w:val="000000"/>
                <w:sz w:val="20"/>
                <w:szCs w:val="20"/>
              </w:rPr>
              <w:t>SUSEP</w:t>
            </w:r>
            <w:r w:rsidRPr="00644D07">
              <w:rPr>
                <w:rFonts w:ascii="Cambria" w:hAnsi="Cambria" w:cs="Courier New"/>
                <w:b/>
                <w:color w:val="000000"/>
                <w:sz w:val="20"/>
                <w:szCs w:val="20"/>
              </w:rPr>
              <w:t>)</w:t>
            </w:r>
          </w:p>
        </w:tc>
        <w:tc>
          <w:tcPr>
            <w:tcW w:w="1066" w:type="dxa"/>
            <w:shd w:val="clear" w:color="auto" w:fill="F2F2F2" w:themeFill="background1" w:themeFillShade="F2"/>
            <w:vAlign w:val="center"/>
          </w:tcPr>
          <w:p w:rsidR="009363A9" w:rsidRPr="00890392" w:rsidRDefault="009363A9" w:rsidP="00784B15">
            <w:pPr>
              <w:widowControl w:val="0"/>
              <w:tabs>
                <w:tab w:val="left" w:pos="204"/>
              </w:tabs>
              <w:jc w:val="center"/>
              <w:rPr>
                <w:rFonts w:ascii="Cambria" w:hAnsi="Cambria" w:cs="Arial"/>
                <w:b/>
                <w:sz w:val="20"/>
                <w:szCs w:val="20"/>
              </w:rPr>
            </w:pPr>
            <w:r w:rsidRPr="00890392">
              <w:rPr>
                <w:rFonts w:ascii="Cambria" w:hAnsi="Cambria" w:cs="Arial"/>
                <w:b/>
                <w:sz w:val="20"/>
                <w:szCs w:val="20"/>
              </w:rPr>
              <w:t>9.</w:t>
            </w:r>
            <w:r>
              <w:rPr>
                <w:rFonts w:ascii="Cambria" w:hAnsi="Cambria" w:cs="Arial"/>
                <w:b/>
                <w:sz w:val="20"/>
                <w:szCs w:val="20"/>
              </w:rPr>
              <w:t>34.1</w:t>
            </w:r>
          </w:p>
          <w:p w:rsidR="009363A9" w:rsidRPr="00890392" w:rsidRDefault="009363A9" w:rsidP="00784B15">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F2F2F2" w:themeFill="background1" w:themeFillShade="F2"/>
            <w:vAlign w:val="center"/>
          </w:tcPr>
          <w:p w:rsidR="009363A9" w:rsidRPr="00890392" w:rsidRDefault="009363A9" w:rsidP="00784B15">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9363A9" w:rsidRPr="00890392" w:rsidRDefault="009363A9" w:rsidP="00784B15">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9363A9" w:rsidRPr="00890392" w:rsidRDefault="009363A9" w:rsidP="00784B15">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C04854" w:rsidRPr="00890392" w:rsidTr="005C4BE5">
        <w:tc>
          <w:tcPr>
            <w:tcW w:w="864" w:type="dxa"/>
            <w:shd w:val="clear" w:color="auto" w:fill="auto"/>
            <w:vAlign w:val="center"/>
          </w:tcPr>
          <w:p w:rsidR="00C04854" w:rsidRPr="00890392" w:rsidRDefault="00C04854" w:rsidP="009363A9">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w:t>
            </w:r>
            <w:r w:rsidR="009363A9">
              <w:rPr>
                <w:rFonts w:ascii="Cambria" w:hAnsi="Cambria" w:cs="Courier New"/>
                <w:color w:val="000000"/>
                <w:sz w:val="20"/>
                <w:szCs w:val="20"/>
              </w:rPr>
              <w:t>2</w:t>
            </w:r>
          </w:p>
        </w:tc>
        <w:tc>
          <w:tcPr>
            <w:tcW w:w="4244" w:type="dxa"/>
            <w:shd w:val="clear" w:color="auto" w:fill="auto"/>
            <w:vAlign w:val="center"/>
          </w:tcPr>
          <w:p w:rsidR="00C04854" w:rsidRPr="00890392" w:rsidRDefault="00C04854" w:rsidP="00C04854">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Atestado(s) de capacidade técnica</w:t>
            </w:r>
            <w:r>
              <w:rPr>
                <w:rFonts w:ascii="Cambria" w:hAnsi="Cambria" w:cs="Courier New"/>
                <w:b/>
                <w:color w:val="000000"/>
                <w:sz w:val="20"/>
                <w:szCs w:val="20"/>
              </w:rPr>
              <w:t>-operacional</w:t>
            </w:r>
            <w:r w:rsidRPr="00890392">
              <w:rPr>
                <w:rFonts w:ascii="Cambria" w:hAnsi="Cambria" w:cs="Courier New"/>
                <w:color w:val="000000"/>
                <w:sz w:val="20"/>
                <w:szCs w:val="20"/>
              </w:rPr>
              <w:t xml:space="preserve"> </w:t>
            </w:r>
            <w:r>
              <w:rPr>
                <w:rFonts w:ascii="Cambria" w:hAnsi="Cambria" w:cs="Courier New"/>
                <w:color w:val="000000"/>
                <w:sz w:val="20"/>
                <w:szCs w:val="20"/>
              </w:rPr>
              <w:t>da empresa licitante</w:t>
            </w:r>
          </w:p>
        </w:tc>
        <w:tc>
          <w:tcPr>
            <w:tcW w:w="1066" w:type="dxa"/>
            <w:shd w:val="clear" w:color="auto" w:fill="auto"/>
            <w:vAlign w:val="center"/>
          </w:tcPr>
          <w:p w:rsidR="00C04854" w:rsidRPr="00890392" w:rsidRDefault="00C04854" w:rsidP="00C04854">
            <w:pPr>
              <w:widowControl w:val="0"/>
              <w:tabs>
                <w:tab w:val="left" w:pos="204"/>
              </w:tabs>
              <w:jc w:val="center"/>
              <w:rPr>
                <w:rFonts w:ascii="Cambria" w:hAnsi="Cambria" w:cs="Arial"/>
                <w:b/>
                <w:sz w:val="20"/>
                <w:szCs w:val="20"/>
              </w:rPr>
            </w:pPr>
            <w:r w:rsidRPr="00890392">
              <w:rPr>
                <w:rFonts w:ascii="Cambria" w:hAnsi="Cambria" w:cs="Arial"/>
                <w:b/>
                <w:sz w:val="20"/>
                <w:szCs w:val="20"/>
              </w:rPr>
              <w:t>9.3</w:t>
            </w:r>
            <w:r>
              <w:rPr>
                <w:rFonts w:ascii="Cambria" w:hAnsi="Cambria" w:cs="Arial"/>
                <w:b/>
                <w:sz w:val="20"/>
                <w:szCs w:val="20"/>
              </w:rPr>
              <w:t>5</w:t>
            </w:r>
          </w:p>
          <w:p w:rsidR="00C04854" w:rsidRPr="00890392" w:rsidRDefault="00C04854" w:rsidP="00C04854">
            <w:pPr>
              <w:widowControl w:val="0"/>
              <w:tabs>
                <w:tab w:val="left" w:pos="204"/>
              </w:tabs>
              <w:jc w:val="center"/>
              <w:rPr>
                <w:rFonts w:ascii="Cambria" w:hAnsi="Cambria" w:cs="Arial"/>
                <w:b/>
                <w:sz w:val="20"/>
                <w:szCs w:val="20"/>
              </w:rPr>
            </w:pPr>
            <w:r w:rsidRPr="00890392">
              <w:rPr>
                <w:rFonts w:ascii="Cambria" w:hAnsi="Cambria" w:cs="Arial"/>
                <w:b/>
                <w:sz w:val="20"/>
                <w:szCs w:val="20"/>
              </w:rPr>
              <w:t>(TR)</w:t>
            </w:r>
          </w:p>
        </w:tc>
        <w:tc>
          <w:tcPr>
            <w:tcW w:w="875" w:type="dxa"/>
            <w:shd w:val="clear" w:color="auto" w:fill="auto"/>
            <w:vAlign w:val="center"/>
          </w:tcPr>
          <w:p w:rsidR="00C04854" w:rsidRPr="00890392" w:rsidRDefault="00C04854" w:rsidP="00C04854">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C04854" w:rsidRPr="00890392" w:rsidRDefault="00C04854" w:rsidP="00C04854">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C04854" w:rsidRPr="00890392" w:rsidRDefault="00C04854" w:rsidP="00C04854">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C04854" w:rsidRPr="00890392" w:rsidTr="00300D19">
        <w:tc>
          <w:tcPr>
            <w:tcW w:w="9793" w:type="dxa"/>
            <w:gridSpan w:val="6"/>
            <w:shd w:val="clear" w:color="auto" w:fill="BFBFBF" w:themeFill="background1" w:themeFillShade="BF"/>
            <w:vAlign w:val="center"/>
          </w:tcPr>
          <w:p w:rsidR="00C04854" w:rsidRPr="00890392" w:rsidRDefault="00C04854" w:rsidP="00661C54">
            <w:pPr>
              <w:widowControl w:val="0"/>
              <w:tabs>
                <w:tab w:val="left" w:pos="204"/>
              </w:tabs>
              <w:jc w:val="center"/>
              <w:rPr>
                <w:rFonts w:ascii="Cambria" w:hAnsi="Cambria" w:cs="Arial"/>
                <w:sz w:val="20"/>
                <w:szCs w:val="20"/>
              </w:rPr>
            </w:pPr>
            <w:r w:rsidRPr="00890392">
              <w:rPr>
                <w:rFonts w:ascii="Cambria" w:hAnsi="Cambria" w:cs="Courier New"/>
                <w:b/>
                <w:color w:val="000000"/>
                <w:sz w:val="20"/>
                <w:szCs w:val="20"/>
              </w:rPr>
              <w:t>PROPOSTA DE PREÇOS</w:t>
            </w:r>
          </w:p>
        </w:tc>
      </w:tr>
      <w:tr w:rsidR="00C04854" w:rsidRPr="00890392" w:rsidTr="00300D19">
        <w:tc>
          <w:tcPr>
            <w:tcW w:w="864" w:type="dxa"/>
            <w:shd w:val="clear" w:color="auto" w:fill="D9D9D9" w:themeFill="background1" w:themeFillShade="D9"/>
            <w:vAlign w:val="center"/>
          </w:tcPr>
          <w:p w:rsidR="00C04854" w:rsidRPr="00890392" w:rsidRDefault="00C04854"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shd w:val="clear" w:color="auto" w:fill="D9D9D9" w:themeFill="background1" w:themeFillShade="D9"/>
            <w:vAlign w:val="center"/>
          </w:tcPr>
          <w:p w:rsidR="00C04854" w:rsidRPr="00890392" w:rsidRDefault="00C04854"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shd w:val="clear" w:color="auto" w:fill="D9D9D9" w:themeFill="background1" w:themeFillShade="D9"/>
            <w:vAlign w:val="center"/>
          </w:tcPr>
          <w:p w:rsidR="00C04854" w:rsidRPr="00890392" w:rsidRDefault="00C04854"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C04854" w:rsidRPr="00890392" w:rsidRDefault="00C04854"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Edital</w:t>
            </w:r>
          </w:p>
        </w:tc>
        <w:tc>
          <w:tcPr>
            <w:tcW w:w="3619" w:type="dxa"/>
            <w:gridSpan w:val="3"/>
            <w:shd w:val="clear" w:color="auto" w:fill="D9D9D9" w:themeFill="background1" w:themeFillShade="D9"/>
            <w:vAlign w:val="center"/>
          </w:tcPr>
          <w:p w:rsidR="00C04854" w:rsidRPr="00890392" w:rsidRDefault="00C04854" w:rsidP="00661C54">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 com X</w:t>
            </w:r>
          </w:p>
        </w:tc>
      </w:tr>
      <w:tr w:rsidR="00C04854" w:rsidRPr="00890392" w:rsidTr="00B81080">
        <w:tc>
          <w:tcPr>
            <w:tcW w:w="864" w:type="dxa"/>
            <w:vAlign w:val="center"/>
          </w:tcPr>
          <w:p w:rsidR="00C04854" w:rsidRPr="00890392" w:rsidRDefault="00C04854" w:rsidP="009363A9">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1.2</w:t>
            </w:r>
            <w:r w:rsidR="009363A9">
              <w:rPr>
                <w:rFonts w:ascii="Cambria" w:hAnsi="Cambria" w:cs="Courier New"/>
                <w:color w:val="000000"/>
                <w:sz w:val="20"/>
                <w:szCs w:val="20"/>
              </w:rPr>
              <w:t>3</w:t>
            </w:r>
          </w:p>
        </w:tc>
        <w:tc>
          <w:tcPr>
            <w:tcW w:w="4244" w:type="dxa"/>
            <w:vAlign w:val="center"/>
          </w:tcPr>
          <w:p w:rsidR="00C04854" w:rsidRPr="00890392" w:rsidRDefault="00C04854" w:rsidP="002857DF">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Proposta comercial </w:t>
            </w:r>
            <w:r w:rsidRPr="00890392">
              <w:rPr>
                <w:rFonts w:ascii="Cambria" w:hAnsi="Cambria" w:cs="Courier New"/>
                <w:b/>
                <w:color w:val="000000"/>
                <w:sz w:val="20"/>
                <w:szCs w:val="20"/>
              </w:rPr>
              <w:t>(Anexo I</w:t>
            </w:r>
            <w:r>
              <w:rPr>
                <w:rFonts w:ascii="Cambria" w:hAnsi="Cambria" w:cs="Courier New"/>
                <w:b/>
                <w:color w:val="000000"/>
                <w:sz w:val="20"/>
                <w:szCs w:val="20"/>
              </w:rPr>
              <w:t>V</w:t>
            </w:r>
            <w:r w:rsidRPr="00890392">
              <w:rPr>
                <w:rFonts w:ascii="Cambria" w:hAnsi="Cambria" w:cs="Courier New"/>
                <w:b/>
                <w:color w:val="000000"/>
                <w:sz w:val="20"/>
                <w:szCs w:val="20"/>
              </w:rPr>
              <w:t>)</w:t>
            </w:r>
          </w:p>
        </w:tc>
        <w:tc>
          <w:tcPr>
            <w:tcW w:w="1066" w:type="dxa"/>
            <w:vAlign w:val="center"/>
          </w:tcPr>
          <w:p w:rsidR="00C04854" w:rsidRPr="00890392" w:rsidRDefault="00C04854" w:rsidP="00661C54">
            <w:pPr>
              <w:widowControl w:val="0"/>
              <w:tabs>
                <w:tab w:val="left" w:pos="204"/>
              </w:tabs>
              <w:jc w:val="center"/>
              <w:rPr>
                <w:rFonts w:ascii="Cambria" w:hAnsi="Cambria" w:cs="Arial"/>
                <w:b/>
                <w:sz w:val="20"/>
                <w:szCs w:val="20"/>
              </w:rPr>
            </w:pPr>
            <w:r w:rsidRPr="00890392">
              <w:rPr>
                <w:rFonts w:ascii="Cambria" w:hAnsi="Cambria" w:cs="Arial"/>
                <w:b/>
                <w:sz w:val="20"/>
                <w:szCs w:val="20"/>
              </w:rPr>
              <w:t>5.1</w:t>
            </w:r>
          </w:p>
        </w:tc>
        <w:tc>
          <w:tcPr>
            <w:tcW w:w="875" w:type="dxa"/>
            <w:vAlign w:val="center"/>
          </w:tcPr>
          <w:p w:rsidR="00C04854" w:rsidRPr="00890392" w:rsidRDefault="00C04854" w:rsidP="00661C54">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vAlign w:val="center"/>
          </w:tcPr>
          <w:p w:rsidR="00C04854" w:rsidRPr="00890392" w:rsidRDefault="00C04854" w:rsidP="00661C54">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vAlign w:val="center"/>
          </w:tcPr>
          <w:p w:rsidR="00C04854" w:rsidRPr="00890392" w:rsidRDefault="00C04854" w:rsidP="00661C54">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bl>
    <w:p w:rsidR="00AD6AE2" w:rsidRPr="00250D0E" w:rsidRDefault="00AD6AE2" w:rsidP="00AD6AE2">
      <w:pPr>
        <w:tabs>
          <w:tab w:val="left" w:pos="0"/>
        </w:tabs>
        <w:jc w:val="both"/>
        <w:rPr>
          <w:rFonts w:ascii="Cambria" w:hAnsi="Cambria" w:cs="Arial"/>
          <w:bCs/>
          <w:sz w:val="20"/>
          <w:szCs w:val="20"/>
        </w:rPr>
      </w:pPr>
    </w:p>
    <w:p w:rsidR="00AD6AE2" w:rsidRPr="00250D0E" w:rsidRDefault="00AD6AE2" w:rsidP="00AD6AE2">
      <w:pPr>
        <w:tabs>
          <w:tab w:val="left" w:pos="0"/>
        </w:tabs>
        <w:jc w:val="center"/>
        <w:rPr>
          <w:rFonts w:ascii="Cambria" w:hAnsi="Cambria" w:cs="Arial"/>
          <w:bCs/>
          <w:sz w:val="20"/>
          <w:szCs w:val="20"/>
        </w:rPr>
      </w:pPr>
      <w:r w:rsidRPr="00250D0E">
        <w:rPr>
          <w:rFonts w:ascii="Cambria" w:hAnsi="Cambria" w:cs="Arial"/>
          <w:b/>
          <w:bCs/>
          <w:sz w:val="20"/>
          <w:szCs w:val="20"/>
        </w:rPr>
        <w:t>OBSERVAÇÕES:</w:t>
      </w:r>
    </w:p>
    <w:p w:rsidR="004E1A77" w:rsidRPr="00250D0E" w:rsidRDefault="004E1A77" w:rsidP="004E1A77">
      <w:pPr>
        <w:tabs>
          <w:tab w:val="left" w:pos="0"/>
        </w:tabs>
        <w:jc w:val="both"/>
        <w:rPr>
          <w:rFonts w:ascii="Cambria" w:hAnsi="Cambria" w:cs="Arial"/>
          <w:bCs/>
          <w:sz w:val="20"/>
          <w:szCs w:val="20"/>
        </w:rPr>
      </w:pPr>
    </w:p>
    <w:p w:rsidR="004E1A77" w:rsidRPr="00250D0E" w:rsidRDefault="00943D99"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1)</w:t>
      </w:r>
      <w:r w:rsidR="004170C4" w:rsidRPr="00250D0E">
        <w:rPr>
          <w:rFonts w:ascii="Cambria" w:hAnsi="Cambria" w:cs="Arial"/>
          <w:bCs/>
          <w:sz w:val="20"/>
          <w:szCs w:val="20"/>
        </w:rPr>
        <w:t xml:space="preserve"> </w:t>
      </w:r>
      <w:r w:rsidR="004E1A77" w:rsidRPr="00250D0E">
        <w:rPr>
          <w:rFonts w:ascii="Cambria" w:hAnsi="Cambria" w:cs="Arial"/>
          <w:bCs/>
          <w:sz w:val="20"/>
          <w:szCs w:val="20"/>
        </w:rPr>
        <w:t>Os</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documentos</w:t>
      </w:r>
      <w:r w:rsidR="004170C4" w:rsidRPr="00250D0E">
        <w:rPr>
          <w:rFonts w:ascii="Cambria" w:hAnsi="Cambria" w:cs="Arial"/>
          <w:bCs/>
          <w:sz w:val="20"/>
          <w:szCs w:val="20"/>
        </w:rPr>
        <w:t xml:space="preserve"> </w:t>
      </w:r>
      <w:r w:rsidR="004E1A77" w:rsidRPr="00250D0E">
        <w:rPr>
          <w:rFonts w:ascii="Cambria" w:hAnsi="Cambria" w:cs="Arial"/>
          <w:bCs/>
          <w:sz w:val="20"/>
          <w:szCs w:val="20"/>
        </w:rPr>
        <w:t>requeridos</w:t>
      </w:r>
      <w:r w:rsidR="004170C4" w:rsidRPr="00250D0E">
        <w:rPr>
          <w:rFonts w:ascii="Cambria" w:hAnsi="Cambria" w:cs="Arial"/>
          <w:bCs/>
          <w:sz w:val="20"/>
          <w:szCs w:val="20"/>
        </w:rPr>
        <w:t xml:space="preserve"> </w:t>
      </w:r>
      <w:r w:rsidR="004E1A77" w:rsidRPr="00250D0E">
        <w:rPr>
          <w:rFonts w:ascii="Cambria" w:hAnsi="Cambria" w:cs="Arial"/>
          <w:bCs/>
          <w:sz w:val="20"/>
          <w:szCs w:val="20"/>
        </w:rPr>
        <w:t>para</w:t>
      </w:r>
      <w:r w:rsidR="004170C4" w:rsidRPr="00250D0E">
        <w:rPr>
          <w:rFonts w:ascii="Cambria" w:hAnsi="Cambria" w:cs="Arial"/>
          <w:bCs/>
          <w:sz w:val="20"/>
          <w:szCs w:val="20"/>
        </w:rPr>
        <w:t xml:space="preserve"> </w:t>
      </w:r>
      <w:r w:rsidR="004E1A77" w:rsidRPr="00250D0E">
        <w:rPr>
          <w:rFonts w:ascii="Cambria" w:hAnsi="Cambria" w:cs="Arial"/>
          <w:bCs/>
          <w:sz w:val="20"/>
          <w:szCs w:val="20"/>
        </w:rPr>
        <w:t>fins</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
          <w:bCs/>
          <w:sz w:val="20"/>
          <w:szCs w:val="20"/>
        </w:rPr>
        <w:t>comprovação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de</w:t>
      </w:r>
      <w:r w:rsidR="004170C4" w:rsidRPr="00250D0E">
        <w:rPr>
          <w:rFonts w:ascii="Cambria" w:hAnsi="Cambria" w:cs="Arial"/>
          <w:b/>
          <w:bCs/>
          <w:sz w:val="20"/>
          <w:szCs w:val="20"/>
        </w:rPr>
        <w:t xml:space="preserve"> </w:t>
      </w:r>
      <w:r w:rsidR="004E1A77" w:rsidRPr="00250D0E">
        <w:rPr>
          <w:rFonts w:ascii="Cambria" w:hAnsi="Cambria" w:cs="Arial"/>
          <w:b/>
          <w:bCs/>
          <w:sz w:val="20"/>
          <w:szCs w:val="20"/>
        </w:rPr>
        <w:t>tratamento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diferenciado</w:t>
      </w:r>
      <w:r w:rsidR="004170C4" w:rsidRPr="00250D0E">
        <w:rPr>
          <w:rFonts w:ascii="Cambria" w:hAnsi="Cambria" w:cs="Arial"/>
          <w:b/>
          <w:bCs/>
          <w:sz w:val="20"/>
          <w:szCs w:val="20"/>
        </w:rPr>
        <w:t xml:space="preserve"> </w:t>
      </w:r>
      <w:r w:rsidR="004E1A77" w:rsidRPr="00250D0E">
        <w:rPr>
          <w:rFonts w:ascii="Cambria" w:hAnsi="Cambria" w:cs="Arial"/>
          <w:b/>
          <w:bCs/>
          <w:sz w:val="20"/>
          <w:szCs w:val="20"/>
        </w:rPr>
        <w:t>e</w:t>
      </w:r>
      <w:r w:rsidR="004170C4" w:rsidRPr="00250D0E">
        <w:rPr>
          <w:rFonts w:ascii="Cambria" w:hAnsi="Cambria" w:cs="Arial"/>
          <w:b/>
          <w:bCs/>
          <w:sz w:val="20"/>
          <w:szCs w:val="20"/>
        </w:rPr>
        <w:t xml:space="preserve"> </w:t>
      </w:r>
      <w:r w:rsidR="004E1A77" w:rsidRPr="00250D0E">
        <w:rPr>
          <w:rFonts w:ascii="Cambria" w:hAnsi="Cambria" w:cs="Arial"/>
          <w:b/>
          <w:bCs/>
          <w:sz w:val="20"/>
          <w:szCs w:val="20"/>
        </w:rPr>
        <w:t>favorecido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da</w:t>
      </w:r>
      <w:r w:rsidR="004170C4" w:rsidRPr="00250D0E">
        <w:rPr>
          <w:rFonts w:ascii="Cambria" w:hAnsi="Cambria" w:cs="Arial"/>
          <w:b/>
          <w:bCs/>
          <w:sz w:val="20"/>
          <w:szCs w:val="20"/>
        </w:rPr>
        <w:t xml:space="preserve"> </w:t>
      </w:r>
      <w:r w:rsidR="004E1A77" w:rsidRPr="00250D0E">
        <w:rPr>
          <w:rFonts w:ascii="Cambria" w:hAnsi="Cambria" w:cs="Arial"/>
          <w:b/>
          <w:bCs/>
          <w:sz w:val="20"/>
          <w:szCs w:val="20"/>
        </w:rPr>
        <w:t>Lei</w:t>
      </w:r>
      <w:r w:rsidR="004170C4" w:rsidRPr="00250D0E">
        <w:rPr>
          <w:rFonts w:ascii="Cambria" w:hAnsi="Cambria" w:cs="Arial"/>
          <w:b/>
          <w:bCs/>
          <w:sz w:val="20"/>
          <w:szCs w:val="20"/>
        </w:rPr>
        <w:t xml:space="preserve"> </w:t>
      </w:r>
      <w:r w:rsidR="004E1A77" w:rsidRPr="00250D0E">
        <w:rPr>
          <w:rFonts w:ascii="Cambria" w:hAnsi="Cambria" w:cs="Arial"/>
          <w:b/>
          <w:bCs/>
          <w:sz w:val="20"/>
          <w:szCs w:val="20"/>
        </w:rPr>
        <w:t>Complementar</w:t>
      </w:r>
      <w:r w:rsidR="004170C4" w:rsidRPr="00250D0E">
        <w:rPr>
          <w:rFonts w:ascii="Cambria" w:hAnsi="Cambria" w:cs="Arial"/>
          <w:b/>
          <w:bCs/>
          <w:sz w:val="20"/>
          <w:szCs w:val="20"/>
        </w:rPr>
        <w:t xml:space="preserve"> </w:t>
      </w:r>
      <w:r w:rsidR="004E1A77" w:rsidRPr="00250D0E">
        <w:rPr>
          <w:rFonts w:ascii="Cambria" w:hAnsi="Cambria" w:cs="Arial"/>
          <w:b/>
          <w:bCs/>
          <w:sz w:val="20"/>
          <w:szCs w:val="20"/>
        </w:rPr>
        <w:t>nº</w:t>
      </w:r>
      <w:r w:rsidR="004170C4" w:rsidRPr="00250D0E">
        <w:rPr>
          <w:rFonts w:ascii="Cambria" w:hAnsi="Cambria" w:cs="Arial"/>
          <w:b/>
          <w:bCs/>
          <w:sz w:val="20"/>
          <w:szCs w:val="20"/>
        </w:rPr>
        <w:t xml:space="preserve"> </w:t>
      </w:r>
      <w:r w:rsidR="004E1A77" w:rsidRPr="00250D0E">
        <w:rPr>
          <w:rFonts w:ascii="Cambria" w:hAnsi="Cambria" w:cs="Arial"/>
          <w:b/>
          <w:bCs/>
          <w:sz w:val="20"/>
          <w:szCs w:val="20"/>
        </w:rPr>
        <w:t>123/2006</w:t>
      </w:r>
      <w:r w:rsidR="004170C4" w:rsidRPr="00250D0E">
        <w:rPr>
          <w:rFonts w:ascii="Cambria" w:hAnsi="Cambria" w:cs="Arial"/>
          <w:bCs/>
          <w:sz w:val="20"/>
          <w:szCs w:val="20"/>
        </w:rPr>
        <w:t xml:space="preserve"> </w:t>
      </w:r>
      <w:r w:rsidR="004E1A77" w:rsidRPr="00250D0E">
        <w:rPr>
          <w:rFonts w:ascii="Cambria" w:hAnsi="Cambria" w:cs="Arial"/>
          <w:bCs/>
          <w:sz w:val="20"/>
          <w:szCs w:val="20"/>
        </w:rPr>
        <w:t>(itens:</w:t>
      </w:r>
      <w:r w:rsidR="004170C4" w:rsidRPr="00250D0E">
        <w:rPr>
          <w:rFonts w:ascii="Cambria" w:hAnsi="Cambria" w:cs="Arial"/>
          <w:bCs/>
          <w:sz w:val="20"/>
          <w:szCs w:val="20"/>
        </w:rPr>
        <w:t xml:space="preserve"> </w:t>
      </w:r>
      <w:r w:rsidR="004E1A77" w:rsidRPr="00250D0E">
        <w:rPr>
          <w:rFonts w:ascii="Cambria" w:hAnsi="Cambria" w:cs="Arial"/>
          <w:bCs/>
          <w:sz w:val="20"/>
          <w:szCs w:val="20"/>
        </w:rPr>
        <w:t>1.4.</w:t>
      </w:r>
      <w:r w:rsidR="004170C4" w:rsidRPr="00250D0E">
        <w:rPr>
          <w:rFonts w:ascii="Cambria" w:hAnsi="Cambria" w:cs="Arial"/>
          <w:bCs/>
          <w:sz w:val="20"/>
          <w:szCs w:val="20"/>
        </w:rPr>
        <w:t xml:space="preserve"> </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Courier New"/>
          <w:i/>
          <w:color w:val="000000"/>
          <w:sz w:val="20"/>
          <w:szCs w:val="20"/>
        </w:rPr>
        <w:t>Comprovante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opção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pelo</w:t>
      </w:r>
      <w:r w:rsidR="004170C4" w:rsidRPr="00250D0E">
        <w:rPr>
          <w:rFonts w:ascii="Cambria" w:hAnsi="Cambria" w:cs="Courier New"/>
          <w:i/>
          <w:color w:val="000000"/>
          <w:sz w:val="20"/>
          <w:szCs w:val="20"/>
        </w:rPr>
        <w:t xml:space="preserve"> </w:t>
      </w:r>
      <w:r w:rsidR="004E1A77" w:rsidRPr="00250D0E">
        <w:rPr>
          <w:rFonts w:ascii="Cambria" w:hAnsi="Cambria" w:cs="Courier New"/>
          <w:b/>
          <w:i/>
          <w:color w:val="000000"/>
          <w:sz w:val="20"/>
          <w:szCs w:val="20"/>
        </w:rPr>
        <w:t>Simples</w:t>
      </w:r>
      <w:r w:rsidR="004170C4" w:rsidRPr="00250D0E">
        <w:rPr>
          <w:rFonts w:ascii="Cambria" w:hAnsi="Cambria" w:cs="Arial"/>
          <w:bCs/>
          <w:sz w:val="20"/>
          <w:szCs w:val="20"/>
        </w:rPr>
        <w:t xml:space="preserve"> </w:t>
      </w:r>
      <w:r w:rsidR="004E1A77" w:rsidRPr="00250D0E">
        <w:rPr>
          <w:rFonts w:ascii="Cambria" w:hAnsi="Cambria" w:cs="Arial"/>
          <w:bCs/>
          <w:sz w:val="20"/>
          <w:szCs w:val="20"/>
        </w:rPr>
        <w:t>e/ou</w:t>
      </w:r>
      <w:r w:rsidR="004170C4" w:rsidRPr="00250D0E">
        <w:rPr>
          <w:rFonts w:ascii="Cambria" w:hAnsi="Cambria" w:cs="Arial"/>
          <w:bCs/>
          <w:sz w:val="20"/>
          <w:szCs w:val="20"/>
        </w:rPr>
        <w:t xml:space="preserve"> </w:t>
      </w:r>
      <w:r w:rsidR="004E1A77" w:rsidRPr="00250D0E">
        <w:rPr>
          <w:rFonts w:ascii="Cambria" w:hAnsi="Cambria" w:cs="Arial"/>
          <w:bCs/>
          <w:sz w:val="20"/>
          <w:szCs w:val="20"/>
        </w:rPr>
        <w:t>1.5.</w:t>
      </w:r>
      <w:r w:rsidR="004170C4" w:rsidRPr="00250D0E">
        <w:rPr>
          <w:rFonts w:ascii="Cambria" w:hAnsi="Cambria" w:cs="Arial"/>
          <w:bCs/>
          <w:sz w:val="20"/>
          <w:szCs w:val="20"/>
        </w:rPr>
        <w:t xml:space="preserve"> </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004E1A77"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004E1A77" w:rsidRPr="00250D0E">
        <w:rPr>
          <w:rFonts w:ascii="Cambria" w:hAnsi="Cambria"/>
          <w:b/>
          <w:i/>
          <w:sz w:val="20"/>
          <w:szCs w:val="20"/>
        </w:rPr>
        <w:t>e</w:t>
      </w:r>
      <w:r w:rsidR="004170C4" w:rsidRPr="00250D0E">
        <w:rPr>
          <w:rFonts w:ascii="Cambria" w:hAnsi="Cambria"/>
          <w:b/>
          <w:i/>
          <w:sz w:val="20"/>
          <w:szCs w:val="20"/>
        </w:rPr>
        <w:t xml:space="preserve"> </w:t>
      </w:r>
      <w:r w:rsidR="004E1A77" w:rsidRPr="00250D0E">
        <w:rPr>
          <w:rFonts w:ascii="Cambria" w:hAnsi="Cambria"/>
          <w:b/>
          <w:i/>
          <w:sz w:val="20"/>
          <w:szCs w:val="20"/>
        </w:rPr>
        <w:t>também</w:t>
      </w:r>
      <w:r w:rsidR="004170C4" w:rsidRPr="00250D0E">
        <w:rPr>
          <w:rFonts w:ascii="Cambria" w:hAnsi="Cambria"/>
          <w:i/>
          <w:sz w:val="20"/>
          <w:szCs w:val="20"/>
        </w:rPr>
        <w:t xml:space="preserve"> </w:t>
      </w:r>
      <w:r w:rsidR="004E1A77" w:rsidRPr="00250D0E">
        <w:rPr>
          <w:rFonts w:ascii="Cambria" w:hAnsi="Cambria"/>
          <w:i/>
          <w:sz w:val="20"/>
          <w:szCs w:val="20"/>
        </w:rPr>
        <w:t>os</w:t>
      </w:r>
      <w:r w:rsidR="004170C4" w:rsidRPr="00250D0E">
        <w:rPr>
          <w:rFonts w:ascii="Cambria" w:hAnsi="Cambria"/>
          <w:i/>
          <w:sz w:val="20"/>
          <w:szCs w:val="20"/>
        </w:rPr>
        <w:t xml:space="preserve"> </w:t>
      </w:r>
      <w:r w:rsidR="004E1A77" w:rsidRPr="00250D0E">
        <w:rPr>
          <w:rFonts w:ascii="Cambria" w:hAnsi="Cambria"/>
          <w:i/>
          <w:sz w:val="20"/>
          <w:szCs w:val="20"/>
        </w:rPr>
        <w:t>índices:</w:t>
      </w:r>
      <w:r w:rsidR="004170C4" w:rsidRPr="00250D0E">
        <w:rPr>
          <w:rFonts w:ascii="Cambria" w:hAnsi="Cambria"/>
          <w:i/>
          <w:sz w:val="20"/>
          <w:szCs w:val="20"/>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(ILG);</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Corrente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(QLC)</w:t>
      </w:r>
      <w:r w:rsidR="004170C4" w:rsidRPr="00250D0E">
        <w:rPr>
          <w:rFonts w:ascii="Cambria" w:hAnsi="Cambria"/>
          <w:i/>
          <w:sz w:val="20"/>
          <w:szCs w:val="20"/>
          <w:u w:val="single"/>
        </w:rPr>
        <w:t xml:space="preserve"> </w:t>
      </w:r>
      <w:r w:rsidR="004E1A77" w:rsidRPr="00250D0E">
        <w:rPr>
          <w:rFonts w:ascii="Cambria" w:hAnsi="Cambria"/>
          <w:i/>
          <w:sz w:val="20"/>
          <w:szCs w:val="20"/>
          <w:u w:val="single"/>
        </w:rPr>
        <w: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(ISG)</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
          <w:bCs/>
          <w:sz w:val="20"/>
          <w:szCs w:val="20"/>
        </w:rPr>
        <w:t>são</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Credenciamento</w:t>
      </w:r>
      <w:r w:rsidR="004170C4" w:rsidRPr="00250D0E">
        <w:rPr>
          <w:rFonts w:ascii="Cambria" w:hAnsi="Cambria" w:cs="Arial"/>
          <w:b/>
          <w:bCs/>
          <w:sz w:val="20"/>
          <w:szCs w:val="20"/>
        </w:rPr>
        <w:t xml:space="preserve"> </w:t>
      </w:r>
      <w:r w:rsidR="004E1A77" w:rsidRPr="00250D0E">
        <w:rPr>
          <w:rFonts w:ascii="Cambria" w:hAnsi="Cambria" w:cs="Arial"/>
          <w:b/>
          <w:bCs/>
          <w:sz w:val="20"/>
          <w:szCs w:val="20"/>
        </w:rPr>
        <w:t>para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as</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w:t>
      </w:r>
      <w:r w:rsidR="004E1A77"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Equiparada</w:t>
      </w:r>
      <w:r w:rsidR="004E1A77" w:rsidRPr="00250D0E">
        <w:rPr>
          <w:rFonts w:ascii="Cambria" w:hAnsi="Cambria" w:cs="Arial"/>
          <w:b/>
          <w:bCs/>
          <w:sz w:val="20"/>
          <w:szCs w:val="20"/>
          <w:u w:val="single"/>
        </w:rPr>
        <w:t>)</w:t>
      </w:r>
      <w:r w:rsidR="004170C4" w:rsidRPr="00250D0E">
        <w:rPr>
          <w:rFonts w:ascii="Cambria" w:hAnsi="Cambria" w:cs="Arial"/>
          <w:b/>
          <w:bCs/>
          <w:sz w:val="20"/>
          <w:szCs w:val="20"/>
        </w:rPr>
        <w:t xml:space="preserve"> </w:t>
      </w:r>
      <w:r w:rsidR="004E1A77" w:rsidRPr="00250D0E">
        <w:rPr>
          <w:rFonts w:ascii="Cambria" w:hAnsi="Cambria" w:cs="Arial"/>
          <w:b/>
          <w:bCs/>
          <w:sz w:val="20"/>
          <w:szCs w:val="20"/>
        </w:rPr>
        <w:t>que</w:t>
      </w:r>
      <w:r w:rsidR="004170C4" w:rsidRPr="00250D0E">
        <w:rPr>
          <w:rFonts w:ascii="Cambria" w:hAnsi="Cambria" w:cs="Arial"/>
          <w:b/>
          <w:bCs/>
          <w:sz w:val="20"/>
          <w:szCs w:val="20"/>
        </w:rPr>
        <w:t xml:space="preserve"> </w:t>
      </w:r>
      <w:r w:rsidR="004E1A77" w:rsidRPr="00250D0E">
        <w:rPr>
          <w:rFonts w:ascii="Cambria" w:hAnsi="Cambria" w:cs="Arial"/>
          <w:b/>
          <w:bCs/>
          <w:sz w:val="20"/>
          <w:szCs w:val="20"/>
        </w:rPr>
        <w:t>queiram</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comprovar</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atendimento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aos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requisitos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utilização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benefícios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referida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Lei</w:t>
      </w:r>
      <w:r w:rsidR="004E1A77"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
          <w:bCs/>
          <w:sz w:val="20"/>
          <w:szCs w:val="20"/>
        </w:rPr>
      </w:pPr>
    </w:p>
    <w:p w:rsidR="004E1A77" w:rsidRPr="00250D0E" w:rsidRDefault="00943D99"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1.1)</w:t>
      </w:r>
      <w:r w:rsidR="004170C4" w:rsidRPr="00250D0E">
        <w:rPr>
          <w:rFonts w:ascii="Cambria" w:hAnsi="Cambria" w:cs="Arial"/>
          <w:bCs/>
          <w:sz w:val="20"/>
          <w:szCs w:val="20"/>
        </w:rPr>
        <w:t xml:space="preserve"> </w:t>
      </w:r>
      <w:r w:rsidR="004E1A77" w:rsidRPr="00250D0E">
        <w:rPr>
          <w:rFonts w:ascii="Cambria" w:hAnsi="Cambria" w:cs="Arial"/>
          <w:bCs/>
          <w:sz w:val="20"/>
          <w:szCs w:val="20"/>
        </w:rPr>
        <w:t>O</w:t>
      </w:r>
      <w:r w:rsidR="004170C4" w:rsidRPr="00250D0E">
        <w:rPr>
          <w:rFonts w:ascii="Cambria" w:hAnsi="Cambria" w:cs="Arial"/>
          <w:bCs/>
          <w:sz w:val="20"/>
          <w:szCs w:val="20"/>
        </w:rPr>
        <w:t xml:space="preserve"> </w:t>
      </w:r>
      <w:r w:rsidR="004E1A77" w:rsidRPr="00250D0E">
        <w:rPr>
          <w:rFonts w:ascii="Cambria" w:hAnsi="Cambria" w:cs="Arial"/>
          <w:bCs/>
          <w:sz w:val="20"/>
          <w:szCs w:val="20"/>
        </w:rPr>
        <w:t>item</w:t>
      </w:r>
      <w:r w:rsidR="004170C4" w:rsidRPr="00250D0E">
        <w:rPr>
          <w:rFonts w:ascii="Cambria" w:hAnsi="Cambria" w:cs="Arial"/>
          <w:bCs/>
          <w:sz w:val="20"/>
          <w:szCs w:val="20"/>
        </w:rPr>
        <w:t xml:space="preserve"> </w:t>
      </w:r>
      <w:r w:rsidR="004E1A77" w:rsidRPr="00250D0E">
        <w:rPr>
          <w:rFonts w:ascii="Cambria" w:hAnsi="Cambria" w:cs="Arial"/>
          <w:bCs/>
          <w:sz w:val="20"/>
          <w:szCs w:val="20"/>
        </w:rPr>
        <w:t>1.</w:t>
      </w:r>
      <w:r w:rsidR="00943AFA">
        <w:rPr>
          <w:rFonts w:ascii="Cambria" w:hAnsi="Cambria" w:cs="Arial"/>
          <w:bCs/>
          <w:sz w:val="20"/>
          <w:szCs w:val="20"/>
        </w:rPr>
        <w:t>19</w:t>
      </w:r>
      <w:r w:rsidR="004170C4" w:rsidRPr="00250D0E">
        <w:rPr>
          <w:rFonts w:ascii="Cambria" w:hAnsi="Cambria" w:cs="Arial"/>
          <w:bCs/>
          <w:sz w:val="20"/>
          <w:szCs w:val="20"/>
        </w:rPr>
        <w:t xml:space="preserve"> </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004E1A77"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004E1A77" w:rsidRPr="00250D0E">
        <w:rPr>
          <w:rFonts w:ascii="Cambria" w:hAnsi="Cambria"/>
          <w:b/>
          <w:i/>
          <w:sz w:val="20"/>
          <w:szCs w:val="20"/>
        </w:rPr>
        <w:t>e</w:t>
      </w:r>
      <w:r w:rsidR="004170C4" w:rsidRPr="00250D0E">
        <w:rPr>
          <w:rFonts w:ascii="Cambria" w:hAnsi="Cambria"/>
          <w:b/>
          <w:i/>
          <w:sz w:val="20"/>
          <w:szCs w:val="20"/>
        </w:rPr>
        <w:t xml:space="preserve"> </w:t>
      </w:r>
      <w:r w:rsidR="004E1A77" w:rsidRPr="00250D0E">
        <w:rPr>
          <w:rFonts w:ascii="Cambria" w:hAnsi="Cambria"/>
          <w:b/>
          <w:i/>
          <w:sz w:val="20"/>
          <w:szCs w:val="20"/>
        </w:rPr>
        <w:t>também</w:t>
      </w:r>
      <w:r w:rsidR="004170C4" w:rsidRPr="00250D0E">
        <w:rPr>
          <w:rFonts w:ascii="Cambria" w:hAnsi="Cambria"/>
          <w:i/>
          <w:sz w:val="20"/>
          <w:szCs w:val="20"/>
        </w:rPr>
        <w:t xml:space="preserve"> </w:t>
      </w:r>
      <w:r w:rsidR="004E1A77" w:rsidRPr="00250D0E">
        <w:rPr>
          <w:rFonts w:ascii="Cambria" w:hAnsi="Cambria"/>
          <w:i/>
          <w:sz w:val="20"/>
          <w:szCs w:val="20"/>
        </w:rPr>
        <w:t>os</w:t>
      </w:r>
      <w:r w:rsidR="004170C4" w:rsidRPr="00250D0E">
        <w:rPr>
          <w:rFonts w:ascii="Cambria" w:hAnsi="Cambria"/>
          <w:i/>
          <w:sz w:val="20"/>
          <w:szCs w:val="20"/>
        </w:rPr>
        <w:t xml:space="preserve"> </w:t>
      </w:r>
      <w:r w:rsidR="004E1A77" w:rsidRPr="00250D0E">
        <w:rPr>
          <w:rFonts w:ascii="Cambria" w:hAnsi="Cambria"/>
          <w:i/>
          <w:sz w:val="20"/>
          <w:szCs w:val="20"/>
        </w:rPr>
        <w:t>índices:</w:t>
      </w:r>
      <w:r w:rsidR="004170C4" w:rsidRPr="00250D0E">
        <w:rPr>
          <w:rFonts w:ascii="Cambria" w:hAnsi="Cambria"/>
          <w:i/>
          <w:sz w:val="20"/>
          <w:szCs w:val="20"/>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(ILG);</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Corrente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(QLC)</w:t>
      </w:r>
      <w:r w:rsidR="004170C4" w:rsidRPr="00250D0E">
        <w:rPr>
          <w:rFonts w:ascii="Cambria" w:hAnsi="Cambria"/>
          <w:i/>
          <w:sz w:val="20"/>
          <w:szCs w:val="20"/>
          <w:u w:val="single"/>
        </w:rPr>
        <w:t xml:space="preserve"> </w:t>
      </w:r>
      <w:r w:rsidR="004E1A77" w:rsidRPr="00250D0E">
        <w:rPr>
          <w:rFonts w:ascii="Cambria" w:hAnsi="Cambria"/>
          <w:i/>
          <w:sz w:val="20"/>
          <w:szCs w:val="20"/>
          <w:u w:val="single"/>
        </w:rPr>
        <w: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(ISG)</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
          <w:bCs/>
          <w:sz w:val="20"/>
          <w:szCs w:val="20"/>
        </w:rPr>
        <w:t>são</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Habilitação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para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todos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participantes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certame</w:t>
      </w:r>
      <w:r w:rsidR="004E1A77" w:rsidRPr="00250D0E">
        <w:rPr>
          <w:rFonts w:ascii="Cambria" w:hAnsi="Cambria" w:cs="Arial"/>
          <w:b/>
          <w:bCs/>
          <w:sz w:val="20"/>
          <w:szCs w:val="20"/>
        </w:rPr>
        <w:t>,</w:t>
      </w:r>
      <w:r w:rsidR="004170C4" w:rsidRPr="00250D0E">
        <w:rPr>
          <w:rFonts w:ascii="Cambria" w:hAnsi="Cambria" w:cs="Arial"/>
          <w:b/>
          <w:bCs/>
          <w:sz w:val="20"/>
          <w:szCs w:val="20"/>
        </w:rPr>
        <w:t xml:space="preserve"> </w:t>
      </w:r>
      <w:r w:rsidR="004E1A77" w:rsidRPr="00250D0E">
        <w:rPr>
          <w:rFonts w:ascii="Cambria" w:hAnsi="Cambria" w:cs="Arial"/>
          <w:b/>
          <w:bCs/>
          <w:sz w:val="20"/>
          <w:szCs w:val="20"/>
        </w:rPr>
        <w:t>sendo</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dispensados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somente</w:t>
      </w:r>
      <w:r w:rsidR="004170C4" w:rsidRPr="00250D0E">
        <w:rPr>
          <w:rFonts w:ascii="Cambria" w:hAnsi="Cambria" w:cs="Arial"/>
          <w:b/>
          <w:bCs/>
          <w:sz w:val="20"/>
          <w:szCs w:val="20"/>
        </w:rPr>
        <w:t xml:space="preserve"> </w:t>
      </w:r>
      <w:r w:rsidR="004E1A77" w:rsidRPr="00250D0E">
        <w:rPr>
          <w:rFonts w:ascii="Cambria" w:hAnsi="Cambria" w:cs="Arial"/>
          <w:b/>
          <w:bCs/>
          <w:sz w:val="20"/>
          <w:szCs w:val="20"/>
        </w:rPr>
        <w:t>para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as</w:t>
      </w:r>
      <w:r w:rsidR="004170C4" w:rsidRPr="00250D0E">
        <w:rPr>
          <w:rFonts w:ascii="Cambria" w:hAnsi="Cambria" w:cs="Arial"/>
          <w:b/>
          <w:bCs/>
          <w:sz w:val="20"/>
          <w:szCs w:val="20"/>
        </w:rPr>
        <w:t xml:space="preserve"> </w:t>
      </w:r>
      <w:r w:rsidR="004E1A77" w:rsidRPr="00250D0E">
        <w:rPr>
          <w:rFonts w:ascii="Cambria" w:hAnsi="Cambria" w:cs="Arial"/>
          <w:b/>
          <w:bCs/>
          <w:sz w:val="20"/>
          <w:szCs w:val="20"/>
        </w:rPr>
        <w:t>empresas</w:t>
      </w:r>
      <w:r w:rsidR="004170C4" w:rsidRPr="00250D0E">
        <w:rPr>
          <w:rFonts w:ascii="Cambria" w:hAnsi="Cambria" w:cs="Arial"/>
          <w:b/>
          <w:bCs/>
          <w:sz w:val="20"/>
          <w:szCs w:val="20"/>
        </w:rPr>
        <w:t xml:space="preserve"> </w:t>
      </w:r>
      <w:r w:rsidR="004E1A77"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Equiparada</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que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apresentaram</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anteriormente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na</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fase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de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Credenciamento</w:t>
      </w:r>
      <w:r w:rsidR="004E1A77"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Cs/>
          <w:sz w:val="20"/>
          <w:szCs w:val="20"/>
        </w:rPr>
      </w:pPr>
    </w:p>
    <w:p w:rsidR="004E1A77" w:rsidRPr="00250D0E" w:rsidRDefault="00943D99"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w:t>
      </w:r>
      <w:r w:rsidR="004170C4" w:rsidRPr="00250D0E">
        <w:rPr>
          <w:rFonts w:ascii="Cambria" w:hAnsi="Cambria" w:cs="Arial"/>
          <w:bCs/>
          <w:sz w:val="20"/>
          <w:szCs w:val="20"/>
        </w:rPr>
        <w:t xml:space="preserve"> </w:t>
      </w:r>
      <w:r w:rsidR="004E1A77" w:rsidRPr="00250D0E">
        <w:rPr>
          <w:rFonts w:ascii="Cambria" w:hAnsi="Cambria" w:cs="Arial"/>
          <w:bCs/>
          <w:sz w:val="20"/>
          <w:szCs w:val="20"/>
        </w:rPr>
        <w:t>Todos</w:t>
      </w:r>
      <w:r w:rsidR="004170C4" w:rsidRPr="00250D0E">
        <w:rPr>
          <w:rFonts w:ascii="Cambria" w:hAnsi="Cambria" w:cs="Arial"/>
          <w:bCs/>
          <w:sz w:val="20"/>
          <w:szCs w:val="20"/>
        </w:rPr>
        <w:t xml:space="preserve"> </w:t>
      </w:r>
      <w:r w:rsidR="004E1A77" w:rsidRPr="00250D0E">
        <w:rPr>
          <w:rFonts w:ascii="Cambria" w:hAnsi="Cambria" w:cs="Arial"/>
          <w:bCs/>
          <w:sz w:val="20"/>
          <w:szCs w:val="20"/>
        </w:rPr>
        <w:t>os</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documentos</w:t>
      </w:r>
      <w:r w:rsidR="004170C4" w:rsidRPr="00250D0E">
        <w:rPr>
          <w:rFonts w:ascii="Cambria" w:hAnsi="Cambria" w:cs="Arial"/>
          <w:bCs/>
          <w:sz w:val="20"/>
          <w:szCs w:val="20"/>
        </w:rPr>
        <w:t xml:space="preserve"> </w:t>
      </w:r>
      <w:r w:rsidR="004E1A77" w:rsidRPr="00250D0E">
        <w:rPr>
          <w:rFonts w:ascii="Cambria" w:hAnsi="Cambria" w:cs="Arial"/>
          <w:bCs/>
          <w:sz w:val="20"/>
          <w:szCs w:val="20"/>
        </w:rPr>
        <w:t>(declarações,</w:t>
      </w:r>
      <w:r w:rsidR="004170C4" w:rsidRPr="00250D0E">
        <w:rPr>
          <w:rFonts w:ascii="Cambria" w:hAnsi="Cambria" w:cs="Arial"/>
          <w:bCs/>
          <w:sz w:val="20"/>
          <w:szCs w:val="20"/>
        </w:rPr>
        <w:t xml:space="preserve"> </w:t>
      </w:r>
      <w:r w:rsidR="004E1A77" w:rsidRPr="00250D0E">
        <w:rPr>
          <w:rFonts w:ascii="Cambria" w:hAnsi="Cambria" w:cs="Arial"/>
          <w:bCs/>
          <w:sz w:val="20"/>
          <w:szCs w:val="20"/>
        </w:rPr>
        <w:t>procuração,</w:t>
      </w:r>
      <w:r w:rsidR="004170C4" w:rsidRPr="00250D0E">
        <w:rPr>
          <w:rFonts w:ascii="Cambria" w:hAnsi="Cambria" w:cs="Arial"/>
          <w:bCs/>
          <w:sz w:val="20"/>
          <w:szCs w:val="20"/>
        </w:rPr>
        <w:t xml:space="preserve"> </w:t>
      </w:r>
      <w:r w:rsidR="004E1A77" w:rsidRPr="00250D0E">
        <w:rPr>
          <w:rFonts w:ascii="Cambria" w:hAnsi="Cambria" w:cs="Arial"/>
          <w:bCs/>
          <w:sz w:val="20"/>
          <w:szCs w:val="20"/>
        </w:rPr>
        <w:t>proposta,</w:t>
      </w:r>
      <w:r w:rsidR="004170C4" w:rsidRPr="00250D0E">
        <w:rPr>
          <w:rFonts w:ascii="Cambria" w:hAnsi="Cambria" w:cs="Arial"/>
          <w:bCs/>
          <w:sz w:val="20"/>
          <w:szCs w:val="20"/>
        </w:rPr>
        <w:t xml:space="preserve"> </w:t>
      </w:r>
      <w:r w:rsidR="004E1A77" w:rsidRPr="00250D0E">
        <w:rPr>
          <w:rFonts w:ascii="Cambria" w:hAnsi="Cambria" w:cs="Arial"/>
          <w:bCs/>
          <w:sz w:val="20"/>
          <w:szCs w:val="20"/>
        </w:rPr>
        <w:t>Contrato/Ata</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Registro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Preços,</w:t>
      </w:r>
      <w:r w:rsidR="004170C4" w:rsidRPr="00250D0E">
        <w:rPr>
          <w:rFonts w:ascii="Cambria" w:hAnsi="Cambria" w:cs="Arial"/>
          <w:bCs/>
          <w:sz w:val="20"/>
          <w:szCs w:val="20"/>
        </w:rPr>
        <w:t xml:space="preserve"> </w:t>
      </w:r>
      <w:r w:rsidR="004E1A77" w:rsidRPr="00250D0E">
        <w:rPr>
          <w:rFonts w:ascii="Cambria" w:hAnsi="Cambria" w:cs="Arial"/>
          <w:bCs/>
          <w:sz w:val="20"/>
          <w:szCs w:val="20"/>
        </w:rPr>
        <w:t>etc.)</w:t>
      </w:r>
      <w:r w:rsidR="004170C4" w:rsidRPr="00250D0E">
        <w:rPr>
          <w:rFonts w:ascii="Cambria" w:hAnsi="Cambria" w:cs="Arial"/>
          <w:bCs/>
          <w:sz w:val="20"/>
          <w:szCs w:val="20"/>
        </w:rPr>
        <w:t xml:space="preserve"> </w:t>
      </w:r>
      <w:r w:rsidR="004E1A77" w:rsidRPr="00250D0E">
        <w:rPr>
          <w:rFonts w:ascii="Cambria" w:hAnsi="Cambria" w:cs="Arial"/>
          <w:bCs/>
          <w:sz w:val="20"/>
          <w:szCs w:val="20"/>
        </w:rPr>
        <w:t>pertinentes</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certame,</w:t>
      </w:r>
      <w:r w:rsidR="004170C4" w:rsidRPr="00250D0E">
        <w:rPr>
          <w:rFonts w:ascii="Cambria" w:hAnsi="Cambria" w:cs="Arial"/>
          <w:bCs/>
          <w:sz w:val="20"/>
          <w:szCs w:val="20"/>
        </w:rPr>
        <w:t xml:space="preserve"> </w:t>
      </w:r>
      <w:r w:rsidR="004E1A77" w:rsidRPr="00250D0E">
        <w:rPr>
          <w:rFonts w:ascii="Cambria" w:hAnsi="Cambria" w:cs="Arial"/>
          <w:b/>
          <w:bCs/>
          <w:sz w:val="20"/>
          <w:szCs w:val="20"/>
        </w:rPr>
        <w:t>poderão</w:t>
      </w:r>
      <w:r w:rsidR="004170C4" w:rsidRPr="00250D0E">
        <w:rPr>
          <w:rFonts w:ascii="Cambria" w:hAnsi="Cambria" w:cs="Arial"/>
          <w:b/>
          <w:bCs/>
          <w:sz w:val="20"/>
          <w:szCs w:val="20"/>
        </w:rPr>
        <w:t xml:space="preserve"> </w:t>
      </w:r>
      <w:r w:rsidR="004E1A77" w:rsidRPr="00250D0E">
        <w:rPr>
          <w:rFonts w:ascii="Cambria" w:hAnsi="Cambria" w:cs="Arial"/>
          <w:b/>
          <w:bCs/>
          <w:sz w:val="20"/>
          <w:szCs w:val="20"/>
        </w:rPr>
        <w:t>ser</w:t>
      </w:r>
      <w:r w:rsidR="004170C4" w:rsidRPr="00250D0E">
        <w:rPr>
          <w:rFonts w:ascii="Cambria" w:hAnsi="Cambria" w:cs="Arial"/>
          <w:b/>
          <w:bCs/>
          <w:sz w:val="20"/>
          <w:szCs w:val="20"/>
        </w:rPr>
        <w:t xml:space="preserve"> </w:t>
      </w:r>
      <w:r w:rsidR="004E1A77" w:rsidRPr="00250D0E">
        <w:rPr>
          <w:rFonts w:ascii="Cambria" w:hAnsi="Cambria" w:cs="Arial"/>
          <w:b/>
          <w:bCs/>
          <w:sz w:val="20"/>
          <w:szCs w:val="20"/>
        </w:rPr>
        <w:t>subscritos</w:t>
      </w:r>
      <w:r w:rsidR="004170C4" w:rsidRPr="00250D0E">
        <w:rPr>
          <w:rFonts w:ascii="Cambria" w:hAnsi="Cambria" w:cs="Arial"/>
          <w:bCs/>
          <w:sz w:val="20"/>
          <w:szCs w:val="20"/>
        </w:rPr>
        <w:t xml:space="preserve"> </w:t>
      </w:r>
      <w:r w:rsidR="004E1A77" w:rsidRPr="00250D0E">
        <w:rPr>
          <w:rFonts w:ascii="Cambria" w:hAnsi="Cambria" w:cs="Arial"/>
          <w:bCs/>
          <w:sz w:val="20"/>
          <w:szCs w:val="20"/>
        </w:rPr>
        <w:t>mediante</w:t>
      </w:r>
      <w:r w:rsidR="004170C4" w:rsidRPr="00250D0E">
        <w:rPr>
          <w:rFonts w:ascii="Cambria" w:hAnsi="Cambria" w:cs="Arial"/>
          <w:bCs/>
          <w:sz w:val="20"/>
          <w:szCs w:val="20"/>
        </w:rPr>
        <w:t xml:space="preserve"> </w:t>
      </w:r>
      <w:r w:rsidR="004E1A77" w:rsidRPr="00250D0E">
        <w:rPr>
          <w:rFonts w:ascii="Cambria" w:hAnsi="Cambria" w:cs="Arial"/>
          <w:bCs/>
          <w:sz w:val="20"/>
          <w:szCs w:val="20"/>
        </w:rPr>
        <w:t>utilização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eletrônica</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nas</w:t>
      </w:r>
      <w:r w:rsidR="004170C4" w:rsidRPr="00250D0E">
        <w:rPr>
          <w:rFonts w:ascii="Cambria" w:hAnsi="Cambria" w:cs="Arial"/>
          <w:bCs/>
          <w:sz w:val="20"/>
          <w:szCs w:val="20"/>
        </w:rPr>
        <w:t xml:space="preserve"> </w:t>
      </w:r>
      <w:r w:rsidR="004E1A77" w:rsidRPr="00250D0E">
        <w:rPr>
          <w:rFonts w:ascii="Cambria" w:hAnsi="Cambria" w:cs="Arial"/>
          <w:bCs/>
          <w:sz w:val="20"/>
          <w:szCs w:val="20"/>
        </w:rPr>
        <w:t>seguintes</w:t>
      </w:r>
      <w:r w:rsidR="004170C4" w:rsidRPr="00250D0E">
        <w:rPr>
          <w:rFonts w:ascii="Cambria" w:hAnsi="Cambria" w:cs="Arial"/>
          <w:bCs/>
          <w:sz w:val="20"/>
          <w:szCs w:val="20"/>
        </w:rPr>
        <w:t xml:space="preserve"> </w:t>
      </w:r>
      <w:r w:rsidR="004E1A77" w:rsidRPr="00250D0E">
        <w:rPr>
          <w:rFonts w:ascii="Cambria" w:hAnsi="Cambria" w:cs="Arial"/>
          <w:bCs/>
          <w:sz w:val="20"/>
          <w:szCs w:val="20"/>
        </w:rPr>
        <w:t>modalidades:</w:t>
      </w:r>
    </w:p>
    <w:p w:rsidR="004E1A77" w:rsidRPr="00250D0E" w:rsidRDefault="004E1A77" w:rsidP="004E1A77">
      <w:pPr>
        <w:tabs>
          <w:tab w:val="left" w:pos="0"/>
        </w:tabs>
        <w:jc w:val="both"/>
        <w:rPr>
          <w:rFonts w:ascii="Cambria" w:hAnsi="Cambria" w:cs="Arial"/>
          <w:bCs/>
          <w:sz w:val="20"/>
          <w:szCs w:val="20"/>
        </w:rPr>
      </w:pPr>
    </w:p>
    <w:p w:rsidR="004E1A77" w:rsidRPr="00250D0E" w:rsidRDefault="00943D99"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2.1)</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w:t>
      </w:r>
      <w:r w:rsidR="004170C4" w:rsidRPr="00250D0E">
        <w:rPr>
          <w:rFonts w:ascii="Cambria" w:hAnsi="Cambria" w:cs="Arial"/>
          <w:bCs/>
          <w:sz w:val="20"/>
          <w:szCs w:val="20"/>
        </w:rPr>
        <w:t xml:space="preserve"> </w:t>
      </w:r>
      <w:r w:rsidR="004E1A77" w:rsidRPr="00250D0E">
        <w:rPr>
          <w:rFonts w:ascii="Cambria" w:hAnsi="Cambria" w:cs="Arial"/>
          <w:bCs/>
          <w:sz w:val="20"/>
          <w:szCs w:val="20"/>
        </w:rPr>
        <w:t>digital</w:t>
      </w:r>
      <w:r w:rsidR="004170C4" w:rsidRPr="00250D0E">
        <w:rPr>
          <w:rFonts w:ascii="Cambria" w:hAnsi="Cambria" w:cs="Arial"/>
          <w:bCs/>
          <w:sz w:val="20"/>
          <w:szCs w:val="20"/>
        </w:rPr>
        <w:t xml:space="preserve"> </w:t>
      </w:r>
      <w:r w:rsidR="004E1A77" w:rsidRPr="00250D0E">
        <w:rPr>
          <w:rFonts w:ascii="Cambria" w:hAnsi="Cambria" w:cs="Arial"/>
          <w:bCs/>
          <w:sz w:val="20"/>
          <w:szCs w:val="20"/>
        </w:rPr>
        <w:t>baseada</w:t>
      </w:r>
      <w:r w:rsidR="004170C4" w:rsidRPr="00250D0E">
        <w:rPr>
          <w:rFonts w:ascii="Cambria" w:hAnsi="Cambria" w:cs="Arial"/>
          <w:bCs/>
          <w:sz w:val="20"/>
          <w:szCs w:val="20"/>
        </w:rPr>
        <w:t xml:space="preserve"> </w:t>
      </w:r>
      <w:r w:rsidR="004E1A77" w:rsidRPr="00250D0E">
        <w:rPr>
          <w:rFonts w:ascii="Cambria" w:hAnsi="Cambria" w:cs="Arial"/>
          <w:bCs/>
          <w:sz w:val="20"/>
          <w:szCs w:val="20"/>
        </w:rPr>
        <w:t>em</w:t>
      </w:r>
      <w:r w:rsidR="004170C4" w:rsidRPr="00250D0E">
        <w:rPr>
          <w:rFonts w:ascii="Cambria" w:hAnsi="Cambria" w:cs="Arial"/>
          <w:bCs/>
          <w:sz w:val="20"/>
          <w:szCs w:val="20"/>
        </w:rPr>
        <w:t xml:space="preserve"> </w:t>
      </w:r>
      <w:r w:rsidR="004E1A77" w:rsidRPr="00250D0E">
        <w:rPr>
          <w:rFonts w:ascii="Cambria" w:hAnsi="Cambria" w:cs="Arial"/>
          <w:b/>
          <w:bCs/>
          <w:sz w:val="20"/>
          <w:szCs w:val="20"/>
        </w:rPr>
        <w:t>certificado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digital</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uso</w:t>
      </w:r>
      <w:r w:rsidR="004170C4" w:rsidRPr="00250D0E">
        <w:rPr>
          <w:rFonts w:ascii="Cambria" w:hAnsi="Cambria" w:cs="Arial"/>
          <w:bCs/>
          <w:sz w:val="20"/>
          <w:szCs w:val="20"/>
        </w:rPr>
        <w:t xml:space="preserve"> </w:t>
      </w:r>
      <w:r w:rsidR="004E1A77" w:rsidRPr="00250D0E">
        <w:rPr>
          <w:rFonts w:ascii="Cambria" w:hAnsi="Cambria" w:cs="Arial"/>
          <w:bCs/>
          <w:sz w:val="20"/>
          <w:szCs w:val="20"/>
        </w:rPr>
        <w:t>pessoal</w:t>
      </w:r>
      <w:r w:rsidR="004170C4" w:rsidRPr="00250D0E">
        <w:rPr>
          <w:rFonts w:ascii="Cambria" w:hAnsi="Cambria" w:cs="Arial"/>
          <w:bCs/>
          <w:sz w:val="20"/>
          <w:szCs w:val="20"/>
        </w:rPr>
        <w:t xml:space="preserve"> </w:t>
      </w:r>
      <w:r w:rsidR="004E1A77" w:rsidRPr="00250D0E">
        <w:rPr>
          <w:rFonts w:ascii="Cambria" w:hAnsi="Cambria" w:cs="Arial"/>
          <w:bCs/>
          <w:sz w:val="20"/>
          <w:szCs w:val="20"/>
        </w:rPr>
        <w:t>e</w:t>
      </w:r>
      <w:r w:rsidR="004170C4" w:rsidRPr="00250D0E">
        <w:rPr>
          <w:rFonts w:ascii="Cambria" w:hAnsi="Cambria" w:cs="Arial"/>
          <w:bCs/>
          <w:sz w:val="20"/>
          <w:szCs w:val="20"/>
        </w:rPr>
        <w:t xml:space="preserve"> </w:t>
      </w:r>
      <w:r w:rsidR="004E1A77" w:rsidRPr="00250D0E">
        <w:rPr>
          <w:rFonts w:ascii="Cambria" w:hAnsi="Cambria" w:cs="Arial"/>
          <w:bCs/>
          <w:sz w:val="20"/>
          <w:szCs w:val="20"/>
        </w:rPr>
        <w:t>intransferível,</w:t>
      </w:r>
      <w:r w:rsidR="004170C4" w:rsidRPr="00250D0E">
        <w:rPr>
          <w:rFonts w:ascii="Cambria" w:hAnsi="Cambria" w:cs="Arial"/>
          <w:bCs/>
          <w:sz w:val="20"/>
          <w:szCs w:val="20"/>
        </w:rPr>
        <w:t xml:space="preserve"> </w:t>
      </w:r>
      <w:r w:rsidR="004E1A77" w:rsidRPr="00250D0E">
        <w:rPr>
          <w:rFonts w:ascii="Cambria" w:hAnsi="Cambria" w:cs="Arial"/>
          <w:bCs/>
          <w:sz w:val="20"/>
          <w:szCs w:val="20"/>
        </w:rPr>
        <w:t>emitido</w:t>
      </w:r>
      <w:r w:rsidR="004170C4" w:rsidRPr="00250D0E">
        <w:rPr>
          <w:rFonts w:ascii="Cambria" w:hAnsi="Cambria" w:cs="Arial"/>
          <w:bCs/>
          <w:sz w:val="20"/>
          <w:szCs w:val="20"/>
        </w:rPr>
        <w:t xml:space="preserve"> </w:t>
      </w:r>
      <w:r w:rsidR="004E1A77" w:rsidRPr="00250D0E">
        <w:rPr>
          <w:rFonts w:ascii="Cambria" w:hAnsi="Cambria" w:cs="Arial"/>
          <w:bCs/>
          <w:sz w:val="20"/>
          <w:szCs w:val="20"/>
        </w:rPr>
        <w:t>por</w:t>
      </w:r>
      <w:r w:rsidR="004170C4" w:rsidRPr="00250D0E">
        <w:rPr>
          <w:rFonts w:ascii="Cambria" w:hAnsi="Cambria" w:cs="Arial"/>
          <w:bCs/>
          <w:sz w:val="20"/>
          <w:szCs w:val="20"/>
        </w:rPr>
        <w:t xml:space="preserve"> </w:t>
      </w:r>
      <w:r w:rsidR="004E1A77" w:rsidRPr="00250D0E">
        <w:rPr>
          <w:rFonts w:ascii="Cambria" w:hAnsi="Cambria" w:cs="Arial"/>
          <w:bCs/>
          <w:sz w:val="20"/>
          <w:szCs w:val="20"/>
        </w:rPr>
        <w:t>autoridade</w:t>
      </w:r>
      <w:r w:rsidR="004170C4" w:rsidRPr="00250D0E">
        <w:rPr>
          <w:rFonts w:ascii="Cambria" w:hAnsi="Cambria" w:cs="Arial"/>
          <w:bCs/>
          <w:sz w:val="20"/>
          <w:szCs w:val="20"/>
        </w:rPr>
        <w:t xml:space="preserve"> </w:t>
      </w:r>
      <w:r w:rsidR="004E1A77" w:rsidRPr="00250D0E">
        <w:rPr>
          <w:rFonts w:ascii="Cambria" w:hAnsi="Cambria" w:cs="Arial"/>
          <w:bCs/>
          <w:sz w:val="20"/>
          <w:szCs w:val="20"/>
        </w:rPr>
        <w:t>certificadora</w:t>
      </w:r>
      <w:r w:rsidR="004170C4" w:rsidRPr="00250D0E">
        <w:rPr>
          <w:rFonts w:ascii="Cambria" w:hAnsi="Cambria" w:cs="Arial"/>
          <w:bCs/>
          <w:sz w:val="20"/>
          <w:szCs w:val="20"/>
        </w:rPr>
        <w:t xml:space="preserve"> </w:t>
      </w:r>
      <w:r w:rsidR="004E1A77" w:rsidRPr="00250D0E">
        <w:rPr>
          <w:rFonts w:ascii="Cambria" w:hAnsi="Cambria" w:cs="Arial"/>
          <w:bCs/>
          <w:sz w:val="20"/>
          <w:szCs w:val="20"/>
        </w:rPr>
        <w:t>credenciada</w:t>
      </w:r>
      <w:r w:rsidR="004170C4" w:rsidRPr="00250D0E">
        <w:rPr>
          <w:rFonts w:ascii="Cambria" w:hAnsi="Cambria" w:cs="Arial"/>
          <w:bCs/>
          <w:sz w:val="20"/>
          <w:szCs w:val="20"/>
        </w:rPr>
        <w:t xml:space="preserve"> </w:t>
      </w:r>
      <w:r w:rsidR="004E1A77" w:rsidRPr="00250D0E">
        <w:rPr>
          <w:rFonts w:ascii="Cambria" w:hAnsi="Cambria" w:cs="Arial"/>
          <w:bCs/>
          <w:sz w:val="20"/>
          <w:szCs w:val="20"/>
        </w:rPr>
        <w:t>à</w:t>
      </w:r>
      <w:r w:rsidR="004170C4" w:rsidRPr="00250D0E">
        <w:rPr>
          <w:rFonts w:ascii="Cambria" w:hAnsi="Cambria" w:cs="Arial"/>
          <w:bCs/>
          <w:sz w:val="20"/>
          <w:szCs w:val="20"/>
        </w:rPr>
        <w:t xml:space="preserve"> </w:t>
      </w:r>
      <w:r w:rsidR="004E1A77" w:rsidRPr="00250D0E">
        <w:rPr>
          <w:rFonts w:ascii="Cambria" w:hAnsi="Cambria" w:cs="Arial"/>
          <w:bCs/>
          <w:sz w:val="20"/>
          <w:szCs w:val="20"/>
        </w:rPr>
        <w:t>ICP-Brasil</w:t>
      </w:r>
      <w:r w:rsidR="004170C4" w:rsidRPr="00250D0E">
        <w:rPr>
          <w:rFonts w:ascii="Cambria" w:hAnsi="Cambria" w:cs="Arial"/>
          <w:bCs/>
          <w:sz w:val="20"/>
          <w:szCs w:val="20"/>
        </w:rPr>
        <w:t xml:space="preserve"> </w:t>
      </w:r>
      <w:r w:rsidR="004E1A77" w:rsidRPr="00250D0E">
        <w:rPr>
          <w:rFonts w:ascii="Cambria" w:hAnsi="Cambria" w:cs="Arial"/>
          <w:bCs/>
          <w:sz w:val="20"/>
          <w:szCs w:val="20"/>
        </w:rPr>
        <w:t>(Infraestrutura</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Chaves</w:t>
      </w:r>
      <w:r w:rsidR="004170C4" w:rsidRPr="00250D0E">
        <w:rPr>
          <w:rFonts w:ascii="Cambria" w:hAnsi="Cambria" w:cs="Arial"/>
          <w:bCs/>
          <w:sz w:val="20"/>
          <w:szCs w:val="20"/>
        </w:rPr>
        <w:t xml:space="preserve"> </w:t>
      </w:r>
      <w:r w:rsidR="004E1A77" w:rsidRPr="00250D0E">
        <w:rPr>
          <w:rFonts w:ascii="Cambria" w:hAnsi="Cambria" w:cs="Arial"/>
          <w:bCs/>
          <w:sz w:val="20"/>
          <w:szCs w:val="20"/>
        </w:rPr>
        <w:t>Públicas</w:t>
      </w:r>
      <w:r w:rsidR="004170C4" w:rsidRPr="00250D0E">
        <w:rPr>
          <w:rFonts w:ascii="Cambria" w:hAnsi="Cambria" w:cs="Arial"/>
          <w:bCs/>
          <w:sz w:val="20"/>
          <w:szCs w:val="20"/>
        </w:rPr>
        <w:t xml:space="preserve"> </w:t>
      </w:r>
      <w:r w:rsidR="004E1A77" w:rsidRPr="00250D0E">
        <w:rPr>
          <w:rFonts w:ascii="Cambria" w:hAnsi="Cambria" w:cs="Arial"/>
          <w:bCs/>
          <w:sz w:val="20"/>
          <w:szCs w:val="20"/>
        </w:rPr>
        <w:t>Brasileira);</w:t>
      </w:r>
      <w:r w:rsidR="004170C4" w:rsidRPr="00250D0E">
        <w:rPr>
          <w:rFonts w:ascii="Cambria" w:hAnsi="Cambria" w:cs="Arial"/>
          <w:bCs/>
          <w:sz w:val="20"/>
          <w:szCs w:val="20"/>
        </w:rPr>
        <w:t xml:space="preserve"> </w:t>
      </w:r>
      <w:r w:rsidR="004E1A77" w:rsidRPr="00250D0E">
        <w:rPr>
          <w:rFonts w:ascii="Cambria" w:hAnsi="Cambria" w:cs="Arial"/>
          <w:bCs/>
          <w:sz w:val="20"/>
          <w:szCs w:val="20"/>
        </w:rPr>
        <w:t>ou</w:t>
      </w:r>
    </w:p>
    <w:p w:rsidR="004E1A77" w:rsidRPr="00250D0E" w:rsidRDefault="004E1A77" w:rsidP="004E1A77">
      <w:pPr>
        <w:tabs>
          <w:tab w:val="left" w:pos="0"/>
        </w:tabs>
        <w:jc w:val="both"/>
        <w:rPr>
          <w:rFonts w:ascii="Cambria" w:hAnsi="Cambria" w:cs="Arial"/>
          <w:bCs/>
          <w:sz w:val="20"/>
          <w:szCs w:val="20"/>
        </w:rPr>
      </w:pPr>
    </w:p>
    <w:p w:rsidR="004E1A77" w:rsidRPr="00250D0E" w:rsidRDefault="00943D99"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2.2)</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w:t>
      </w:r>
      <w:r w:rsidR="004170C4" w:rsidRPr="00250D0E">
        <w:rPr>
          <w:rFonts w:ascii="Cambria" w:hAnsi="Cambria" w:cs="Arial"/>
          <w:bCs/>
          <w:sz w:val="20"/>
          <w:szCs w:val="20"/>
        </w:rPr>
        <w:t xml:space="preserve"> </w:t>
      </w:r>
      <w:r w:rsidR="004E1A77" w:rsidRPr="00250D0E">
        <w:rPr>
          <w:rFonts w:ascii="Cambria" w:hAnsi="Cambria" w:cs="Arial"/>
          <w:bCs/>
          <w:sz w:val="20"/>
          <w:szCs w:val="20"/>
        </w:rPr>
        <w:t>mediante</w:t>
      </w:r>
      <w:r w:rsidR="004170C4" w:rsidRPr="00250D0E">
        <w:rPr>
          <w:rFonts w:ascii="Cambria" w:hAnsi="Cambria" w:cs="Arial"/>
          <w:bCs/>
          <w:sz w:val="20"/>
          <w:szCs w:val="20"/>
        </w:rPr>
        <w:t xml:space="preserve"> </w:t>
      </w:r>
      <w:proofErr w:type="spellStart"/>
      <w:r w:rsidR="004E1A77" w:rsidRPr="00250D0E">
        <w:rPr>
          <w:rFonts w:ascii="Cambria" w:hAnsi="Cambria" w:cs="Arial"/>
          <w:b/>
          <w:bCs/>
          <w:sz w:val="20"/>
          <w:szCs w:val="20"/>
        </w:rPr>
        <w:t>login</w:t>
      </w:r>
      <w:proofErr w:type="spellEnd"/>
      <w:r w:rsidR="004170C4" w:rsidRPr="00250D0E">
        <w:rPr>
          <w:rFonts w:ascii="Cambria" w:hAnsi="Cambria" w:cs="Arial"/>
          <w:b/>
          <w:bCs/>
          <w:sz w:val="20"/>
          <w:szCs w:val="20"/>
        </w:rPr>
        <w:t xml:space="preserve"> </w:t>
      </w:r>
      <w:r w:rsidR="004E1A77" w:rsidRPr="00250D0E">
        <w:rPr>
          <w:rFonts w:ascii="Cambria" w:hAnsi="Cambria" w:cs="Arial"/>
          <w:b/>
          <w:bCs/>
          <w:sz w:val="20"/>
          <w:szCs w:val="20"/>
        </w:rPr>
        <w:t>e</w:t>
      </w:r>
      <w:r w:rsidR="004170C4" w:rsidRPr="00250D0E">
        <w:rPr>
          <w:rFonts w:ascii="Cambria" w:hAnsi="Cambria" w:cs="Arial"/>
          <w:b/>
          <w:bCs/>
          <w:sz w:val="20"/>
          <w:szCs w:val="20"/>
        </w:rPr>
        <w:t xml:space="preserve"> </w:t>
      </w:r>
      <w:r w:rsidR="004E1A77" w:rsidRPr="00250D0E">
        <w:rPr>
          <w:rFonts w:ascii="Cambria" w:hAnsi="Cambria" w:cs="Arial"/>
          <w:b/>
          <w:bCs/>
          <w:sz w:val="20"/>
          <w:szCs w:val="20"/>
        </w:rPr>
        <w:t>senha</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devendo</w:t>
      </w:r>
      <w:r w:rsidR="004170C4" w:rsidRPr="00250D0E">
        <w:rPr>
          <w:rFonts w:ascii="Cambria" w:hAnsi="Cambria" w:cs="Arial"/>
          <w:bCs/>
          <w:sz w:val="20"/>
          <w:szCs w:val="20"/>
        </w:rPr>
        <w:t xml:space="preserve"> </w:t>
      </w:r>
      <w:r w:rsidR="004E1A77" w:rsidRPr="00250D0E">
        <w:rPr>
          <w:rFonts w:ascii="Cambria" w:hAnsi="Cambria" w:cs="Arial"/>
          <w:bCs/>
          <w:sz w:val="20"/>
          <w:szCs w:val="20"/>
        </w:rPr>
        <w:t>utilizar</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ELETRÔNICA</w:t>
      </w:r>
      <w:r w:rsidR="004170C4" w:rsidRPr="00250D0E">
        <w:rPr>
          <w:rFonts w:ascii="Cambria" w:hAnsi="Cambria" w:cs="Arial"/>
          <w:b/>
          <w:bCs/>
          <w:sz w:val="20"/>
          <w:szCs w:val="20"/>
        </w:rPr>
        <w:t xml:space="preserve"> </w:t>
      </w:r>
      <w:r w:rsidR="004E1A77" w:rsidRPr="00250D0E">
        <w:rPr>
          <w:rFonts w:ascii="Cambria" w:hAnsi="Cambria" w:cs="Arial"/>
          <w:b/>
          <w:bCs/>
          <w:sz w:val="20"/>
          <w:szCs w:val="20"/>
        </w:rPr>
        <w:t>GOV.BR”</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obtido</w:t>
      </w:r>
      <w:r w:rsidR="004170C4" w:rsidRPr="00250D0E">
        <w:rPr>
          <w:rFonts w:ascii="Cambria" w:hAnsi="Cambria" w:cs="Arial"/>
          <w:bCs/>
          <w:sz w:val="20"/>
          <w:szCs w:val="20"/>
        </w:rPr>
        <w:t xml:space="preserve"> </w:t>
      </w:r>
      <w:r w:rsidR="004E1A77" w:rsidRPr="00250D0E">
        <w:rPr>
          <w:rFonts w:ascii="Cambria" w:hAnsi="Cambria" w:cs="Arial"/>
          <w:bCs/>
          <w:sz w:val="20"/>
          <w:szCs w:val="20"/>
        </w:rPr>
        <w:t>no</w:t>
      </w:r>
      <w:r w:rsidR="004170C4" w:rsidRPr="00250D0E">
        <w:rPr>
          <w:rFonts w:ascii="Cambria" w:hAnsi="Cambria" w:cs="Arial"/>
          <w:bCs/>
          <w:sz w:val="20"/>
          <w:szCs w:val="20"/>
        </w:rPr>
        <w:t xml:space="preserve"> </w:t>
      </w:r>
      <w:r w:rsidR="004E1A77" w:rsidRPr="00250D0E">
        <w:rPr>
          <w:rFonts w:ascii="Cambria" w:hAnsi="Cambria" w:cs="Arial"/>
          <w:bCs/>
          <w:sz w:val="20"/>
          <w:szCs w:val="20"/>
        </w:rPr>
        <w:t>endereço</w:t>
      </w:r>
      <w:r w:rsidR="004170C4" w:rsidRPr="00250D0E">
        <w:rPr>
          <w:rFonts w:ascii="Cambria" w:hAnsi="Cambria" w:cs="Arial"/>
          <w:bCs/>
          <w:sz w:val="20"/>
          <w:szCs w:val="20"/>
        </w:rPr>
        <w:t xml:space="preserve"> </w:t>
      </w:r>
      <w:r w:rsidR="004E1A77" w:rsidRPr="00250D0E">
        <w:rPr>
          <w:rFonts w:ascii="Cambria" w:hAnsi="Cambria" w:cs="Arial"/>
          <w:bCs/>
          <w:sz w:val="20"/>
          <w:szCs w:val="20"/>
        </w:rPr>
        <w:t>eletrônico:</w:t>
      </w:r>
      <w:r w:rsidR="004170C4" w:rsidRPr="00250D0E">
        <w:rPr>
          <w:rFonts w:ascii="Cambria" w:hAnsi="Cambria" w:cs="Arial"/>
          <w:bCs/>
          <w:sz w:val="20"/>
          <w:szCs w:val="20"/>
        </w:rPr>
        <w:t xml:space="preserve"> </w:t>
      </w:r>
      <w:hyperlink r:id="rId12" w:history="1">
        <w:r w:rsidR="004E1A77" w:rsidRPr="00250D0E">
          <w:rPr>
            <w:rStyle w:val="Hyperlink"/>
            <w:rFonts w:ascii="Cambria" w:hAnsi="Cambria" w:cs="Arial"/>
            <w:bCs/>
            <w:sz w:val="20"/>
            <w:szCs w:val="20"/>
          </w:rPr>
          <w:t>https://assinador.iti.br/assinatura/index.xhtml</w:t>
        </w:r>
      </w:hyperlink>
      <w:r w:rsidR="004E1A77"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Cs/>
          <w:sz w:val="20"/>
          <w:szCs w:val="20"/>
        </w:rPr>
      </w:pPr>
    </w:p>
    <w:p w:rsidR="004E1A77" w:rsidRPr="00250D0E" w:rsidRDefault="00943D99"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2.3)</w:t>
      </w:r>
      <w:r w:rsidR="004170C4" w:rsidRPr="00250D0E">
        <w:rPr>
          <w:rFonts w:ascii="Cambria" w:hAnsi="Cambria" w:cs="Arial"/>
          <w:bCs/>
          <w:sz w:val="20"/>
          <w:szCs w:val="20"/>
        </w:rPr>
        <w:t xml:space="preserve"> </w:t>
      </w:r>
      <w:r w:rsidR="004E1A77" w:rsidRPr="00250D0E">
        <w:rPr>
          <w:rFonts w:ascii="Cambria" w:hAnsi="Cambria" w:cs="Arial"/>
          <w:bCs/>
          <w:sz w:val="20"/>
          <w:szCs w:val="20"/>
        </w:rPr>
        <w:t>O(s)</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documento(s)</w:t>
      </w:r>
      <w:r w:rsidR="004170C4" w:rsidRPr="00250D0E">
        <w:rPr>
          <w:rFonts w:ascii="Cambria" w:hAnsi="Cambria" w:cs="Arial"/>
          <w:bCs/>
          <w:sz w:val="20"/>
          <w:szCs w:val="20"/>
        </w:rPr>
        <w:t xml:space="preserve"> </w:t>
      </w:r>
      <w:r w:rsidR="004E1A77" w:rsidRPr="00250D0E">
        <w:rPr>
          <w:rFonts w:ascii="Cambria" w:hAnsi="Cambria" w:cs="Arial"/>
          <w:bCs/>
          <w:sz w:val="20"/>
          <w:szCs w:val="20"/>
        </w:rPr>
        <w:t>deverá(</w:t>
      </w:r>
      <w:proofErr w:type="spellStart"/>
      <w:r w:rsidR="004E1A77" w:rsidRPr="00250D0E">
        <w:rPr>
          <w:rFonts w:ascii="Cambria" w:hAnsi="Cambria" w:cs="Arial"/>
          <w:bCs/>
          <w:sz w:val="20"/>
          <w:szCs w:val="20"/>
        </w:rPr>
        <w:t>ão</w:t>
      </w:r>
      <w:proofErr w:type="spellEnd"/>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ser</w:t>
      </w:r>
      <w:r w:rsidR="004170C4" w:rsidRPr="00250D0E">
        <w:rPr>
          <w:rFonts w:ascii="Cambria" w:hAnsi="Cambria" w:cs="Arial"/>
          <w:bCs/>
          <w:sz w:val="20"/>
          <w:szCs w:val="20"/>
        </w:rPr>
        <w:t xml:space="preserve"> </w:t>
      </w:r>
      <w:r w:rsidR="004E1A77" w:rsidRPr="00250D0E">
        <w:rPr>
          <w:rFonts w:ascii="Cambria" w:hAnsi="Cambria" w:cs="Arial"/>
          <w:bCs/>
          <w:sz w:val="20"/>
          <w:szCs w:val="20"/>
        </w:rPr>
        <w:t>apresentados</w:t>
      </w:r>
      <w:r w:rsidR="004170C4" w:rsidRPr="00250D0E">
        <w:rPr>
          <w:rFonts w:ascii="Cambria" w:hAnsi="Cambria" w:cs="Arial"/>
          <w:bCs/>
          <w:sz w:val="20"/>
          <w:szCs w:val="20"/>
        </w:rPr>
        <w:t xml:space="preserve"> </w:t>
      </w:r>
      <w:r w:rsidR="004E1A77" w:rsidRPr="00250D0E">
        <w:rPr>
          <w:rFonts w:ascii="Cambria" w:hAnsi="Cambria" w:cs="Arial"/>
          <w:bCs/>
          <w:sz w:val="20"/>
          <w:szCs w:val="20"/>
        </w:rPr>
        <w:t>juntamente</w:t>
      </w:r>
      <w:r w:rsidR="004170C4" w:rsidRPr="00250D0E">
        <w:rPr>
          <w:rFonts w:ascii="Cambria" w:hAnsi="Cambria" w:cs="Arial"/>
          <w:bCs/>
          <w:sz w:val="20"/>
          <w:szCs w:val="20"/>
        </w:rPr>
        <w:t xml:space="preserve"> </w:t>
      </w:r>
      <w:r w:rsidR="004E1A77" w:rsidRPr="00250D0E">
        <w:rPr>
          <w:rFonts w:ascii="Cambria" w:hAnsi="Cambria" w:cs="Arial"/>
          <w:bCs/>
          <w:sz w:val="20"/>
          <w:szCs w:val="20"/>
        </w:rPr>
        <w:t>com</w:t>
      </w:r>
      <w:r w:rsidR="004170C4" w:rsidRPr="00250D0E">
        <w:rPr>
          <w:rFonts w:ascii="Cambria" w:hAnsi="Cambria" w:cs="Arial"/>
          <w:bCs/>
          <w:sz w:val="20"/>
          <w:szCs w:val="20"/>
        </w:rPr>
        <w:t xml:space="preserve"> </w:t>
      </w:r>
      <w:r w:rsidR="004E1A77" w:rsidRPr="00250D0E">
        <w:rPr>
          <w:rFonts w:ascii="Cambria" w:hAnsi="Cambria" w:cs="Arial"/>
          <w:bCs/>
          <w:sz w:val="20"/>
          <w:szCs w:val="20"/>
        </w:rPr>
        <w:t>sua</w:t>
      </w:r>
      <w:r w:rsidR="004170C4" w:rsidRPr="00250D0E">
        <w:rPr>
          <w:rFonts w:ascii="Cambria" w:hAnsi="Cambria" w:cs="Arial"/>
          <w:bCs/>
          <w:sz w:val="20"/>
          <w:szCs w:val="20"/>
        </w:rPr>
        <w:t xml:space="preserve"> </w:t>
      </w:r>
      <w:r w:rsidR="004E1A77" w:rsidRPr="00250D0E">
        <w:rPr>
          <w:rFonts w:ascii="Cambria" w:hAnsi="Cambria" w:cs="Arial"/>
          <w:bCs/>
          <w:sz w:val="20"/>
          <w:szCs w:val="20"/>
        </w:rPr>
        <w:t>verificação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validade</w:t>
      </w:r>
      <w:r w:rsidR="004170C4" w:rsidRPr="00250D0E">
        <w:rPr>
          <w:rFonts w:ascii="Cambria" w:hAnsi="Cambria" w:cs="Arial"/>
          <w:bCs/>
          <w:sz w:val="20"/>
          <w:szCs w:val="20"/>
        </w:rPr>
        <w:t xml:space="preserve"> </w:t>
      </w:r>
      <w:r w:rsidR="004E1A77" w:rsidRPr="00250D0E">
        <w:rPr>
          <w:rFonts w:ascii="Cambria" w:hAnsi="Cambria" w:cs="Arial"/>
          <w:bCs/>
          <w:sz w:val="20"/>
          <w:szCs w:val="20"/>
        </w:rPr>
        <w:t>anexada</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w:t>
      </w:r>
      <w:r w:rsidR="004170C4" w:rsidRPr="00250D0E">
        <w:rPr>
          <w:rFonts w:ascii="Cambria" w:hAnsi="Cambria" w:cs="Arial"/>
          <w:bCs/>
          <w:sz w:val="20"/>
          <w:szCs w:val="20"/>
        </w:rPr>
        <w:t xml:space="preserve"> </w:t>
      </w:r>
      <w:r w:rsidR="004E1A77" w:rsidRPr="00250D0E">
        <w:rPr>
          <w:rFonts w:ascii="Cambria" w:hAnsi="Cambria" w:cs="Arial"/>
          <w:bCs/>
          <w:sz w:val="20"/>
          <w:szCs w:val="20"/>
        </w:rPr>
        <w:t>pertinente.</w:t>
      </w:r>
    </w:p>
    <w:p w:rsidR="004E1A77" w:rsidRDefault="00943D99" w:rsidP="004E1A77">
      <w:pPr>
        <w:tabs>
          <w:tab w:val="left" w:pos="0"/>
        </w:tabs>
        <w:jc w:val="both"/>
        <w:rPr>
          <w:rFonts w:ascii="Cambria" w:hAnsi="Cambria" w:cs="Arial"/>
          <w:bCs/>
          <w:sz w:val="20"/>
          <w:szCs w:val="20"/>
        </w:rPr>
      </w:pPr>
      <w:r>
        <w:rPr>
          <w:rFonts w:ascii="Cambria" w:hAnsi="Cambria" w:cs="Arial"/>
          <w:b/>
          <w:bCs/>
          <w:sz w:val="20"/>
          <w:szCs w:val="20"/>
        </w:rPr>
        <w:lastRenderedPageBreak/>
        <w:tab/>
      </w:r>
      <w:r w:rsidR="004E1A77" w:rsidRPr="00250D0E">
        <w:rPr>
          <w:rFonts w:ascii="Cambria" w:hAnsi="Cambria" w:cs="Arial"/>
          <w:b/>
          <w:bCs/>
          <w:sz w:val="20"/>
          <w:szCs w:val="20"/>
        </w:rPr>
        <w:t>2.3.1)</w:t>
      </w:r>
      <w:r w:rsidR="004170C4" w:rsidRPr="00250D0E">
        <w:rPr>
          <w:rFonts w:ascii="Cambria" w:hAnsi="Cambria" w:cs="Arial"/>
          <w:bCs/>
          <w:sz w:val="20"/>
          <w:szCs w:val="20"/>
        </w:rPr>
        <w:t xml:space="preserve"> </w:t>
      </w:r>
      <w:r w:rsidR="004E1A77" w:rsidRPr="00250D0E">
        <w:rPr>
          <w:rFonts w:ascii="Cambria" w:hAnsi="Cambria" w:cs="Arial"/>
          <w:bCs/>
          <w:sz w:val="20"/>
          <w:szCs w:val="20"/>
        </w:rPr>
        <w:t>É</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responsabilidade</w:t>
      </w:r>
      <w:r w:rsidR="004170C4" w:rsidRPr="00250D0E">
        <w:rPr>
          <w:rFonts w:ascii="Cambria" w:hAnsi="Cambria" w:cs="Arial"/>
          <w:bCs/>
          <w:sz w:val="20"/>
          <w:szCs w:val="20"/>
        </w:rPr>
        <w:t xml:space="preserve"> </w:t>
      </w:r>
      <w:r w:rsidR="004E1A77" w:rsidRPr="00250D0E">
        <w:rPr>
          <w:rFonts w:ascii="Cambria" w:hAnsi="Cambria" w:cs="Arial"/>
          <w:bCs/>
          <w:sz w:val="20"/>
          <w:szCs w:val="20"/>
        </w:rPr>
        <w:t>da</w:t>
      </w:r>
      <w:r w:rsidR="004170C4" w:rsidRPr="00250D0E">
        <w:rPr>
          <w:rFonts w:ascii="Cambria" w:hAnsi="Cambria" w:cs="Arial"/>
          <w:bCs/>
          <w:sz w:val="20"/>
          <w:szCs w:val="20"/>
        </w:rPr>
        <w:t xml:space="preserve"> </w:t>
      </w:r>
      <w:r w:rsidR="004E1A77" w:rsidRPr="00250D0E">
        <w:rPr>
          <w:rFonts w:ascii="Cambria" w:hAnsi="Cambria" w:cs="Arial"/>
          <w:bCs/>
          <w:sz w:val="20"/>
          <w:szCs w:val="20"/>
        </w:rPr>
        <w:t>licitante,</w:t>
      </w:r>
      <w:r w:rsidR="004170C4" w:rsidRPr="00250D0E">
        <w:rPr>
          <w:rFonts w:ascii="Cambria" w:hAnsi="Cambria" w:cs="Arial"/>
          <w:bCs/>
          <w:sz w:val="20"/>
          <w:szCs w:val="20"/>
        </w:rPr>
        <w:t xml:space="preserve"> </w:t>
      </w:r>
      <w:r w:rsidR="004E1A77" w:rsidRPr="00250D0E">
        <w:rPr>
          <w:rFonts w:ascii="Cambria" w:hAnsi="Cambria" w:cs="Arial"/>
          <w:bCs/>
          <w:sz w:val="20"/>
          <w:szCs w:val="20"/>
        </w:rPr>
        <w:t>durante</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Cs/>
          <w:sz w:val="20"/>
          <w:szCs w:val="20"/>
        </w:rPr>
        <w:t>sessão</w:t>
      </w:r>
      <w:r w:rsidR="004170C4" w:rsidRPr="00250D0E">
        <w:rPr>
          <w:rFonts w:ascii="Cambria" w:hAnsi="Cambria" w:cs="Arial"/>
          <w:bCs/>
          <w:sz w:val="20"/>
          <w:szCs w:val="20"/>
        </w:rPr>
        <w:t xml:space="preserve"> </w:t>
      </w:r>
      <w:r w:rsidR="004E1A77" w:rsidRPr="00250D0E">
        <w:rPr>
          <w:rFonts w:ascii="Cambria" w:hAnsi="Cambria" w:cs="Arial"/>
          <w:bCs/>
          <w:sz w:val="20"/>
          <w:szCs w:val="20"/>
        </w:rPr>
        <w:t>pública,</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Cs/>
          <w:sz w:val="20"/>
          <w:szCs w:val="20"/>
        </w:rPr>
        <w:t>posse</w:t>
      </w:r>
      <w:r w:rsidR="004170C4" w:rsidRPr="00250D0E">
        <w:rPr>
          <w:rFonts w:ascii="Cambria" w:hAnsi="Cambria" w:cs="Arial"/>
          <w:bCs/>
          <w:sz w:val="20"/>
          <w:szCs w:val="20"/>
        </w:rPr>
        <w:t xml:space="preserve"> </w:t>
      </w:r>
      <w:r w:rsidR="004E1A77" w:rsidRPr="00250D0E">
        <w:rPr>
          <w:rFonts w:ascii="Cambria" w:hAnsi="Cambria" w:cs="Arial"/>
          <w:bCs/>
          <w:sz w:val="20"/>
          <w:szCs w:val="20"/>
        </w:rPr>
        <w:t>do</w:t>
      </w:r>
      <w:r w:rsidR="004170C4" w:rsidRPr="00250D0E">
        <w:rPr>
          <w:rFonts w:ascii="Cambria" w:hAnsi="Cambria" w:cs="Arial"/>
          <w:bCs/>
          <w:sz w:val="20"/>
          <w:szCs w:val="20"/>
        </w:rPr>
        <w:t xml:space="preserve"> </w:t>
      </w:r>
      <w:r w:rsidR="004E1A77" w:rsidRPr="00250D0E">
        <w:rPr>
          <w:rFonts w:ascii="Cambria" w:hAnsi="Cambria" w:cs="Arial"/>
          <w:bCs/>
          <w:sz w:val="20"/>
          <w:szCs w:val="20"/>
        </w:rPr>
        <w:t>arquivo</w:t>
      </w:r>
      <w:r w:rsidR="004170C4" w:rsidRPr="00250D0E">
        <w:rPr>
          <w:rFonts w:ascii="Cambria" w:hAnsi="Cambria" w:cs="Arial"/>
          <w:bCs/>
          <w:sz w:val="20"/>
          <w:szCs w:val="20"/>
        </w:rPr>
        <w:t xml:space="preserve"> </w:t>
      </w:r>
      <w:r w:rsidR="004E1A77" w:rsidRPr="00250D0E">
        <w:rPr>
          <w:rFonts w:ascii="Cambria" w:hAnsi="Cambria" w:cs="Arial"/>
          <w:bCs/>
          <w:sz w:val="20"/>
          <w:szCs w:val="20"/>
        </w:rPr>
        <w:t>digital</w:t>
      </w:r>
      <w:r w:rsidR="004170C4" w:rsidRPr="00250D0E">
        <w:rPr>
          <w:rFonts w:ascii="Cambria" w:hAnsi="Cambria" w:cs="Arial"/>
          <w:bCs/>
          <w:sz w:val="20"/>
          <w:szCs w:val="20"/>
        </w:rPr>
        <w:t xml:space="preserve"> </w:t>
      </w:r>
      <w:r w:rsidR="004E1A77" w:rsidRPr="00250D0E">
        <w:rPr>
          <w:rFonts w:ascii="Cambria" w:hAnsi="Cambria" w:cs="Arial"/>
          <w:bCs/>
          <w:sz w:val="20"/>
          <w:szCs w:val="20"/>
        </w:rPr>
        <w:t>assinado</w:t>
      </w:r>
      <w:r w:rsidR="004170C4" w:rsidRPr="00250D0E">
        <w:rPr>
          <w:rFonts w:ascii="Cambria" w:hAnsi="Cambria" w:cs="Arial"/>
          <w:bCs/>
          <w:sz w:val="20"/>
          <w:szCs w:val="20"/>
        </w:rPr>
        <w:t xml:space="preserve"> </w:t>
      </w:r>
      <w:r w:rsidR="004E1A77" w:rsidRPr="00250D0E">
        <w:rPr>
          <w:rFonts w:ascii="Cambria" w:hAnsi="Cambria" w:cs="Arial"/>
          <w:bCs/>
          <w:sz w:val="20"/>
          <w:szCs w:val="20"/>
        </w:rPr>
        <w:t>e</w:t>
      </w:r>
      <w:r w:rsidR="004170C4" w:rsidRPr="00250D0E">
        <w:rPr>
          <w:rFonts w:ascii="Cambria" w:hAnsi="Cambria" w:cs="Arial"/>
          <w:bCs/>
          <w:sz w:val="20"/>
          <w:szCs w:val="20"/>
        </w:rPr>
        <w:t xml:space="preserve"> </w:t>
      </w:r>
      <w:r w:rsidR="004E1A77" w:rsidRPr="00250D0E">
        <w:rPr>
          <w:rFonts w:ascii="Cambria" w:hAnsi="Cambria" w:cs="Arial"/>
          <w:bCs/>
          <w:sz w:val="20"/>
          <w:szCs w:val="20"/>
        </w:rPr>
        <w:t>sua</w:t>
      </w:r>
      <w:r w:rsidR="004170C4" w:rsidRPr="00250D0E">
        <w:rPr>
          <w:rFonts w:ascii="Cambria" w:hAnsi="Cambria" w:cs="Arial"/>
          <w:bCs/>
          <w:sz w:val="20"/>
          <w:szCs w:val="20"/>
        </w:rPr>
        <w:t xml:space="preserve"> </w:t>
      </w:r>
      <w:r w:rsidR="004E1A77" w:rsidRPr="00250D0E">
        <w:rPr>
          <w:rFonts w:ascii="Cambria" w:hAnsi="Cambria" w:cs="Arial"/>
          <w:bCs/>
          <w:sz w:val="20"/>
          <w:szCs w:val="20"/>
        </w:rPr>
        <w:t>respectiva</w:t>
      </w:r>
      <w:r w:rsidR="004170C4" w:rsidRPr="00250D0E">
        <w:rPr>
          <w:rFonts w:ascii="Cambria" w:hAnsi="Cambria" w:cs="Arial"/>
          <w:bCs/>
          <w:sz w:val="20"/>
          <w:szCs w:val="20"/>
        </w:rPr>
        <w:t xml:space="preserve"> </w:t>
      </w:r>
      <w:r w:rsidR="004E1A77" w:rsidRPr="00250D0E">
        <w:rPr>
          <w:rFonts w:ascii="Cambria" w:hAnsi="Cambria" w:cs="Arial"/>
          <w:bCs/>
          <w:sz w:val="20"/>
          <w:szCs w:val="20"/>
        </w:rPr>
        <w:t>verificação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validade,</w:t>
      </w:r>
      <w:r w:rsidR="004170C4" w:rsidRPr="00250D0E">
        <w:rPr>
          <w:rFonts w:ascii="Cambria" w:hAnsi="Cambria" w:cs="Arial"/>
          <w:bCs/>
          <w:sz w:val="20"/>
          <w:szCs w:val="20"/>
        </w:rPr>
        <w:t xml:space="preserve"> </w:t>
      </w:r>
      <w:r w:rsidR="004E1A77" w:rsidRPr="00250D0E">
        <w:rPr>
          <w:rFonts w:ascii="Cambria" w:hAnsi="Cambria" w:cs="Arial"/>
          <w:bCs/>
          <w:sz w:val="20"/>
          <w:szCs w:val="20"/>
        </w:rPr>
        <w:t>para</w:t>
      </w:r>
      <w:r w:rsidR="004170C4" w:rsidRPr="00250D0E">
        <w:rPr>
          <w:rFonts w:ascii="Cambria" w:hAnsi="Cambria" w:cs="Arial"/>
          <w:bCs/>
          <w:sz w:val="20"/>
          <w:szCs w:val="20"/>
        </w:rPr>
        <w:t xml:space="preserve"> </w:t>
      </w:r>
      <w:r w:rsidR="004E1A77" w:rsidRPr="00250D0E">
        <w:rPr>
          <w:rFonts w:ascii="Cambria" w:hAnsi="Cambria" w:cs="Arial"/>
          <w:bCs/>
          <w:sz w:val="20"/>
          <w:szCs w:val="20"/>
        </w:rPr>
        <w:t>apresentação</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Pregoeiro,</w:t>
      </w:r>
      <w:r w:rsidR="004170C4" w:rsidRPr="00250D0E">
        <w:rPr>
          <w:rFonts w:ascii="Cambria" w:hAnsi="Cambria" w:cs="Arial"/>
          <w:bCs/>
          <w:sz w:val="20"/>
          <w:szCs w:val="20"/>
        </w:rPr>
        <w:t xml:space="preserve"> </w:t>
      </w:r>
      <w:r w:rsidR="004E1A77" w:rsidRPr="00250D0E">
        <w:rPr>
          <w:rFonts w:ascii="Cambria" w:hAnsi="Cambria" w:cs="Arial"/>
          <w:bCs/>
          <w:sz w:val="20"/>
          <w:szCs w:val="20"/>
        </w:rPr>
        <w:t>devendo</w:t>
      </w:r>
      <w:r w:rsidR="004170C4" w:rsidRPr="00250D0E">
        <w:rPr>
          <w:rFonts w:ascii="Cambria" w:hAnsi="Cambria" w:cs="Arial"/>
          <w:bCs/>
          <w:sz w:val="20"/>
          <w:szCs w:val="20"/>
        </w:rPr>
        <w:t xml:space="preserve"> </w:t>
      </w:r>
      <w:r w:rsidR="004E1A77" w:rsidRPr="00250D0E">
        <w:rPr>
          <w:rFonts w:ascii="Cambria" w:hAnsi="Cambria" w:cs="Arial"/>
          <w:bCs/>
          <w:sz w:val="20"/>
          <w:szCs w:val="20"/>
        </w:rPr>
        <w:t>ser</w:t>
      </w:r>
      <w:r w:rsidR="004170C4" w:rsidRPr="00250D0E">
        <w:rPr>
          <w:rFonts w:ascii="Cambria" w:hAnsi="Cambria" w:cs="Arial"/>
          <w:bCs/>
          <w:sz w:val="20"/>
          <w:szCs w:val="20"/>
        </w:rPr>
        <w:t xml:space="preserve"> </w:t>
      </w:r>
      <w:r w:rsidR="004E1A77" w:rsidRPr="00250D0E">
        <w:rPr>
          <w:rFonts w:ascii="Cambria" w:hAnsi="Cambria" w:cs="Arial"/>
          <w:bCs/>
          <w:sz w:val="20"/>
          <w:szCs w:val="20"/>
        </w:rPr>
        <w:t>enviado</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e-mail</w:t>
      </w:r>
      <w:r w:rsidR="004170C4" w:rsidRPr="00250D0E">
        <w:rPr>
          <w:rFonts w:ascii="Cambria" w:hAnsi="Cambria" w:cs="Arial"/>
          <w:bCs/>
          <w:sz w:val="20"/>
          <w:szCs w:val="20"/>
        </w:rPr>
        <w:t xml:space="preserve"> </w:t>
      </w:r>
      <w:r w:rsidR="004E1A77" w:rsidRPr="00250D0E">
        <w:rPr>
          <w:rFonts w:ascii="Cambria" w:hAnsi="Cambria" w:cs="Arial"/>
          <w:bCs/>
          <w:sz w:val="20"/>
          <w:szCs w:val="20"/>
        </w:rPr>
        <w:t>do</w:t>
      </w:r>
      <w:r w:rsidR="004170C4" w:rsidRPr="00250D0E">
        <w:rPr>
          <w:rFonts w:ascii="Cambria" w:hAnsi="Cambria" w:cs="Arial"/>
          <w:bCs/>
          <w:sz w:val="20"/>
          <w:szCs w:val="20"/>
        </w:rPr>
        <w:t xml:space="preserve"> </w:t>
      </w:r>
      <w:r w:rsidR="004E1A77" w:rsidRPr="00250D0E">
        <w:rPr>
          <w:rFonts w:ascii="Cambria" w:hAnsi="Cambria" w:cs="Arial"/>
          <w:bCs/>
          <w:sz w:val="20"/>
          <w:szCs w:val="20"/>
        </w:rPr>
        <w:t>Setor</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Licitação</w:t>
      </w:r>
      <w:r w:rsidR="004170C4" w:rsidRPr="00250D0E">
        <w:rPr>
          <w:rFonts w:ascii="Cambria" w:hAnsi="Cambria" w:cs="Arial"/>
          <w:bCs/>
          <w:sz w:val="20"/>
          <w:szCs w:val="20"/>
        </w:rPr>
        <w:t xml:space="preserve"> </w:t>
      </w:r>
      <w:r w:rsidR="004E1A77" w:rsidRPr="00250D0E">
        <w:rPr>
          <w:rFonts w:ascii="Cambria" w:hAnsi="Cambria" w:cs="Arial"/>
          <w:bCs/>
          <w:sz w:val="20"/>
          <w:szCs w:val="20"/>
        </w:rPr>
        <w:t>(</w:t>
      </w:r>
      <w:hyperlink r:id="rId13" w:history="1">
        <w:r w:rsidR="004E1A77" w:rsidRPr="00250D0E">
          <w:rPr>
            <w:rStyle w:val="Hyperlink"/>
            <w:rFonts w:ascii="Cambria" w:hAnsi="Cambria" w:cs="Arial"/>
            <w:bCs/>
            <w:sz w:val="20"/>
            <w:szCs w:val="20"/>
          </w:rPr>
          <w:t>licitacao@alvaresmachado.sp.gov.br</w:t>
        </w:r>
      </w:hyperlink>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quando</w:t>
      </w:r>
      <w:r w:rsidR="004170C4" w:rsidRPr="00250D0E">
        <w:rPr>
          <w:rFonts w:ascii="Cambria" w:hAnsi="Cambria" w:cs="Arial"/>
          <w:bCs/>
          <w:sz w:val="20"/>
          <w:szCs w:val="20"/>
        </w:rPr>
        <w:t xml:space="preserve"> </w:t>
      </w:r>
      <w:r w:rsidR="004E1A77" w:rsidRPr="00250D0E">
        <w:rPr>
          <w:rFonts w:ascii="Cambria" w:hAnsi="Cambria" w:cs="Arial"/>
          <w:bCs/>
          <w:sz w:val="20"/>
          <w:szCs w:val="20"/>
        </w:rPr>
        <w:t>solicitado.</w:t>
      </w:r>
    </w:p>
    <w:p w:rsidR="00454271" w:rsidRPr="00250D0E" w:rsidRDefault="00454271" w:rsidP="004E1A77">
      <w:pPr>
        <w:tabs>
          <w:tab w:val="left" w:pos="0"/>
        </w:tabs>
        <w:jc w:val="both"/>
        <w:rPr>
          <w:rFonts w:ascii="Cambria" w:hAnsi="Cambria" w:cs="Arial"/>
          <w:bCs/>
          <w:sz w:val="20"/>
          <w:szCs w:val="20"/>
        </w:rPr>
      </w:pPr>
    </w:p>
    <w:p w:rsidR="004E1A77" w:rsidRPr="00250D0E" w:rsidRDefault="00943D99"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2.4)</w:t>
      </w:r>
      <w:r w:rsidR="004170C4" w:rsidRPr="00250D0E">
        <w:rPr>
          <w:rFonts w:ascii="Cambria" w:hAnsi="Cambria" w:cs="Arial"/>
          <w:bCs/>
          <w:sz w:val="20"/>
          <w:szCs w:val="20"/>
        </w:rPr>
        <w:t xml:space="preserve"> </w:t>
      </w:r>
      <w:r w:rsidR="004E1A77" w:rsidRPr="00250D0E">
        <w:rPr>
          <w:rFonts w:ascii="Cambria" w:hAnsi="Cambria" w:cs="Arial"/>
          <w:bCs/>
          <w:sz w:val="20"/>
          <w:szCs w:val="20"/>
        </w:rPr>
        <w:t>As</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assinaturas</w:t>
      </w:r>
      <w:r w:rsidR="004170C4" w:rsidRPr="00250D0E">
        <w:rPr>
          <w:rFonts w:ascii="Cambria" w:hAnsi="Cambria" w:cs="Arial"/>
          <w:bCs/>
          <w:sz w:val="20"/>
          <w:szCs w:val="20"/>
        </w:rPr>
        <w:t xml:space="preserve"> </w:t>
      </w:r>
      <w:r w:rsidR="004E1A77" w:rsidRPr="00250D0E">
        <w:rPr>
          <w:rFonts w:ascii="Cambria" w:hAnsi="Cambria" w:cs="Arial"/>
          <w:bCs/>
          <w:sz w:val="20"/>
          <w:szCs w:val="20"/>
        </w:rPr>
        <w:t>deverão</w:t>
      </w:r>
      <w:r w:rsidR="004170C4" w:rsidRPr="00250D0E">
        <w:rPr>
          <w:rFonts w:ascii="Cambria" w:hAnsi="Cambria" w:cs="Arial"/>
          <w:bCs/>
          <w:sz w:val="20"/>
          <w:szCs w:val="20"/>
        </w:rPr>
        <w:t xml:space="preserve"> </w:t>
      </w:r>
      <w:r w:rsidR="004E1A77" w:rsidRPr="00250D0E">
        <w:rPr>
          <w:rFonts w:ascii="Cambria" w:hAnsi="Cambria" w:cs="Arial"/>
          <w:bCs/>
          <w:sz w:val="20"/>
          <w:szCs w:val="20"/>
        </w:rPr>
        <w:t>obedecer</w:t>
      </w:r>
      <w:r w:rsidR="004170C4" w:rsidRPr="00250D0E">
        <w:rPr>
          <w:rFonts w:ascii="Cambria" w:hAnsi="Cambria" w:cs="Arial"/>
          <w:bCs/>
          <w:sz w:val="20"/>
          <w:szCs w:val="20"/>
        </w:rPr>
        <w:t xml:space="preserve"> </w:t>
      </w:r>
      <w:r w:rsidR="004E1A77" w:rsidRPr="00250D0E">
        <w:rPr>
          <w:rFonts w:ascii="Cambria" w:hAnsi="Cambria" w:cs="Arial"/>
          <w:bCs/>
          <w:sz w:val="20"/>
          <w:szCs w:val="20"/>
        </w:rPr>
        <w:t>em</w:t>
      </w:r>
      <w:r w:rsidR="004170C4" w:rsidRPr="00250D0E">
        <w:rPr>
          <w:rFonts w:ascii="Cambria" w:hAnsi="Cambria" w:cs="Arial"/>
          <w:bCs/>
          <w:sz w:val="20"/>
          <w:szCs w:val="20"/>
        </w:rPr>
        <w:t xml:space="preserve"> </w:t>
      </w:r>
      <w:r w:rsidR="004E1A77" w:rsidRPr="00250D0E">
        <w:rPr>
          <w:rFonts w:ascii="Cambria" w:hAnsi="Cambria" w:cs="Arial"/>
          <w:bCs/>
          <w:sz w:val="20"/>
          <w:szCs w:val="20"/>
        </w:rPr>
        <w:t>especial</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Cs/>
          <w:sz w:val="20"/>
          <w:szCs w:val="20"/>
        </w:rPr>
        <w:t>Lei</w:t>
      </w:r>
      <w:r w:rsidR="004170C4" w:rsidRPr="00250D0E">
        <w:rPr>
          <w:rFonts w:ascii="Cambria" w:hAnsi="Cambria" w:cs="Arial"/>
          <w:bCs/>
          <w:sz w:val="20"/>
          <w:szCs w:val="20"/>
        </w:rPr>
        <w:t xml:space="preserve"> </w:t>
      </w:r>
      <w:r w:rsidR="004E1A77" w:rsidRPr="00250D0E">
        <w:rPr>
          <w:rFonts w:ascii="Cambria" w:hAnsi="Cambria" w:cs="Arial"/>
          <w:bCs/>
          <w:sz w:val="20"/>
          <w:szCs w:val="20"/>
        </w:rPr>
        <w:t>nº</w:t>
      </w:r>
      <w:r w:rsidR="004170C4" w:rsidRPr="00250D0E">
        <w:rPr>
          <w:rFonts w:ascii="Cambria" w:hAnsi="Cambria" w:cs="Arial"/>
          <w:bCs/>
          <w:sz w:val="20"/>
          <w:szCs w:val="20"/>
        </w:rPr>
        <w:t xml:space="preserve"> </w:t>
      </w:r>
      <w:r w:rsidR="004E1A77" w:rsidRPr="00250D0E">
        <w:rPr>
          <w:rFonts w:ascii="Cambria" w:hAnsi="Cambria" w:cs="Arial"/>
          <w:bCs/>
          <w:sz w:val="20"/>
          <w:szCs w:val="20"/>
        </w:rPr>
        <w:t>14.063/2020,</w:t>
      </w:r>
      <w:r w:rsidR="004170C4" w:rsidRPr="00250D0E">
        <w:rPr>
          <w:rFonts w:ascii="Cambria" w:hAnsi="Cambria" w:cs="Arial"/>
          <w:bCs/>
          <w:sz w:val="20"/>
          <w:szCs w:val="20"/>
        </w:rPr>
        <w:t xml:space="preserve"> </w:t>
      </w:r>
      <w:r w:rsidR="004E1A77" w:rsidRPr="00250D0E">
        <w:rPr>
          <w:rFonts w:ascii="Cambria" w:hAnsi="Cambria" w:cs="Arial"/>
          <w:bCs/>
          <w:sz w:val="20"/>
          <w:szCs w:val="20"/>
        </w:rPr>
        <w:t>Decreto</w:t>
      </w:r>
      <w:r w:rsidR="004170C4" w:rsidRPr="00250D0E">
        <w:rPr>
          <w:rFonts w:ascii="Cambria" w:hAnsi="Cambria" w:cs="Arial"/>
          <w:bCs/>
          <w:sz w:val="20"/>
          <w:szCs w:val="20"/>
        </w:rPr>
        <w:t xml:space="preserve"> </w:t>
      </w:r>
      <w:r w:rsidR="004E1A77" w:rsidRPr="00250D0E">
        <w:rPr>
          <w:rFonts w:ascii="Cambria" w:hAnsi="Cambria" w:cs="Arial"/>
          <w:bCs/>
          <w:sz w:val="20"/>
          <w:szCs w:val="20"/>
        </w:rPr>
        <w:t>nº</w:t>
      </w:r>
      <w:r w:rsidR="004170C4" w:rsidRPr="00250D0E">
        <w:rPr>
          <w:rFonts w:ascii="Cambria" w:hAnsi="Cambria" w:cs="Arial"/>
          <w:bCs/>
          <w:sz w:val="20"/>
          <w:szCs w:val="20"/>
        </w:rPr>
        <w:t xml:space="preserve"> </w:t>
      </w:r>
      <w:r w:rsidR="004E1A77" w:rsidRPr="00250D0E">
        <w:rPr>
          <w:rFonts w:ascii="Cambria" w:hAnsi="Cambria" w:cs="Arial"/>
          <w:bCs/>
          <w:sz w:val="20"/>
          <w:szCs w:val="20"/>
        </w:rPr>
        <w:t>10.543/2020</w:t>
      </w:r>
      <w:r w:rsidR="004170C4" w:rsidRPr="00250D0E">
        <w:rPr>
          <w:rFonts w:ascii="Cambria" w:hAnsi="Cambria" w:cs="Arial"/>
          <w:bCs/>
          <w:sz w:val="20"/>
          <w:szCs w:val="20"/>
        </w:rPr>
        <w:t xml:space="preserve"> </w:t>
      </w:r>
      <w:r w:rsidR="004E1A77" w:rsidRPr="00250D0E">
        <w:rPr>
          <w:rFonts w:ascii="Cambria" w:hAnsi="Cambria" w:cs="Arial"/>
          <w:bCs/>
          <w:sz w:val="20"/>
          <w:szCs w:val="20"/>
        </w:rPr>
        <w:t>e</w:t>
      </w:r>
      <w:r w:rsidR="004170C4" w:rsidRPr="00250D0E">
        <w:rPr>
          <w:rFonts w:ascii="Cambria" w:hAnsi="Cambria" w:cs="Arial"/>
          <w:bCs/>
          <w:sz w:val="20"/>
          <w:szCs w:val="20"/>
        </w:rPr>
        <w:t xml:space="preserve"> </w:t>
      </w:r>
      <w:r w:rsidR="004E1A77" w:rsidRPr="00250D0E">
        <w:rPr>
          <w:rFonts w:ascii="Cambria" w:hAnsi="Cambria" w:cs="Arial"/>
          <w:bCs/>
          <w:sz w:val="20"/>
          <w:szCs w:val="20"/>
        </w:rPr>
        <w:t>Medida</w:t>
      </w:r>
      <w:r w:rsidR="004170C4" w:rsidRPr="00250D0E">
        <w:rPr>
          <w:rFonts w:ascii="Cambria" w:hAnsi="Cambria" w:cs="Arial"/>
          <w:bCs/>
          <w:sz w:val="20"/>
          <w:szCs w:val="20"/>
        </w:rPr>
        <w:t xml:space="preserve"> </w:t>
      </w:r>
      <w:r w:rsidR="004E1A77" w:rsidRPr="00250D0E">
        <w:rPr>
          <w:rFonts w:ascii="Cambria" w:hAnsi="Cambria" w:cs="Arial"/>
          <w:bCs/>
          <w:sz w:val="20"/>
          <w:szCs w:val="20"/>
        </w:rPr>
        <w:t>Provisória</w:t>
      </w:r>
      <w:r w:rsidR="004170C4" w:rsidRPr="00250D0E">
        <w:rPr>
          <w:rFonts w:ascii="Cambria" w:hAnsi="Cambria" w:cs="Arial"/>
          <w:bCs/>
          <w:sz w:val="20"/>
          <w:szCs w:val="20"/>
        </w:rPr>
        <w:t xml:space="preserve"> </w:t>
      </w:r>
      <w:r w:rsidR="004E1A77" w:rsidRPr="00250D0E">
        <w:rPr>
          <w:rFonts w:ascii="Cambria" w:hAnsi="Cambria" w:cs="Arial"/>
          <w:bCs/>
          <w:sz w:val="20"/>
          <w:szCs w:val="20"/>
        </w:rPr>
        <w:t>nº</w:t>
      </w:r>
      <w:r w:rsidR="004170C4" w:rsidRPr="00250D0E">
        <w:rPr>
          <w:rFonts w:ascii="Cambria" w:hAnsi="Cambria" w:cs="Arial"/>
          <w:bCs/>
          <w:sz w:val="20"/>
          <w:szCs w:val="20"/>
        </w:rPr>
        <w:t xml:space="preserve"> </w:t>
      </w:r>
      <w:r w:rsidR="004E1A77" w:rsidRPr="00250D0E">
        <w:rPr>
          <w:rFonts w:ascii="Cambria" w:hAnsi="Cambria" w:cs="Arial"/>
          <w:bCs/>
          <w:sz w:val="20"/>
          <w:szCs w:val="20"/>
        </w:rPr>
        <w:t>2.200-2/2001.</w:t>
      </w:r>
    </w:p>
    <w:p w:rsidR="003A6074" w:rsidRPr="00250D0E" w:rsidRDefault="003A6074" w:rsidP="004E1A77">
      <w:pPr>
        <w:tabs>
          <w:tab w:val="left" w:pos="0"/>
        </w:tabs>
        <w:jc w:val="both"/>
        <w:rPr>
          <w:rFonts w:ascii="Cambria" w:hAnsi="Cambria" w:cs="Arial"/>
          <w:bCs/>
          <w:sz w:val="20"/>
          <w:szCs w:val="20"/>
        </w:rPr>
      </w:pPr>
    </w:p>
    <w:p w:rsidR="00AD6AE2" w:rsidRPr="00250D0E" w:rsidRDefault="00943D99" w:rsidP="00AD6AE2">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2.5)</w:t>
      </w:r>
      <w:r w:rsidR="004170C4" w:rsidRPr="00250D0E">
        <w:rPr>
          <w:rFonts w:ascii="Cambria" w:hAnsi="Cambria" w:cs="Arial"/>
          <w:bCs/>
          <w:sz w:val="20"/>
          <w:szCs w:val="20"/>
        </w:rPr>
        <w:t xml:space="preserve"> </w:t>
      </w:r>
      <w:r w:rsidR="004E1A77" w:rsidRPr="00250D0E">
        <w:rPr>
          <w:rFonts w:ascii="Cambria" w:hAnsi="Cambria" w:cs="Arial"/>
          <w:bCs/>
          <w:sz w:val="20"/>
          <w:szCs w:val="20"/>
        </w:rPr>
        <w:t>Serão</w:t>
      </w:r>
      <w:r w:rsidR="004170C4" w:rsidRPr="00250D0E">
        <w:rPr>
          <w:rFonts w:ascii="Cambria" w:hAnsi="Cambria" w:cs="Arial"/>
          <w:bCs/>
          <w:sz w:val="20"/>
          <w:szCs w:val="20"/>
        </w:rPr>
        <w:t xml:space="preserve"> </w:t>
      </w:r>
      <w:r w:rsidR="004E1A77" w:rsidRPr="00250D0E">
        <w:rPr>
          <w:rFonts w:ascii="Cambria" w:hAnsi="Cambria" w:cs="Arial"/>
          <w:bCs/>
          <w:sz w:val="20"/>
          <w:szCs w:val="20"/>
        </w:rPr>
        <w:t>aceitos</w:t>
      </w:r>
      <w:r w:rsidR="004170C4" w:rsidRPr="00250D0E">
        <w:rPr>
          <w:rFonts w:ascii="Cambria" w:hAnsi="Cambria" w:cs="Arial"/>
          <w:bCs/>
          <w:sz w:val="20"/>
          <w:szCs w:val="20"/>
        </w:rPr>
        <w:t xml:space="preserve"> </w:t>
      </w:r>
      <w:r w:rsidR="004E1A77" w:rsidRPr="00250D0E">
        <w:rPr>
          <w:rFonts w:ascii="Cambria" w:hAnsi="Cambria" w:cs="Arial"/>
          <w:bCs/>
          <w:sz w:val="20"/>
          <w:szCs w:val="20"/>
        </w:rPr>
        <w:t>somente</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assinaturas</w:t>
      </w:r>
      <w:r w:rsidR="004170C4" w:rsidRPr="00250D0E">
        <w:rPr>
          <w:rFonts w:ascii="Cambria" w:hAnsi="Cambria" w:cs="Arial"/>
          <w:bCs/>
          <w:sz w:val="20"/>
          <w:szCs w:val="20"/>
        </w:rPr>
        <w:t xml:space="preserve"> </w:t>
      </w:r>
      <w:r w:rsidR="004E1A77" w:rsidRPr="00250D0E">
        <w:rPr>
          <w:rFonts w:ascii="Cambria" w:hAnsi="Cambria" w:cs="Arial"/>
          <w:bCs/>
          <w:sz w:val="20"/>
          <w:szCs w:val="20"/>
        </w:rPr>
        <w:t>com</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
          <w:bCs/>
          <w:sz w:val="20"/>
          <w:szCs w:val="20"/>
        </w:rPr>
        <w:t>classificação</w:t>
      </w:r>
      <w:r w:rsidR="004170C4" w:rsidRPr="00250D0E">
        <w:rPr>
          <w:rFonts w:ascii="Cambria" w:hAnsi="Cambria" w:cs="Arial"/>
          <w:b/>
          <w:bCs/>
          <w:sz w:val="20"/>
          <w:szCs w:val="20"/>
        </w:rPr>
        <w:t xml:space="preserve"> </w:t>
      </w:r>
      <w:r w:rsidR="004E1A77" w:rsidRPr="00250D0E">
        <w:rPr>
          <w:rFonts w:ascii="Cambria" w:hAnsi="Cambria" w:cs="Arial"/>
          <w:b/>
          <w:bCs/>
          <w:sz w:val="20"/>
          <w:szCs w:val="20"/>
        </w:rPr>
        <w:t>avançada</w:t>
      </w:r>
      <w:r w:rsidR="004170C4" w:rsidRPr="00250D0E">
        <w:rPr>
          <w:rFonts w:ascii="Cambria" w:hAnsi="Cambria" w:cs="Arial"/>
          <w:b/>
          <w:bCs/>
          <w:sz w:val="20"/>
          <w:szCs w:val="20"/>
        </w:rPr>
        <w:t xml:space="preserve"> </w:t>
      </w:r>
      <w:r w:rsidR="004E1A77" w:rsidRPr="00250D0E">
        <w:rPr>
          <w:rFonts w:ascii="Cambria" w:hAnsi="Cambria" w:cs="Arial"/>
          <w:b/>
          <w:bCs/>
          <w:sz w:val="20"/>
          <w:szCs w:val="20"/>
        </w:rPr>
        <w:t>e/ou</w:t>
      </w:r>
      <w:r w:rsidR="004170C4" w:rsidRPr="00250D0E">
        <w:rPr>
          <w:rFonts w:ascii="Cambria" w:hAnsi="Cambria" w:cs="Arial"/>
          <w:b/>
          <w:bCs/>
          <w:sz w:val="20"/>
          <w:szCs w:val="20"/>
        </w:rPr>
        <w:t xml:space="preserve"> </w:t>
      </w:r>
      <w:r w:rsidR="004E1A77" w:rsidRPr="00250D0E">
        <w:rPr>
          <w:rFonts w:ascii="Cambria" w:hAnsi="Cambria" w:cs="Arial"/>
          <w:b/>
          <w:bCs/>
          <w:sz w:val="20"/>
          <w:szCs w:val="20"/>
        </w:rPr>
        <w:t>qualificada</w:t>
      </w:r>
      <w:r w:rsidR="004E1A77" w:rsidRPr="00250D0E">
        <w:rPr>
          <w:rFonts w:ascii="Cambria" w:hAnsi="Cambria" w:cs="Arial"/>
          <w:bCs/>
          <w:sz w:val="20"/>
          <w:szCs w:val="20"/>
        </w:rPr>
        <w:t>.</w:t>
      </w:r>
    </w:p>
    <w:p w:rsidR="00337D06" w:rsidRPr="00250D0E" w:rsidRDefault="00337D06" w:rsidP="00850ED0">
      <w:pPr>
        <w:widowControl w:val="0"/>
        <w:tabs>
          <w:tab w:val="left" w:pos="204"/>
        </w:tabs>
        <w:jc w:val="both"/>
        <w:rPr>
          <w:rFonts w:ascii="Arial" w:hAnsi="Arial" w:cs="Arial"/>
          <w:sz w:val="20"/>
          <w:szCs w:val="20"/>
        </w:rPr>
        <w:sectPr w:rsidR="00337D06" w:rsidRPr="00250D0E" w:rsidSect="008B793A">
          <w:headerReference w:type="default" r:id="rId14"/>
          <w:footerReference w:type="default" r:id="rId15"/>
          <w:pgSz w:w="11906" w:h="16838"/>
          <w:pgMar w:top="737" w:right="851" w:bottom="851" w:left="1701" w:header="284" w:footer="0" w:gutter="0"/>
          <w:cols w:space="708"/>
          <w:docGrid w:linePitch="360"/>
        </w:sectPr>
      </w:pPr>
    </w:p>
    <w:p w:rsidR="00F537F3" w:rsidRPr="00250D0E" w:rsidRDefault="00F537F3" w:rsidP="00125107">
      <w:pPr>
        <w:tabs>
          <w:tab w:val="left" w:pos="709"/>
        </w:tabs>
        <w:jc w:val="center"/>
        <w:rPr>
          <w:rFonts w:ascii="Arial" w:hAnsi="Arial" w:cs="Arial"/>
          <w:u w:val="single"/>
        </w:rPr>
      </w:pPr>
      <w:r w:rsidRPr="00250D0E">
        <w:rPr>
          <w:rFonts w:ascii="Arial" w:eastAsia="Arial Unicode MS" w:hAnsi="Arial" w:cs="Arial"/>
          <w:b/>
          <w:u w:val="single"/>
          <w:lang w:eastAsia="pt-PT"/>
        </w:rPr>
        <w:lastRenderedPageBreak/>
        <w:t>EDITAL</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D</w:t>
      </w:r>
      <w:r w:rsidR="00310D34" w:rsidRPr="00250D0E">
        <w:rPr>
          <w:rFonts w:ascii="Arial" w:eastAsia="Arial Unicode MS" w:hAnsi="Arial" w:cs="Arial"/>
          <w:b/>
          <w:u w:val="single"/>
          <w:lang w:eastAsia="pt-PT"/>
        </w:rPr>
        <w:t>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PREGÃO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ELETRÔNICO</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Nº</w:t>
      </w:r>
      <w:r w:rsidR="004170C4" w:rsidRPr="00250D0E">
        <w:rPr>
          <w:rFonts w:ascii="Arial" w:eastAsia="Arial Unicode MS" w:hAnsi="Arial" w:cs="Arial"/>
          <w:b/>
          <w:u w:val="single"/>
          <w:lang w:eastAsia="pt-PT"/>
        </w:rPr>
        <w:t xml:space="preserve"> </w:t>
      </w:r>
      <w:r w:rsidR="00627EF6">
        <w:rPr>
          <w:rFonts w:ascii="Arial" w:eastAsia="Arial Unicode MS" w:hAnsi="Arial" w:cs="Arial"/>
          <w:b/>
          <w:u w:val="single"/>
          <w:lang w:eastAsia="pt-PT"/>
        </w:rPr>
        <w:t>009/2026</w:t>
      </w:r>
    </w:p>
    <w:p w:rsidR="00F537F3" w:rsidRPr="00250D0E" w:rsidRDefault="00F537F3" w:rsidP="00125107">
      <w:pPr>
        <w:tabs>
          <w:tab w:val="left" w:pos="709"/>
        </w:tabs>
        <w:jc w:val="center"/>
        <w:rPr>
          <w:rFonts w:ascii="Arial" w:hAnsi="Arial" w:cs="Arial"/>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627EF6">
        <w:rPr>
          <w:rFonts w:ascii="Arial" w:eastAsia="Arial Unicode MS" w:hAnsi="Arial" w:cs="Arial"/>
          <w:b/>
          <w:sz w:val="20"/>
          <w:szCs w:val="20"/>
        </w:rPr>
        <w:t>026/2026</w:t>
      </w:r>
    </w:p>
    <w:p w:rsidR="00F537F3" w:rsidRPr="00250D0E" w:rsidRDefault="00F537F3" w:rsidP="00125107">
      <w:pPr>
        <w:tabs>
          <w:tab w:val="left" w:pos="709"/>
        </w:tabs>
        <w:jc w:val="both"/>
        <w:rPr>
          <w:rFonts w:ascii="Arial" w:eastAsia="Arial Unicode MS" w:hAnsi="Arial" w:cs="Arial"/>
          <w:b/>
          <w:smallCaps/>
          <w:sz w:val="20"/>
          <w:szCs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940FF1">
      <w:pPr>
        <w:pStyle w:val="Ttulo1"/>
        <w:spacing w:before="0"/>
        <w:jc w:val="center"/>
        <w:rPr>
          <w:rFonts w:ascii="Arial" w:eastAsia="Arial" w:hAnsi="Arial" w:cs="Arial"/>
          <w:color w:val="auto"/>
          <w:sz w:val="20"/>
          <w:szCs w:val="20"/>
          <w:lang w:val="pt-PT"/>
        </w:rPr>
      </w:pPr>
      <w:bookmarkStart w:id="0" w:name="_Toc217203450"/>
      <w:bookmarkStart w:id="1" w:name="_Toc230939157"/>
      <w:r w:rsidRPr="00250D0E">
        <w:rPr>
          <w:rFonts w:ascii="Arial" w:hAnsi="Arial" w:cs="Arial"/>
          <w:color w:val="auto"/>
          <w:sz w:val="20"/>
          <w:szCs w:val="20"/>
        </w:rPr>
        <w:t>PREÂMBULO</w:t>
      </w:r>
      <w:bookmarkEnd w:id="0"/>
      <w:bookmarkEnd w:id="1"/>
    </w:p>
    <w:p w:rsidR="00F537F3" w:rsidRPr="00250D0E" w:rsidRDefault="00F537F3" w:rsidP="00125107">
      <w:pPr>
        <w:shd w:val="clear" w:color="auto" w:fill="FFFFFF"/>
        <w:tabs>
          <w:tab w:val="left" w:pos="709"/>
        </w:tabs>
        <w:jc w:val="both"/>
        <w:rPr>
          <w:rFonts w:ascii="Arial" w:hAnsi="Arial" w:cs="Arial"/>
          <w:b/>
          <w:bCs/>
          <w:sz w:val="20"/>
          <w:szCs w:val="20"/>
        </w:rPr>
      </w:pPr>
    </w:p>
    <w:p w:rsidR="00C754F6" w:rsidRPr="00250D0E" w:rsidRDefault="00DC7722" w:rsidP="00940FF1">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6B42BE" w:rsidRPr="00250D0E">
        <w:rPr>
          <w:rFonts w:ascii="Arial" w:eastAsia="Arial Unicode MS" w:hAnsi="Arial" w:cs="Arial"/>
          <w:sz w:val="20"/>
          <w:szCs w:val="20"/>
        </w:rPr>
        <w:t>Torna-se</w:t>
      </w:r>
      <w:r w:rsidR="004170C4" w:rsidRPr="00250D0E">
        <w:rPr>
          <w:rFonts w:ascii="Arial" w:eastAsia="Arial Unicode MS" w:hAnsi="Arial" w:cs="Arial"/>
          <w:sz w:val="20"/>
          <w:szCs w:val="20"/>
        </w:rPr>
        <w:t xml:space="preserve"> </w:t>
      </w:r>
      <w:r w:rsidR="006B42BE"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537F3" w:rsidRPr="00250D0E">
        <w:rPr>
          <w:rFonts w:ascii="Arial" w:eastAsia="Arial Unicode MS" w:hAnsi="Arial" w:cs="Arial"/>
          <w:b/>
          <w:smallCaps/>
          <w:sz w:val="20"/>
          <w:szCs w:val="20"/>
        </w:rPr>
        <w:t>MUNICÍPIO</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DE</w:t>
      </w:r>
      <w:r w:rsidR="004170C4" w:rsidRPr="00250D0E">
        <w:rPr>
          <w:rFonts w:ascii="Arial" w:eastAsia="Arial Unicode MS" w:hAnsi="Arial" w:cs="Arial"/>
          <w:b/>
          <w:smallCaps/>
          <w:sz w:val="20"/>
          <w:szCs w:val="20"/>
        </w:rPr>
        <w:t xml:space="preserve"> </w:t>
      </w:r>
      <w:r w:rsidR="00020DB6" w:rsidRPr="00250D0E">
        <w:rPr>
          <w:rFonts w:ascii="Arial" w:eastAsia="Arial Unicode MS" w:hAnsi="Arial" w:cs="Arial"/>
          <w:b/>
          <w:smallCaps/>
          <w:sz w:val="20"/>
          <w:szCs w:val="20"/>
        </w:rPr>
        <w:t>ÁLVARES</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MACHADO</w:t>
      </w:r>
      <w:r w:rsidR="00F537F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576D06" w:rsidRPr="00250D0E">
        <w:rPr>
          <w:rFonts w:ascii="Arial" w:eastAsia="Arial Unicode MS" w:hAnsi="Arial" w:cs="Arial"/>
          <w:sz w:val="20"/>
          <w:szCs w:val="20"/>
        </w:rPr>
        <w:t>Interno</w:t>
      </w:r>
      <w:r w:rsidR="009F1EA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inscrit</w:t>
      </w:r>
      <w:r w:rsidR="00242FB7"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CNPJ</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43.206.424/0001-10,</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Divisão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Material,</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sediado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Praça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Bandeira,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s/nº,</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Centro,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CEP</w:t>
      </w:r>
      <w:r w:rsidR="004170C4" w:rsidRPr="00250D0E">
        <w:rPr>
          <w:rFonts w:ascii="Arial" w:eastAsia="Arial Unicode MS" w:hAnsi="Arial" w:cs="Arial"/>
          <w:sz w:val="20"/>
          <w:szCs w:val="20"/>
        </w:rPr>
        <w:t xml:space="preserve"> </w:t>
      </w:r>
      <w:r w:rsidR="00B57D1E" w:rsidRPr="00250D0E">
        <w:rPr>
          <w:rFonts w:ascii="Arial" w:eastAsia="Arial Unicode MS" w:hAnsi="Arial" w:cs="Arial"/>
          <w:sz w:val="20"/>
          <w:szCs w:val="20"/>
        </w:rPr>
        <w:t>19.160-004</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Machado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(SP),</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realizará</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modalidade</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PREGÃO</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ELETRÔNICA</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abril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hyperlink r:id="rId16" w:history="1">
        <w:r w:rsidR="00B325CB" w:rsidRPr="00250D0E">
          <w:rPr>
            <w:rStyle w:val="Hyperlink"/>
            <w:rFonts w:ascii="Arial" w:eastAsiaTheme="majorEastAsia" w:hAnsi="Arial" w:cs="Arial"/>
            <w:sz w:val="20"/>
            <w:szCs w:val="20"/>
          </w:rPr>
          <w:t>https://www.planalto.gov.br/ccivil_03/_ato2019-2022/2021/lei/l14133.htm</w:t>
        </w:r>
      </w:hyperlink>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Municipal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3.119,</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8</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00620456" w:rsidRPr="00250D0E">
        <w:rPr>
          <w:rFonts w:ascii="Arial" w:eastAsia="Arial Unicode MS" w:hAnsi="Arial" w:cs="Arial"/>
          <w:sz w:val="20"/>
          <w:szCs w:val="20"/>
        </w:rPr>
        <w:t>2024</w:t>
      </w:r>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17" w:history="1">
        <w:r w:rsidR="00B325CB" w:rsidRPr="00250D0E">
          <w:rPr>
            <w:rStyle w:val="Hyperlink"/>
            <w:rFonts w:ascii="Arial" w:eastAsia="Arial Unicode MS" w:hAnsi="Arial" w:cs="Arial"/>
            <w:sz w:val="20"/>
            <w:szCs w:val="20"/>
          </w:rPr>
          <w:t>https://alvaresmachado.sp.gov.br/conteudo/Publica%C3%A7%C3%B5es/4108</w:t>
        </w:r>
      </w:hyperlink>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aplicável</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Edital.</w:t>
      </w:r>
    </w:p>
    <w:p w:rsidR="00F537F3" w:rsidRPr="00250D0E" w:rsidRDefault="00F537F3" w:rsidP="00940FF1">
      <w:pPr>
        <w:tabs>
          <w:tab w:val="left" w:pos="709"/>
        </w:tabs>
        <w:jc w:val="both"/>
        <w:rPr>
          <w:rFonts w:ascii="Arial" w:eastAsia="Arial Unicode MS" w:hAnsi="Arial" w:cs="Arial"/>
          <w:sz w:val="20"/>
          <w:szCs w:val="20"/>
        </w:rPr>
      </w:pPr>
    </w:p>
    <w:p w:rsidR="004F1AB3" w:rsidRPr="00250D0E" w:rsidRDefault="004F1AB3" w:rsidP="00940FF1">
      <w:pPr>
        <w:pStyle w:val="Ttulo1"/>
        <w:spacing w:before="0"/>
        <w:jc w:val="center"/>
        <w:rPr>
          <w:rFonts w:ascii="Arial" w:eastAsia="Arial Unicode MS" w:hAnsi="Arial" w:cs="Arial"/>
          <w:color w:val="auto"/>
          <w:sz w:val="20"/>
          <w:szCs w:val="20"/>
        </w:rPr>
      </w:pPr>
      <w:bookmarkStart w:id="2" w:name="_Toc217203451"/>
      <w:bookmarkStart w:id="3" w:name="_Toc230939158"/>
      <w:r w:rsidRPr="00250D0E">
        <w:rPr>
          <w:rFonts w:ascii="Arial" w:eastAsia="Arial Unicode MS" w:hAnsi="Arial" w:cs="Arial"/>
          <w:color w:val="auto"/>
          <w:sz w:val="20"/>
          <w:szCs w:val="20"/>
        </w:rPr>
        <w:t>1.</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OBJETO</w:t>
      </w:r>
      <w:bookmarkEnd w:id="2"/>
      <w:bookmarkEnd w:id="3"/>
    </w:p>
    <w:p w:rsidR="004F1AB3" w:rsidRPr="00250D0E" w:rsidRDefault="004F1AB3" w:rsidP="00940FF1">
      <w:pPr>
        <w:tabs>
          <w:tab w:val="left" w:pos="709"/>
        </w:tabs>
        <w:jc w:val="both"/>
        <w:rPr>
          <w:rFonts w:ascii="Arial" w:eastAsia="Arial Unicode MS" w:hAnsi="Arial" w:cs="Arial"/>
          <w:sz w:val="20"/>
          <w:szCs w:val="20"/>
        </w:rPr>
      </w:pPr>
    </w:p>
    <w:p w:rsidR="004F1AB3" w:rsidRPr="00250D0E" w:rsidRDefault="004F1AB3" w:rsidP="00940FF1">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AB7F14">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5E51D2">
        <w:rPr>
          <w:rFonts w:ascii="Arial" w:hAnsi="Arial" w:cs="Arial"/>
          <w:b/>
          <w:sz w:val="20"/>
          <w:szCs w:val="20"/>
        </w:rPr>
        <w:t xml:space="preserve">Contratação de empresa especializada para prestação de </w:t>
      </w:r>
      <w:r w:rsidR="00190AEA">
        <w:rPr>
          <w:rFonts w:ascii="Arial" w:hAnsi="Arial" w:cs="Arial"/>
          <w:b/>
          <w:sz w:val="20"/>
          <w:szCs w:val="20"/>
        </w:rPr>
        <w:t>serviços de cobertura securitária dos veículos/máquinas que compõem a frota da Prefeitura Municipal de Álvares Machado/SP</w:t>
      </w:r>
      <w:r w:rsidR="005E51D2">
        <w:rPr>
          <w:rFonts w:ascii="Arial" w:hAnsi="Arial" w:cs="Arial"/>
          <w:b/>
          <w:sz w:val="20"/>
          <w:szCs w:val="20"/>
        </w:rPr>
        <w:t xml:space="preserve">; </w:t>
      </w:r>
      <w:r w:rsidR="007B0453">
        <w:rPr>
          <w:rFonts w:ascii="Arial" w:hAnsi="Arial" w:cs="Arial"/>
          <w:b/>
          <w:sz w:val="20"/>
          <w:szCs w:val="20"/>
        </w:rPr>
        <w:t>com prazo Contratual de 12 (doze) meses corridos, podendo ser prorrogado</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anexos.</w:t>
      </w:r>
    </w:p>
    <w:p w:rsidR="004F1AB3" w:rsidRPr="00250D0E" w:rsidRDefault="004F1AB3" w:rsidP="00125107">
      <w:pPr>
        <w:tabs>
          <w:tab w:val="left" w:pos="709"/>
        </w:tabs>
        <w:jc w:val="both"/>
        <w:rPr>
          <w:rFonts w:ascii="Arial" w:eastAsia="Arial Unicode MS" w:hAnsi="Arial" w:cs="Arial"/>
          <w:sz w:val="20"/>
          <w:szCs w:val="20"/>
        </w:rPr>
      </w:pPr>
    </w:p>
    <w:p w:rsidR="0008078D" w:rsidRPr="00250D0E" w:rsidRDefault="00F85C3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FD31C9" w:rsidRPr="00FD31C9">
        <w:rPr>
          <w:rFonts w:ascii="Arial" w:eastAsia="Arial Unicode MS" w:hAnsi="Arial" w:cs="Arial"/>
          <w:iCs/>
          <w:sz w:val="20"/>
          <w:szCs w:val="20"/>
        </w:rPr>
        <w:t xml:space="preserve">A licitação será </w:t>
      </w:r>
      <w:r w:rsidR="009132F6">
        <w:rPr>
          <w:rFonts w:ascii="Arial" w:eastAsia="Arial Unicode MS" w:hAnsi="Arial" w:cs="Arial"/>
          <w:iCs/>
          <w:sz w:val="20"/>
          <w:szCs w:val="20"/>
        </w:rPr>
        <w:t>dividida</w:t>
      </w:r>
      <w:r w:rsidR="00FD31C9" w:rsidRPr="00FD31C9">
        <w:rPr>
          <w:rFonts w:ascii="Arial" w:eastAsia="Arial Unicode MS" w:hAnsi="Arial" w:cs="Arial"/>
          <w:iCs/>
          <w:sz w:val="20"/>
          <w:szCs w:val="20"/>
        </w:rPr>
        <w:t xml:space="preserve"> em </w:t>
      </w:r>
      <w:r w:rsidR="00FD31C9" w:rsidRPr="00830945">
        <w:rPr>
          <w:rFonts w:ascii="Arial" w:eastAsia="Arial Unicode MS" w:hAnsi="Arial" w:cs="Arial"/>
          <w:b/>
          <w:iCs/>
          <w:sz w:val="20"/>
          <w:szCs w:val="20"/>
        </w:rPr>
        <w:t>grupo</w:t>
      </w:r>
      <w:r w:rsidR="009132F6">
        <w:rPr>
          <w:rFonts w:ascii="Arial" w:eastAsia="Arial Unicode MS" w:hAnsi="Arial" w:cs="Arial"/>
          <w:b/>
          <w:iCs/>
          <w:sz w:val="20"/>
          <w:szCs w:val="20"/>
        </w:rPr>
        <w:t>s</w:t>
      </w:r>
      <w:r w:rsidR="00FD31C9" w:rsidRPr="00FD31C9">
        <w:rPr>
          <w:rFonts w:ascii="Arial" w:eastAsia="Arial Unicode MS" w:hAnsi="Arial" w:cs="Arial"/>
          <w:iCs/>
          <w:sz w:val="20"/>
          <w:szCs w:val="20"/>
        </w:rPr>
        <w:t>, formado</w:t>
      </w:r>
      <w:r w:rsidR="009132F6">
        <w:rPr>
          <w:rFonts w:ascii="Arial" w:eastAsia="Arial Unicode MS" w:hAnsi="Arial" w:cs="Arial"/>
          <w:iCs/>
          <w:sz w:val="20"/>
          <w:szCs w:val="20"/>
        </w:rPr>
        <w:t>s</w:t>
      </w:r>
      <w:r w:rsidR="00FD31C9" w:rsidRPr="00FD31C9">
        <w:rPr>
          <w:rFonts w:ascii="Arial" w:eastAsia="Arial Unicode MS" w:hAnsi="Arial" w:cs="Arial"/>
          <w:iCs/>
          <w:sz w:val="20"/>
          <w:szCs w:val="20"/>
        </w:rPr>
        <w:t xml:space="preserve"> por </w:t>
      </w:r>
      <w:r w:rsidR="00830945">
        <w:rPr>
          <w:rFonts w:ascii="Arial" w:eastAsia="Arial Unicode MS" w:hAnsi="Arial" w:cs="Arial"/>
          <w:b/>
          <w:iCs/>
          <w:sz w:val="20"/>
          <w:szCs w:val="20"/>
        </w:rPr>
        <w:t>10</w:t>
      </w:r>
      <w:r w:rsidR="00473194">
        <w:rPr>
          <w:rFonts w:ascii="Arial" w:eastAsia="Arial Unicode MS" w:hAnsi="Arial" w:cs="Arial"/>
          <w:b/>
          <w:iCs/>
          <w:sz w:val="20"/>
          <w:szCs w:val="20"/>
        </w:rPr>
        <w:t>7</w:t>
      </w:r>
      <w:r w:rsidR="00830945">
        <w:rPr>
          <w:rFonts w:ascii="Arial" w:eastAsia="Arial Unicode MS" w:hAnsi="Arial" w:cs="Arial"/>
          <w:b/>
          <w:iCs/>
          <w:sz w:val="20"/>
          <w:szCs w:val="20"/>
        </w:rPr>
        <w:t xml:space="preserve"> (cento e </w:t>
      </w:r>
      <w:r w:rsidR="00473194">
        <w:rPr>
          <w:rFonts w:ascii="Arial" w:eastAsia="Arial Unicode MS" w:hAnsi="Arial" w:cs="Arial"/>
          <w:b/>
          <w:iCs/>
          <w:sz w:val="20"/>
          <w:szCs w:val="20"/>
        </w:rPr>
        <w:t>sete</w:t>
      </w:r>
      <w:r w:rsidR="00830945">
        <w:rPr>
          <w:rFonts w:ascii="Arial" w:eastAsia="Arial Unicode MS" w:hAnsi="Arial" w:cs="Arial"/>
          <w:b/>
          <w:iCs/>
          <w:sz w:val="20"/>
          <w:szCs w:val="20"/>
        </w:rPr>
        <w:t>)</w:t>
      </w:r>
      <w:r w:rsidR="00FD31C9" w:rsidRPr="00830945">
        <w:rPr>
          <w:rFonts w:ascii="Arial" w:eastAsia="Arial Unicode MS" w:hAnsi="Arial" w:cs="Arial"/>
          <w:b/>
          <w:iCs/>
          <w:sz w:val="20"/>
          <w:szCs w:val="20"/>
        </w:rPr>
        <w:t xml:space="preserve"> itens</w:t>
      </w:r>
      <w:r w:rsidR="00FD31C9" w:rsidRPr="00FD31C9">
        <w:rPr>
          <w:rFonts w:ascii="Arial" w:eastAsia="Arial Unicode MS" w:hAnsi="Arial" w:cs="Arial"/>
          <w:iCs/>
          <w:sz w:val="20"/>
          <w:szCs w:val="20"/>
        </w:rPr>
        <w:t>, conforme tabela constante no Termo de Referência/Projeto Básico,</w:t>
      </w:r>
      <w:r w:rsidR="009132F6">
        <w:rPr>
          <w:rFonts w:ascii="Arial" w:eastAsia="Arial Unicode MS" w:hAnsi="Arial" w:cs="Arial"/>
          <w:iCs/>
          <w:sz w:val="20"/>
          <w:szCs w:val="20"/>
        </w:rPr>
        <w:t xml:space="preserve"> facultando-se ao licitante a participação em quantos grupos forem de seu interesse,</w:t>
      </w:r>
      <w:r w:rsidR="00FD31C9" w:rsidRPr="00FD31C9">
        <w:rPr>
          <w:rFonts w:ascii="Arial" w:eastAsia="Arial Unicode MS" w:hAnsi="Arial" w:cs="Arial"/>
          <w:iCs/>
          <w:sz w:val="20"/>
          <w:szCs w:val="20"/>
        </w:rPr>
        <w:t xml:space="preserve"> devendo </w:t>
      </w:r>
      <w:r w:rsidR="00FD31C9" w:rsidRPr="00830945">
        <w:rPr>
          <w:rFonts w:ascii="Arial" w:eastAsia="Arial Unicode MS" w:hAnsi="Arial" w:cs="Arial"/>
          <w:b/>
          <w:iCs/>
          <w:sz w:val="20"/>
          <w:szCs w:val="20"/>
        </w:rPr>
        <w:t>oferecer proposta para todos os itens que o compõem</w:t>
      </w:r>
      <w:r w:rsidR="0008078D" w:rsidRPr="00250D0E">
        <w:rPr>
          <w:rFonts w:ascii="Arial" w:eastAsia="Arial Unicode MS" w:hAnsi="Arial" w:cs="Arial"/>
          <w:iCs/>
          <w:sz w:val="20"/>
          <w:szCs w:val="20"/>
        </w:rPr>
        <w:t>.</w:t>
      </w:r>
    </w:p>
    <w:p w:rsidR="006C73A0" w:rsidRPr="00F53835" w:rsidRDefault="006C73A0" w:rsidP="00940FF1">
      <w:pPr>
        <w:tabs>
          <w:tab w:val="left" w:pos="709"/>
        </w:tabs>
        <w:jc w:val="center"/>
        <w:rPr>
          <w:rFonts w:ascii="Cambria Math" w:eastAsia="Arial Unicode MS" w:hAnsi="Cambria Math" w:cs="Arial"/>
          <w:sz w:val="20"/>
          <w:szCs w:val="20"/>
          <w:lang w:eastAsia="ja-JP"/>
        </w:rPr>
      </w:pPr>
    </w:p>
    <w:p w:rsidR="004F1AB3" w:rsidRPr="00250D0E" w:rsidRDefault="006C73A0" w:rsidP="00940FF1">
      <w:pPr>
        <w:pStyle w:val="Ttulo1"/>
        <w:spacing w:before="0"/>
        <w:jc w:val="center"/>
        <w:rPr>
          <w:rFonts w:ascii="Arial" w:eastAsia="Arial Unicode MS" w:hAnsi="Arial" w:cs="Arial"/>
          <w:b w:val="0"/>
          <w:color w:val="auto"/>
          <w:sz w:val="20"/>
          <w:szCs w:val="20"/>
        </w:rPr>
      </w:pPr>
      <w:bookmarkStart w:id="4" w:name="_Toc217203452"/>
      <w:bookmarkStart w:id="5" w:name="_Toc230939159"/>
      <w:r w:rsidRPr="00250D0E">
        <w:rPr>
          <w:rFonts w:ascii="Arial" w:eastAsia="Arial Unicode MS" w:hAnsi="Arial" w:cs="Arial"/>
          <w:color w:val="auto"/>
          <w:sz w:val="20"/>
          <w:szCs w:val="20"/>
        </w:rPr>
        <w:t>2.</w:t>
      </w:r>
      <w:r w:rsidR="004170C4" w:rsidRPr="00250D0E">
        <w:rPr>
          <w:rFonts w:ascii="Arial" w:eastAsia="Arial Unicode MS" w:hAnsi="Arial" w:cs="Arial"/>
          <w:color w:val="auto"/>
          <w:sz w:val="20"/>
          <w:szCs w:val="20"/>
        </w:rPr>
        <w:t xml:space="preserve"> </w:t>
      </w:r>
      <w:bookmarkStart w:id="6" w:name="_Toc217203453"/>
      <w:bookmarkEnd w:id="4"/>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PARTICIPAÇÃO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NA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LICITAÇÃO</w:t>
      </w:r>
      <w:bookmarkEnd w:id="6"/>
      <w:bookmarkEnd w:id="5"/>
    </w:p>
    <w:p w:rsidR="00F85C3B" w:rsidRPr="00250D0E" w:rsidRDefault="00F85C3B" w:rsidP="00940FF1">
      <w:pPr>
        <w:tabs>
          <w:tab w:val="left" w:pos="709"/>
        </w:tabs>
        <w:jc w:val="center"/>
        <w:rPr>
          <w:rFonts w:ascii="Arial" w:eastAsia="Arial Unicode MS" w:hAnsi="Arial" w:cs="Arial"/>
          <w:sz w:val="20"/>
          <w:szCs w:val="20"/>
        </w:rPr>
      </w:pPr>
    </w:p>
    <w:p w:rsidR="004F1AB3" w:rsidRPr="00250D0E" w:rsidRDefault="00A06C5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E438D">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estiverem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43AE0"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CB6300" w:rsidRPr="00250D0E">
        <w:rPr>
          <w:rFonts w:ascii="Arial" w:eastAsia="Arial Unicode MS" w:hAnsi="Arial" w:cs="Arial"/>
          <w:b/>
          <w:sz w:val="20"/>
          <w:szCs w:val="20"/>
        </w:rPr>
        <w:t>:</w:t>
      </w:r>
      <w:r w:rsidR="00BD2639">
        <w:rPr>
          <w:rFonts w:ascii="Arial" w:eastAsia="Arial Unicode MS" w:hAnsi="Arial" w:cs="Arial"/>
          <w:b/>
          <w:sz w:val="20"/>
          <w:szCs w:val="20"/>
        </w:rPr>
        <w:t xml:space="preserve"> </w:t>
      </w:r>
      <w:hyperlink r:id="rId18" w:history="1">
        <w:r w:rsidR="00BD2639" w:rsidRPr="00C14418">
          <w:rPr>
            <w:rStyle w:val="Hyperlink"/>
            <w:rFonts w:ascii="Arial" w:eastAsia="Arial Unicode MS" w:hAnsi="Arial" w:cs="Arial"/>
            <w:b/>
            <w:sz w:val="20"/>
            <w:szCs w:val="20"/>
          </w:rPr>
          <w:t>https://licitar.digital/</w:t>
        </w:r>
      </w:hyperlink>
      <w:r w:rsidR="00243AE0" w:rsidRPr="00250D0E">
        <w:rPr>
          <w:rFonts w:ascii="Arial" w:eastAsia="Arial Unicode MS" w:hAnsi="Arial" w:cs="Arial"/>
          <w:sz w:val="20"/>
          <w:szCs w:val="20"/>
        </w:rPr>
        <w:t>.</w:t>
      </w:r>
    </w:p>
    <w:p w:rsidR="0088651F" w:rsidRPr="00250D0E" w:rsidRDefault="0088651F" w:rsidP="00125107">
      <w:pPr>
        <w:tabs>
          <w:tab w:val="left" w:pos="0"/>
        </w:tabs>
        <w:jc w:val="both"/>
        <w:rPr>
          <w:rFonts w:ascii="Arial" w:hAnsi="Arial" w:cs="Arial"/>
          <w:iCs/>
          <w:sz w:val="20"/>
          <w:szCs w:val="20"/>
        </w:rPr>
      </w:pPr>
    </w:p>
    <w:p w:rsidR="004F1AB3" w:rsidRPr="00250D0E" w:rsidRDefault="004170C4" w:rsidP="00F97D27">
      <w:pPr>
        <w:jc w:val="both"/>
        <w:rPr>
          <w:rFonts w:ascii="Arial" w:eastAsia="Arial Unicode MS" w:hAnsi="Arial" w:cs="Arial"/>
          <w:sz w:val="20"/>
          <w:szCs w:val="20"/>
        </w:rPr>
      </w:pPr>
      <w:r w:rsidRPr="00250D0E">
        <w:rPr>
          <w:rFonts w:ascii="Arial" w:hAnsi="Arial" w:cs="Arial"/>
          <w:sz w:val="20"/>
          <w:szCs w:val="20"/>
        </w:rPr>
        <w:t xml:space="preserve"> </w:t>
      </w:r>
      <w:r w:rsidR="00EA546A" w:rsidRPr="00250D0E">
        <w:rPr>
          <w:rFonts w:ascii="Arial"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.2.</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responsabiliza-se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formalmente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transações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nome,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firmes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verdadeiras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praticados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diretamente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excluída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indevido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credenciais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C34AC"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desatualizados.</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B53468" w:rsidRPr="00250D0E" w:rsidRDefault="00B53468" w:rsidP="00125107">
      <w:pPr>
        <w:tabs>
          <w:tab w:val="left" w:pos="709"/>
        </w:tabs>
        <w:jc w:val="both"/>
        <w:rPr>
          <w:rFonts w:ascii="Arial" w:eastAsia="Arial Unicode MS" w:hAnsi="Arial" w:cs="Arial"/>
          <w:sz w:val="20"/>
          <w:szCs w:val="20"/>
        </w:rPr>
      </w:pPr>
    </w:p>
    <w:p w:rsidR="004F1AB3" w:rsidRPr="00250D0E" w:rsidRDefault="00B53468"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F97D27">
        <w:rPr>
          <w:rFonts w:ascii="Arial" w:eastAsia="Arial Unicode MS" w:hAnsi="Arial" w:cs="Arial"/>
          <w:b/>
          <w:sz w:val="20"/>
          <w:szCs w:val="20"/>
        </w:rPr>
        <w:t>2</w:t>
      </w:r>
      <w:r w:rsidR="00021A00" w:rsidRPr="00250D0E">
        <w:rPr>
          <w:rFonts w:ascii="Arial" w:eastAsia="Arial Unicode MS" w:hAnsi="Arial" w:cs="Arial"/>
          <w:b/>
          <w:sz w:val="20"/>
          <w:szCs w:val="20"/>
        </w:rPr>
        <w:t>.</w:t>
      </w:r>
      <w:r w:rsidR="008E18E0" w:rsidRPr="00250D0E">
        <w:rPr>
          <w:rFonts w:ascii="Arial" w:eastAsia="Arial Unicode MS" w:hAnsi="Arial" w:cs="Arial"/>
          <w:b/>
          <w:sz w:val="20"/>
          <w:szCs w:val="20"/>
        </w:rPr>
        <w:t>5</w:t>
      </w:r>
      <w:r w:rsidR="0015697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concedido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sociedades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mencionadas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agricultor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familiar,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produtor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rural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microempreendedor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individual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limites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2006</w:t>
      </w:r>
      <w:r w:rsidR="004F1AB3" w:rsidRPr="00250D0E">
        <w:rPr>
          <w:rFonts w:ascii="Arial" w:eastAsia="Arial Unicode MS" w:hAnsi="Arial" w:cs="Arial"/>
          <w:sz w:val="20"/>
          <w:szCs w:val="20"/>
        </w:rPr>
        <w:t>.</w:t>
      </w:r>
    </w:p>
    <w:p w:rsidR="008E18E0" w:rsidRPr="00250D0E" w:rsidRDefault="008E18E0" w:rsidP="00125107">
      <w:pPr>
        <w:tabs>
          <w:tab w:val="left" w:pos="709"/>
        </w:tabs>
        <w:jc w:val="both"/>
        <w:rPr>
          <w:rFonts w:ascii="Arial" w:eastAsia="Arial Unicode MS" w:hAnsi="Arial" w:cs="Arial"/>
          <w:sz w:val="20"/>
          <w:szCs w:val="20"/>
        </w:rPr>
      </w:pPr>
    </w:p>
    <w:p w:rsidR="008E18E0" w:rsidRPr="00250D0E" w:rsidRDefault="008E18E0" w:rsidP="008E18E0">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.6.</w:t>
      </w:r>
      <w:r w:rsidRPr="00250D0E">
        <w:rPr>
          <w:rFonts w:ascii="Arial" w:eastAsia="Arial Unicode MS" w:hAnsi="Arial" w:cs="Arial"/>
          <w:sz w:val="20"/>
          <w:szCs w:val="20"/>
        </w:rPr>
        <w:t xml:space="preserve"> A obtenção do benefício a que se refere o item anterior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8E18E0" w:rsidRPr="00250D0E" w:rsidRDefault="008E18E0" w:rsidP="00125107">
      <w:pPr>
        <w:tabs>
          <w:tab w:val="left" w:pos="709"/>
        </w:tabs>
        <w:jc w:val="both"/>
        <w:rPr>
          <w:rFonts w:ascii="Arial" w:eastAsia="Arial Unicode MS" w:hAnsi="Arial" w:cs="Arial"/>
          <w:sz w:val="20"/>
          <w:szCs w:val="20"/>
        </w:rPr>
      </w:pPr>
    </w:p>
    <w:p w:rsidR="00AB45A5" w:rsidRDefault="00AB45A5" w:rsidP="00125107">
      <w:pPr>
        <w:tabs>
          <w:tab w:val="left" w:pos="-3240"/>
        </w:tabs>
        <w:jc w:val="both"/>
        <w:rPr>
          <w:rFonts w:ascii="Arial" w:hAnsi="Arial" w:cs="Arial"/>
          <w:sz w:val="20"/>
          <w:szCs w:val="20"/>
        </w:rPr>
      </w:pPr>
      <w:r w:rsidRPr="00250D0E">
        <w:rPr>
          <w:rFonts w:ascii="Arial" w:eastAsia="Arial Unicode MS" w:hAnsi="Arial" w:cs="Arial"/>
          <w:b/>
          <w:sz w:val="20"/>
          <w:szCs w:val="20"/>
        </w:rPr>
        <w:lastRenderedPageBreak/>
        <w:tab/>
      </w:r>
      <w:r w:rsidR="00F97D27">
        <w:rPr>
          <w:rFonts w:ascii="Arial" w:eastAsia="Arial Unicode MS" w:hAnsi="Arial" w:cs="Arial"/>
          <w:b/>
          <w:sz w:val="20"/>
          <w:szCs w:val="20"/>
        </w:rPr>
        <w:t>2</w:t>
      </w:r>
      <w:r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Pr="00250D0E">
        <w:rPr>
          <w:rFonts w:ascii="Arial" w:hAnsi="Arial" w:cs="Arial"/>
          <w:b/>
          <w:sz w:val="20"/>
          <w:szCs w:val="20"/>
        </w:rPr>
        <w:t>.</w:t>
      </w:r>
      <w:r w:rsidR="004170C4" w:rsidRPr="00250D0E">
        <w:rPr>
          <w:rFonts w:ascii="Arial" w:hAnsi="Arial" w:cs="Arial"/>
          <w:b/>
          <w:sz w:val="20"/>
          <w:szCs w:val="20"/>
        </w:rPr>
        <w:t xml:space="preserve"> </w:t>
      </w:r>
      <w:r w:rsidR="001A0472" w:rsidRPr="00250D0E">
        <w:rPr>
          <w:rFonts w:ascii="Arial" w:eastAsiaTheme="minorHAnsi" w:hAnsi="Arial" w:cs="Arial"/>
          <w:sz w:val="20"/>
          <w:szCs w:val="20"/>
          <w:u w:val="single"/>
          <w:lang w:eastAsia="en-US"/>
        </w:rPr>
        <w:t>No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caso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empresas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beneficiárias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da</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Lei</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Complementar</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nº</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123,</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2006</w:t>
      </w:r>
      <w:r w:rsidRPr="00250D0E">
        <w:rPr>
          <w:rFonts w:ascii="Arial" w:eastAsiaTheme="minorHAnsi" w:hAnsi="Arial" w:cs="Arial"/>
          <w:sz w:val="20"/>
          <w:szCs w:val="20"/>
          <w:lang w:eastAsia="en-US"/>
        </w:rPr>
        <w:t>,</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a</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comprovação</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deverá</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ser</w:t>
      </w:r>
      <w:r w:rsidR="004170C4" w:rsidRPr="00250D0E">
        <w:rPr>
          <w:rFonts w:ascii="Arial" w:eastAsiaTheme="minorHAnsi" w:hAnsi="Arial" w:cs="Arial"/>
          <w:sz w:val="20"/>
          <w:szCs w:val="20"/>
          <w:lang w:eastAsia="en-US"/>
        </w:rPr>
        <w:t xml:space="preserve"> </w:t>
      </w:r>
      <w:r w:rsidRPr="00250D0E">
        <w:rPr>
          <w:rFonts w:ascii="Arial" w:eastAsiaTheme="minorHAnsi" w:hAnsi="Arial" w:cs="Arial"/>
          <w:b/>
          <w:bCs/>
          <w:sz w:val="20"/>
          <w:szCs w:val="20"/>
          <w:lang w:eastAsia="en-US"/>
        </w:rPr>
        <w:t>mediante</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documento(s)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abaixo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relacionados,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conforme</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caso</w:t>
      </w:r>
      <w:r w:rsidRPr="00250D0E">
        <w:rPr>
          <w:rFonts w:ascii="Arial" w:hAnsi="Arial" w:cs="Arial"/>
          <w:sz w:val="20"/>
          <w:szCs w:val="20"/>
        </w:rPr>
        <w:t>:</w:t>
      </w:r>
    </w:p>
    <w:p w:rsidR="00B968FA" w:rsidRPr="00250D0E" w:rsidRDefault="00B968FA" w:rsidP="00125107">
      <w:pPr>
        <w:tabs>
          <w:tab w:val="left" w:pos="-3240"/>
        </w:tabs>
        <w:jc w:val="both"/>
        <w:rPr>
          <w:rFonts w:ascii="Arial" w:hAnsi="Arial" w:cs="Arial"/>
          <w:sz w:val="20"/>
          <w:szCs w:val="20"/>
        </w:rPr>
      </w:pPr>
    </w:p>
    <w:p w:rsidR="00AB45A5" w:rsidRPr="00250D0E" w:rsidRDefault="00F97D27" w:rsidP="00125107">
      <w:pPr>
        <w:pStyle w:val="NormalWeb"/>
        <w:spacing w:before="0" w:beforeAutospacing="0" w:after="0" w:afterAutospacing="0"/>
        <w:ind w:firstLine="708"/>
        <w:jc w:val="both"/>
        <w:rPr>
          <w:sz w:val="20"/>
          <w:szCs w:val="20"/>
        </w:rPr>
      </w:pPr>
      <w:r>
        <w:rPr>
          <w:rFonts w:eastAsia="Arial Unicode MS"/>
          <w:b/>
          <w:sz w:val="20"/>
          <w:szCs w:val="20"/>
        </w:rPr>
        <w:t>2</w:t>
      </w:r>
      <w:r w:rsidR="00AB45A5" w:rsidRPr="00250D0E">
        <w:rPr>
          <w:rFonts w:eastAsia="Arial Unicode MS"/>
          <w:b/>
          <w:sz w:val="20"/>
          <w:szCs w:val="20"/>
        </w:rPr>
        <w:t>.</w:t>
      </w:r>
      <w:r w:rsidR="00FC2A86" w:rsidRPr="00250D0E">
        <w:rPr>
          <w:rFonts w:eastAsia="Arial Unicode MS"/>
          <w:b/>
          <w:sz w:val="20"/>
          <w:szCs w:val="20"/>
        </w:rPr>
        <w:t>7</w:t>
      </w:r>
      <w:r w:rsidR="00AB45A5" w:rsidRPr="00250D0E">
        <w:rPr>
          <w:rFonts w:eastAsia="Arial Unicode MS"/>
          <w:b/>
          <w:sz w:val="20"/>
          <w:szCs w:val="20"/>
        </w:rPr>
        <w:t>.</w:t>
      </w:r>
      <w:r w:rsidR="00AB45A5" w:rsidRPr="00250D0E">
        <w:rPr>
          <w:b/>
          <w:sz w:val="20"/>
          <w:szCs w:val="20"/>
        </w:rPr>
        <w:t>1.</w:t>
      </w:r>
      <w:r w:rsidR="004170C4" w:rsidRPr="00250D0E">
        <w:rPr>
          <w:sz w:val="20"/>
          <w:szCs w:val="20"/>
        </w:rPr>
        <w:t xml:space="preserve"> </w:t>
      </w:r>
      <w:r w:rsidR="00AB45A5" w:rsidRPr="00250D0E">
        <w:rPr>
          <w:sz w:val="20"/>
          <w:szCs w:val="20"/>
        </w:rPr>
        <w:t>Quando</w:t>
      </w:r>
      <w:r w:rsidR="004170C4" w:rsidRPr="00250D0E">
        <w:rPr>
          <w:sz w:val="20"/>
          <w:szCs w:val="20"/>
        </w:rPr>
        <w:t xml:space="preserve"> </w:t>
      </w:r>
      <w:r w:rsidR="00AB45A5" w:rsidRPr="00250D0E">
        <w:rPr>
          <w:b/>
          <w:sz w:val="20"/>
          <w:szCs w:val="20"/>
          <w:u w:val="single"/>
        </w:rPr>
        <w:t>OPTANTE</w:t>
      </w:r>
      <w:r w:rsidR="004170C4" w:rsidRPr="00250D0E">
        <w:rPr>
          <w:b/>
          <w:sz w:val="20"/>
          <w:szCs w:val="20"/>
          <w:u w:val="single"/>
        </w:rPr>
        <w:t xml:space="preserve"> </w:t>
      </w:r>
      <w:r w:rsidR="00AB45A5" w:rsidRPr="00250D0E">
        <w:rPr>
          <w:b/>
          <w:sz w:val="20"/>
          <w:szCs w:val="20"/>
          <w:u w:val="single"/>
        </w:rPr>
        <w:t>pelo</w:t>
      </w:r>
      <w:r w:rsidR="004170C4" w:rsidRPr="00250D0E">
        <w:rPr>
          <w:b/>
          <w:sz w:val="20"/>
          <w:szCs w:val="20"/>
          <w:u w:val="single"/>
        </w:rPr>
        <w:t xml:space="preserve"> </w:t>
      </w:r>
      <w:r w:rsidR="00AB45A5" w:rsidRPr="00250D0E">
        <w:rPr>
          <w:b/>
          <w:sz w:val="20"/>
          <w:szCs w:val="20"/>
          <w:u w:val="single"/>
        </w:rPr>
        <w:t>Simples</w:t>
      </w:r>
      <w:r w:rsidR="004170C4" w:rsidRPr="00250D0E">
        <w:rPr>
          <w:b/>
          <w:sz w:val="20"/>
          <w:szCs w:val="20"/>
          <w:u w:val="single"/>
        </w:rPr>
        <w:t xml:space="preserve"> </w:t>
      </w:r>
      <w:r w:rsidR="00AB45A5" w:rsidRPr="00250D0E">
        <w:rPr>
          <w:b/>
          <w:sz w:val="20"/>
          <w:szCs w:val="20"/>
          <w:u w:val="single"/>
        </w:rPr>
        <w:t>Nacional</w:t>
      </w:r>
      <w:r w:rsidR="00AB45A5" w:rsidRPr="00250D0E">
        <w:rPr>
          <w:sz w:val="20"/>
          <w:szCs w:val="20"/>
        </w:rPr>
        <w:t>:</w:t>
      </w:r>
      <w:r w:rsidR="004170C4" w:rsidRPr="00250D0E">
        <w:rPr>
          <w:sz w:val="20"/>
          <w:szCs w:val="20"/>
        </w:rPr>
        <w:t xml:space="preserve"> </w:t>
      </w:r>
      <w:r w:rsidR="00AB45A5" w:rsidRPr="00250D0E">
        <w:rPr>
          <w:sz w:val="20"/>
          <w:szCs w:val="20"/>
          <w:u w:val="single"/>
        </w:rPr>
        <w:t>PODERÁ</w:t>
      </w:r>
      <w:r w:rsidR="004170C4" w:rsidRPr="00250D0E">
        <w:rPr>
          <w:sz w:val="20"/>
          <w:szCs w:val="20"/>
        </w:rPr>
        <w:t xml:space="preserve"> </w:t>
      </w:r>
      <w:r w:rsidR="00AB45A5" w:rsidRPr="00250D0E">
        <w:rPr>
          <w:sz w:val="20"/>
          <w:szCs w:val="20"/>
        </w:rPr>
        <w:t>ser</w:t>
      </w:r>
      <w:r w:rsidR="004170C4" w:rsidRPr="00250D0E">
        <w:rPr>
          <w:sz w:val="20"/>
          <w:szCs w:val="20"/>
        </w:rPr>
        <w:t xml:space="preserve"> </w:t>
      </w:r>
      <w:r w:rsidR="00AB45A5" w:rsidRPr="00250D0E">
        <w:rPr>
          <w:sz w:val="20"/>
          <w:szCs w:val="20"/>
        </w:rPr>
        <w:t>mediante</w:t>
      </w:r>
      <w:r w:rsidR="004170C4" w:rsidRPr="00250D0E">
        <w:rPr>
          <w:sz w:val="20"/>
          <w:szCs w:val="20"/>
        </w:rPr>
        <w:t xml:space="preserve"> </w:t>
      </w:r>
      <w:r w:rsidR="00AB45A5" w:rsidRPr="00250D0E">
        <w:rPr>
          <w:sz w:val="20"/>
          <w:szCs w:val="20"/>
        </w:rPr>
        <w:t>comprovante</w:t>
      </w:r>
      <w:r w:rsidR="004170C4" w:rsidRPr="00250D0E">
        <w:rPr>
          <w:sz w:val="20"/>
          <w:szCs w:val="20"/>
        </w:rPr>
        <w:t xml:space="preserve"> </w:t>
      </w:r>
      <w:r w:rsidR="00AB45A5" w:rsidRPr="00250D0E">
        <w:rPr>
          <w:sz w:val="20"/>
          <w:szCs w:val="20"/>
        </w:rPr>
        <w:t>de</w:t>
      </w:r>
      <w:r w:rsidR="004170C4" w:rsidRPr="00250D0E">
        <w:rPr>
          <w:sz w:val="20"/>
          <w:szCs w:val="20"/>
        </w:rPr>
        <w:t xml:space="preserve"> </w:t>
      </w:r>
      <w:r w:rsidR="00AB45A5" w:rsidRPr="00250D0E">
        <w:rPr>
          <w:sz w:val="20"/>
          <w:szCs w:val="20"/>
        </w:rPr>
        <w:t>opção</w:t>
      </w:r>
      <w:r w:rsidR="004170C4" w:rsidRPr="00250D0E">
        <w:rPr>
          <w:sz w:val="20"/>
          <w:szCs w:val="20"/>
        </w:rPr>
        <w:t xml:space="preserve"> </w:t>
      </w:r>
      <w:r w:rsidR="00AB45A5" w:rsidRPr="00250D0E">
        <w:rPr>
          <w:sz w:val="20"/>
          <w:szCs w:val="20"/>
        </w:rPr>
        <w:t>pelo</w:t>
      </w:r>
      <w:r w:rsidR="004170C4" w:rsidRPr="00250D0E">
        <w:rPr>
          <w:sz w:val="20"/>
          <w:szCs w:val="20"/>
        </w:rPr>
        <w:t xml:space="preserve"> </w:t>
      </w:r>
      <w:r w:rsidR="00AB45A5" w:rsidRPr="00250D0E">
        <w:rPr>
          <w:sz w:val="20"/>
          <w:szCs w:val="20"/>
        </w:rPr>
        <w:t>Simples</w:t>
      </w:r>
      <w:r w:rsidR="004170C4" w:rsidRPr="00250D0E">
        <w:rPr>
          <w:sz w:val="20"/>
          <w:szCs w:val="20"/>
        </w:rPr>
        <w:t xml:space="preserve"> </w:t>
      </w:r>
      <w:r w:rsidR="00AB45A5" w:rsidRPr="00250D0E">
        <w:rPr>
          <w:sz w:val="20"/>
          <w:szCs w:val="20"/>
        </w:rPr>
        <w:t>obtido</w:t>
      </w:r>
      <w:r w:rsidR="004170C4" w:rsidRPr="00250D0E">
        <w:rPr>
          <w:sz w:val="20"/>
          <w:szCs w:val="20"/>
        </w:rPr>
        <w:t xml:space="preserve"> </w:t>
      </w:r>
      <w:r w:rsidR="00AB45A5" w:rsidRPr="00250D0E">
        <w:rPr>
          <w:sz w:val="20"/>
          <w:szCs w:val="20"/>
        </w:rPr>
        <w:t>no</w:t>
      </w:r>
      <w:r w:rsidR="004170C4" w:rsidRPr="00250D0E">
        <w:rPr>
          <w:sz w:val="20"/>
          <w:szCs w:val="20"/>
        </w:rPr>
        <w:t xml:space="preserve"> </w:t>
      </w:r>
      <w:r w:rsidR="00AB45A5" w:rsidRPr="00250D0E">
        <w:rPr>
          <w:sz w:val="20"/>
          <w:szCs w:val="20"/>
        </w:rPr>
        <w:t>site</w:t>
      </w:r>
      <w:r w:rsidR="004170C4" w:rsidRPr="00250D0E">
        <w:rPr>
          <w:sz w:val="20"/>
          <w:szCs w:val="20"/>
        </w:rPr>
        <w:t xml:space="preserve"> </w:t>
      </w:r>
      <w:r w:rsidR="00AB45A5" w:rsidRPr="00250D0E">
        <w:rPr>
          <w:sz w:val="20"/>
          <w:szCs w:val="20"/>
        </w:rPr>
        <w:t>da</w:t>
      </w:r>
      <w:r w:rsidR="004170C4" w:rsidRPr="00250D0E">
        <w:rPr>
          <w:sz w:val="20"/>
          <w:szCs w:val="20"/>
        </w:rPr>
        <w:t xml:space="preserve"> </w:t>
      </w:r>
      <w:r w:rsidR="00AB45A5" w:rsidRPr="00250D0E">
        <w:rPr>
          <w:sz w:val="20"/>
          <w:szCs w:val="20"/>
        </w:rPr>
        <w:t>Secretaria</w:t>
      </w:r>
      <w:r w:rsidR="004170C4" w:rsidRPr="00250D0E">
        <w:rPr>
          <w:sz w:val="20"/>
          <w:szCs w:val="20"/>
        </w:rPr>
        <w:t xml:space="preserve"> </w:t>
      </w:r>
      <w:r w:rsidR="00AB45A5" w:rsidRPr="00250D0E">
        <w:rPr>
          <w:sz w:val="20"/>
          <w:szCs w:val="20"/>
        </w:rPr>
        <w:t>da</w:t>
      </w:r>
      <w:r w:rsidR="004170C4" w:rsidRPr="00250D0E">
        <w:rPr>
          <w:sz w:val="20"/>
          <w:szCs w:val="20"/>
        </w:rPr>
        <w:t xml:space="preserve"> </w:t>
      </w:r>
      <w:r w:rsidR="00AB45A5" w:rsidRPr="00250D0E">
        <w:rPr>
          <w:sz w:val="20"/>
          <w:szCs w:val="20"/>
        </w:rPr>
        <w:t>Receita</w:t>
      </w:r>
      <w:r w:rsidR="004170C4" w:rsidRPr="00250D0E">
        <w:rPr>
          <w:sz w:val="20"/>
          <w:szCs w:val="20"/>
        </w:rPr>
        <w:t xml:space="preserve"> </w:t>
      </w:r>
      <w:r w:rsidR="00AB45A5" w:rsidRPr="00250D0E">
        <w:rPr>
          <w:sz w:val="20"/>
          <w:szCs w:val="20"/>
        </w:rPr>
        <w:t>Nacional</w:t>
      </w:r>
      <w:r w:rsidR="004170C4" w:rsidRPr="00250D0E">
        <w:rPr>
          <w:sz w:val="20"/>
          <w:szCs w:val="20"/>
        </w:rPr>
        <w:t xml:space="preserve"> </w:t>
      </w:r>
      <w:r w:rsidR="00AB45A5" w:rsidRPr="00250D0E">
        <w:rPr>
          <w:sz w:val="20"/>
          <w:szCs w:val="20"/>
        </w:rPr>
        <w:t>(</w:t>
      </w:r>
      <w:hyperlink r:id="rId19" w:history="1">
        <w:r w:rsidR="00AB45A5" w:rsidRPr="00250D0E">
          <w:rPr>
            <w:rStyle w:val="Hyperlink"/>
            <w:rFonts w:eastAsiaTheme="majorEastAsia"/>
            <w:sz w:val="20"/>
            <w:szCs w:val="20"/>
          </w:rPr>
          <w:t>http://www8.receita.fazenda.gov.br/SimplesNacional/aplicacoes.aspx?id=21</w:t>
        </w:r>
      </w:hyperlink>
      <w:r w:rsidR="00AB45A5" w:rsidRPr="00250D0E">
        <w:rPr>
          <w:sz w:val="20"/>
          <w:szCs w:val="20"/>
        </w:rPr>
        <w:t>).</w:t>
      </w:r>
    </w:p>
    <w:p w:rsidR="00AB45A5" w:rsidRPr="00250D0E" w:rsidRDefault="00AB45A5" w:rsidP="00125107">
      <w:pPr>
        <w:pStyle w:val="NormalWeb"/>
        <w:spacing w:before="0" w:beforeAutospacing="0" w:after="0" w:afterAutospacing="0"/>
        <w:jc w:val="both"/>
        <w:rPr>
          <w:sz w:val="20"/>
          <w:szCs w:val="20"/>
        </w:rPr>
      </w:pPr>
    </w:p>
    <w:p w:rsidR="00AB45A5" w:rsidRPr="00250D0E" w:rsidRDefault="00F97D27" w:rsidP="00125107">
      <w:pPr>
        <w:pStyle w:val="NormalWeb"/>
        <w:spacing w:before="0" w:beforeAutospacing="0" w:after="0" w:afterAutospacing="0"/>
        <w:ind w:firstLine="708"/>
        <w:jc w:val="both"/>
        <w:rPr>
          <w:sz w:val="20"/>
          <w:szCs w:val="20"/>
        </w:rPr>
      </w:pPr>
      <w:r>
        <w:rPr>
          <w:rFonts w:eastAsia="Arial Unicode MS"/>
          <w:b/>
          <w:sz w:val="20"/>
          <w:szCs w:val="20"/>
        </w:rPr>
        <w:t>2</w:t>
      </w:r>
      <w:r w:rsidR="00AB45A5" w:rsidRPr="00250D0E">
        <w:rPr>
          <w:rFonts w:eastAsia="Arial Unicode MS"/>
          <w:b/>
          <w:sz w:val="20"/>
          <w:szCs w:val="20"/>
        </w:rPr>
        <w:t>.</w:t>
      </w:r>
      <w:r w:rsidR="00FC2A86" w:rsidRPr="00250D0E">
        <w:rPr>
          <w:rFonts w:eastAsia="Arial Unicode MS"/>
          <w:b/>
          <w:sz w:val="20"/>
          <w:szCs w:val="20"/>
        </w:rPr>
        <w:t>7</w:t>
      </w:r>
      <w:r w:rsidR="00AB45A5" w:rsidRPr="00250D0E">
        <w:rPr>
          <w:rFonts w:eastAsia="Arial Unicode MS"/>
          <w:b/>
          <w:sz w:val="20"/>
          <w:szCs w:val="20"/>
        </w:rPr>
        <w:t>.</w:t>
      </w:r>
      <w:r w:rsidR="00AB45A5" w:rsidRPr="00250D0E">
        <w:rPr>
          <w:b/>
          <w:sz w:val="20"/>
          <w:szCs w:val="20"/>
        </w:rPr>
        <w:t>1.1.</w:t>
      </w:r>
      <w:r w:rsidR="004170C4" w:rsidRPr="00250D0E">
        <w:rPr>
          <w:sz w:val="20"/>
          <w:szCs w:val="20"/>
        </w:rPr>
        <w:t xml:space="preserve"> </w:t>
      </w:r>
      <w:r w:rsidR="00AB45A5" w:rsidRPr="00250D0E">
        <w:rPr>
          <w:sz w:val="20"/>
          <w:szCs w:val="20"/>
        </w:rPr>
        <w:t>O</w:t>
      </w:r>
      <w:r w:rsidR="004170C4" w:rsidRPr="00250D0E">
        <w:rPr>
          <w:sz w:val="20"/>
          <w:szCs w:val="20"/>
        </w:rPr>
        <w:t xml:space="preserve"> </w:t>
      </w:r>
      <w:r w:rsidR="00AB45A5" w:rsidRPr="00250D0E">
        <w:rPr>
          <w:sz w:val="20"/>
          <w:szCs w:val="20"/>
          <w:u w:val="single"/>
        </w:rPr>
        <w:t>Comprovante</w:t>
      </w:r>
      <w:r w:rsidR="004170C4" w:rsidRPr="00250D0E">
        <w:rPr>
          <w:sz w:val="20"/>
          <w:szCs w:val="20"/>
          <w:u w:val="single"/>
        </w:rPr>
        <w:t xml:space="preserve"> </w:t>
      </w:r>
      <w:r w:rsidR="00AB45A5" w:rsidRPr="00250D0E">
        <w:rPr>
          <w:sz w:val="20"/>
          <w:szCs w:val="20"/>
          <w:u w:val="single"/>
        </w:rPr>
        <w:t>de</w:t>
      </w:r>
      <w:r w:rsidR="004170C4" w:rsidRPr="00250D0E">
        <w:rPr>
          <w:sz w:val="20"/>
          <w:szCs w:val="20"/>
          <w:u w:val="single"/>
        </w:rPr>
        <w:t xml:space="preserve"> </w:t>
      </w:r>
      <w:r w:rsidR="00AB45A5" w:rsidRPr="00250D0E">
        <w:rPr>
          <w:sz w:val="20"/>
          <w:szCs w:val="20"/>
          <w:u w:val="single"/>
        </w:rPr>
        <w:t>opção</w:t>
      </w:r>
      <w:r w:rsidR="004170C4" w:rsidRPr="00250D0E">
        <w:rPr>
          <w:sz w:val="20"/>
          <w:szCs w:val="20"/>
          <w:u w:val="single"/>
        </w:rPr>
        <w:t xml:space="preserve"> </w:t>
      </w:r>
      <w:r w:rsidR="00AB45A5" w:rsidRPr="00250D0E">
        <w:rPr>
          <w:sz w:val="20"/>
          <w:szCs w:val="20"/>
          <w:u w:val="single"/>
        </w:rPr>
        <w:t>pelo</w:t>
      </w:r>
      <w:r w:rsidR="004170C4" w:rsidRPr="00250D0E">
        <w:rPr>
          <w:sz w:val="20"/>
          <w:szCs w:val="20"/>
          <w:u w:val="single"/>
        </w:rPr>
        <w:t xml:space="preserve"> </w:t>
      </w:r>
      <w:r w:rsidR="00AB45A5" w:rsidRPr="00250D0E">
        <w:rPr>
          <w:sz w:val="20"/>
          <w:szCs w:val="20"/>
          <w:u w:val="single"/>
        </w:rPr>
        <w:t>Simples</w:t>
      </w:r>
      <w:r w:rsidR="004170C4" w:rsidRPr="00250D0E">
        <w:rPr>
          <w:sz w:val="20"/>
          <w:szCs w:val="20"/>
        </w:rPr>
        <w:t xml:space="preserve"> </w:t>
      </w:r>
      <w:r w:rsidR="00AB45A5" w:rsidRPr="00250D0E">
        <w:rPr>
          <w:sz w:val="20"/>
          <w:szCs w:val="20"/>
        </w:rPr>
        <w:t>deverá</w:t>
      </w:r>
      <w:r w:rsidR="004170C4" w:rsidRPr="00250D0E">
        <w:rPr>
          <w:sz w:val="20"/>
          <w:szCs w:val="20"/>
        </w:rPr>
        <w:t xml:space="preserve"> </w:t>
      </w:r>
      <w:r w:rsidR="00AB45A5" w:rsidRPr="00250D0E">
        <w:rPr>
          <w:sz w:val="20"/>
          <w:szCs w:val="20"/>
        </w:rPr>
        <w:t>ter</w:t>
      </w:r>
      <w:r w:rsidR="004170C4" w:rsidRPr="00250D0E">
        <w:rPr>
          <w:sz w:val="20"/>
          <w:szCs w:val="20"/>
        </w:rPr>
        <w:t xml:space="preserve"> </w:t>
      </w:r>
      <w:r w:rsidR="00AB45A5" w:rsidRPr="00250D0E">
        <w:rPr>
          <w:sz w:val="20"/>
          <w:szCs w:val="20"/>
        </w:rPr>
        <w:t>sido</w:t>
      </w:r>
      <w:r w:rsidR="004170C4" w:rsidRPr="00250D0E">
        <w:rPr>
          <w:sz w:val="20"/>
          <w:szCs w:val="20"/>
        </w:rPr>
        <w:t xml:space="preserve"> </w:t>
      </w:r>
      <w:r w:rsidR="00AB45A5" w:rsidRPr="00250D0E">
        <w:rPr>
          <w:sz w:val="20"/>
          <w:szCs w:val="20"/>
        </w:rPr>
        <w:t>emitido</w:t>
      </w:r>
      <w:r w:rsidR="004170C4" w:rsidRPr="00250D0E">
        <w:rPr>
          <w:sz w:val="20"/>
          <w:szCs w:val="20"/>
        </w:rPr>
        <w:t xml:space="preserve"> </w:t>
      </w:r>
      <w:r w:rsidR="00AB45A5" w:rsidRPr="00250D0E">
        <w:rPr>
          <w:sz w:val="20"/>
          <w:szCs w:val="20"/>
        </w:rPr>
        <w:t>em</w:t>
      </w:r>
      <w:r w:rsidR="004170C4" w:rsidRPr="00250D0E">
        <w:rPr>
          <w:sz w:val="20"/>
          <w:szCs w:val="20"/>
        </w:rPr>
        <w:t xml:space="preserve"> </w:t>
      </w:r>
      <w:r w:rsidR="00AB45A5" w:rsidRPr="00250D0E">
        <w:rPr>
          <w:rStyle w:val="Forte"/>
          <w:sz w:val="20"/>
          <w:szCs w:val="20"/>
        </w:rPr>
        <w:t>no</w:t>
      </w:r>
      <w:r w:rsidR="004170C4" w:rsidRPr="00250D0E">
        <w:rPr>
          <w:rStyle w:val="Forte"/>
          <w:sz w:val="20"/>
          <w:szCs w:val="20"/>
        </w:rPr>
        <w:t xml:space="preserve"> </w:t>
      </w:r>
      <w:r w:rsidR="00AB45A5" w:rsidRPr="00250D0E">
        <w:rPr>
          <w:rStyle w:val="Forte"/>
          <w:sz w:val="20"/>
          <w:szCs w:val="20"/>
        </w:rPr>
        <w:t>máximo</w:t>
      </w:r>
      <w:r w:rsidR="004170C4" w:rsidRPr="00250D0E">
        <w:rPr>
          <w:rStyle w:val="Forte"/>
          <w:sz w:val="20"/>
          <w:szCs w:val="20"/>
        </w:rPr>
        <w:t xml:space="preserve"> </w:t>
      </w:r>
      <w:r w:rsidR="00473FD2" w:rsidRPr="00250D0E">
        <w:rPr>
          <w:rStyle w:val="Forte"/>
          <w:sz w:val="20"/>
          <w:szCs w:val="20"/>
        </w:rPr>
        <w:t>8</w:t>
      </w:r>
      <w:r w:rsidR="004170C4" w:rsidRPr="00250D0E">
        <w:rPr>
          <w:rStyle w:val="Forte"/>
          <w:sz w:val="20"/>
          <w:szCs w:val="20"/>
        </w:rPr>
        <w:t xml:space="preserve"> </w:t>
      </w:r>
      <w:r w:rsidR="00AB45A5" w:rsidRPr="00250D0E">
        <w:rPr>
          <w:rStyle w:val="Forte"/>
          <w:sz w:val="20"/>
          <w:szCs w:val="20"/>
        </w:rPr>
        <w:t>(</w:t>
      </w:r>
      <w:r w:rsidR="00473FD2" w:rsidRPr="00250D0E">
        <w:rPr>
          <w:rStyle w:val="Forte"/>
          <w:sz w:val="20"/>
          <w:szCs w:val="20"/>
        </w:rPr>
        <w:t>oito</w:t>
      </w:r>
      <w:r w:rsidR="00AB45A5" w:rsidRPr="00250D0E">
        <w:rPr>
          <w:rStyle w:val="Forte"/>
          <w:sz w:val="20"/>
          <w:szCs w:val="20"/>
        </w:rPr>
        <w:t>)</w:t>
      </w:r>
      <w:r w:rsidR="004170C4" w:rsidRPr="00250D0E">
        <w:rPr>
          <w:rStyle w:val="Forte"/>
          <w:sz w:val="20"/>
          <w:szCs w:val="20"/>
        </w:rPr>
        <w:t xml:space="preserve"> </w:t>
      </w:r>
      <w:r w:rsidR="00AB45A5" w:rsidRPr="00250D0E">
        <w:rPr>
          <w:rStyle w:val="Forte"/>
          <w:sz w:val="20"/>
          <w:szCs w:val="20"/>
        </w:rPr>
        <w:t>dias</w:t>
      </w:r>
      <w:r w:rsidR="004170C4" w:rsidRPr="00250D0E">
        <w:rPr>
          <w:rStyle w:val="Forte"/>
          <w:sz w:val="20"/>
          <w:szCs w:val="20"/>
        </w:rPr>
        <w:t xml:space="preserve"> </w:t>
      </w:r>
      <w:r w:rsidR="00AB45A5" w:rsidRPr="00250D0E">
        <w:rPr>
          <w:rStyle w:val="Forte"/>
          <w:sz w:val="20"/>
          <w:szCs w:val="20"/>
        </w:rPr>
        <w:t>da</w:t>
      </w:r>
      <w:r w:rsidR="004170C4" w:rsidRPr="00250D0E">
        <w:rPr>
          <w:rStyle w:val="Forte"/>
          <w:sz w:val="20"/>
          <w:szCs w:val="20"/>
        </w:rPr>
        <w:t xml:space="preserve"> </w:t>
      </w:r>
      <w:r w:rsidR="00AB45A5" w:rsidRPr="00250D0E">
        <w:rPr>
          <w:rStyle w:val="Forte"/>
          <w:sz w:val="20"/>
          <w:szCs w:val="20"/>
        </w:rPr>
        <w:t>data</w:t>
      </w:r>
      <w:r w:rsidR="004170C4" w:rsidRPr="00250D0E">
        <w:rPr>
          <w:rStyle w:val="Forte"/>
          <w:sz w:val="20"/>
          <w:szCs w:val="20"/>
        </w:rPr>
        <w:t xml:space="preserve"> </w:t>
      </w:r>
      <w:r w:rsidR="00AB45A5" w:rsidRPr="00250D0E">
        <w:rPr>
          <w:rStyle w:val="Forte"/>
          <w:sz w:val="20"/>
          <w:szCs w:val="20"/>
        </w:rPr>
        <w:t>prevista</w:t>
      </w:r>
      <w:r w:rsidR="004170C4" w:rsidRPr="00250D0E">
        <w:rPr>
          <w:rStyle w:val="Forte"/>
          <w:sz w:val="20"/>
          <w:szCs w:val="20"/>
        </w:rPr>
        <w:t xml:space="preserve"> </w:t>
      </w:r>
      <w:r w:rsidR="00AB45A5" w:rsidRPr="00250D0E">
        <w:rPr>
          <w:rStyle w:val="Forte"/>
          <w:sz w:val="20"/>
          <w:szCs w:val="20"/>
        </w:rPr>
        <w:t>para</w:t>
      </w:r>
      <w:r w:rsidR="004170C4" w:rsidRPr="00250D0E">
        <w:rPr>
          <w:rStyle w:val="Forte"/>
          <w:sz w:val="20"/>
          <w:szCs w:val="20"/>
        </w:rPr>
        <w:t xml:space="preserve"> </w:t>
      </w:r>
      <w:r w:rsidR="00AB45A5" w:rsidRPr="00250D0E">
        <w:rPr>
          <w:rStyle w:val="Forte"/>
          <w:sz w:val="20"/>
          <w:szCs w:val="20"/>
        </w:rPr>
        <w:t>entrega</w:t>
      </w:r>
      <w:r w:rsidR="004170C4" w:rsidRPr="00250D0E">
        <w:rPr>
          <w:rStyle w:val="Forte"/>
          <w:sz w:val="20"/>
          <w:szCs w:val="20"/>
        </w:rPr>
        <w:t xml:space="preserve"> </w:t>
      </w:r>
      <w:r w:rsidR="00AB45A5" w:rsidRPr="00250D0E">
        <w:rPr>
          <w:rStyle w:val="Forte"/>
          <w:sz w:val="20"/>
          <w:szCs w:val="20"/>
        </w:rPr>
        <w:t>dos</w:t>
      </w:r>
      <w:r w:rsidR="004170C4" w:rsidRPr="00250D0E">
        <w:rPr>
          <w:rStyle w:val="Forte"/>
          <w:sz w:val="20"/>
          <w:szCs w:val="20"/>
        </w:rPr>
        <w:t xml:space="preserve"> </w:t>
      </w:r>
      <w:r w:rsidR="00AB45A5" w:rsidRPr="00250D0E">
        <w:rPr>
          <w:rStyle w:val="Forte"/>
          <w:sz w:val="20"/>
          <w:szCs w:val="20"/>
        </w:rPr>
        <w:t>envelopes</w:t>
      </w:r>
      <w:r w:rsidR="00AB45A5" w:rsidRPr="00250D0E">
        <w:rPr>
          <w:sz w:val="20"/>
          <w:szCs w:val="20"/>
        </w:rPr>
        <w:t>.</w:t>
      </w:r>
    </w:p>
    <w:p w:rsidR="00AB45A5" w:rsidRPr="00250D0E" w:rsidRDefault="00AB45A5" w:rsidP="00125107">
      <w:pPr>
        <w:pStyle w:val="NormalWeb"/>
        <w:spacing w:before="0" w:beforeAutospacing="0" w:after="0" w:afterAutospacing="0"/>
        <w:ind w:firstLine="708"/>
        <w:jc w:val="both"/>
        <w:rPr>
          <w:sz w:val="20"/>
          <w:szCs w:val="20"/>
        </w:rPr>
      </w:pPr>
    </w:p>
    <w:p w:rsidR="00473FD2" w:rsidRPr="00250D0E" w:rsidRDefault="00F97D27" w:rsidP="00125107">
      <w:pPr>
        <w:pStyle w:val="NormalWeb"/>
        <w:spacing w:before="0" w:beforeAutospacing="0" w:after="0" w:afterAutospacing="0"/>
        <w:ind w:firstLine="708"/>
        <w:jc w:val="both"/>
        <w:rPr>
          <w:bCs/>
          <w:sz w:val="20"/>
          <w:szCs w:val="20"/>
        </w:rPr>
      </w:pPr>
      <w:r>
        <w:rPr>
          <w:rFonts w:eastAsia="Arial Unicode MS"/>
          <w:b/>
          <w:sz w:val="20"/>
          <w:szCs w:val="20"/>
        </w:rPr>
        <w:t>2</w:t>
      </w:r>
      <w:r w:rsidR="00AB45A5" w:rsidRPr="00250D0E">
        <w:rPr>
          <w:rFonts w:eastAsia="Arial Unicode MS"/>
          <w:b/>
          <w:sz w:val="20"/>
          <w:szCs w:val="20"/>
        </w:rPr>
        <w:t>.</w:t>
      </w:r>
      <w:r w:rsidR="00FC2A86" w:rsidRPr="00250D0E">
        <w:rPr>
          <w:rFonts w:eastAsia="Arial Unicode MS"/>
          <w:b/>
          <w:sz w:val="20"/>
          <w:szCs w:val="20"/>
        </w:rPr>
        <w:t>7</w:t>
      </w:r>
      <w:r w:rsidR="007344AE" w:rsidRPr="00250D0E">
        <w:rPr>
          <w:rFonts w:eastAsia="Arial Unicode MS"/>
          <w:b/>
          <w:sz w:val="20"/>
          <w:szCs w:val="20"/>
        </w:rPr>
        <w:t>.</w:t>
      </w:r>
      <w:r w:rsidR="00AB45A5" w:rsidRPr="00250D0E">
        <w:rPr>
          <w:b/>
          <w:sz w:val="20"/>
          <w:szCs w:val="20"/>
        </w:rPr>
        <w:t>2.</w:t>
      </w:r>
      <w:r w:rsidR="004170C4" w:rsidRPr="00250D0E">
        <w:rPr>
          <w:sz w:val="20"/>
          <w:szCs w:val="20"/>
        </w:rPr>
        <w:t xml:space="preserve"> </w:t>
      </w:r>
      <w:r w:rsidR="00AB45A5" w:rsidRPr="00250D0E">
        <w:rPr>
          <w:sz w:val="20"/>
          <w:szCs w:val="20"/>
        </w:rPr>
        <w:t>Quando</w:t>
      </w:r>
      <w:r w:rsidR="004170C4" w:rsidRPr="00250D0E">
        <w:rPr>
          <w:sz w:val="20"/>
          <w:szCs w:val="20"/>
        </w:rPr>
        <w:t xml:space="preserve"> </w:t>
      </w:r>
      <w:r w:rsidR="00AB45A5" w:rsidRPr="00250D0E">
        <w:rPr>
          <w:b/>
          <w:sz w:val="20"/>
          <w:szCs w:val="20"/>
          <w:u w:val="single"/>
        </w:rPr>
        <w:t>NÃO</w:t>
      </w:r>
      <w:r w:rsidR="004170C4" w:rsidRPr="00250D0E">
        <w:rPr>
          <w:b/>
          <w:sz w:val="20"/>
          <w:szCs w:val="20"/>
          <w:u w:val="single"/>
        </w:rPr>
        <w:t xml:space="preserve"> </w:t>
      </w:r>
      <w:r w:rsidR="00AB45A5" w:rsidRPr="00250D0E">
        <w:rPr>
          <w:b/>
          <w:sz w:val="20"/>
          <w:szCs w:val="20"/>
          <w:u w:val="single"/>
        </w:rPr>
        <w:t>OPTANTE</w:t>
      </w:r>
      <w:r w:rsidR="004170C4" w:rsidRPr="00250D0E">
        <w:rPr>
          <w:b/>
          <w:sz w:val="20"/>
          <w:szCs w:val="20"/>
          <w:u w:val="single"/>
        </w:rPr>
        <w:t xml:space="preserve"> </w:t>
      </w:r>
      <w:r w:rsidR="00AB45A5" w:rsidRPr="00250D0E">
        <w:rPr>
          <w:b/>
          <w:sz w:val="20"/>
          <w:szCs w:val="20"/>
          <w:u w:val="single"/>
        </w:rPr>
        <w:t>pelo</w:t>
      </w:r>
      <w:r w:rsidR="004170C4" w:rsidRPr="00250D0E">
        <w:rPr>
          <w:b/>
          <w:sz w:val="20"/>
          <w:szCs w:val="20"/>
          <w:u w:val="single"/>
        </w:rPr>
        <w:t xml:space="preserve"> </w:t>
      </w:r>
      <w:r w:rsidR="00AB45A5" w:rsidRPr="00250D0E">
        <w:rPr>
          <w:b/>
          <w:sz w:val="20"/>
          <w:szCs w:val="20"/>
          <w:u w:val="single"/>
        </w:rPr>
        <w:t>Simples</w:t>
      </w:r>
      <w:r w:rsidR="004170C4" w:rsidRPr="00250D0E">
        <w:rPr>
          <w:b/>
          <w:sz w:val="20"/>
          <w:szCs w:val="20"/>
          <w:u w:val="single"/>
        </w:rPr>
        <w:t xml:space="preserve"> </w:t>
      </w:r>
      <w:r w:rsidR="00AB45A5" w:rsidRPr="00250D0E">
        <w:rPr>
          <w:b/>
          <w:sz w:val="20"/>
          <w:szCs w:val="20"/>
          <w:u w:val="single"/>
        </w:rPr>
        <w:t>Nacional</w:t>
      </w:r>
      <w:r w:rsidR="00AB45A5" w:rsidRPr="00250D0E">
        <w:rPr>
          <w:sz w:val="20"/>
          <w:szCs w:val="20"/>
        </w:rPr>
        <w:t>:</w:t>
      </w:r>
      <w:r w:rsidR="004170C4" w:rsidRPr="00250D0E">
        <w:rPr>
          <w:sz w:val="20"/>
          <w:szCs w:val="20"/>
        </w:rPr>
        <w:t xml:space="preserve"> </w:t>
      </w:r>
      <w:r w:rsidR="00AB45A5" w:rsidRPr="00250D0E">
        <w:rPr>
          <w:sz w:val="20"/>
          <w:szCs w:val="20"/>
          <w:u w:val="single"/>
        </w:rPr>
        <w:t>PODERÁ</w:t>
      </w:r>
      <w:r w:rsidR="004170C4" w:rsidRPr="00250D0E">
        <w:rPr>
          <w:sz w:val="20"/>
          <w:szCs w:val="20"/>
        </w:rPr>
        <w:t xml:space="preserve"> </w:t>
      </w:r>
      <w:r w:rsidR="00AB45A5" w:rsidRPr="00250D0E">
        <w:rPr>
          <w:sz w:val="20"/>
          <w:szCs w:val="20"/>
        </w:rPr>
        <w:t>ser</w:t>
      </w:r>
      <w:r w:rsidR="004170C4" w:rsidRPr="00250D0E">
        <w:rPr>
          <w:sz w:val="20"/>
          <w:szCs w:val="20"/>
        </w:rPr>
        <w:t xml:space="preserve"> </w:t>
      </w:r>
      <w:r w:rsidR="00AB45A5" w:rsidRPr="00250D0E">
        <w:rPr>
          <w:sz w:val="20"/>
          <w:szCs w:val="20"/>
        </w:rPr>
        <w:t>comprovado</w:t>
      </w:r>
      <w:r w:rsidR="004170C4" w:rsidRPr="00250D0E">
        <w:rPr>
          <w:sz w:val="20"/>
          <w:szCs w:val="20"/>
        </w:rPr>
        <w:t xml:space="preserve"> </w:t>
      </w:r>
      <w:r w:rsidR="00AB45A5" w:rsidRPr="00250D0E">
        <w:rPr>
          <w:sz w:val="20"/>
          <w:szCs w:val="20"/>
        </w:rPr>
        <w:t>por</w:t>
      </w:r>
      <w:r w:rsidR="004170C4" w:rsidRPr="00250D0E">
        <w:rPr>
          <w:sz w:val="20"/>
          <w:szCs w:val="20"/>
        </w:rPr>
        <w:t xml:space="preserve"> </w:t>
      </w:r>
      <w:r w:rsidR="00473FD2" w:rsidRPr="00250D0E">
        <w:rPr>
          <w:bCs/>
          <w:sz w:val="20"/>
          <w:szCs w:val="20"/>
        </w:rPr>
        <w:t>Balanço</w:t>
      </w:r>
      <w:r w:rsidR="004170C4" w:rsidRPr="00250D0E">
        <w:rPr>
          <w:bCs/>
          <w:sz w:val="20"/>
          <w:szCs w:val="20"/>
        </w:rPr>
        <w:t xml:space="preserve"> </w:t>
      </w:r>
      <w:r w:rsidR="00473FD2" w:rsidRPr="00250D0E">
        <w:rPr>
          <w:bCs/>
          <w:sz w:val="20"/>
          <w:szCs w:val="20"/>
        </w:rPr>
        <w:t>patrimonial,</w:t>
      </w:r>
      <w:r w:rsidR="004170C4" w:rsidRPr="00250D0E">
        <w:rPr>
          <w:bCs/>
          <w:sz w:val="20"/>
          <w:szCs w:val="20"/>
        </w:rPr>
        <w:t xml:space="preserve"> </w:t>
      </w:r>
      <w:r w:rsidR="00473FD2" w:rsidRPr="00250D0E">
        <w:rPr>
          <w:bCs/>
          <w:sz w:val="20"/>
          <w:szCs w:val="20"/>
        </w:rPr>
        <w:t>demonstração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resultado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exercício</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demais</w:t>
      </w:r>
      <w:r w:rsidR="004170C4" w:rsidRPr="00250D0E">
        <w:rPr>
          <w:bCs/>
          <w:sz w:val="20"/>
          <w:szCs w:val="20"/>
        </w:rPr>
        <w:t xml:space="preserve"> </w:t>
      </w:r>
      <w:r w:rsidR="00473FD2" w:rsidRPr="00250D0E">
        <w:rPr>
          <w:bCs/>
          <w:sz w:val="20"/>
          <w:szCs w:val="20"/>
        </w:rPr>
        <w:t>demonstrações</w:t>
      </w:r>
      <w:r w:rsidR="004170C4" w:rsidRPr="00250D0E">
        <w:rPr>
          <w:bCs/>
          <w:sz w:val="20"/>
          <w:szCs w:val="20"/>
        </w:rPr>
        <w:t xml:space="preserve"> </w:t>
      </w:r>
      <w:r w:rsidR="00473FD2" w:rsidRPr="00250D0E">
        <w:rPr>
          <w:bCs/>
          <w:sz w:val="20"/>
          <w:szCs w:val="20"/>
        </w:rPr>
        <w:t>contábeis</w:t>
      </w:r>
      <w:r w:rsidR="004170C4" w:rsidRPr="00250D0E">
        <w:rPr>
          <w:bCs/>
          <w:sz w:val="20"/>
          <w:szCs w:val="20"/>
        </w:rPr>
        <w:t xml:space="preserve"> </w:t>
      </w:r>
      <w:r w:rsidR="00473FD2" w:rsidRPr="00250D0E">
        <w:rPr>
          <w:bCs/>
          <w:sz w:val="20"/>
          <w:szCs w:val="20"/>
        </w:rPr>
        <w:t>dos</w:t>
      </w:r>
      <w:r w:rsidR="004170C4" w:rsidRPr="00250D0E">
        <w:rPr>
          <w:bCs/>
          <w:sz w:val="20"/>
          <w:szCs w:val="20"/>
        </w:rPr>
        <w:t xml:space="preserve"> </w:t>
      </w:r>
      <w:r w:rsidR="00473FD2" w:rsidRPr="00250D0E">
        <w:rPr>
          <w:bCs/>
          <w:sz w:val="20"/>
          <w:szCs w:val="20"/>
          <w:u w:val="single"/>
        </w:rPr>
        <w:t>2</w:t>
      </w:r>
      <w:r w:rsidR="004170C4" w:rsidRPr="00250D0E">
        <w:rPr>
          <w:bCs/>
          <w:sz w:val="20"/>
          <w:szCs w:val="20"/>
          <w:u w:val="single"/>
        </w:rPr>
        <w:t xml:space="preserve"> </w:t>
      </w:r>
      <w:r w:rsidR="00473FD2" w:rsidRPr="00250D0E">
        <w:rPr>
          <w:bCs/>
          <w:sz w:val="20"/>
          <w:szCs w:val="20"/>
          <w:u w:val="single"/>
        </w:rPr>
        <w:t>(dois)</w:t>
      </w:r>
      <w:r w:rsidR="004170C4" w:rsidRPr="00250D0E">
        <w:rPr>
          <w:bCs/>
          <w:sz w:val="20"/>
          <w:szCs w:val="20"/>
          <w:u w:val="single"/>
        </w:rPr>
        <w:t xml:space="preserve"> </w:t>
      </w:r>
      <w:r w:rsidR="00473FD2" w:rsidRPr="00250D0E">
        <w:rPr>
          <w:bCs/>
          <w:sz w:val="20"/>
          <w:szCs w:val="20"/>
          <w:u w:val="single"/>
        </w:rPr>
        <w:t>últimos</w:t>
      </w:r>
      <w:r w:rsidR="004170C4" w:rsidRPr="00250D0E">
        <w:rPr>
          <w:bCs/>
          <w:sz w:val="20"/>
          <w:szCs w:val="20"/>
          <w:u w:val="single"/>
        </w:rPr>
        <w:t xml:space="preserve"> </w:t>
      </w:r>
      <w:r w:rsidR="00473FD2" w:rsidRPr="00250D0E">
        <w:rPr>
          <w:bCs/>
          <w:sz w:val="20"/>
          <w:szCs w:val="20"/>
          <w:u w:val="single"/>
        </w:rPr>
        <w:t>exercícios</w:t>
      </w:r>
      <w:r w:rsidR="004170C4" w:rsidRPr="00250D0E">
        <w:rPr>
          <w:bCs/>
          <w:sz w:val="20"/>
          <w:szCs w:val="20"/>
          <w:u w:val="single"/>
        </w:rPr>
        <w:t xml:space="preserve"> </w:t>
      </w:r>
      <w:r w:rsidR="00473FD2" w:rsidRPr="00250D0E">
        <w:rPr>
          <w:bCs/>
          <w:sz w:val="20"/>
          <w:szCs w:val="20"/>
          <w:u w:val="single"/>
        </w:rPr>
        <w:t>sociais</w:t>
      </w:r>
      <w:r w:rsidR="00473FD2" w:rsidRPr="00250D0E">
        <w:rPr>
          <w:bCs/>
          <w:sz w:val="20"/>
          <w:szCs w:val="20"/>
        </w:rPr>
        <w:t>,</w:t>
      </w:r>
      <w:r w:rsidR="004170C4" w:rsidRPr="00250D0E">
        <w:rPr>
          <w:bCs/>
          <w:sz w:val="20"/>
          <w:szCs w:val="20"/>
        </w:rPr>
        <w:t xml:space="preserve"> </w:t>
      </w:r>
      <w:r w:rsidR="00473FD2" w:rsidRPr="00250D0E">
        <w:rPr>
          <w:bCs/>
          <w:sz w:val="20"/>
          <w:szCs w:val="20"/>
        </w:rPr>
        <w:t>já</w:t>
      </w:r>
      <w:r w:rsidR="004170C4" w:rsidRPr="00250D0E">
        <w:rPr>
          <w:bCs/>
          <w:sz w:val="20"/>
          <w:szCs w:val="20"/>
        </w:rPr>
        <w:t xml:space="preserve"> </w:t>
      </w:r>
      <w:r w:rsidR="00473FD2" w:rsidRPr="00250D0E">
        <w:rPr>
          <w:bCs/>
          <w:sz w:val="20"/>
          <w:szCs w:val="20"/>
        </w:rPr>
        <w:t>exigíveis</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apresentados</w:t>
      </w:r>
      <w:r w:rsidR="004170C4" w:rsidRPr="00250D0E">
        <w:rPr>
          <w:bCs/>
          <w:sz w:val="20"/>
          <w:szCs w:val="20"/>
        </w:rPr>
        <w:t xml:space="preserve"> </w:t>
      </w:r>
      <w:r w:rsidR="00473FD2" w:rsidRPr="00250D0E">
        <w:rPr>
          <w:bCs/>
          <w:sz w:val="20"/>
          <w:szCs w:val="20"/>
        </w:rPr>
        <w:t>na</w:t>
      </w:r>
      <w:r w:rsidR="004170C4" w:rsidRPr="00250D0E">
        <w:rPr>
          <w:bCs/>
          <w:sz w:val="20"/>
          <w:szCs w:val="20"/>
        </w:rPr>
        <w:t xml:space="preserve"> </w:t>
      </w:r>
      <w:r w:rsidR="00473FD2" w:rsidRPr="00250D0E">
        <w:rPr>
          <w:bCs/>
          <w:sz w:val="20"/>
          <w:szCs w:val="20"/>
        </w:rPr>
        <w:t>forma</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lei,</w:t>
      </w:r>
      <w:r w:rsidR="004170C4" w:rsidRPr="00250D0E">
        <w:rPr>
          <w:bCs/>
          <w:sz w:val="20"/>
          <w:szCs w:val="20"/>
        </w:rPr>
        <w:t xml:space="preserve"> </w:t>
      </w:r>
      <w:r w:rsidR="00473FD2" w:rsidRPr="00250D0E">
        <w:rPr>
          <w:sz w:val="20"/>
          <w:szCs w:val="20"/>
          <w:u w:val="single"/>
        </w:rPr>
        <w:t>comprovando</w:t>
      </w:r>
      <w:r w:rsidR="004170C4" w:rsidRPr="00250D0E">
        <w:rPr>
          <w:sz w:val="20"/>
          <w:szCs w:val="20"/>
          <w:u w:val="single"/>
        </w:rPr>
        <w:t xml:space="preserve"> </w:t>
      </w:r>
      <w:r w:rsidR="00473FD2" w:rsidRPr="00250D0E">
        <w:rPr>
          <w:sz w:val="20"/>
          <w:szCs w:val="20"/>
          <w:u w:val="single"/>
        </w:rPr>
        <w:t>ter</w:t>
      </w:r>
      <w:r w:rsidR="004170C4" w:rsidRPr="00250D0E">
        <w:rPr>
          <w:sz w:val="20"/>
          <w:szCs w:val="20"/>
          <w:u w:val="single"/>
        </w:rPr>
        <w:t xml:space="preserve"> </w:t>
      </w:r>
      <w:r w:rsidR="00473FD2" w:rsidRPr="00250D0E">
        <w:rPr>
          <w:sz w:val="20"/>
          <w:szCs w:val="20"/>
          <w:u w:val="single"/>
        </w:rPr>
        <w:t>receita</w:t>
      </w:r>
      <w:r w:rsidR="004170C4" w:rsidRPr="00250D0E">
        <w:rPr>
          <w:sz w:val="20"/>
          <w:szCs w:val="20"/>
          <w:u w:val="single"/>
        </w:rPr>
        <w:t xml:space="preserve"> </w:t>
      </w:r>
      <w:r w:rsidR="00473FD2" w:rsidRPr="00250D0E">
        <w:rPr>
          <w:sz w:val="20"/>
          <w:szCs w:val="20"/>
          <w:u w:val="single"/>
        </w:rPr>
        <w:t>bruta</w:t>
      </w:r>
      <w:r w:rsidR="004170C4" w:rsidRPr="00250D0E">
        <w:rPr>
          <w:sz w:val="20"/>
          <w:szCs w:val="20"/>
          <w:u w:val="single"/>
        </w:rPr>
        <w:t xml:space="preserve"> </w:t>
      </w:r>
      <w:r w:rsidR="00473FD2" w:rsidRPr="00250D0E">
        <w:rPr>
          <w:sz w:val="20"/>
          <w:szCs w:val="20"/>
          <w:u w:val="single"/>
        </w:rPr>
        <w:t>dentro</w:t>
      </w:r>
      <w:r w:rsidR="004170C4" w:rsidRPr="00250D0E">
        <w:rPr>
          <w:sz w:val="20"/>
          <w:szCs w:val="20"/>
          <w:u w:val="single"/>
        </w:rPr>
        <w:t xml:space="preserve"> </w:t>
      </w:r>
      <w:r w:rsidR="00473FD2" w:rsidRPr="00250D0E">
        <w:rPr>
          <w:sz w:val="20"/>
          <w:szCs w:val="20"/>
          <w:u w:val="single"/>
        </w:rPr>
        <w:t>dos</w:t>
      </w:r>
      <w:r w:rsidR="004170C4" w:rsidRPr="00250D0E">
        <w:rPr>
          <w:sz w:val="20"/>
          <w:szCs w:val="20"/>
          <w:u w:val="single"/>
        </w:rPr>
        <w:t xml:space="preserve"> </w:t>
      </w:r>
      <w:r w:rsidR="00473FD2" w:rsidRPr="00250D0E">
        <w:rPr>
          <w:sz w:val="20"/>
          <w:szCs w:val="20"/>
          <w:u w:val="single"/>
        </w:rPr>
        <w:t>limites</w:t>
      </w:r>
      <w:r w:rsidR="004170C4" w:rsidRPr="00250D0E">
        <w:rPr>
          <w:sz w:val="20"/>
          <w:szCs w:val="20"/>
          <w:u w:val="single"/>
        </w:rPr>
        <w:t xml:space="preserve"> </w:t>
      </w:r>
      <w:r w:rsidR="00473FD2" w:rsidRPr="00250D0E">
        <w:rPr>
          <w:sz w:val="20"/>
          <w:szCs w:val="20"/>
          <w:u w:val="single"/>
        </w:rPr>
        <w:t>estabelecidos</w:t>
      </w:r>
      <w:r w:rsidR="004170C4" w:rsidRPr="00250D0E">
        <w:rPr>
          <w:sz w:val="20"/>
          <w:szCs w:val="20"/>
          <w:u w:val="single"/>
        </w:rPr>
        <w:t xml:space="preserve"> </w:t>
      </w:r>
      <w:r w:rsidR="00473FD2" w:rsidRPr="00250D0E">
        <w:rPr>
          <w:sz w:val="20"/>
          <w:szCs w:val="20"/>
          <w:u w:val="single"/>
        </w:rPr>
        <w:t>nos</w:t>
      </w:r>
      <w:r w:rsidR="004170C4" w:rsidRPr="00250D0E">
        <w:rPr>
          <w:sz w:val="20"/>
          <w:szCs w:val="20"/>
          <w:u w:val="single"/>
        </w:rPr>
        <w:t xml:space="preserve"> </w:t>
      </w:r>
      <w:r w:rsidR="00473FD2" w:rsidRPr="00250D0E">
        <w:rPr>
          <w:sz w:val="20"/>
          <w:szCs w:val="20"/>
          <w:u w:val="single"/>
        </w:rPr>
        <w:t>incisos</w:t>
      </w:r>
      <w:r w:rsidR="004170C4" w:rsidRPr="00250D0E">
        <w:rPr>
          <w:sz w:val="20"/>
          <w:szCs w:val="20"/>
          <w:u w:val="single"/>
        </w:rPr>
        <w:t xml:space="preserve"> </w:t>
      </w:r>
      <w:r w:rsidR="00473FD2" w:rsidRPr="00250D0E">
        <w:rPr>
          <w:sz w:val="20"/>
          <w:szCs w:val="20"/>
          <w:u w:val="single"/>
        </w:rPr>
        <w:t>I</w:t>
      </w:r>
      <w:r w:rsidR="004170C4" w:rsidRPr="00250D0E">
        <w:rPr>
          <w:sz w:val="20"/>
          <w:szCs w:val="20"/>
          <w:u w:val="single"/>
        </w:rPr>
        <w:t xml:space="preserve"> </w:t>
      </w:r>
      <w:r w:rsidR="00473FD2" w:rsidRPr="00250D0E">
        <w:rPr>
          <w:sz w:val="20"/>
          <w:szCs w:val="20"/>
          <w:u w:val="single"/>
        </w:rPr>
        <w:t>e</w:t>
      </w:r>
      <w:r w:rsidR="004170C4" w:rsidRPr="00250D0E">
        <w:rPr>
          <w:sz w:val="20"/>
          <w:szCs w:val="20"/>
          <w:u w:val="single"/>
        </w:rPr>
        <w:t xml:space="preserve"> </w:t>
      </w:r>
      <w:r w:rsidR="00473FD2" w:rsidRPr="00250D0E">
        <w:rPr>
          <w:sz w:val="20"/>
          <w:szCs w:val="20"/>
          <w:u w:val="single"/>
        </w:rPr>
        <w:t>II</w:t>
      </w:r>
      <w:r w:rsidR="004170C4" w:rsidRPr="00250D0E">
        <w:rPr>
          <w:sz w:val="20"/>
          <w:szCs w:val="20"/>
          <w:u w:val="single"/>
        </w:rPr>
        <w:t xml:space="preserve"> </w:t>
      </w:r>
      <w:r w:rsidR="00473FD2" w:rsidRPr="00250D0E">
        <w:rPr>
          <w:sz w:val="20"/>
          <w:szCs w:val="20"/>
          <w:u w:val="single"/>
        </w:rPr>
        <w:t>do</w:t>
      </w:r>
      <w:r w:rsidR="004170C4" w:rsidRPr="00250D0E">
        <w:rPr>
          <w:sz w:val="20"/>
          <w:szCs w:val="20"/>
          <w:u w:val="single"/>
        </w:rPr>
        <w:t xml:space="preserve"> </w:t>
      </w:r>
      <w:r w:rsidR="00473FD2" w:rsidRPr="00250D0E">
        <w:rPr>
          <w:sz w:val="20"/>
          <w:szCs w:val="20"/>
          <w:u w:val="single"/>
        </w:rPr>
        <w:t>artigo</w:t>
      </w:r>
      <w:r w:rsidR="004170C4" w:rsidRPr="00250D0E">
        <w:rPr>
          <w:sz w:val="20"/>
          <w:szCs w:val="20"/>
          <w:u w:val="single"/>
        </w:rPr>
        <w:t xml:space="preserve"> </w:t>
      </w:r>
      <w:r w:rsidR="00473FD2" w:rsidRPr="00250D0E">
        <w:rPr>
          <w:sz w:val="20"/>
          <w:szCs w:val="20"/>
          <w:u w:val="single"/>
        </w:rPr>
        <w:t>3º,</w:t>
      </w:r>
      <w:r w:rsidR="004170C4" w:rsidRPr="00250D0E">
        <w:rPr>
          <w:sz w:val="20"/>
          <w:szCs w:val="20"/>
          <w:u w:val="single"/>
        </w:rPr>
        <w:t xml:space="preserve"> </w:t>
      </w:r>
      <w:r w:rsidR="00473FD2" w:rsidRPr="00250D0E">
        <w:rPr>
          <w:sz w:val="20"/>
          <w:szCs w:val="20"/>
          <w:u w:val="single"/>
        </w:rPr>
        <w:t>da</w:t>
      </w:r>
      <w:r w:rsidR="004170C4" w:rsidRPr="00250D0E">
        <w:rPr>
          <w:sz w:val="20"/>
          <w:szCs w:val="20"/>
          <w:u w:val="single"/>
        </w:rPr>
        <w:t xml:space="preserve"> </w:t>
      </w:r>
      <w:r w:rsidR="00473FD2" w:rsidRPr="00250D0E">
        <w:rPr>
          <w:sz w:val="20"/>
          <w:szCs w:val="20"/>
          <w:u w:val="single"/>
        </w:rPr>
        <w:t>Lei</w:t>
      </w:r>
      <w:r w:rsidR="004170C4" w:rsidRPr="00250D0E">
        <w:rPr>
          <w:sz w:val="20"/>
          <w:szCs w:val="20"/>
          <w:u w:val="single"/>
        </w:rPr>
        <w:t xml:space="preserve"> </w:t>
      </w:r>
      <w:r w:rsidR="00473FD2" w:rsidRPr="00250D0E">
        <w:rPr>
          <w:sz w:val="20"/>
          <w:szCs w:val="20"/>
          <w:u w:val="single"/>
        </w:rPr>
        <w:t>Complementar</w:t>
      </w:r>
      <w:r w:rsidR="004170C4" w:rsidRPr="00250D0E">
        <w:rPr>
          <w:sz w:val="20"/>
          <w:szCs w:val="20"/>
          <w:u w:val="single"/>
        </w:rPr>
        <w:t xml:space="preserve"> </w:t>
      </w:r>
      <w:r w:rsidR="00473FD2" w:rsidRPr="00250D0E">
        <w:rPr>
          <w:sz w:val="20"/>
          <w:szCs w:val="20"/>
          <w:u w:val="single"/>
        </w:rPr>
        <w:t>nº</w:t>
      </w:r>
      <w:r w:rsidR="004170C4" w:rsidRPr="00250D0E">
        <w:rPr>
          <w:sz w:val="20"/>
          <w:szCs w:val="20"/>
          <w:u w:val="single"/>
        </w:rPr>
        <w:t xml:space="preserve"> </w:t>
      </w:r>
      <w:r w:rsidR="00473FD2" w:rsidRPr="00250D0E">
        <w:rPr>
          <w:sz w:val="20"/>
          <w:szCs w:val="20"/>
          <w:u w:val="single"/>
        </w:rPr>
        <w:t>123/06</w:t>
      </w:r>
      <w:r w:rsidR="00473FD2" w:rsidRPr="00250D0E">
        <w:rPr>
          <w:sz w:val="20"/>
          <w:szCs w:val="20"/>
        </w:rPr>
        <w:t>,</w:t>
      </w:r>
      <w:r w:rsidR="004170C4" w:rsidRPr="00250D0E">
        <w:rPr>
          <w:sz w:val="20"/>
          <w:szCs w:val="20"/>
        </w:rPr>
        <w:t xml:space="preserve"> </w:t>
      </w:r>
      <w:r w:rsidR="00473FD2" w:rsidRPr="00250D0E">
        <w:rPr>
          <w:sz w:val="20"/>
          <w:szCs w:val="20"/>
        </w:rPr>
        <w:t>e</w:t>
      </w:r>
      <w:r w:rsidR="004170C4" w:rsidRPr="00250D0E">
        <w:rPr>
          <w:sz w:val="20"/>
          <w:szCs w:val="20"/>
        </w:rPr>
        <w:t xml:space="preserve"> </w:t>
      </w:r>
      <w:r w:rsidR="00473FD2" w:rsidRPr="00250D0E">
        <w:rPr>
          <w:sz w:val="20"/>
          <w:szCs w:val="20"/>
        </w:rPr>
        <w:t>possuir</w:t>
      </w:r>
      <w:r w:rsidR="004170C4" w:rsidRPr="00250D0E">
        <w:rPr>
          <w:bCs/>
          <w:sz w:val="20"/>
          <w:szCs w:val="20"/>
        </w:rPr>
        <w:t xml:space="preserve"> </w:t>
      </w:r>
      <w:r w:rsidR="00473FD2" w:rsidRPr="00250D0E">
        <w:rPr>
          <w:bCs/>
          <w:sz w:val="20"/>
          <w:szCs w:val="20"/>
        </w:rPr>
        <w:t>índices</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(LG),</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Corrente</w:t>
      </w:r>
      <w:r w:rsidR="004170C4" w:rsidRPr="00250D0E">
        <w:rPr>
          <w:bCs/>
          <w:sz w:val="20"/>
          <w:szCs w:val="20"/>
        </w:rPr>
        <w:t xml:space="preserve"> </w:t>
      </w:r>
      <w:r w:rsidR="00473FD2" w:rsidRPr="00250D0E">
        <w:rPr>
          <w:bCs/>
          <w:sz w:val="20"/>
          <w:szCs w:val="20"/>
        </w:rPr>
        <w:t>(LC),</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Solvência</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(SG)</w:t>
      </w:r>
      <w:r w:rsidR="004170C4" w:rsidRPr="00250D0E">
        <w:rPr>
          <w:bCs/>
          <w:sz w:val="20"/>
          <w:szCs w:val="20"/>
        </w:rPr>
        <w:t xml:space="preserve"> </w:t>
      </w:r>
      <w:r w:rsidR="00473FD2" w:rsidRPr="00250D0E">
        <w:rPr>
          <w:bCs/>
          <w:sz w:val="20"/>
          <w:szCs w:val="20"/>
        </w:rPr>
        <w:t>superiores</w:t>
      </w:r>
      <w:r w:rsidR="004170C4" w:rsidRPr="00250D0E">
        <w:rPr>
          <w:bCs/>
          <w:sz w:val="20"/>
          <w:szCs w:val="20"/>
        </w:rPr>
        <w:t xml:space="preserve"> </w:t>
      </w:r>
      <w:r w:rsidR="00473FD2" w:rsidRPr="00250D0E">
        <w:rPr>
          <w:bCs/>
          <w:sz w:val="20"/>
          <w:szCs w:val="20"/>
        </w:rPr>
        <w:t>a</w:t>
      </w:r>
      <w:r w:rsidR="004170C4" w:rsidRPr="00250D0E">
        <w:rPr>
          <w:bCs/>
          <w:sz w:val="20"/>
          <w:szCs w:val="20"/>
        </w:rPr>
        <w:t xml:space="preserve"> </w:t>
      </w:r>
      <w:r w:rsidR="00473FD2" w:rsidRPr="00250D0E">
        <w:rPr>
          <w:bCs/>
          <w:sz w:val="20"/>
          <w:szCs w:val="20"/>
        </w:rPr>
        <w:t>1</w:t>
      </w:r>
      <w:r w:rsidR="004170C4" w:rsidRPr="00250D0E">
        <w:rPr>
          <w:bCs/>
          <w:sz w:val="20"/>
          <w:szCs w:val="20"/>
        </w:rPr>
        <w:t xml:space="preserve"> </w:t>
      </w:r>
      <w:r w:rsidR="00473FD2" w:rsidRPr="00250D0E">
        <w:rPr>
          <w:bCs/>
          <w:sz w:val="20"/>
          <w:szCs w:val="20"/>
        </w:rPr>
        <w:t>(um),</w:t>
      </w:r>
      <w:r w:rsidR="004170C4" w:rsidRPr="00250D0E">
        <w:rPr>
          <w:bCs/>
          <w:sz w:val="20"/>
          <w:szCs w:val="20"/>
        </w:rPr>
        <w:t xml:space="preserve"> </w:t>
      </w:r>
      <w:r w:rsidR="00473FD2" w:rsidRPr="00250D0E">
        <w:rPr>
          <w:bCs/>
          <w:sz w:val="20"/>
          <w:szCs w:val="20"/>
        </w:rPr>
        <w:t>obtidos</w:t>
      </w:r>
      <w:r w:rsidR="004170C4" w:rsidRPr="00250D0E">
        <w:rPr>
          <w:bCs/>
          <w:sz w:val="20"/>
          <w:szCs w:val="20"/>
        </w:rPr>
        <w:t xml:space="preserve"> </w:t>
      </w:r>
      <w:r w:rsidR="00473FD2" w:rsidRPr="00250D0E">
        <w:rPr>
          <w:bCs/>
          <w:sz w:val="20"/>
          <w:szCs w:val="20"/>
        </w:rPr>
        <w:t>por</w:t>
      </w:r>
      <w:r w:rsidR="004170C4" w:rsidRPr="00250D0E">
        <w:rPr>
          <w:bCs/>
          <w:sz w:val="20"/>
          <w:szCs w:val="20"/>
        </w:rPr>
        <w:t xml:space="preserve"> </w:t>
      </w:r>
      <w:r w:rsidR="00473FD2" w:rsidRPr="00250D0E">
        <w:rPr>
          <w:bCs/>
          <w:sz w:val="20"/>
          <w:szCs w:val="20"/>
        </w:rPr>
        <w:t>meio</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aplicação</w:t>
      </w:r>
      <w:r w:rsidR="004170C4" w:rsidRPr="00250D0E">
        <w:rPr>
          <w:bCs/>
          <w:sz w:val="20"/>
          <w:szCs w:val="20"/>
        </w:rPr>
        <w:t xml:space="preserve"> </w:t>
      </w:r>
      <w:r w:rsidR="00473FD2" w:rsidRPr="00250D0E">
        <w:rPr>
          <w:bCs/>
          <w:sz w:val="20"/>
          <w:szCs w:val="20"/>
        </w:rPr>
        <w:t>das</w:t>
      </w:r>
      <w:r w:rsidR="004170C4" w:rsidRPr="00250D0E">
        <w:rPr>
          <w:bCs/>
          <w:sz w:val="20"/>
          <w:szCs w:val="20"/>
        </w:rPr>
        <w:t xml:space="preserve"> </w:t>
      </w:r>
      <w:r w:rsidR="00473FD2" w:rsidRPr="00250D0E">
        <w:rPr>
          <w:bCs/>
          <w:sz w:val="20"/>
          <w:szCs w:val="20"/>
        </w:rPr>
        <w:t>seguintes</w:t>
      </w:r>
      <w:r w:rsidR="004170C4" w:rsidRPr="00250D0E">
        <w:rPr>
          <w:bCs/>
          <w:sz w:val="20"/>
          <w:szCs w:val="20"/>
        </w:rPr>
        <w:t xml:space="preserve"> </w:t>
      </w:r>
      <w:r w:rsidR="00473FD2" w:rsidRPr="00250D0E">
        <w:rPr>
          <w:bCs/>
          <w:sz w:val="20"/>
          <w:szCs w:val="20"/>
        </w:rPr>
        <w:t>fórmulas:</w:t>
      </w:r>
    </w:p>
    <w:p w:rsidR="00473FD2" w:rsidRPr="00250D0E" w:rsidRDefault="00473FD2" w:rsidP="00125107">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Realizável</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Longo</w:t>
            </w:r>
            <w:r w:rsidR="004170C4" w:rsidRPr="00250D0E">
              <w:rPr>
                <w:rFonts w:ascii="Arial" w:hAnsi="Arial" w:cs="Arial"/>
                <w:sz w:val="20"/>
                <w:szCs w:val="20"/>
              </w:rPr>
              <w:t xml:space="preserve"> </w:t>
            </w:r>
            <w:r w:rsidRPr="00250D0E">
              <w:rPr>
                <w:rFonts w:ascii="Arial" w:hAnsi="Arial" w:cs="Arial"/>
                <w:sz w:val="20"/>
                <w:szCs w:val="20"/>
              </w:rPr>
              <w:t>Prazo</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SG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Total</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LC</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p>
        </w:tc>
      </w:tr>
    </w:tbl>
    <w:p w:rsidR="00B61EB9" w:rsidRPr="00250D0E" w:rsidRDefault="00B61EB9" w:rsidP="00125107">
      <w:pPr>
        <w:tabs>
          <w:tab w:val="left" w:pos="0"/>
        </w:tabs>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2.1</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É</w:t>
      </w:r>
      <w:r w:rsidR="004170C4" w:rsidRPr="00250D0E">
        <w:rPr>
          <w:rFonts w:ascii="Arial" w:hAnsi="Arial" w:cs="Arial"/>
          <w:bCs/>
          <w:sz w:val="20"/>
          <w:szCs w:val="20"/>
        </w:rPr>
        <w:t xml:space="preserve"> </w:t>
      </w:r>
      <w:r w:rsidR="00B61EB9" w:rsidRPr="00250D0E">
        <w:rPr>
          <w:rFonts w:ascii="Arial" w:hAnsi="Arial" w:cs="Arial"/>
          <w:bCs/>
          <w:sz w:val="20"/>
          <w:szCs w:val="20"/>
        </w:rPr>
        <w:t>vedada</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sua</w:t>
      </w:r>
      <w:r w:rsidR="004170C4" w:rsidRPr="00250D0E">
        <w:rPr>
          <w:rFonts w:ascii="Arial" w:hAnsi="Arial" w:cs="Arial"/>
          <w:bCs/>
          <w:sz w:val="20"/>
          <w:szCs w:val="20"/>
        </w:rPr>
        <w:t xml:space="preserve"> </w:t>
      </w:r>
      <w:r w:rsidR="00B61EB9" w:rsidRPr="00250D0E">
        <w:rPr>
          <w:rFonts w:ascii="Arial" w:hAnsi="Arial" w:cs="Arial"/>
          <w:bCs/>
          <w:sz w:val="20"/>
          <w:szCs w:val="20"/>
        </w:rPr>
        <w:t>substituição</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balancete</w:t>
      </w:r>
      <w:r w:rsidR="004170C4" w:rsidRPr="00250D0E">
        <w:rPr>
          <w:rFonts w:ascii="Arial" w:hAnsi="Arial" w:cs="Arial"/>
          <w:bCs/>
          <w:sz w:val="20"/>
          <w:szCs w:val="20"/>
        </w:rPr>
        <w:t xml:space="preserve"> </w:t>
      </w:r>
      <w:r w:rsidR="00B61EB9" w:rsidRPr="00250D0E">
        <w:rPr>
          <w:rFonts w:ascii="Arial" w:hAnsi="Arial" w:cs="Arial"/>
          <w:bCs/>
          <w:sz w:val="20"/>
          <w:szCs w:val="20"/>
        </w:rPr>
        <w:t>ou</w:t>
      </w:r>
      <w:r w:rsidR="004170C4" w:rsidRPr="00250D0E">
        <w:rPr>
          <w:rFonts w:ascii="Arial" w:hAnsi="Arial" w:cs="Arial"/>
          <w:bCs/>
          <w:sz w:val="20"/>
          <w:szCs w:val="20"/>
        </w:rPr>
        <w:t xml:space="preserve"> </w:t>
      </w:r>
      <w:r w:rsidR="00B61EB9" w:rsidRPr="00250D0E">
        <w:rPr>
          <w:rFonts w:ascii="Arial" w:hAnsi="Arial" w:cs="Arial"/>
          <w:bCs/>
          <w:sz w:val="20"/>
          <w:szCs w:val="20"/>
        </w:rPr>
        <w:t>balanços</w:t>
      </w:r>
      <w:r w:rsidR="004170C4" w:rsidRPr="00250D0E">
        <w:rPr>
          <w:rFonts w:ascii="Arial" w:hAnsi="Arial" w:cs="Arial"/>
          <w:bCs/>
          <w:sz w:val="20"/>
          <w:szCs w:val="20"/>
        </w:rPr>
        <w:t xml:space="preserve"> </w:t>
      </w:r>
      <w:r w:rsidR="00B61EB9" w:rsidRPr="00250D0E">
        <w:rPr>
          <w:rFonts w:ascii="Arial" w:hAnsi="Arial" w:cs="Arial"/>
          <w:bCs/>
          <w:sz w:val="20"/>
          <w:szCs w:val="20"/>
        </w:rPr>
        <w:t>provisórios,</w:t>
      </w:r>
      <w:r w:rsidR="004170C4" w:rsidRPr="00250D0E">
        <w:rPr>
          <w:rFonts w:ascii="Arial" w:hAnsi="Arial" w:cs="Arial"/>
          <w:bCs/>
          <w:sz w:val="20"/>
          <w:szCs w:val="20"/>
        </w:rPr>
        <w:t xml:space="preserve"> </w:t>
      </w:r>
      <w:r w:rsidR="00B61EB9" w:rsidRPr="00250D0E">
        <w:rPr>
          <w:rFonts w:ascii="Arial" w:hAnsi="Arial" w:cs="Arial"/>
          <w:bCs/>
          <w:sz w:val="20"/>
          <w:szCs w:val="20"/>
        </w:rPr>
        <w:t>podendo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atualizados</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oficiais</w:t>
      </w:r>
      <w:r w:rsidR="004170C4" w:rsidRPr="00250D0E">
        <w:rPr>
          <w:rFonts w:ascii="Arial" w:hAnsi="Arial" w:cs="Arial"/>
          <w:bCs/>
          <w:sz w:val="20"/>
          <w:szCs w:val="20"/>
        </w:rPr>
        <w:t xml:space="preserve"> </w:t>
      </w:r>
      <w:r w:rsidR="00B61EB9" w:rsidRPr="00250D0E">
        <w:rPr>
          <w:rFonts w:ascii="Arial" w:hAnsi="Arial" w:cs="Arial"/>
          <w:bCs/>
          <w:sz w:val="20"/>
          <w:szCs w:val="20"/>
        </w:rPr>
        <w:t>quando</w:t>
      </w:r>
      <w:r w:rsidR="004170C4" w:rsidRPr="00250D0E">
        <w:rPr>
          <w:rFonts w:ascii="Arial" w:hAnsi="Arial" w:cs="Arial"/>
          <w:bCs/>
          <w:sz w:val="20"/>
          <w:szCs w:val="20"/>
        </w:rPr>
        <w:t xml:space="preserve"> </w:t>
      </w:r>
      <w:r w:rsidR="00B61EB9" w:rsidRPr="00250D0E">
        <w:rPr>
          <w:rFonts w:ascii="Arial" w:hAnsi="Arial" w:cs="Arial"/>
          <w:bCs/>
          <w:sz w:val="20"/>
          <w:szCs w:val="20"/>
        </w:rPr>
        <w:t>encerrados</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mais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3</w:t>
      </w:r>
      <w:r w:rsidR="004170C4" w:rsidRPr="00250D0E">
        <w:rPr>
          <w:rFonts w:ascii="Arial" w:hAnsi="Arial" w:cs="Arial"/>
          <w:bCs/>
          <w:sz w:val="20"/>
          <w:szCs w:val="20"/>
        </w:rPr>
        <w:t xml:space="preserve"> </w:t>
      </w:r>
      <w:r w:rsidR="00B61EB9" w:rsidRPr="00250D0E">
        <w:rPr>
          <w:rFonts w:ascii="Arial" w:hAnsi="Arial" w:cs="Arial"/>
          <w:bCs/>
          <w:sz w:val="20"/>
          <w:szCs w:val="20"/>
        </w:rPr>
        <w:t>(três)</w:t>
      </w:r>
      <w:r w:rsidR="004170C4" w:rsidRPr="00250D0E">
        <w:rPr>
          <w:rFonts w:ascii="Arial" w:hAnsi="Arial" w:cs="Arial"/>
          <w:bCs/>
          <w:sz w:val="20"/>
          <w:szCs w:val="20"/>
        </w:rPr>
        <w:t xml:space="preserve"> </w:t>
      </w:r>
      <w:r w:rsidR="00B61EB9" w:rsidRPr="00250D0E">
        <w:rPr>
          <w:rFonts w:ascii="Arial" w:hAnsi="Arial" w:cs="Arial"/>
          <w:bCs/>
          <w:sz w:val="20"/>
          <w:szCs w:val="20"/>
        </w:rPr>
        <w:t>meses</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data</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apresentação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proposta;</w:t>
      </w:r>
    </w:p>
    <w:p w:rsidR="00B61EB9" w:rsidRPr="00250D0E" w:rsidRDefault="00B61EB9" w:rsidP="00125107">
      <w:pPr>
        <w:tabs>
          <w:tab w:val="left" w:pos="0"/>
        </w:tabs>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2.2</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S</w:t>
      </w:r>
      <w:r w:rsidR="00B61EB9" w:rsidRPr="00250D0E">
        <w:rPr>
          <w:rFonts w:ascii="Arial" w:hAnsi="Arial" w:cs="Arial"/>
          <w:bCs/>
          <w:sz w:val="20"/>
          <w:szCs w:val="20"/>
        </w:rPr>
        <w:t>erá</w:t>
      </w:r>
      <w:r w:rsidR="004170C4" w:rsidRPr="00250D0E">
        <w:rPr>
          <w:rFonts w:ascii="Arial" w:hAnsi="Arial" w:cs="Arial"/>
          <w:bCs/>
          <w:sz w:val="20"/>
          <w:szCs w:val="20"/>
        </w:rPr>
        <w:t xml:space="preserve"> </w:t>
      </w:r>
      <w:r w:rsidR="00B61EB9" w:rsidRPr="00250D0E">
        <w:rPr>
          <w:rFonts w:ascii="Arial" w:hAnsi="Arial" w:cs="Arial"/>
          <w:bCs/>
          <w:sz w:val="20"/>
          <w:szCs w:val="20"/>
        </w:rPr>
        <w:t>aceito</w:t>
      </w:r>
      <w:r w:rsidR="004170C4" w:rsidRPr="00250D0E">
        <w:rPr>
          <w:rFonts w:ascii="Arial" w:hAnsi="Arial" w:cs="Arial"/>
          <w:bCs/>
          <w:sz w:val="20"/>
          <w:szCs w:val="20"/>
        </w:rPr>
        <w:t xml:space="preserve"> </w:t>
      </w:r>
      <w:r w:rsidR="00B61EB9" w:rsidRPr="00250D0E">
        <w:rPr>
          <w:rFonts w:ascii="Arial" w:hAnsi="Arial" w:cs="Arial"/>
          <w:bCs/>
          <w:sz w:val="20"/>
          <w:szCs w:val="20"/>
        </w:rPr>
        <w:t>o</w:t>
      </w:r>
      <w:r w:rsidR="004170C4" w:rsidRPr="00250D0E">
        <w:rPr>
          <w:rFonts w:ascii="Arial" w:hAnsi="Arial" w:cs="Arial"/>
          <w:bCs/>
          <w:sz w:val="20"/>
          <w:szCs w:val="20"/>
        </w:rPr>
        <w:t xml:space="preserve"> </w:t>
      </w:r>
      <w:r w:rsidR="00B61EB9" w:rsidRPr="00250D0E">
        <w:rPr>
          <w:rFonts w:ascii="Arial" w:hAnsi="Arial" w:cs="Arial"/>
          <w:bCs/>
          <w:sz w:val="20"/>
          <w:szCs w:val="20"/>
        </w:rPr>
        <w:t>SPED</w:t>
      </w:r>
      <w:r w:rsidR="004170C4" w:rsidRPr="00250D0E">
        <w:rPr>
          <w:rFonts w:ascii="Arial" w:hAnsi="Arial" w:cs="Arial"/>
          <w:bCs/>
          <w:sz w:val="20"/>
          <w:szCs w:val="20"/>
        </w:rPr>
        <w:t xml:space="preserve"> </w:t>
      </w:r>
      <w:r w:rsidR="00B61EB9" w:rsidRPr="00250D0E">
        <w:rPr>
          <w:rFonts w:ascii="Arial" w:hAnsi="Arial" w:cs="Arial"/>
          <w:bCs/>
          <w:sz w:val="20"/>
          <w:szCs w:val="20"/>
        </w:rPr>
        <w:t>(Sistema</w:t>
      </w:r>
      <w:r w:rsidR="004170C4" w:rsidRPr="00250D0E">
        <w:rPr>
          <w:rFonts w:ascii="Arial" w:hAnsi="Arial" w:cs="Arial"/>
          <w:bCs/>
          <w:sz w:val="20"/>
          <w:szCs w:val="20"/>
        </w:rPr>
        <w:t xml:space="preserve"> </w:t>
      </w:r>
      <w:r w:rsidR="00B61EB9" w:rsidRPr="00250D0E">
        <w:rPr>
          <w:rFonts w:ascii="Arial" w:hAnsi="Arial" w:cs="Arial"/>
          <w:bCs/>
          <w:sz w:val="20"/>
          <w:szCs w:val="20"/>
        </w:rPr>
        <w:t>Público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Escrituração</w:t>
      </w:r>
      <w:r w:rsidR="004170C4" w:rsidRPr="00250D0E">
        <w:rPr>
          <w:rFonts w:ascii="Arial" w:hAnsi="Arial" w:cs="Arial"/>
          <w:bCs/>
          <w:sz w:val="20"/>
          <w:szCs w:val="20"/>
        </w:rPr>
        <w:t xml:space="preserve"> </w:t>
      </w:r>
      <w:r w:rsidR="00B61EB9" w:rsidRPr="00250D0E">
        <w:rPr>
          <w:rFonts w:ascii="Arial" w:hAnsi="Arial" w:cs="Arial"/>
          <w:bCs/>
          <w:sz w:val="20"/>
          <w:szCs w:val="20"/>
        </w:rPr>
        <w:t>Digital)</w:t>
      </w:r>
      <w:r w:rsidR="00D90596" w:rsidRPr="00250D0E">
        <w:rPr>
          <w:rFonts w:ascii="Arial" w:hAnsi="Arial" w:cs="Arial"/>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para</w:t>
      </w:r>
      <w:r w:rsidR="004170C4" w:rsidRPr="00250D0E">
        <w:rPr>
          <w:rFonts w:ascii="Arial" w:hAnsi="Arial" w:cs="Arial"/>
          <w:bCs/>
          <w:sz w:val="20"/>
          <w:szCs w:val="20"/>
        </w:rPr>
        <w:t xml:space="preserve"> </w:t>
      </w:r>
      <w:r w:rsidR="00D90596" w:rsidRPr="00250D0E">
        <w:rPr>
          <w:rFonts w:ascii="Arial" w:hAnsi="Arial" w:cs="Arial"/>
          <w:bCs/>
          <w:sz w:val="20"/>
          <w:szCs w:val="20"/>
        </w:rPr>
        <w:t>os</w:t>
      </w:r>
      <w:r w:rsidR="004170C4" w:rsidRPr="00250D0E">
        <w:rPr>
          <w:rFonts w:ascii="Arial" w:hAnsi="Arial" w:cs="Arial"/>
          <w:bCs/>
          <w:sz w:val="20"/>
          <w:szCs w:val="20"/>
        </w:rPr>
        <w:t xml:space="preserve"> </w:t>
      </w:r>
      <w:r w:rsidR="00D90596" w:rsidRPr="00250D0E">
        <w:rPr>
          <w:rFonts w:ascii="Arial" w:hAnsi="Arial" w:cs="Arial"/>
          <w:bCs/>
          <w:sz w:val="20"/>
          <w:szCs w:val="20"/>
        </w:rPr>
        <w:t>casos</w:t>
      </w:r>
      <w:r w:rsidR="004170C4" w:rsidRPr="00250D0E">
        <w:rPr>
          <w:rFonts w:ascii="Arial" w:hAnsi="Arial" w:cs="Arial"/>
          <w:bCs/>
          <w:sz w:val="20"/>
          <w:szCs w:val="20"/>
        </w:rPr>
        <w:t xml:space="preserve"> </w:t>
      </w:r>
      <w:r w:rsidR="00D90596" w:rsidRPr="00250D0E">
        <w:rPr>
          <w:rFonts w:ascii="Arial" w:hAnsi="Arial" w:cs="Arial"/>
          <w:bCs/>
          <w:sz w:val="20"/>
          <w:szCs w:val="20"/>
        </w:rPr>
        <w:t>de</w:t>
      </w:r>
      <w:r w:rsidR="004170C4" w:rsidRPr="00250D0E">
        <w:rPr>
          <w:rFonts w:ascii="Arial" w:hAnsi="Arial" w:cs="Arial"/>
          <w:bCs/>
          <w:sz w:val="20"/>
          <w:szCs w:val="20"/>
        </w:rPr>
        <w:t xml:space="preserve"> </w:t>
      </w:r>
      <w:r w:rsidR="00D90596" w:rsidRPr="00250D0E">
        <w:rPr>
          <w:rFonts w:ascii="Arial" w:hAnsi="Arial" w:cs="Arial"/>
          <w:bCs/>
          <w:sz w:val="20"/>
          <w:szCs w:val="20"/>
        </w:rPr>
        <w:t>empresas</w:t>
      </w:r>
      <w:r w:rsidR="004170C4" w:rsidRPr="00250D0E">
        <w:rPr>
          <w:rFonts w:ascii="Arial" w:hAnsi="Arial" w:cs="Arial"/>
          <w:bCs/>
          <w:sz w:val="20"/>
          <w:szCs w:val="20"/>
        </w:rPr>
        <w:t xml:space="preserve"> </w:t>
      </w:r>
      <w:r w:rsidR="00D90596" w:rsidRPr="00250D0E">
        <w:rPr>
          <w:rFonts w:ascii="Arial" w:hAnsi="Arial" w:cs="Arial"/>
          <w:bCs/>
          <w:sz w:val="20"/>
          <w:szCs w:val="20"/>
        </w:rPr>
        <w:t>licitantes</w:t>
      </w:r>
      <w:r w:rsidR="004170C4" w:rsidRPr="00250D0E">
        <w:rPr>
          <w:rFonts w:ascii="Arial" w:hAnsi="Arial" w:cs="Arial"/>
          <w:bCs/>
          <w:sz w:val="20"/>
          <w:szCs w:val="20"/>
        </w:rPr>
        <w:t xml:space="preserve"> </w:t>
      </w:r>
      <w:r w:rsidR="00D90596" w:rsidRPr="00250D0E">
        <w:rPr>
          <w:rFonts w:ascii="Arial" w:hAnsi="Arial" w:cs="Arial"/>
          <w:bCs/>
          <w:sz w:val="20"/>
          <w:szCs w:val="20"/>
        </w:rPr>
        <w:t>que</w:t>
      </w:r>
      <w:r w:rsidR="004170C4" w:rsidRPr="00250D0E">
        <w:rPr>
          <w:rFonts w:ascii="Arial" w:hAnsi="Arial" w:cs="Arial"/>
          <w:bCs/>
          <w:sz w:val="20"/>
          <w:szCs w:val="20"/>
        </w:rPr>
        <w:t xml:space="preserve"> </w:t>
      </w:r>
      <w:r w:rsidR="00D90596" w:rsidRPr="00250D0E">
        <w:rPr>
          <w:rFonts w:ascii="Arial" w:hAnsi="Arial" w:cs="Arial"/>
          <w:bCs/>
          <w:sz w:val="20"/>
          <w:szCs w:val="20"/>
        </w:rPr>
        <w:t>o</w:t>
      </w:r>
      <w:r w:rsidR="004170C4" w:rsidRPr="00250D0E">
        <w:rPr>
          <w:rFonts w:ascii="Arial" w:hAnsi="Arial" w:cs="Arial"/>
          <w:bCs/>
          <w:sz w:val="20"/>
          <w:szCs w:val="20"/>
        </w:rPr>
        <w:t xml:space="preserve"> </w:t>
      </w:r>
      <w:r w:rsidR="00D90596" w:rsidRPr="00250D0E">
        <w:rPr>
          <w:rFonts w:ascii="Arial" w:hAnsi="Arial" w:cs="Arial"/>
          <w:bCs/>
          <w:sz w:val="20"/>
          <w:szCs w:val="20"/>
        </w:rPr>
        <w:t>utilizem</w:t>
      </w:r>
      <w:r w:rsidR="00B61EB9" w:rsidRPr="00250D0E">
        <w:rPr>
          <w:rFonts w:ascii="Arial" w:hAnsi="Arial" w:cs="Arial"/>
          <w:bCs/>
          <w:sz w:val="20"/>
          <w:szCs w:val="20"/>
        </w:rPr>
        <w:t>;</w:t>
      </w:r>
    </w:p>
    <w:p w:rsidR="00B61EB9" w:rsidRPr="00250D0E" w:rsidRDefault="00B61EB9" w:rsidP="00125107">
      <w:pPr>
        <w:tabs>
          <w:tab w:val="left" w:pos="0"/>
        </w:tabs>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2.3</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Caso</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empresa</w:t>
      </w:r>
      <w:r w:rsidR="004170C4" w:rsidRPr="00250D0E">
        <w:rPr>
          <w:rFonts w:ascii="Arial" w:hAnsi="Arial" w:cs="Arial"/>
          <w:bCs/>
          <w:sz w:val="20"/>
          <w:szCs w:val="20"/>
        </w:rPr>
        <w:t xml:space="preserve"> </w:t>
      </w:r>
      <w:r w:rsidR="00B61EB9" w:rsidRPr="00250D0E">
        <w:rPr>
          <w:rFonts w:ascii="Arial" w:hAnsi="Arial" w:cs="Arial"/>
          <w:bCs/>
          <w:sz w:val="20"/>
          <w:szCs w:val="20"/>
        </w:rPr>
        <w:t>licitante</w:t>
      </w:r>
      <w:r w:rsidR="004170C4" w:rsidRPr="00250D0E">
        <w:rPr>
          <w:rFonts w:ascii="Arial" w:hAnsi="Arial" w:cs="Arial"/>
          <w:bCs/>
          <w:sz w:val="20"/>
          <w:szCs w:val="20"/>
        </w:rPr>
        <w:t xml:space="preserve"> </w:t>
      </w:r>
      <w:r w:rsidR="00B61EB9" w:rsidRPr="00250D0E">
        <w:rPr>
          <w:rFonts w:ascii="Arial" w:hAnsi="Arial" w:cs="Arial"/>
          <w:bCs/>
          <w:sz w:val="20"/>
          <w:szCs w:val="20"/>
        </w:rPr>
        <w:t>apresente</w:t>
      </w:r>
      <w:r w:rsidR="004170C4" w:rsidRPr="00250D0E">
        <w:rPr>
          <w:rFonts w:ascii="Arial" w:hAnsi="Arial" w:cs="Arial"/>
          <w:bCs/>
          <w:sz w:val="20"/>
          <w:szCs w:val="20"/>
        </w:rPr>
        <w:t xml:space="preserve"> </w:t>
      </w:r>
      <w:r w:rsidR="00B61EB9" w:rsidRPr="00250D0E">
        <w:rPr>
          <w:rFonts w:ascii="Arial" w:hAnsi="Arial" w:cs="Arial"/>
          <w:bCs/>
          <w:sz w:val="20"/>
          <w:szCs w:val="20"/>
        </w:rPr>
        <w:t>resultado</w:t>
      </w:r>
      <w:r w:rsidR="004170C4" w:rsidRPr="00250D0E">
        <w:rPr>
          <w:rFonts w:ascii="Arial" w:hAnsi="Arial" w:cs="Arial"/>
          <w:bCs/>
          <w:sz w:val="20"/>
          <w:szCs w:val="20"/>
        </w:rPr>
        <w:t xml:space="preserve"> </w:t>
      </w:r>
      <w:r w:rsidR="00B61EB9" w:rsidRPr="00250D0E">
        <w:rPr>
          <w:rFonts w:ascii="Arial" w:hAnsi="Arial" w:cs="Arial"/>
          <w:bCs/>
          <w:sz w:val="20"/>
          <w:szCs w:val="20"/>
        </w:rPr>
        <w:t>inferior</w:t>
      </w:r>
      <w:r w:rsidR="004170C4" w:rsidRPr="00250D0E">
        <w:rPr>
          <w:rFonts w:ascii="Arial" w:hAnsi="Arial" w:cs="Arial"/>
          <w:bCs/>
          <w:sz w:val="20"/>
          <w:szCs w:val="20"/>
        </w:rPr>
        <w:t xml:space="preserve"> </w:t>
      </w:r>
      <w:r w:rsidR="00B61EB9" w:rsidRPr="00250D0E">
        <w:rPr>
          <w:rFonts w:ascii="Arial" w:hAnsi="Arial" w:cs="Arial"/>
          <w:bCs/>
          <w:sz w:val="20"/>
          <w:szCs w:val="20"/>
        </w:rPr>
        <w:t>ou</w:t>
      </w:r>
      <w:r w:rsidR="004170C4" w:rsidRPr="00250D0E">
        <w:rPr>
          <w:rFonts w:ascii="Arial" w:hAnsi="Arial" w:cs="Arial"/>
          <w:bCs/>
          <w:sz w:val="20"/>
          <w:szCs w:val="20"/>
        </w:rPr>
        <w:t xml:space="preserve"> </w:t>
      </w:r>
      <w:r w:rsidR="00B61EB9" w:rsidRPr="00250D0E">
        <w:rPr>
          <w:rFonts w:ascii="Arial" w:hAnsi="Arial" w:cs="Arial"/>
          <w:bCs/>
          <w:sz w:val="20"/>
          <w:szCs w:val="20"/>
        </w:rPr>
        <w:t>igual</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1</w:t>
      </w:r>
      <w:r w:rsidR="004170C4" w:rsidRPr="00250D0E">
        <w:rPr>
          <w:rFonts w:ascii="Arial" w:hAnsi="Arial" w:cs="Arial"/>
          <w:bCs/>
          <w:sz w:val="20"/>
          <w:szCs w:val="20"/>
        </w:rPr>
        <w:t xml:space="preserve"> </w:t>
      </w:r>
      <w:r w:rsidR="00B61EB9" w:rsidRPr="00250D0E">
        <w:rPr>
          <w:rFonts w:ascii="Arial" w:hAnsi="Arial" w:cs="Arial"/>
          <w:bCs/>
          <w:sz w:val="20"/>
          <w:szCs w:val="20"/>
        </w:rPr>
        <w:t>(um)</w:t>
      </w:r>
      <w:r w:rsidR="004170C4" w:rsidRPr="00250D0E">
        <w:rPr>
          <w:rFonts w:ascii="Arial" w:hAnsi="Arial" w:cs="Arial"/>
          <w:bCs/>
          <w:sz w:val="20"/>
          <w:szCs w:val="20"/>
        </w:rPr>
        <w:t xml:space="preserve"> </w:t>
      </w:r>
      <w:r w:rsidR="00B61EB9" w:rsidRPr="00250D0E">
        <w:rPr>
          <w:rFonts w:ascii="Arial" w:hAnsi="Arial" w:cs="Arial"/>
          <w:bCs/>
          <w:sz w:val="20"/>
          <w:szCs w:val="20"/>
        </w:rPr>
        <w:t>em</w:t>
      </w:r>
      <w:r w:rsidR="004170C4" w:rsidRPr="00250D0E">
        <w:rPr>
          <w:rFonts w:ascii="Arial" w:hAnsi="Arial" w:cs="Arial"/>
          <w:bCs/>
          <w:sz w:val="20"/>
          <w:szCs w:val="20"/>
        </w:rPr>
        <w:t xml:space="preserve"> </w:t>
      </w:r>
      <w:r w:rsidR="00B61EB9" w:rsidRPr="00250D0E">
        <w:rPr>
          <w:rFonts w:ascii="Arial" w:hAnsi="Arial" w:cs="Arial"/>
          <w:bCs/>
          <w:sz w:val="20"/>
          <w:szCs w:val="20"/>
        </w:rPr>
        <w:t>qualquer</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Liquidez</w:t>
      </w:r>
      <w:r w:rsidR="004170C4" w:rsidRPr="00250D0E">
        <w:rPr>
          <w:rFonts w:ascii="Arial" w:hAnsi="Arial" w:cs="Arial"/>
          <w:bCs/>
          <w:sz w:val="20"/>
          <w:szCs w:val="20"/>
        </w:rPr>
        <w:t xml:space="preserve"> </w:t>
      </w:r>
      <w:r w:rsidR="00B61EB9" w:rsidRPr="00250D0E">
        <w:rPr>
          <w:rFonts w:ascii="Arial" w:hAnsi="Arial" w:cs="Arial"/>
          <w:bCs/>
          <w:sz w:val="20"/>
          <w:szCs w:val="20"/>
        </w:rPr>
        <w:t>Geral</w:t>
      </w:r>
      <w:r w:rsidR="004170C4" w:rsidRPr="00250D0E">
        <w:rPr>
          <w:rFonts w:ascii="Arial" w:hAnsi="Arial" w:cs="Arial"/>
          <w:bCs/>
          <w:sz w:val="20"/>
          <w:szCs w:val="20"/>
        </w:rPr>
        <w:t xml:space="preserve"> </w:t>
      </w:r>
      <w:r w:rsidR="00B61EB9" w:rsidRPr="00250D0E">
        <w:rPr>
          <w:rFonts w:ascii="Arial" w:hAnsi="Arial" w:cs="Arial"/>
          <w:bCs/>
          <w:sz w:val="20"/>
          <w:szCs w:val="20"/>
        </w:rPr>
        <w:t>(LG),</w:t>
      </w:r>
      <w:r w:rsidR="004170C4" w:rsidRPr="00250D0E">
        <w:rPr>
          <w:rFonts w:ascii="Arial" w:hAnsi="Arial" w:cs="Arial"/>
          <w:bCs/>
          <w:sz w:val="20"/>
          <w:szCs w:val="20"/>
        </w:rPr>
        <w:t xml:space="preserve"> </w:t>
      </w:r>
      <w:r w:rsidR="00B61EB9" w:rsidRPr="00250D0E">
        <w:rPr>
          <w:rFonts w:ascii="Arial" w:hAnsi="Arial" w:cs="Arial"/>
          <w:bCs/>
          <w:sz w:val="20"/>
          <w:szCs w:val="20"/>
        </w:rPr>
        <w:t>Solvência</w:t>
      </w:r>
      <w:r w:rsidR="004170C4" w:rsidRPr="00250D0E">
        <w:rPr>
          <w:rFonts w:ascii="Arial" w:hAnsi="Arial" w:cs="Arial"/>
          <w:bCs/>
          <w:sz w:val="20"/>
          <w:szCs w:val="20"/>
        </w:rPr>
        <w:t xml:space="preserve"> </w:t>
      </w:r>
      <w:r w:rsidR="00B61EB9" w:rsidRPr="00250D0E">
        <w:rPr>
          <w:rFonts w:ascii="Arial" w:hAnsi="Arial" w:cs="Arial"/>
          <w:bCs/>
          <w:sz w:val="20"/>
          <w:szCs w:val="20"/>
        </w:rPr>
        <w:t>Geral</w:t>
      </w:r>
      <w:r w:rsidR="004170C4" w:rsidRPr="00250D0E">
        <w:rPr>
          <w:rFonts w:ascii="Arial" w:hAnsi="Arial" w:cs="Arial"/>
          <w:bCs/>
          <w:sz w:val="20"/>
          <w:szCs w:val="20"/>
        </w:rPr>
        <w:t xml:space="preserve"> </w:t>
      </w:r>
      <w:r w:rsidR="00B61EB9" w:rsidRPr="00250D0E">
        <w:rPr>
          <w:rFonts w:ascii="Arial" w:hAnsi="Arial" w:cs="Arial"/>
          <w:bCs/>
          <w:sz w:val="20"/>
          <w:szCs w:val="20"/>
        </w:rPr>
        <w:t>(SG)</w:t>
      </w:r>
      <w:r w:rsidR="004170C4" w:rsidRPr="00250D0E">
        <w:rPr>
          <w:rFonts w:ascii="Arial" w:hAnsi="Arial" w:cs="Arial"/>
          <w:bCs/>
          <w:sz w:val="20"/>
          <w:szCs w:val="20"/>
        </w:rPr>
        <w:t xml:space="preserve"> </w:t>
      </w:r>
      <w:r w:rsidR="00B61EB9" w:rsidRPr="00250D0E">
        <w:rPr>
          <w:rFonts w:ascii="Arial" w:hAnsi="Arial" w:cs="Arial"/>
          <w:bCs/>
          <w:sz w:val="20"/>
          <w:szCs w:val="20"/>
        </w:rPr>
        <w:t>e</w:t>
      </w:r>
      <w:r w:rsidR="004170C4" w:rsidRPr="00250D0E">
        <w:rPr>
          <w:rFonts w:ascii="Arial" w:hAnsi="Arial" w:cs="Arial"/>
          <w:bCs/>
          <w:sz w:val="20"/>
          <w:szCs w:val="20"/>
        </w:rPr>
        <w:t xml:space="preserve"> </w:t>
      </w:r>
      <w:r w:rsidR="00B61EB9" w:rsidRPr="00250D0E">
        <w:rPr>
          <w:rFonts w:ascii="Arial" w:hAnsi="Arial" w:cs="Arial"/>
          <w:bCs/>
          <w:sz w:val="20"/>
          <w:szCs w:val="20"/>
        </w:rPr>
        <w:t>Liquidez</w:t>
      </w:r>
      <w:r w:rsidR="004170C4" w:rsidRPr="00250D0E">
        <w:rPr>
          <w:rFonts w:ascii="Arial" w:hAnsi="Arial" w:cs="Arial"/>
          <w:bCs/>
          <w:sz w:val="20"/>
          <w:szCs w:val="20"/>
        </w:rPr>
        <w:t xml:space="preserve"> </w:t>
      </w:r>
      <w:r w:rsidR="00B61EB9" w:rsidRPr="00250D0E">
        <w:rPr>
          <w:rFonts w:ascii="Arial" w:hAnsi="Arial" w:cs="Arial"/>
          <w:bCs/>
          <w:sz w:val="20"/>
          <w:szCs w:val="20"/>
        </w:rPr>
        <w:t>Corrente</w:t>
      </w:r>
      <w:r w:rsidR="004170C4" w:rsidRPr="00250D0E">
        <w:rPr>
          <w:rFonts w:ascii="Arial" w:hAnsi="Arial" w:cs="Arial"/>
          <w:bCs/>
          <w:sz w:val="20"/>
          <w:szCs w:val="20"/>
        </w:rPr>
        <w:t xml:space="preserve"> </w:t>
      </w:r>
      <w:r w:rsidR="00B61EB9" w:rsidRPr="00250D0E">
        <w:rPr>
          <w:rFonts w:ascii="Arial" w:hAnsi="Arial" w:cs="Arial"/>
          <w:bCs/>
          <w:sz w:val="20"/>
          <w:szCs w:val="20"/>
        </w:rPr>
        <w:t>(LC),</w:t>
      </w:r>
      <w:r w:rsidR="004170C4" w:rsidRPr="00250D0E">
        <w:rPr>
          <w:rFonts w:ascii="Arial" w:hAnsi="Arial" w:cs="Arial"/>
          <w:bCs/>
          <w:sz w:val="20"/>
          <w:szCs w:val="20"/>
        </w:rPr>
        <w:t xml:space="preserve"> </w:t>
      </w:r>
      <w:r w:rsidR="00B61EB9" w:rsidRPr="00250D0E">
        <w:rPr>
          <w:rFonts w:ascii="Arial" w:hAnsi="Arial" w:cs="Arial"/>
          <w:bCs/>
          <w:sz w:val="20"/>
          <w:szCs w:val="20"/>
        </w:rPr>
        <w:t>será</w:t>
      </w:r>
      <w:r w:rsidR="004170C4" w:rsidRPr="00250D0E">
        <w:rPr>
          <w:rFonts w:ascii="Arial" w:hAnsi="Arial" w:cs="Arial"/>
          <w:bCs/>
          <w:sz w:val="20"/>
          <w:szCs w:val="20"/>
        </w:rPr>
        <w:t xml:space="preserve"> </w:t>
      </w:r>
      <w:r w:rsidR="00B61EB9" w:rsidRPr="00250D0E">
        <w:rPr>
          <w:rFonts w:ascii="Arial" w:hAnsi="Arial" w:cs="Arial"/>
          <w:bCs/>
          <w:sz w:val="20"/>
          <w:szCs w:val="20"/>
        </w:rPr>
        <w:t>exigido,</w:t>
      </w:r>
      <w:r w:rsidR="004170C4" w:rsidRPr="00250D0E">
        <w:rPr>
          <w:rFonts w:ascii="Arial" w:hAnsi="Arial" w:cs="Arial"/>
          <w:bCs/>
          <w:sz w:val="20"/>
          <w:szCs w:val="20"/>
        </w:rPr>
        <w:t xml:space="preserve"> </w:t>
      </w:r>
      <w:r w:rsidR="00B61EB9" w:rsidRPr="00250D0E">
        <w:rPr>
          <w:rFonts w:ascii="Arial" w:hAnsi="Arial" w:cs="Arial"/>
          <w:bCs/>
          <w:sz w:val="20"/>
          <w:szCs w:val="20"/>
        </w:rPr>
        <w:t>para</w:t>
      </w:r>
      <w:r w:rsidR="004170C4" w:rsidRPr="00250D0E">
        <w:rPr>
          <w:rFonts w:ascii="Arial" w:hAnsi="Arial" w:cs="Arial"/>
          <w:bCs/>
          <w:sz w:val="20"/>
          <w:szCs w:val="20"/>
        </w:rPr>
        <w:t xml:space="preserve"> </w:t>
      </w:r>
      <w:r w:rsidR="00B61EB9" w:rsidRPr="00250D0E">
        <w:rPr>
          <w:rFonts w:ascii="Arial" w:hAnsi="Arial" w:cs="Arial"/>
          <w:bCs/>
          <w:sz w:val="20"/>
          <w:szCs w:val="20"/>
        </w:rPr>
        <w:t>fins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habilitação,</w:t>
      </w:r>
      <w:r w:rsidR="004170C4" w:rsidRPr="00250D0E">
        <w:rPr>
          <w:rFonts w:ascii="Arial" w:hAnsi="Arial" w:cs="Arial"/>
          <w:bCs/>
          <w:sz w:val="20"/>
          <w:szCs w:val="20"/>
        </w:rPr>
        <w:t xml:space="preserve"> </w:t>
      </w:r>
      <w:r w:rsidR="00B61EB9" w:rsidRPr="00250D0E">
        <w:rPr>
          <w:rFonts w:ascii="Arial" w:hAnsi="Arial" w:cs="Arial"/>
          <w:b/>
          <w:bCs/>
          <w:sz w:val="20"/>
          <w:szCs w:val="20"/>
        </w:rPr>
        <w:t>capital</w:t>
      </w:r>
      <w:r w:rsidR="004170C4" w:rsidRPr="00250D0E">
        <w:rPr>
          <w:rFonts w:ascii="Arial" w:hAnsi="Arial" w:cs="Arial"/>
          <w:b/>
          <w:bCs/>
          <w:sz w:val="20"/>
          <w:szCs w:val="20"/>
        </w:rPr>
        <w:t xml:space="preserve"> </w:t>
      </w:r>
      <w:r w:rsidR="00B61EB9" w:rsidRPr="00250D0E">
        <w:rPr>
          <w:rFonts w:ascii="Arial" w:hAnsi="Arial" w:cs="Arial"/>
          <w:b/>
          <w:bCs/>
          <w:sz w:val="20"/>
          <w:szCs w:val="20"/>
        </w:rPr>
        <w:t>mínimo</w:t>
      </w:r>
      <w:r w:rsidR="004170C4" w:rsidRPr="00250D0E">
        <w:rPr>
          <w:rFonts w:ascii="Arial" w:hAnsi="Arial" w:cs="Arial"/>
          <w:b/>
          <w:bCs/>
          <w:sz w:val="20"/>
          <w:szCs w:val="20"/>
        </w:rPr>
        <w:t xml:space="preserve"> </w:t>
      </w:r>
      <w:r w:rsidR="00B61EB9" w:rsidRPr="00250D0E">
        <w:rPr>
          <w:rFonts w:ascii="Arial" w:hAnsi="Arial" w:cs="Arial"/>
          <w:b/>
          <w:bCs/>
          <w:sz w:val="20"/>
          <w:szCs w:val="20"/>
        </w:rPr>
        <w:t>de</w:t>
      </w:r>
      <w:r w:rsidR="004170C4" w:rsidRPr="00250D0E">
        <w:rPr>
          <w:rFonts w:ascii="Arial" w:hAnsi="Arial" w:cs="Arial"/>
          <w:b/>
          <w:bCs/>
          <w:sz w:val="20"/>
          <w:szCs w:val="20"/>
        </w:rPr>
        <w:t xml:space="preserve"> </w:t>
      </w:r>
      <w:r w:rsidR="00B61EB9" w:rsidRPr="00250D0E">
        <w:rPr>
          <w:rFonts w:ascii="Arial" w:hAnsi="Arial" w:cs="Arial"/>
          <w:b/>
          <w:bCs/>
          <w:sz w:val="20"/>
          <w:szCs w:val="20"/>
        </w:rPr>
        <w:t>10%</w:t>
      </w:r>
      <w:r w:rsidR="004170C4" w:rsidRPr="00250D0E">
        <w:rPr>
          <w:rFonts w:ascii="Arial" w:hAnsi="Arial" w:cs="Arial"/>
          <w:b/>
          <w:bCs/>
          <w:sz w:val="20"/>
          <w:szCs w:val="20"/>
        </w:rPr>
        <w:t xml:space="preserve"> </w:t>
      </w:r>
      <w:r w:rsidR="00B61EB9" w:rsidRPr="00250D0E">
        <w:rPr>
          <w:rFonts w:ascii="Arial" w:hAnsi="Arial" w:cs="Arial"/>
          <w:b/>
          <w:bCs/>
          <w:sz w:val="20"/>
          <w:szCs w:val="20"/>
        </w:rPr>
        <w:t>(dez</w:t>
      </w:r>
      <w:r w:rsidR="004170C4" w:rsidRPr="00250D0E">
        <w:rPr>
          <w:rFonts w:ascii="Arial" w:hAnsi="Arial" w:cs="Arial"/>
          <w:b/>
          <w:bCs/>
          <w:sz w:val="20"/>
          <w:szCs w:val="20"/>
        </w:rPr>
        <w:t xml:space="preserve"> </w:t>
      </w:r>
      <w:r w:rsidR="00B61EB9" w:rsidRPr="00250D0E">
        <w:rPr>
          <w:rFonts w:ascii="Arial" w:hAnsi="Arial" w:cs="Arial"/>
          <w:b/>
          <w:bCs/>
          <w:sz w:val="20"/>
          <w:szCs w:val="20"/>
        </w:rPr>
        <w:t>por</w:t>
      </w:r>
      <w:r w:rsidR="004170C4" w:rsidRPr="00250D0E">
        <w:rPr>
          <w:rFonts w:ascii="Arial" w:hAnsi="Arial" w:cs="Arial"/>
          <w:b/>
          <w:bCs/>
          <w:sz w:val="20"/>
          <w:szCs w:val="20"/>
        </w:rPr>
        <w:t xml:space="preserve"> </w:t>
      </w:r>
      <w:r w:rsidR="00B61EB9" w:rsidRPr="00250D0E">
        <w:rPr>
          <w:rFonts w:ascii="Arial" w:hAnsi="Arial" w:cs="Arial"/>
          <w:b/>
          <w:bCs/>
          <w:sz w:val="20"/>
          <w:szCs w:val="20"/>
        </w:rPr>
        <w:t>cento)</w:t>
      </w:r>
      <w:r w:rsidR="004170C4" w:rsidRPr="00250D0E">
        <w:rPr>
          <w:rFonts w:ascii="Arial" w:hAnsi="Arial" w:cs="Arial"/>
          <w:b/>
          <w:bCs/>
          <w:sz w:val="20"/>
          <w:szCs w:val="20"/>
        </w:rPr>
        <w:t xml:space="preserve"> </w:t>
      </w:r>
      <w:r w:rsidR="00B61EB9" w:rsidRPr="00250D0E">
        <w:rPr>
          <w:rFonts w:ascii="Arial" w:hAnsi="Arial" w:cs="Arial"/>
          <w:b/>
          <w:bCs/>
          <w:sz w:val="20"/>
          <w:szCs w:val="20"/>
        </w:rPr>
        <w:t>do</w:t>
      </w:r>
      <w:r w:rsidR="004170C4" w:rsidRPr="00250D0E">
        <w:rPr>
          <w:rFonts w:ascii="Arial" w:hAnsi="Arial" w:cs="Arial"/>
          <w:b/>
          <w:bCs/>
          <w:sz w:val="20"/>
          <w:szCs w:val="20"/>
        </w:rPr>
        <w:t xml:space="preserve"> </w:t>
      </w:r>
      <w:r w:rsidR="00B61EB9" w:rsidRPr="00250D0E">
        <w:rPr>
          <w:rFonts w:ascii="Arial" w:hAnsi="Arial" w:cs="Arial"/>
          <w:b/>
          <w:bCs/>
          <w:sz w:val="20"/>
          <w:szCs w:val="20"/>
        </w:rPr>
        <w:t>valor</w:t>
      </w:r>
      <w:r w:rsidR="004170C4" w:rsidRPr="00250D0E">
        <w:rPr>
          <w:rFonts w:ascii="Arial" w:hAnsi="Arial" w:cs="Arial"/>
          <w:b/>
          <w:bCs/>
          <w:sz w:val="20"/>
          <w:szCs w:val="20"/>
        </w:rPr>
        <w:t xml:space="preserve"> </w:t>
      </w:r>
      <w:r w:rsidR="00B61EB9" w:rsidRPr="00250D0E">
        <w:rPr>
          <w:rFonts w:ascii="Arial" w:hAnsi="Arial" w:cs="Arial"/>
          <w:b/>
          <w:bCs/>
          <w:sz w:val="20"/>
          <w:szCs w:val="20"/>
        </w:rPr>
        <w:t>total</w:t>
      </w:r>
      <w:r w:rsidR="004170C4" w:rsidRPr="00250D0E">
        <w:rPr>
          <w:rFonts w:ascii="Arial" w:hAnsi="Arial" w:cs="Arial"/>
          <w:b/>
          <w:bCs/>
          <w:sz w:val="20"/>
          <w:szCs w:val="20"/>
        </w:rPr>
        <w:t xml:space="preserve"> </w:t>
      </w:r>
      <w:r w:rsidR="00B61EB9" w:rsidRPr="00250D0E">
        <w:rPr>
          <w:rFonts w:ascii="Arial" w:hAnsi="Arial" w:cs="Arial"/>
          <w:b/>
          <w:bCs/>
          <w:sz w:val="20"/>
          <w:szCs w:val="20"/>
        </w:rPr>
        <w:t>estimado</w:t>
      </w:r>
      <w:r w:rsidR="004170C4" w:rsidRPr="00250D0E">
        <w:rPr>
          <w:rFonts w:ascii="Arial" w:hAnsi="Arial" w:cs="Arial"/>
          <w:b/>
          <w:bCs/>
          <w:sz w:val="20"/>
          <w:szCs w:val="20"/>
        </w:rPr>
        <w:t xml:space="preserve"> </w:t>
      </w:r>
      <w:r w:rsidR="00B61EB9" w:rsidRPr="00250D0E">
        <w:rPr>
          <w:rFonts w:ascii="Arial" w:hAnsi="Arial" w:cs="Arial"/>
          <w:b/>
          <w:bCs/>
          <w:sz w:val="20"/>
          <w:szCs w:val="20"/>
        </w:rPr>
        <w:t>da</w:t>
      </w:r>
      <w:r w:rsidR="004170C4" w:rsidRPr="00250D0E">
        <w:rPr>
          <w:rFonts w:ascii="Arial" w:hAnsi="Arial" w:cs="Arial"/>
          <w:b/>
          <w:bCs/>
          <w:sz w:val="20"/>
          <w:szCs w:val="20"/>
        </w:rPr>
        <w:t xml:space="preserve"> </w:t>
      </w:r>
      <w:r w:rsidR="00767204" w:rsidRPr="00250D0E">
        <w:rPr>
          <w:rFonts w:ascii="Arial" w:hAnsi="Arial" w:cs="Arial"/>
          <w:b/>
          <w:bCs/>
          <w:sz w:val="20"/>
          <w:szCs w:val="20"/>
        </w:rPr>
        <w:t>parcela</w:t>
      </w:r>
      <w:r w:rsidR="004170C4" w:rsidRPr="00250D0E">
        <w:rPr>
          <w:rFonts w:ascii="Arial" w:hAnsi="Arial" w:cs="Arial"/>
          <w:b/>
          <w:bCs/>
          <w:sz w:val="20"/>
          <w:szCs w:val="20"/>
        </w:rPr>
        <w:t xml:space="preserve"> </w:t>
      </w:r>
      <w:r w:rsidR="00767204" w:rsidRPr="00250D0E">
        <w:rPr>
          <w:rFonts w:ascii="Arial" w:hAnsi="Arial" w:cs="Arial"/>
          <w:b/>
          <w:bCs/>
          <w:sz w:val="20"/>
          <w:szCs w:val="20"/>
        </w:rPr>
        <w:t>pertinente</w:t>
      </w:r>
      <w:r w:rsidR="00B61EB9"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2.4</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indicadores</w:t>
      </w:r>
      <w:r w:rsidR="004170C4" w:rsidRPr="00250D0E">
        <w:rPr>
          <w:rFonts w:ascii="Arial" w:hAnsi="Arial" w:cs="Arial"/>
          <w:bCs/>
          <w:sz w:val="20"/>
          <w:szCs w:val="20"/>
        </w:rPr>
        <w:t xml:space="preserve"> </w:t>
      </w:r>
      <w:r w:rsidR="00B61EB9" w:rsidRPr="00250D0E">
        <w:rPr>
          <w:rFonts w:ascii="Arial" w:hAnsi="Arial" w:cs="Arial"/>
          <w:bCs/>
          <w:sz w:val="20"/>
          <w:szCs w:val="20"/>
        </w:rPr>
        <w:t>fixados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atingidos</w:t>
      </w:r>
      <w:r w:rsidR="004170C4" w:rsidRPr="00250D0E">
        <w:rPr>
          <w:rFonts w:ascii="Arial" w:hAnsi="Arial" w:cs="Arial"/>
          <w:bCs/>
          <w:sz w:val="20"/>
          <w:szCs w:val="20"/>
        </w:rPr>
        <w:t xml:space="preserve"> </w:t>
      </w:r>
      <w:r w:rsidR="00B61EB9" w:rsidRPr="00250D0E">
        <w:rPr>
          <w:rFonts w:ascii="Arial" w:hAnsi="Arial" w:cs="Arial"/>
          <w:bCs/>
          <w:sz w:val="20"/>
          <w:szCs w:val="20"/>
        </w:rPr>
        <w:t>em</w:t>
      </w:r>
      <w:r w:rsidR="004170C4" w:rsidRPr="00250D0E">
        <w:rPr>
          <w:rFonts w:ascii="Arial" w:hAnsi="Arial" w:cs="Arial"/>
          <w:bCs/>
          <w:sz w:val="20"/>
          <w:szCs w:val="20"/>
        </w:rPr>
        <w:t xml:space="preserve"> </w:t>
      </w:r>
      <w:r w:rsidR="00B61EB9" w:rsidRPr="00250D0E">
        <w:rPr>
          <w:rFonts w:ascii="Arial" w:hAnsi="Arial" w:cs="Arial"/>
          <w:bCs/>
          <w:sz w:val="20"/>
          <w:szCs w:val="20"/>
        </w:rPr>
        <w:t>cada</w:t>
      </w:r>
      <w:r w:rsidR="004170C4" w:rsidRPr="00250D0E">
        <w:rPr>
          <w:rFonts w:ascii="Arial" w:hAnsi="Arial" w:cs="Arial"/>
          <w:bCs/>
          <w:sz w:val="20"/>
          <w:szCs w:val="20"/>
        </w:rPr>
        <w:t xml:space="preserve"> </w:t>
      </w:r>
      <w:r w:rsidR="00B61EB9" w:rsidRPr="00250D0E">
        <w:rPr>
          <w:rFonts w:ascii="Arial" w:hAnsi="Arial" w:cs="Arial"/>
          <w:bCs/>
          <w:sz w:val="20"/>
          <w:szCs w:val="20"/>
        </w:rPr>
        <w:t>um</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dois</w:t>
      </w:r>
      <w:r w:rsidR="004170C4" w:rsidRPr="00250D0E">
        <w:rPr>
          <w:rFonts w:ascii="Arial" w:hAnsi="Arial" w:cs="Arial"/>
          <w:bCs/>
          <w:sz w:val="20"/>
          <w:szCs w:val="20"/>
        </w:rPr>
        <w:t xml:space="preserve"> </w:t>
      </w:r>
      <w:r w:rsidR="00B61EB9" w:rsidRPr="00250D0E">
        <w:rPr>
          <w:rFonts w:ascii="Arial" w:hAnsi="Arial" w:cs="Arial"/>
          <w:bCs/>
          <w:sz w:val="20"/>
          <w:szCs w:val="20"/>
        </w:rPr>
        <w:t>últimos</w:t>
      </w:r>
      <w:r w:rsidR="004170C4" w:rsidRPr="00250D0E">
        <w:rPr>
          <w:rFonts w:ascii="Arial" w:hAnsi="Arial" w:cs="Arial"/>
          <w:bCs/>
          <w:sz w:val="20"/>
          <w:szCs w:val="20"/>
        </w:rPr>
        <w:t xml:space="preserve"> </w:t>
      </w:r>
      <w:r w:rsidR="00B61EB9" w:rsidRPr="00250D0E">
        <w:rPr>
          <w:rFonts w:ascii="Arial" w:hAnsi="Arial" w:cs="Arial"/>
          <w:bCs/>
          <w:sz w:val="20"/>
          <w:szCs w:val="20"/>
        </w:rPr>
        <w:t>exercícios</w:t>
      </w:r>
      <w:r w:rsidR="004170C4" w:rsidRPr="00250D0E">
        <w:rPr>
          <w:rFonts w:ascii="Arial" w:hAnsi="Arial" w:cs="Arial"/>
          <w:bCs/>
          <w:sz w:val="20"/>
          <w:szCs w:val="20"/>
        </w:rPr>
        <w:t xml:space="preserve"> </w:t>
      </w:r>
      <w:r w:rsidR="00B61EB9" w:rsidRPr="00250D0E">
        <w:rPr>
          <w:rFonts w:ascii="Arial" w:hAnsi="Arial" w:cs="Arial"/>
          <w:bCs/>
          <w:sz w:val="20"/>
          <w:szCs w:val="20"/>
        </w:rPr>
        <w:t>sociais,</w:t>
      </w:r>
      <w:r w:rsidR="004170C4" w:rsidRPr="00250D0E">
        <w:rPr>
          <w:rFonts w:ascii="Arial" w:hAnsi="Arial" w:cs="Arial"/>
          <w:bCs/>
          <w:sz w:val="20"/>
          <w:szCs w:val="20"/>
        </w:rPr>
        <w:t xml:space="preserve"> </w:t>
      </w:r>
      <w:r w:rsidR="00B61EB9" w:rsidRPr="00250D0E">
        <w:rPr>
          <w:rFonts w:ascii="Arial" w:hAnsi="Arial" w:cs="Arial"/>
          <w:bCs/>
          <w:sz w:val="20"/>
          <w:szCs w:val="20"/>
        </w:rPr>
        <w:t>sob</w:t>
      </w:r>
      <w:r w:rsidR="004170C4" w:rsidRPr="00250D0E">
        <w:rPr>
          <w:rFonts w:ascii="Arial" w:hAnsi="Arial" w:cs="Arial"/>
          <w:bCs/>
          <w:sz w:val="20"/>
          <w:szCs w:val="20"/>
        </w:rPr>
        <w:t xml:space="preserve"> </w:t>
      </w:r>
      <w:r w:rsidR="00B61EB9" w:rsidRPr="00250D0E">
        <w:rPr>
          <w:rFonts w:ascii="Arial" w:hAnsi="Arial" w:cs="Arial"/>
          <w:bCs/>
          <w:sz w:val="20"/>
          <w:szCs w:val="20"/>
        </w:rPr>
        <w:t>pena</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inabilitação.</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2.5</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documentos</w:t>
      </w:r>
      <w:r w:rsidR="004170C4" w:rsidRPr="00250D0E">
        <w:rPr>
          <w:rFonts w:ascii="Arial" w:hAnsi="Arial" w:cs="Arial"/>
          <w:bCs/>
          <w:sz w:val="20"/>
          <w:szCs w:val="20"/>
        </w:rPr>
        <w:t xml:space="preserve"> </w:t>
      </w:r>
      <w:r w:rsidR="00B61EB9" w:rsidRPr="00250D0E">
        <w:rPr>
          <w:rFonts w:ascii="Arial" w:hAnsi="Arial" w:cs="Arial"/>
          <w:bCs/>
          <w:sz w:val="20"/>
          <w:szCs w:val="20"/>
        </w:rPr>
        <w:t>referidos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limitar-se-ão</w:t>
      </w:r>
      <w:r w:rsidR="004170C4" w:rsidRPr="00250D0E">
        <w:rPr>
          <w:rFonts w:ascii="Arial" w:hAnsi="Arial" w:cs="Arial"/>
          <w:bCs/>
          <w:sz w:val="20"/>
          <w:szCs w:val="20"/>
        </w:rPr>
        <w:t xml:space="preserve"> </w:t>
      </w:r>
      <w:r w:rsidR="00B61EB9" w:rsidRPr="00250D0E">
        <w:rPr>
          <w:rFonts w:ascii="Arial" w:hAnsi="Arial" w:cs="Arial"/>
          <w:bCs/>
          <w:sz w:val="20"/>
          <w:szCs w:val="20"/>
        </w:rPr>
        <w:t>ao</w:t>
      </w:r>
      <w:r w:rsidR="004170C4" w:rsidRPr="00250D0E">
        <w:rPr>
          <w:rFonts w:ascii="Arial" w:hAnsi="Arial" w:cs="Arial"/>
          <w:bCs/>
          <w:sz w:val="20"/>
          <w:szCs w:val="20"/>
        </w:rPr>
        <w:t xml:space="preserve"> </w:t>
      </w:r>
      <w:r w:rsidR="00B61EB9" w:rsidRPr="00250D0E">
        <w:rPr>
          <w:rFonts w:ascii="Arial" w:hAnsi="Arial" w:cs="Arial"/>
          <w:bCs/>
          <w:sz w:val="20"/>
          <w:szCs w:val="20"/>
        </w:rPr>
        <w:t>último</w:t>
      </w:r>
      <w:r w:rsidR="004170C4" w:rsidRPr="00250D0E">
        <w:rPr>
          <w:rFonts w:ascii="Arial" w:hAnsi="Arial" w:cs="Arial"/>
          <w:bCs/>
          <w:sz w:val="20"/>
          <w:szCs w:val="20"/>
        </w:rPr>
        <w:t xml:space="preserve"> </w:t>
      </w:r>
      <w:r w:rsidR="00B61EB9" w:rsidRPr="00250D0E">
        <w:rPr>
          <w:rFonts w:ascii="Arial" w:hAnsi="Arial" w:cs="Arial"/>
          <w:bCs/>
          <w:sz w:val="20"/>
          <w:szCs w:val="20"/>
        </w:rPr>
        <w:t>exercício</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caso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pessoa</w:t>
      </w:r>
      <w:r w:rsidR="004170C4" w:rsidRPr="00250D0E">
        <w:rPr>
          <w:rFonts w:ascii="Arial" w:hAnsi="Arial" w:cs="Arial"/>
          <w:bCs/>
          <w:sz w:val="20"/>
          <w:szCs w:val="20"/>
        </w:rPr>
        <w:t xml:space="preserve"> </w:t>
      </w:r>
      <w:r w:rsidR="00B61EB9" w:rsidRPr="00250D0E">
        <w:rPr>
          <w:rFonts w:ascii="Arial" w:hAnsi="Arial" w:cs="Arial"/>
          <w:bCs/>
          <w:sz w:val="20"/>
          <w:szCs w:val="20"/>
        </w:rPr>
        <w:t>jurídica</w:t>
      </w:r>
      <w:r w:rsidR="004170C4" w:rsidRPr="00250D0E">
        <w:rPr>
          <w:rFonts w:ascii="Arial" w:hAnsi="Arial" w:cs="Arial"/>
          <w:bCs/>
          <w:sz w:val="20"/>
          <w:szCs w:val="20"/>
        </w:rPr>
        <w:t xml:space="preserve"> </w:t>
      </w:r>
      <w:r w:rsidR="00B61EB9" w:rsidRPr="00250D0E">
        <w:rPr>
          <w:rFonts w:ascii="Arial" w:hAnsi="Arial" w:cs="Arial"/>
          <w:bCs/>
          <w:sz w:val="20"/>
          <w:szCs w:val="20"/>
        </w:rPr>
        <w:t>ter</w:t>
      </w:r>
      <w:r w:rsidR="004170C4" w:rsidRPr="00250D0E">
        <w:rPr>
          <w:rFonts w:ascii="Arial" w:hAnsi="Arial" w:cs="Arial"/>
          <w:bCs/>
          <w:sz w:val="20"/>
          <w:szCs w:val="20"/>
        </w:rPr>
        <w:t xml:space="preserve"> </w:t>
      </w:r>
      <w:r w:rsidR="00B61EB9" w:rsidRPr="00250D0E">
        <w:rPr>
          <w:rFonts w:ascii="Arial" w:hAnsi="Arial" w:cs="Arial"/>
          <w:bCs/>
          <w:sz w:val="20"/>
          <w:szCs w:val="20"/>
        </w:rPr>
        <w:t>sido</w:t>
      </w:r>
      <w:r w:rsidR="004170C4" w:rsidRPr="00250D0E">
        <w:rPr>
          <w:rFonts w:ascii="Arial" w:hAnsi="Arial" w:cs="Arial"/>
          <w:bCs/>
          <w:sz w:val="20"/>
          <w:szCs w:val="20"/>
        </w:rPr>
        <w:t xml:space="preserve"> </w:t>
      </w:r>
      <w:r w:rsidR="00B61EB9" w:rsidRPr="00250D0E">
        <w:rPr>
          <w:rFonts w:ascii="Arial" w:hAnsi="Arial" w:cs="Arial"/>
          <w:bCs/>
          <w:sz w:val="20"/>
          <w:szCs w:val="20"/>
        </w:rPr>
        <w:t>constituída</w:t>
      </w:r>
      <w:r w:rsidR="004170C4" w:rsidRPr="00250D0E">
        <w:rPr>
          <w:rFonts w:ascii="Arial" w:hAnsi="Arial" w:cs="Arial"/>
          <w:bCs/>
          <w:sz w:val="20"/>
          <w:szCs w:val="20"/>
        </w:rPr>
        <w:t xml:space="preserve"> </w:t>
      </w:r>
      <w:r w:rsidR="00B61EB9" w:rsidRPr="00250D0E">
        <w:rPr>
          <w:rFonts w:ascii="Arial" w:hAnsi="Arial" w:cs="Arial"/>
          <w:bCs/>
          <w:sz w:val="20"/>
          <w:szCs w:val="20"/>
        </w:rPr>
        <w:t>há</w:t>
      </w:r>
      <w:r w:rsidR="004170C4" w:rsidRPr="00250D0E">
        <w:rPr>
          <w:rFonts w:ascii="Arial" w:hAnsi="Arial" w:cs="Arial"/>
          <w:bCs/>
          <w:sz w:val="20"/>
          <w:szCs w:val="20"/>
        </w:rPr>
        <w:t xml:space="preserve"> </w:t>
      </w:r>
      <w:r w:rsidR="00B61EB9" w:rsidRPr="00250D0E">
        <w:rPr>
          <w:rFonts w:ascii="Arial" w:hAnsi="Arial" w:cs="Arial"/>
          <w:bCs/>
          <w:sz w:val="20"/>
          <w:szCs w:val="20"/>
        </w:rPr>
        <w:t>menos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2</w:t>
      </w:r>
      <w:r w:rsidR="004170C4" w:rsidRPr="00250D0E">
        <w:rPr>
          <w:rFonts w:ascii="Arial" w:hAnsi="Arial" w:cs="Arial"/>
          <w:bCs/>
          <w:sz w:val="20"/>
          <w:szCs w:val="20"/>
        </w:rPr>
        <w:t xml:space="preserve"> </w:t>
      </w:r>
      <w:r w:rsidR="00B61EB9" w:rsidRPr="00250D0E">
        <w:rPr>
          <w:rFonts w:ascii="Arial" w:hAnsi="Arial" w:cs="Arial"/>
          <w:bCs/>
          <w:sz w:val="20"/>
          <w:szCs w:val="20"/>
        </w:rPr>
        <w:t>(dois)</w:t>
      </w:r>
      <w:r w:rsidR="004170C4" w:rsidRPr="00250D0E">
        <w:rPr>
          <w:rFonts w:ascii="Arial" w:hAnsi="Arial" w:cs="Arial"/>
          <w:bCs/>
          <w:sz w:val="20"/>
          <w:szCs w:val="20"/>
        </w:rPr>
        <w:t xml:space="preserve"> </w:t>
      </w:r>
      <w:r w:rsidR="00B61EB9" w:rsidRPr="00250D0E">
        <w:rPr>
          <w:rFonts w:ascii="Arial" w:hAnsi="Arial" w:cs="Arial"/>
          <w:bCs/>
          <w:sz w:val="20"/>
          <w:szCs w:val="20"/>
        </w:rPr>
        <w:t>anos;</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2.6</w:t>
      </w:r>
      <w:r w:rsidR="00B61EB9" w:rsidRPr="00250D0E">
        <w:rPr>
          <w:rFonts w:ascii="Arial" w:hAnsi="Arial" w:cs="Arial"/>
          <w:b/>
          <w:bCs/>
          <w:sz w:val="20"/>
          <w:szCs w:val="20"/>
        </w:rPr>
        <w:t>.</w:t>
      </w:r>
      <w:r w:rsidR="004170C4" w:rsidRPr="00250D0E">
        <w:rPr>
          <w:rFonts w:ascii="Arial" w:hAnsi="Arial" w:cs="Arial"/>
          <w:b/>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documentos</w:t>
      </w:r>
      <w:r w:rsidR="004170C4" w:rsidRPr="00250D0E">
        <w:rPr>
          <w:rFonts w:ascii="Arial" w:hAnsi="Arial" w:cs="Arial"/>
          <w:bCs/>
          <w:sz w:val="20"/>
          <w:szCs w:val="20"/>
        </w:rPr>
        <w:t xml:space="preserve"> </w:t>
      </w:r>
      <w:r w:rsidR="00B61EB9" w:rsidRPr="00250D0E">
        <w:rPr>
          <w:rFonts w:ascii="Arial" w:hAnsi="Arial" w:cs="Arial"/>
          <w:bCs/>
          <w:sz w:val="20"/>
          <w:szCs w:val="20"/>
        </w:rPr>
        <w:t>referidos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exigidos</w:t>
      </w:r>
      <w:r w:rsidR="004170C4" w:rsidRPr="00250D0E">
        <w:rPr>
          <w:rFonts w:ascii="Arial" w:hAnsi="Arial" w:cs="Arial"/>
          <w:bCs/>
          <w:sz w:val="20"/>
          <w:szCs w:val="20"/>
        </w:rPr>
        <w:t xml:space="preserve"> </w:t>
      </w:r>
      <w:r w:rsidR="00B61EB9" w:rsidRPr="00250D0E">
        <w:rPr>
          <w:rFonts w:ascii="Arial" w:hAnsi="Arial" w:cs="Arial"/>
          <w:bCs/>
          <w:sz w:val="20"/>
          <w:szCs w:val="20"/>
        </w:rPr>
        <w:t>com</w:t>
      </w:r>
      <w:r w:rsidR="004170C4" w:rsidRPr="00250D0E">
        <w:rPr>
          <w:rFonts w:ascii="Arial" w:hAnsi="Arial" w:cs="Arial"/>
          <w:bCs/>
          <w:sz w:val="20"/>
          <w:szCs w:val="20"/>
        </w:rPr>
        <w:t xml:space="preserve"> </w:t>
      </w:r>
      <w:r w:rsidR="00B61EB9" w:rsidRPr="00250D0E">
        <w:rPr>
          <w:rFonts w:ascii="Arial" w:hAnsi="Arial" w:cs="Arial"/>
          <w:bCs/>
          <w:sz w:val="20"/>
          <w:szCs w:val="20"/>
        </w:rPr>
        <w:t>base</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limite</w:t>
      </w:r>
      <w:r w:rsidR="004170C4" w:rsidRPr="00250D0E">
        <w:rPr>
          <w:rFonts w:ascii="Arial" w:hAnsi="Arial" w:cs="Arial"/>
          <w:bCs/>
          <w:sz w:val="20"/>
          <w:szCs w:val="20"/>
        </w:rPr>
        <w:t xml:space="preserve"> </w:t>
      </w:r>
      <w:r w:rsidR="00B61EB9" w:rsidRPr="00250D0E">
        <w:rPr>
          <w:rFonts w:ascii="Arial" w:hAnsi="Arial" w:cs="Arial"/>
          <w:bCs/>
          <w:sz w:val="20"/>
          <w:szCs w:val="20"/>
        </w:rPr>
        <w:t>definido</w:t>
      </w:r>
      <w:r w:rsidR="004170C4" w:rsidRPr="00250D0E">
        <w:rPr>
          <w:rFonts w:ascii="Arial" w:hAnsi="Arial" w:cs="Arial"/>
          <w:bCs/>
          <w:sz w:val="20"/>
          <w:szCs w:val="20"/>
        </w:rPr>
        <w:t xml:space="preserve"> </w:t>
      </w:r>
      <w:r w:rsidR="00B61EB9" w:rsidRPr="00250D0E">
        <w:rPr>
          <w:rFonts w:ascii="Arial" w:hAnsi="Arial" w:cs="Arial"/>
          <w:bCs/>
          <w:sz w:val="20"/>
          <w:szCs w:val="20"/>
        </w:rPr>
        <w:t>pela</w:t>
      </w:r>
      <w:r w:rsidR="004170C4" w:rsidRPr="00250D0E">
        <w:rPr>
          <w:rFonts w:ascii="Arial" w:hAnsi="Arial" w:cs="Arial"/>
          <w:bCs/>
          <w:sz w:val="20"/>
          <w:szCs w:val="20"/>
        </w:rPr>
        <w:t xml:space="preserve"> </w:t>
      </w:r>
      <w:r w:rsidR="00B61EB9" w:rsidRPr="00250D0E">
        <w:rPr>
          <w:rFonts w:ascii="Arial" w:hAnsi="Arial" w:cs="Arial"/>
          <w:bCs/>
          <w:sz w:val="20"/>
          <w:szCs w:val="20"/>
        </w:rPr>
        <w:t>Receita</w:t>
      </w:r>
      <w:r w:rsidR="004170C4" w:rsidRPr="00250D0E">
        <w:rPr>
          <w:rFonts w:ascii="Arial" w:hAnsi="Arial" w:cs="Arial"/>
          <w:bCs/>
          <w:sz w:val="20"/>
          <w:szCs w:val="20"/>
        </w:rPr>
        <w:t xml:space="preserve"> </w:t>
      </w:r>
      <w:r w:rsidR="00B61EB9" w:rsidRPr="00250D0E">
        <w:rPr>
          <w:rFonts w:ascii="Arial" w:hAnsi="Arial" w:cs="Arial"/>
          <w:bCs/>
          <w:sz w:val="20"/>
          <w:szCs w:val="20"/>
        </w:rPr>
        <w:t>Federal</w:t>
      </w:r>
      <w:r w:rsidR="004170C4" w:rsidRPr="00250D0E">
        <w:rPr>
          <w:rFonts w:ascii="Arial" w:hAnsi="Arial" w:cs="Arial"/>
          <w:bCs/>
          <w:sz w:val="20"/>
          <w:szCs w:val="20"/>
        </w:rPr>
        <w:t xml:space="preserve"> </w:t>
      </w:r>
      <w:r w:rsidR="00B61EB9" w:rsidRPr="00250D0E">
        <w:rPr>
          <w:rFonts w:ascii="Arial" w:hAnsi="Arial" w:cs="Arial"/>
          <w:bCs/>
          <w:sz w:val="20"/>
          <w:szCs w:val="20"/>
        </w:rPr>
        <w:t>do</w:t>
      </w:r>
      <w:r w:rsidR="004170C4" w:rsidRPr="00250D0E">
        <w:rPr>
          <w:rFonts w:ascii="Arial" w:hAnsi="Arial" w:cs="Arial"/>
          <w:bCs/>
          <w:sz w:val="20"/>
          <w:szCs w:val="20"/>
        </w:rPr>
        <w:t xml:space="preserve"> </w:t>
      </w:r>
      <w:r w:rsidR="00B61EB9" w:rsidRPr="00250D0E">
        <w:rPr>
          <w:rFonts w:ascii="Arial" w:hAnsi="Arial" w:cs="Arial"/>
          <w:bCs/>
          <w:sz w:val="20"/>
          <w:szCs w:val="20"/>
        </w:rPr>
        <w:t>Brasil</w:t>
      </w:r>
      <w:r w:rsidR="004170C4" w:rsidRPr="00250D0E">
        <w:rPr>
          <w:rFonts w:ascii="Arial" w:hAnsi="Arial" w:cs="Arial"/>
          <w:bCs/>
          <w:sz w:val="20"/>
          <w:szCs w:val="20"/>
        </w:rPr>
        <w:t xml:space="preserve"> </w:t>
      </w:r>
      <w:r w:rsidR="00B61EB9" w:rsidRPr="00250D0E">
        <w:rPr>
          <w:rFonts w:ascii="Arial" w:hAnsi="Arial" w:cs="Arial"/>
          <w:bCs/>
          <w:sz w:val="20"/>
          <w:szCs w:val="20"/>
        </w:rPr>
        <w:t>para</w:t>
      </w:r>
      <w:r w:rsidR="004170C4" w:rsidRPr="00250D0E">
        <w:rPr>
          <w:rFonts w:ascii="Arial" w:hAnsi="Arial" w:cs="Arial"/>
          <w:bCs/>
          <w:sz w:val="20"/>
          <w:szCs w:val="20"/>
        </w:rPr>
        <w:t xml:space="preserve"> </w:t>
      </w:r>
      <w:r w:rsidR="00B61EB9" w:rsidRPr="00250D0E">
        <w:rPr>
          <w:rFonts w:ascii="Arial" w:hAnsi="Arial" w:cs="Arial"/>
          <w:bCs/>
          <w:sz w:val="20"/>
          <w:szCs w:val="20"/>
        </w:rPr>
        <w:t>transmissão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Escrituração</w:t>
      </w:r>
      <w:r w:rsidR="004170C4" w:rsidRPr="00250D0E">
        <w:rPr>
          <w:rFonts w:ascii="Arial" w:hAnsi="Arial" w:cs="Arial"/>
          <w:bCs/>
          <w:sz w:val="20"/>
          <w:szCs w:val="20"/>
        </w:rPr>
        <w:t xml:space="preserve"> </w:t>
      </w:r>
      <w:r w:rsidR="00B61EB9" w:rsidRPr="00250D0E">
        <w:rPr>
          <w:rFonts w:ascii="Arial" w:hAnsi="Arial" w:cs="Arial"/>
          <w:bCs/>
          <w:sz w:val="20"/>
          <w:szCs w:val="20"/>
        </w:rPr>
        <w:t>Contábil</w:t>
      </w:r>
      <w:r w:rsidR="004170C4" w:rsidRPr="00250D0E">
        <w:rPr>
          <w:rFonts w:ascii="Arial" w:hAnsi="Arial" w:cs="Arial"/>
          <w:bCs/>
          <w:sz w:val="20"/>
          <w:szCs w:val="20"/>
        </w:rPr>
        <w:t xml:space="preserve"> </w:t>
      </w:r>
      <w:r w:rsidR="00B61EB9" w:rsidRPr="00250D0E">
        <w:rPr>
          <w:rFonts w:ascii="Arial" w:hAnsi="Arial" w:cs="Arial"/>
          <w:bCs/>
          <w:sz w:val="20"/>
          <w:szCs w:val="20"/>
        </w:rPr>
        <w:t>Digital</w:t>
      </w:r>
      <w:r w:rsidR="004170C4" w:rsidRPr="00250D0E">
        <w:rPr>
          <w:rFonts w:ascii="Arial" w:hAnsi="Arial" w:cs="Arial"/>
          <w:bCs/>
          <w:sz w:val="20"/>
          <w:szCs w:val="20"/>
        </w:rPr>
        <w:t xml:space="preserve"> </w:t>
      </w:r>
      <w:r w:rsidR="00B61EB9" w:rsidRPr="00250D0E">
        <w:rPr>
          <w:rFonts w:ascii="Arial" w:hAnsi="Arial" w:cs="Arial"/>
          <w:bCs/>
          <w:sz w:val="20"/>
          <w:szCs w:val="20"/>
        </w:rPr>
        <w:t>(ECD)</w:t>
      </w:r>
      <w:r w:rsidR="004170C4" w:rsidRPr="00250D0E">
        <w:rPr>
          <w:rFonts w:ascii="Arial" w:hAnsi="Arial" w:cs="Arial"/>
          <w:bCs/>
          <w:sz w:val="20"/>
          <w:szCs w:val="20"/>
        </w:rPr>
        <w:t xml:space="preserve"> </w:t>
      </w:r>
      <w:r w:rsidR="00B61EB9" w:rsidRPr="00250D0E">
        <w:rPr>
          <w:rFonts w:ascii="Arial" w:hAnsi="Arial" w:cs="Arial"/>
          <w:bCs/>
          <w:sz w:val="20"/>
          <w:szCs w:val="20"/>
        </w:rPr>
        <w:t>ao</w:t>
      </w:r>
      <w:r w:rsidR="004170C4" w:rsidRPr="00250D0E">
        <w:rPr>
          <w:rFonts w:ascii="Arial" w:hAnsi="Arial" w:cs="Arial"/>
          <w:bCs/>
          <w:sz w:val="20"/>
          <w:szCs w:val="20"/>
        </w:rPr>
        <w:t xml:space="preserve"> </w:t>
      </w:r>
      <w:proofErr w:type="spellStart"/>
      <w:r w:rsidR="00B61EB9" w:rsidRPr="00250D0E">
        <w:rPr>
          <w:rFonts w:ascii="Arial" w:hAnsi="Arial" w:cs="Arial"/>
          <w:bCs/>
          <w:sz w:val="20"/>
          <w:szCs w:val="20"/>
        </w:rPr>
        <w:t>Sped</w:t>
      </w:r>
      <w:proofErr w:type="spellEnd"/>
      <w:r w:rsidR="00B61EB9"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2.7</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As</w:t>
      </w:r>
      <w:r w:rsidR="004170C4" w:rsidRPr="00250D0E">
        <w:rPr>
          <w:rFonts w:ascii="Arial" w:hAnsi="Arial" w:cs="Arial"/>
          <w:bCs/>
          <w:sz w:val="20"/>
          <w:szCs w:val="20"/>
        </w:rPr>
        <w:t xml:space="preserve"> </w:t>
      </w:r>
      <w:r w:rsidR="00B61EB9" w:rsidRPr="00250D0E">
        <w:rPr>
          <w:rFonts w:ascii="Arial" w:hAnsi="Arial" w:cs="Arial"/>
          <w:bCs/>
          <w:sz w:val="20"/>
          <w:szCs w:val="20"/>
        </w:rPr>
        <w:t>empresas</w:t>
      </w:r>
      <w:r w:rsidR="004170C4" w:rsidRPr="00250D0E">
        <w:rPr>
          <w:rFonts w:ascii="Arial" w:hAnsi="Arial" w:cs="Arial"/>
          <w:bCs/>
          <w:sz w:val="20"/>
          <w:szCs w:val="20"/>
        </w:rPr>
        <w:t xml:space="preserve"> </w:t>
      </w:r>
      <w:r w:rsidR="00B61EB9" w:rsidRPr="00250D0E">
        <w:rPr>
          <w:rFonts w:ascii="Arial" w:hAnsi="Arial" w:cs="Arial"/>
          <w:bCs/>
          <w:sz w:val="20"/>
          <w:szCs w:val="20"/>
        </w:rPr>
        <w:t>criadas</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exercício</w:t>
      </w:r>
      <w:r w:rsidR="004170C4" w:rsidRPr="00250D0E">
        <w:rPr>
          <w:rFonts w:ascii="Arial" w:hAnsi="Arial" w:cs="Arial"/>
          <w:bCs/>
          <w:sz w:val="20"/>
          <w:szCs w:val="20"/>
        </w:rPr>
        <w:t xml:space="preserve"> </w:t>
      </w:r>
      <w:r w:rsidR="00B61EB9" w:rsidRPr="00250D0E">
        <w:rPr>
          <w:rFonts w:ascii="Arial" w:hAnsi="Arial" w:cs="Arial"/>
          <w:bCs/>
          <w:sz w:val="20"/>
          <w:szCs w:val="20"/>
        </w:rPr>
        <w:t>financeiro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licitação</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atender</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todas</w:t>
      </w:r>
      <w:r w:rsidR="004170C4" w:rsidRPr="00250D0E">
        <w:rPr>
          <w:rFonts w:ascii="Arial" w:hAnsi="Arial" w:cs="Arial"/>
          <w:bCs/>
          <w:sz w:val="20"/>
          <w:szCs w:val="20"/>
        </w:rPr>
        <w:t xml:space="preserve"> </w:t>
      </w:r>
      <w:r w:rsidR="00B61EB9" w:rsidRPr="00250D0E">
        <w:rPr>
          <w:rFonts w:ascii="Arial" w:hAnsi="Arial" w:cs="Arial"/>
          <w:bCs/>
          <w:sz w:val="20"/>
          <w:szCs w:val="20"/>
        </w:rPr>
        <w:t>as</w:t>
      </w:r>
      <w:r w:rsidR="004170C4" w:rsidRPr="00250D0E">
        <w:rPr>
          <w:rFonts w:ascii="Arial" w:hAnsi="Arial" w:cs="Arial"/>
          <w:bCs/>
          <w:sz w:val="20"/>
          <w:szCs w:val="20"/>
        </w:rPr>
        <w:t xml:space="preserve"> </w:t>
      </w:r>
      <w:r w:rsidR="00B61EB9" w:rsidRPr="00250D0E">
        <w:rPr>
          <w:rFonts w:ascii="Arial" w:hAnsi="Arial" w:cs="Arial"/>
          <w:bCs/>
          <w:sz w:val="20"/>
          <w:szCs w:val="20"/>
        </w:rPr>
        <w:t>exigências</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habilitação</w:t>
      </w:r>
      <w:r w:rsidR="004170C4" w:rsidRPr="00250D0E">
        <w:rPr>
          <w:rFonts w:ascii="Arial" w:hAnsi="Arial" w:cs="Arial"/>
          <w:bCs/>
          <w:sz w:val="20"/>
          <w:szCs w:val="20"/>
        </w:rPr>
        <w:t xml:space="preserve"> </w:t>
      </w:r>
      <w:r w:rsidR="00B61EB9" w:rsidRPr="00250D0E">
        <w:rPr>
          <w:rFonts w:ascii="Arial" w:hAnsi="Arial" w:cs="Arial"/>
          <w:bCs/>
          <w:sz w:val="20"/>
          <w:szCs w:val="20"/>
        </w:rPr>
        <w:t>e</w:t>
      </w:r>
      <w:r w:rsidR="004170C4" w:rsidRPr="00250D0E">
        <w:rPr>
          <w:rFonts w:ascii="Arial" w:hAnsi="Arial" w:cs="Arial"/>
          <w:bCs/>
          <w:sz w:val="20"/>
          <w:szCs w:val="20"/>
        </w:rPr>
        <w:t xml:space="preserve"> </w:t>
      </w:r>
      <w:r w:rsidR="00B61EB9" w:rsidRPr="00250D0E">
        <w:rPr>
          <w:rFonts w:ascii="Arial" w:hAnsi="Arial" w:cs="Arial"/>
          <w:bCs/>
          <w:sz w:val="20"/>
          <w:szCs w:val="20"/>
        </w:rPr>
        <w:t>poderão</w:t>
      </w:r>
      <w:r w:rsidR="004170C4" w:rsidRPr="00250D0E">
        <w:rPr>
          <w:rFonts w:ascii="Arial" w:hAnsi="Arial" w:cs="Arial"/>
          <w:bCs/>
          <w:sz w:val="20"/>
          <w:szCs w:val="20"/>
        </w:rPr>
        <w:t xml:space="preserve"> </w:t>
      </w:r>
      <w:r w:rsidR="00B61EB9" w:rsidRPr="00250D0E">
        <w:rPr>
          <w:rFonts w:ascii="Arial" w:hAnsi="Arial" w:cs="Arial"/>
          <w:bCs/>
          <w:sz w:val="20"/>
          <w:szCs w:val="20"/>
        </w:rPr>
        <w:t>substituir</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demonstrativos</w:t>
      </w:r>
      <w:r w:rsidR="004170C4" w:rsidRPr="00250D0E">
        <w:rPr>
          <w:rFonts w:ascii="Arial" w:hAnsi="Arial" w:cs="Arial"/>
          <w:bCs/>
          <w:sz w:val="20"/>
          <w:szCs w:val="20"/>
        </w:rPr>
        <w:t xml:space="preserve"> </w:t>
      </w:r>
      <w:r w:rsidR="00B61EB9" w:rsidRPr="00250D0E">
        <w:rPr>
          <w:rFonts w:ascii="Arial" w:hAnsi="Arial" w:cs="Arial"/>
          <w:bCs/>
          <w:sz w:val="20"/>
          <w:szCs w:val="20"/>
        </w:rPr>
        <w:t>contábeis</w:t>
      </w:r>
      <w:r w:rsidR="004170C4" w:rsidRPr="00250D0E">
        <w:rPr>
          <w:rFonts w:ascii="Arial" w:hAnsi="Arial" w:cs="Arial"/>
          <w:bCs/>
          <w:sz w:val="20"/>
          <w:szCs w:val="20"/>
        </w:rPr>
        <w:t xml:space="preserve"> </w:t>
      </w:r>
      <w:r w:rsidR="00B61EB9" w:rsidRPr="00250D0E">
        <w:rPr>
          <w:rFonts w:ascii="Arial" w:hAnsi="Arial" w:cs="Arial"/>
          <w:bCs/>
          <w:sz w:val="20"/>
          <w:szCs w:val="20"/>
        </w:rPr>
        <w:t>pelo</w:t>
      </w:r>
      <w:r w:rsidR="004170C4" w:rsidRPr="00250D0E">
        <w:rPr>
          <w:rFonts w:ascii="Arial" w:hAnsi="Arial" w:cs="Arial"/>
          <w:bCs/>
          <w:sz w:val="20"/>
          <w:szCs w:val="20"/>
        </w:rPr>
        <w:t xml:space="preserve"> </w:t>
      </w:r>
      <w:r w:rsidR="00B61EB9" w:rsidRPr="00250D0E">
        <w:rPr>
          <w:rFonts w:ascii="Arial" w:hAnsi="Arial" w:cs="Arial"/>
          <w:bCs/>
          <w:sz w:val="20"/>
          <w:szCs w:val="20"/>
        </w:rPr>
        <w:t>balanço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abertura.</w:t>
      </w:r>
    </w:p>
    <w:p w:rsidR="00B61EB9" w:rsidRPr="00250D0E" w:rsidRDefault="00B61EB9" w:rsidP="00125107">
      <w:pPr>
        <w:tabs>
          <w:tab w:val="left" w:pos="0"/>
        </w:tabs>
        <w:ind w:firstLine="708"/>
        <w:jc w:val="both"/>
        <w:rPr>
          <w:rFonts w:ascii="Arial" w:hAnsi="Arial" w:cs="Arial"/>
          <w:bCs/>
          <w:sz w:val="20"/>
          <w:szCs w:val="20"/>
        </w:rPr>
      </w:pPr>
    </w:p>
    <w:p w:rsidR="00B61EB9" w:rsidRPr="00250D0E" w:rsidRDefault="00F97D27" w:rsidP="00125107">
      <w:pPr>
        <w:tabs>
          <w:tab w:val="left" w:pos="0"/>
        </w:tabs>
        <w:ind w:firstLine="708"/>
        <w:jc w:val="both"/>
        <w:rPr>
          <w:rFonts w:ascii="Arial" w:hAnsi="Arial" w:cs="Arial"/>
          <w:bCs/>
          <w:sz w:val="20"/>
          <w:szCs w:val="20"/>
        </w:rPr>
      </w:pPr>
      <w:r>
        <w:rPr>
          <w:rFonts w:ascii="Arial" w:eastAsia="Arial Unicode MS" w:hAnsi="Arial" w:cs="Arial"/>
          <w:b/>
          <w:sz w:val="20"/>
          <w:szCs w:val="20"/>
        </w:rPr>
        <w:t>2</w:t>
      </w:r>
      <w:r w:rsidR="00B61EB9" w:rsidRPr="00250D0E">
        <w:rPr>
          <w:rFonts w:ascii="Arial" w:eastAsia="Arial Unicode MS" w:hAnsi="Arial" w:cs="Arial"/>
          <w:b/>
          <w:sz w:val="20"/>
          <w:szCs w:val="20"/>
        </w:rPr>
        <w:t>.</w:t>
      </w:r>
      <w:r w:rsidR="00FC2A86" w:rsidRPr="00250D0E">
        <w:rPr>
          <w:rFonts w:ascii="Arial" w:eastAsia="Arial Unicode MS" w:hAnsi="Arial" w:cs="Arial"/>
          <w:b/>
          <w:sz w:val="20"/>
          <w:szCs w:val="20"/>
        </w:rPr>
        <w:t>7</w:t>
      </w:r>
      <w:r w:rsidR="00B61EB9" w:rsidRPr="00250D0E">
        <w:rPr>
          <w:rFonts w:ascii="Arial" w:eastAsia="Arial Unicode MS" w:hAnsi="Arial" w:cs="Arial"/>
          <w:b/>
          <w:sz w:val="20"/>
          <w:szCs w:val="20"/>
        </w:rPr>
        <w:t>.</w:t>
      </w:r>
      <w:r w:rsidR="00B61EB9" w:rsidRPr="00250D0E">
        <w:rPr>
          <w:rFonts w:ascii="Arial" w:hAnsi="Arial" w:cs="Arial"/>
          <w:b/>
          <w:sz w:val="20"/>
          <w:szCs w:val="20"/>
        </w:rPr>
        <w:t>2.8</w:t>
      </w:r>
      <w:r w:rsidR="00B61EB9" w:rsidRPr="00250D0E">
        <w:rPr>
          <w:rFonts w:ascii="Arial" w:hAnsi="Arial" w:cs="Arial"/>
          <w:b/>
          <w:bCs/>
          <w:sz w:val="20"/>
          <w:szCs w:val="20"/>
        </w:rPr>
        <w:t>.</w:t>
      </w:r>
      <w:r w:rsidR="004170C4" w:rsidRPr="00250D0E">
        <w:t xml:space="preserve"> </w:t>
      </w:r>
      <w:r w:rsidR="00B61EB9" w:rsidRPr="00250D0E">
        <w:rPr>
          <w:rFonts w:ascii="Arial" w:hAnsi="Arial" w:cs="Arial"/>
          <w:bCs/>
          <w:sz w:val="20"/>
          <w:szCs w:val="20"/>
        </w:rPr>
        <w:t>O</w:t>
      </w:r>
      <w:r w:rsidR="004170C4" w:rsidRPr="00250D0E">
        <w:rPr>
          <w:rFonts w:ascii="Arial" w:hAnsi="Arial" w:cs="Arial"/>
          <w:bCs/>
          <w:sz w:val="20"/>
          <w:szCs w:val="20"/>
        </w:rPr>
        <w:t xml:space="preserve"> </w:t>
      </w:r>
      <w:r w:rsidR="00B61EB9" w:rsidRPr="00250D0E">
        <w:rPr>
          <w:rFonts w:ascii="Arial" w:hAnsi="Arial" w:cs="Arial"/>
          <w:bCs/>
          <w:sz w:val="20"/>
          <w:szCs w:val="20"/>
        </w:rPr>
        <w:t>atendimento</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econômicos</w:t>
      </w:r>
      <w:r w:rsidR="004170C4" w:rsidRPr="00250D0E">
        <w:rPr>
          <w:rFonts w:ascii="Arial" w:hAnsi="Arial" w:cs="Arial"/>
          <w:bCs/>
          <w:sz w:val="20"/>
          <w:szCs w:val="20"/>
        </w:rPr>
        <w:t xml:space="preserve"> </w:t>
      </w:r>
      <w:r w:rsidR="00B61EB9" w:rsidRPr="00250D0E">
        <w:rPr>
          <w:rFonts w:ascii="Arial" w:hAnsi="Arial" w:cs="Arial"/>
          <w:bCs/>
          <w:sz w:val="20"/>
          <w:szCs w:val="20"/>
        </w:rPr>
        <w:t>previstos</w:t>
      </w:r>
      <w:r w:rsidR="004170C4" w:rsidRPr="00250D0E">
        <w:rPr>
          <w:rFonts w:ascii="Arial" w:hAnsi="Arial" w:cs="Arial"/>
          <w:bCs/>
          <w:sz w:val="20"/>
          <w:szCs w:val="20"/>
        </w:rPr>
        <w:t xml:space="preserve"> </w:t>
      </w:r>
      <w:r w:rsidR="00B61EB9" w:rsidRPr="00250D0E">
        <w:rPr>
          <w:rFonts w:ascii="Arial" w:hAnsi="Arial" w:cs="Arial"/>
          <w:bCs/>
          <w:sz w:val="20"/>
          <w:szCs w:val="20"/>
        </w:rPr>
        <w:t>neste</w:t>
      </w:r>
      <w:r w:rsidR="004170C4" w:rsidRPr="00250D0E">
        <w:rPr>
          <w:rFonts w:ascii="Arial" w:hAnsi="Arial" w:cs="Arial"/>
          <w:bCs/>
          <w:sz w:val="20"/>
          <w:szCs w:val="20"/>
        </w:rPr>
        <w:t xml:space="preserve"> </w:t>
      </w:r>
      <w:r w:rsidR="00B61EB9" w:rsidRPr="00250D0E">
        <w:rPr>
          <w:rFonts w:ascii="Arial" w:hAnsi="Arial" w:cs="Arial"/>
          <w:bCs/>
          <w:sz w:val="20"/>
          <w:szCs w:val="20"/>
        </w:rPr>
        <w:t>item</w:t>
      </w:r>
      <w:r w:rsidR="004170C4" w:rsidRPr="00250D0E">
        <w:rPr>
          <w:rFonts w:ascii="Arial" w:hAnsi="Arial" w:cs="Arial"/>
          <w:bCs/>
          <w:sz w:val="20"/>
          <w:szCs w:val="20"/>
        </w:rPr>
        <w:t xml:space="preserve"> </w:t>
      </w:r>
      <w:r w:rsidR="00B61EB9" w:rsidRPr="00250D0E">
        <w:rPr>
          <w:rFonts w:ascii="Arial" w:hAnsi="Arial" w:cs="Arial"/>
          <w:bCs/>
          <w:sz w:val="20"/>
          <w:szCs w:val="20"/>
        </w:rPr>
        <w:t>deverá</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atestado</w:t>
      </w:r>
      <w:r w:rsidR="004170C4" w:rsidRPr="00250D0E">
        <w:rPr>
          <w:rFonts w:ascii="Arial" w:hAnsi="Arial" w:cs="Arial"/>
          <w:bCs/>
          <w:sz w:val="20"/>
          <w:szCs w:val="20"/>
        </w:rPr>
        <w:t xml:space="preserve"> </w:t>
      </w:r>
      <w:r w:rsidR="00B61EB9" w:rsidRPr="00250D0E">
        <w:rPr>
          <w:rFonts w:ascii="Arial" w:hAnsi="Arial" w:cs="Arial"/>
          <w:bCs/>
          <w:sz w:val="20"/>
          <w:szCs w:val="20"/>
        </w:rPr>
        <w:t>mediante</w:t>
      </w:r>
      <w:r w:rsidR="004170C4" w:rsidRPr="00250D0E">
        <w:rPr>
          <w:rFonts w:ascii="Arial" w:hAnsi="Arial" w:cs="Arial"/>
          <w:bCs/>
          <w:sz w:val="20"/>
          <w:szCs w:val="20"/>
        </w:rPr>
        <w:t xml:space="preserve"> </w:t>
      </w:r>
      <w:r w:rsidR="00B61EB9" w:rsidRPr="00250D0E">
        <w:rPr>
          <w:rFonts w:ascii="Arial" w:hAnsi="Arial" w:cs="Arial"/>
          <w:bCs/>
          <w:sz w:val="20"/>
          <w:szCs w:val="20"/>
        </w:rPr>
        <w:t>declaração</w:t>
      </w:r>
      <w:r w:rsidR="004170C4" w:rsidRPr="00250D0E">
        <w:rPr>
          <w:rFonts w:ascii="Arial" w:hAnsi="Arial" w:cs="Arial"/>
          <w:bCs/>
          <w:sz w:val="20"/>
          <w:szCs w:val="20"/>
        </w:rPr>
        <w:t xml:space="preserve"> </w:t>
      </w:r>
      <w:r w:rsidR="00B61EB9" w:rsidRPr="00250D0E">
        <w:rPr>
          <w:rFonts w:ascii="Arial" w:hAnsi="Arial" w:cs="Arial"/>
          <w:bCs/>
          <w:sz w:val="20"/>
          <w:szCs w:val="20"/>
        </w:rPr>
        <w:t>assinada</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profissional</w:t>
      </w:r>
      <w:r w:rsidR="004170C4" w:rsidRPr="00250D0E">
        <w:rPr>
          <w:rFonts w:ascii="Arial" w:hAnsi="Arial" w:cs="Arial"/>
          <w:bCs/>
          <w:sz w:val="20"/>
          <w:szCs w:val="20"/>
        </w:rPr>
        <w:t xml:space="preserve"> </w:t>
      </w:r>
      <w:r w:rsidR="00B61EB9" w:rsidRPr="00250D0E">
        <w:rPr>
          <w:rFonts w:ascii="Arial" w:hAnsi="Arial" w:cs="Arial"/>
          <w:bCs/>
          <w:sz w:val="20"/>
          <w:szCs w:val="20"/>
        </w:rPr>
        <w:t>habilitado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área</w:t>
      </w:r>
      <w:r w:rsidR="004170C4" w:rsidRPr="00250D0E">
        <w:rPr>
          <w:rFonts w:ascii="Arial" w:hAnsi="Arial" w:cs="Arial"/>
          <w:bCs/>
          <w:sz w:val="20"/>
          <w:szCs w:val="20"/>
        </w:rPr>
        <w:t xml:space="preserve"> </w:t>
      </w:r>
      <w:r w:rsidR="00B61EB9" w:rsidRPr="00250D0E">
        <w:rPr>
          <w:rFonts w:ascii="Arial" w:hAnsi="Arial" w:cs="Arial"/>
          <w:bCs/>
          <w:sz w:val="20"/>
          <w:szCs w:val="20"/>
        </w:rPr>
        <w:t>contábil,</w:t>
      </w:r>
      <w:r w:rsidR="004170C4" w:rsidRPr="00250D0E">
        <w:rPr>
          <w:rFonts w:ascii="Arial" w:hAnsi="Arial" w:cs="Arial"/>
          <w:bCs/>
          <w:sz w:val="20"/>
          <w:szCs w:val="20"/>
        </w:rPr>
        <w:t xml:space="preserve"> </w:t>
      </w:r>
      <w:r w:rsidR="00B61EB9" w:rsidRPr="00250D0E">
        <w:rPr>
          <w:rFonts w:ascii="Arial" w:hAnsi="Arial" w:cs="Arial"/>
          <w:bCs/>
          <w:sz w:val="20"/>
          <w:szCs w:val="20"/>
        </w:rPr>
        <w:t>apresentada</w:t>
      </w:r>
      <w:r w:rsidR="004170C4" w:rsidRPr="00250D0E">
        <w:rPr>
          <w:rFonts w:ascii="Arial" w:hAnsi="Arial" w:cs="Arial"/>
          <w:bCs/>
          <w:sz w:val="20"/>
          <w:szCs w:val="20"/>
        </w:rPr>
        <w:t xml:space="preserve"> </w:t>
      </w:r>
      <w:r w:rsidR="00B61EB9" w:rsidRPr="00250D0E">
        <w:rPr>
          <w:rFonts w:ascii="Arial" w:hAnsi="Arial" w:cs="Arial"/>
          <w:bCs/>
          <w:sz w:val="20"/>
          <w:szCs w:val="20"/>
        </w:rPr>
        <w:t>pela</w:t>
      </w:r>
      <w:r w:rsidR="004170C4" w:rsidRPr="00250D0E">
        <w:rPr>
          <w:rFonts w:ascii="Arial" w:hAnsi="Arial" w:cs="Arial"/>
          <w:bCs/>
          <w:sz w:val="20"/>
          <w:szCs w:val="20"/>
        </w:rPr>
        <w:t xml:space="preserve"> </w:t>
      </w:r>
      <w:r w:rsidR="00B61EB9" w:rsidRPr="00250D0E">
        <w:rPr>
          <w:rFonts w:ascii="Arial" w:hAnsi="Arial" w:cs="Arial"/>
          <w:bCs/>
          <w:sz w:val="20"/>
          <w:szCs w:val="20"/>
        </w:rPr>
        <w:t>empresa</w:t>
      </w:r>
      <w:r w:rsidR="004170C4" w:rsidRPr="00250D0E">
        <w:rPr>
          <w:rFonts w:ascii="Arial" w:hAnsi="Arial" w:cs="Arial"/>
          <w:bCs/>
          <w:sz w:val="20"/>
          <w:szCs w:val="20"/>
        </w:rPr>
        <w:t xml:space="preserve"> </w:t>
      </w:r>
      <w:r w:rsidR="00B61EB9" w:rsidRPr="00250D0E">
        <w:rPr>
          <w:rFonts w:ascii="Arial" w:hAnsi="Arial" w:cs="Arial"/>
          <w:bCs/>
          <w:sz w:val="20"/>
          <w:szCs w:val="20"/>
        </w:rPr>
        <w:t>licitante.</w:t>
      </w:r>
    </w:p>
    <w:p w:rsidR="00BF1A46" w:rsidRPr="00250D0E" w:rsidRDefault="00BF1A46" w:rsidP="00BF1A46">
      <w:pPr>
        <w:tabs>
          <w:tab w:val="left" w:pos="-3240"/>
        </w:tabs>
        <w:contextualSpacing/>
        <w:jc w:val="both"/>
        <w:rPr>
          <w:rFonts w:ascii="Arial" w:hAnsi="Arial" w:cs="Arial"/>
          <w:sz w:val="20"/>
          <w:szCs w:val="20"/>
        </w:rPr>
      </w:pPr>
    </w:p>
    <w:p w:rsidR="00BF1A46" w:rsidRPr="00250D0E" w:rsidRDefault="00F97D27" w:rsidP="00BF1A46">
      <w:pPr>
        <w:pStyle w:val="NormalWeb"/>
        <w:spacing w:before="0" w:beforeAutospacing="0" w:after="0" w:afterAutospacing="0"/>
        <w:ind w:firstLine="708"/>
        <w:contextualSpacing/>
        <w:jc w:val="both"/>
        <w:rPr>
          <w:sz w:val="20"/>
          <w:szCs w:val="20"/>
        </w:rPr>
      </w:pPr>
      <w:r>
        <w:rPr>
          <w:rFonts w:eastAsia="Arial Unicode MS"/>
          <w:b/>
          <w:sz w:val="20"/>
          <w:szCs w:val="20"/>
        </w:rPr>
        <w:t>2</w:t>
      </w:r>
      <w:r w:rsidR="00BF1A46" w:rsidRPr="00250D0E">
        <w:rPr>
          <w:rFonts w:eastAsia="Arial Unicode MS"/>
          <w:b/>
          <w:sz w:val="20"/>
          <w:szCs w:val="20"/>
        </w:rPr>
        <w:t>.7</w:t>
      </w:r>
      <w:r w:rsidR="00BF1A46" w:rsidRPr="00250D0E">
        <w:rPr>
          <w:b/>
          <w:sz w:val="20"/>
          <w:szCs w:val="20"/>
        </w:rPr>
        <w:t>.3.</w:t>
      </w:r>
      <w:r w:rsidR="004170C4" w:rsidRPr="00250D0E">
        <w:rPr>
          <w:sz w:val="20"/>
          <w:szCs w:val="20"/>
        </w:rPr>
        <w:t xml:space="preserve"> </w:t>
      </w:r>
      <w:r w:rsidR="00BF1A46" w:rsidRPr="00250D0E">
        <w:rPr>
          <w:sz w:val="20"/>
          <w:szCs w:val="20"/>
        </w:rPr>
        <w:t>A</w:t>
      </w:r>
      <w:r w:rsidR="004170C4" w:rsidRPr="00250D0E">
        <w:rPr>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apresentação</w:t>
      </w:r>
      <w:r w:rsidR="004170C4" w:rsidRPr="00250D0E">
        <w:rPr>
          <w:sz w:val="20"/>
          <w:szCs w:val="20"/>
        </w:rPr>
        <w:t xml:space="preserve"> </w:t>
      </w:r>
      <w:r w:rsidR="00BF1A46" w:rsidRPr="00250D0E">
        <w:rPr>
          <w:sz w:val="20"/>
          <w:szCs w:val="20"/>
        </w:rPr>
        <w:t>da</w:t>
      </w:r>
      <w:r w:rsidR="004170C4" w:rsidRPr="00250D0E">
        <w:rPr>
          <w:sz w:val="20"/>
          <w:szCs w:val="20"/>
        </w:rPr>
        <w:t xml:space="preserve"> </w:t>
      </w:r>
      <w:r w:rsidR="00BF1A46" w:rsidRPr="00250D0E">
        <w:rPr>
          <w:sz w:val="20"/>
          <w:szCs w:val="20"/>
          <w:u w:val="single"/>
        </w:rPr>
        <w:t>Consulta</w:t>
      </w:r>
      <w:r w:rsidR="004170C4" w:rsidRPr="00250D0E">
        <w:rPr>
          <w:sz w:val="20"/>
          <w:szCs w:val="20"/>
          <w:u w:val="single"/>
        </w:rPr>
        <w:t xml:space="preserve"> </w:t>
      </w:r>
      <w:r w:rsidR="00BF1A46" w:rsidRPr="00250D0E">
        <w:rPr>
          <w:sz w:val="20"/>
          <w:szCs w:val="20"/>
          <w:u w:val="single"/>
        </w:rPr>
        <w:t>de</w:t>
      </w:r>
      <w:r w:rsidR="004170C4" w:rsidRPr="00250D0E">
        <w:rPr>
          <w:sz w:val="20"/>
          <w:szCs w:val="20"/>
          <w:u w:val="single"/>
        </w:rPr>
        <w:t xml:space="preserve"> </w:t>
      </w:r>
      <w:r w:rsidR="00BF1A46" w:rsidRPr="00250D0E">
        <w:rPr>
          <w:sz w:val="20"/>
          <w:szCs w:val="20"/>
          <w:u w:val="single"/>
        </w:rPr>
        <w:t>Optante</w:t>
      </w:r>
      <w:r w:rsidR="004170C4" w:rsidRPr="00250D0E">
        <w:rPr>
          <w:sz w:val="20"/>
          <w:szCs w:val="20"/>
          <w:u w:val="single"/>
        </w:rPr>
        <w:t xml:space="preserve"> </w:t>
      </w:r>
      <w:r w:rsidR="00BF1A46" w:rsidRPr="00250D0E">
        <w:rPr>
          <w:sz w:val="20"/>
          <w:szCs w:val="20"/>
          <w:u w:val="single"/>
        </w:rPr>
        <w:t>pelo</w:t>
      </w:r>
      <w:r w:rsidR="004170C4" w:rsidRPr="00250D0E">
        <w:rPr>
          <w:sz w:val="20"/>
          <w:szCs w:val="20"/>
          <w:u w:val="single"/>
        </w:rPr>
        <w:t xml:space="preserve"> </w:t>
      </w:r>
      <w:r w:rsidR="00BF1A46" w:rsidRPr="00250D0E">
        <w:rPr>
          <w:sz w:val="20"/>
          <w:szCs w:val="20"/>
          <w:u w:val="single"/>
        </w:rPr>
        <w:t>Simples</w:t>
      </w:r>
      <w:r w:rsidR="004170C4" w:rsidRPr="00250D0E">
        <w:rPr>
          <w:sz w:val="20"/>
          <w:szCs w:val="20"/>
          <w:u w:val="single"/>
        </w:rPr>
        <w:t xml:space="preserve"> </w:t>
      </w:r>
      <w:r w:rsidR="00BF1A46" w:rsidRPr="00250D0E">
        <w:rPr>
          <w:sz w:val="20"/>
          <w:szCs w:val="20"/>
          <w:u w:val="single"/>
        </w:rPr>
        <w:t>Nacional</w:t>
      </w:r>
      <w:r w:rsidR="004170C4" w:rsidRPr="00250D0E">
        <w:rPr>
          <w:sz w:val="20"/>
          <w:szCs w:val="20"/>
          <w:u w:val="single"/>
        </w:rPr>
        <w:t xml:space="preserve"> </w:t>
      </w:r>
      <w:r w:rsidR="00BF1A46" w:rsidRPr="00250D0E">
        <w:rPr>
          <w:sz w:val="20"/>
          <w:szCs w:val="20"/>
          <w:u w:val="single"/>
        </w:rPr>
        <w:t>(</w:t>
      </w:r>
      <w:r w:rsidR="00F31232">
        <w:rPr>
          <w:sz w:val="20"/>
          <w:szCs w:val="20"/>
          <w:u w:val="single"/>
        </w:rPr>
        <w:t>2</w:t>
      </w:r>
      <w:r w:rsidR="00BF1A46" w:rsidRPr="00250D0E">
        <w:rPr>
          <w:sz w:val="20"/>
          <w:szCs w:val="20"/>
          <w:u w:val="single"/>
        </w:rPr>
        <w:t>.7.1.)</w:t>
      </w:r>
      <w:r w:rsidR="004170C4" w:rsidRPr="00250D0E">
        <w:rPr>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terá</w:t>
      </w:r>
      <w:r w:rsidR="004170C4" w:rsidRPr="00250D0E">
        <w:rPr>
          <w:b/>
          <w:sz w:val="20"/>
          <w:szCs w:val="20"/>
        </w:rPr>
        <w:t xml:space="preserve"> </w:t>
      </w:r>
      <w:r w:rsidR="00BF1A46" w:rsidRPr="00250D0E">
        <w:rPr>
          <w:b/>
          <w:sz w:val="20"/>
          <w:szCs w:val="20"/>
        </w:rPr>
        <w:t>efeitos</w:t>
      </w:r>
      <w:r w:rsidR="004170C4" w:rsidRPr="00250D0E">
        <w:rPr>
          <w:b/>
          <w:sz w:val="20"/>
          <w:szCs w:val="20"/>
        </w:rPr>
        <w:t xml:space="preserve"> </w:t>
      </w:r>
      <w:r w:rsidR="00BF1A46" w:rsidRPr="00250D0E">
        <w:rPr>
          <w:b/>
          <w:sz w:val="20"/>
          <w:szCs w:val="20"/>
        </w:rPr>
        <w:t>de</w:t>
      </w:r>
      <w:r w:rsidR="004170C4" w:rsidRPr="00250D0E">
        <w:rPr>
          <w:b/>
          <w:sz w:val="20"/>
          <w:szCs w:val="20"/>
        </w:rPr>
        <w:t xml:space="preserve"> </w:t>
      </w:r>
      <w:r w:rsidR="00BF1A46" w:rsidRPr="00250D0E">
        <w:rPr>
          <w:b/>
          <w:sz w:val="20"/>
          <w:szCs w:val="20"/>
        </w:rPr>
        <w:t>DESCLASSIFICAÇÃO</w:t>
      </w:r>
      <w:r w:rsidR="00BF1A46" w:rsidRPr="00250D0E">
        <w:rPr>
          <w:sz w:val="20"/>
          <w:szCs w:val="20"/>
        </w:rPr>
        <w:t>,</w:t>
      </w:r>
      <w:r w:rsidR="004170C4" w:rsidRPr="00250D0E">
        <w:rPr>
          <w:sz w:val="20"/>
          <w:szCs w:val="20"/>
        </w:rPr>
        <w:t xml:space="preserve"> </w:t>
      </w:r>
      <w:r w:rsidR="00BF1A46" w:rsidRPr="00250D0E">
        <w:rPr>
          <w:sz w:val="20"/>
          <w:szCs w:val="20"/>
        </w:rPr>
        <w:t>mas</w:t>
      </w:r>
      <w:r w:rsidR="004170C4" w:rsidRPr="00250D0E">
        <w:rPr>
          <w:sz w:val="20"/>
          <w:szCs w:val="20"/>
        </w:rPr>
        <w:t xml:space="preserve"> </w:t>
      </w:r>
      <w:r w:rsidR="00BF1A46" w:rsidRPr="00250D0E">
        <w:rPr>
          <w:sz w:val="20"/>
          <w:szCs w:val="20"/>
        </w:rPr>
        <w:t>somente</w:t>
      </w:r>
      <w:r w:rsidR="004170C4" w:rsidRPr="00250D0E">
        <w:rPr>
          <w:sz w:val="20"/>
          <w:szCs w:val="20"/>
        </w:rPr>
        <w:t xml:space="preserve"> </w:t>
      </w:r>
      <w:r w:rsidR="00BF1A46" w:rsidRPr="00250D0E">
        <w:rPr>
          <w:sz w:val="20"/>
          <w:szCs w:val="20"/>
        </w:rPr>
        <w:t>que</w:t>
      </w:r>
      <w:r w:rsidR="004170C4" w:rsidRPr="00250D0E">
        <w:rPr>
          <w:sz w:val="20"/>
          <w:szCs w:val="20"/>
        </w:rPr>
        <w:t xml:space="preserve"> </w:t>
      </w:r>
      <w:r w:rsidR="00BF1A46" w:rsidRPr="00250D0E">
        <w:rPr>
          <w:b/>
          <w:sz w:val="20"/>
          <w:szCs w:val="20"/>
        </w:rPr>
        <w:t>a</w:t>
      </w:r>
      <w:r w:rsidR="004170C4" w:rsidRPr="00250D0E">
        <w:rPr>
          <w:b/>
          <w:sz w:val="20"/>
          <w:szCs w:val="20"/>
        </w:rPr>
        <w:t xml:space="preserve"> </w:t>
      </w:r>
      <w:r w:rsidR="00BF1A46" w:rsidRPr="00250D0E">
        <w:rPr>
          <w:b/>
          <w:sz w:val="20"/>
          <w:szCs w:val="20"/>
        </w:rPr>
        <w:t>licitante</w:t>
      </w:r>
      <w:r w:rsidR="004170C4" w:rsidRPr="00250D0E">
        <w:rPr>
          <w:b/>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FARÁ</w:t>
      </w:r>
      <w:r w:rsidR="004170C4" w:rsidRPr="00250D0E">
        <w:rPr>
          <w:b/>
          <w:sz w:val="20"/>
          <w:szCs w:val="20"/>
        </w:rPr>
        <w:t xml:space="preserve"> </w:t>
      </w:r>
      <w:r w:rsidR="00BF1A46" w:rsidRPr="00250D0E">
        <w:rPr>
          <w:b/>
          <w:sz w:val="20"/>
          <w:szCs w:val="20"/>
        </w:rPr>
        <w:t>JUS</w:t>
      </w:r>
      <w:r w:rsidR="004170C4" w:rsidRPr="00250D0E">
        <w:rPr>
          <w:b/>
          <w:sz w:val="20"/>
          <w:szCs w:val="20"/>
        </w:rPr>
        <w:t xml:space="preserve"> </w:t>
      </w:r>
      <w:r w:rsidR="00BF1A46" w:rsidRPr="00250D0E">
        <w:rPr>
          <w:b/>
          <w:sz w:val="20"/>
          <w:szCs w:val="20"/>
        </w:rPr>
        <w:t>aos</w:t>
      </w:r>
      <w:r w:rsidR="004170C4" w:rsidRPr="00250D0E">
        <w:rPr>
          <w:b/>
          <w:sz w:val="20"/>
          <w:szCs w:val="20"/>
        </w:rPr>
        <w:t xml:space="preserve"> </w:t>
      </w:r>
      <w:r w:rsidR="00BF1A46" w:rsidRPr="00250D0E">
        <w:rPr>
          <w:b/>
          <w:sz w:val="20"/>
          <w:szCs w:val="20"/>
        </w:rPr>
        <w:t>benefícios</w:t>
      </w:r>
      <w:r w:rsidR="004170C4" w:rsidRPr="00250D0E">
        <w:rPr>
          <w:b/>
          <w:sz w:val="20"/>
          <w:szCs w:val="20"/>
        </w:rPr>
        <w:t xml:space="preserve"> </w:t>
      </w:r>
      <w:r w:rsidR="00BF1A46" w:rsidRPr="00250D0E">
        <w:rPr>
          <w:b/>
          <w:sz w:val="20"/>
          <w:szCs w:val="20"/>
        </w:rPr>
        <w:t>do</w:t>
      </w:r>
      <w:r w:rsidR="004170C4" w:rsidRPr="00250D0E">
        <w:rPr>
          <w:b/>
          <w:sz w:val="20"/>
          <w:szCs w:val="20"/>
        </w:rPr>
        <w:t xml:space="preserve"> </w:t>
      </w:r>
      <w:r w:rsidR="00BF1A46" w:rsidRPr="00250D0E">
        <w:rPr>
          <w:rFonts w:eastAsia="Arial Unicode MS"/>
          <w:b/>
          <w:sz w:val="20"/>
          <w:szCs w:val="20"/>
        </w:rPr>
        <w:t>tratamento</w:t>
      </w:r>
      <w:r w:rsidR="004170C4" w:rsidRPr="00250D0E">
        <w:rPr>
          <w:rFonts w:eastAsia="Arial Unicode MS"/>
          <w:b/>
          <w:sz w:val="20"/>
          <w:szCs w:val="20"/>
        </w:rPr>
        <w:t xml:space="preserve"> </w:t>
      </w:r>
      <w:r w:rsidR="00BF1A46" w:rsidRPr="00250D0E">
        <w:rPr>
          <w:rFonts w:eastAsia="Arial Unicode MS"/>
          <w:b/>
          <w:sz w:val="20"/>
          <w:szCs w:val="20"/>
        </w:rPr>
        <w:t>favorecido</w:t>
      </w:r>
      <w:r w:rsidR="004170C4" w:rsidRPr="00250D0E">
        <w:rPr>
          <w:rFonts w:eastAsia="Arial Unicode MS"/>
          <w:b/>
          <w:sz w:val="20"/>
          <w:szCs w:val="20"/>
        </w:rPr>
        <w:t xml:space="preserve"> </w:t>
      </w:r>
      <w:r w:rsidR="00BF1A46" w:rsidRPr="00250D0E">
        <w:rPr>
          <w:rFonts w:eastAsia="Arial Unicode MS"/>
          <w:b/>
          <w:sz w:val="20"/>
          <w:szCs w:val="20"/>
        </w:rPr>
        <w:t>da</w:t>
      </w:r>
      <w:r w:rsidR="004170C4" w:rsidRPr="00250D0E">
        <w:rPr>
          <w:rFonts w:eastAsia="Arial Unicode MS"/>
          <w:b/>
          <w:sz w:val="20"/>
          <w:szCs w:val="20"/>
        </w:rPr>
        <w:t xml:space="preserve"> </w:t>
      </w:r>
      <w:r w:rsidR="00BF1A46" w:rsidRPr="00250D0E">
        <w:rPr>
          <w:rFonts w:eastAsia="Arial Unicode MS"/>
          <w:b/>
          <w:sz w:val="20"/>
          <w:szCs w:val="20"/>
        </w:rPr>
        <w:t>Lei</w:t>
      </w:r>
      <w:r w:rsidR="004170C4" w:rsidRPr="00250D0E">
        <w:rPr>
          <w:rFonts w:eastAsia="Arial Unicode MS"/>
          <w:b/>
          <w:sz w:val="20"/>
          <w:szCs w:val="20"/>
        </w:rPr>
        <w:t xml:space="preserve"> </w:t>
      </w:r>
      <w:r w:rsidR="00BF1A46" w:rsidRPr="00250D0E">
        <w:rPr>
          <w:rFonts w:eastAsia="Arial Unicode MS"/>
          <w:b/>
          <w:sz w:val="20"/>
          <w:szCs w:val="20"/>
        </w:rPr>
        <w:t>Complementar</w:t>
      </w:r>
      <w:r w:rsidR="004170C4" w:rsidRPr="00250D0E">
        <w:rPr>
          <w:rFonts w:eastAsia="Arial Unicode MS"/>
          <w:b/>
          <w:sz w:val="20"/>
          <w:szCs w:val="20"/>
        </w:rPr>
        <w:t xml:space="preserve"> </w:t>
      </w:r>
      <w:r w:rsidR="00BF1A46" w:rsidRPr="00250D0E">
        <w:rPr>
          <w:rFonts w:eastAsia="Arial Unicode MS"/>
          <w:b/>
          <w:sz w:val="20"/>
          <w:szCs w:val="20"/>
        </w:rPr>
        <w:t>nº</w:t>
      </w:r>
      <w:r w:rsidR="004170C4" w:rsidRPr="00250D0E">
        <w:rPr>
          <w:rFonts w:eastAsia="Arial Unicode MS"/>
          <w:b/>
          <w:sz w:val="20"/>
          <w:szCs w:val="20"/>
        </w:rPr>
        <w:t xml:space="preserve"> </w:t>
      </w:r>
      <w:r w:rsidR="00BF1A46" w:rsidRPr="00250D0E">
        <w:rPr>
          <w:rFonts w:eastAsia="Arial Unicode MS"/>
          <w:b/>
          <w:sz w:val="20"/>
          <w:szCs w:val="20"/>
        </w:rPr>
        <w:t>123,</w:t>
      </w:r>
      <w:r w:rsidR="004170C4" w:rsidRPr="00250D0E">
        <w:rPr>
          <w:rFonts w:eastAsia="Arial Unicode MS"/>
          <w:b/>
          <w:sz w:val="20"/>
          <w:szCs w:val="20"/>
        </w:rPr>
        <w:t xml:space="preserve"> </w:t>
      </w:r>
      <w:r w:rsidR="00BF1A46" w:rsidRPr="00250D0E">
        <w:rPr>
          <w:rFonts w:eastAsia="Arial Unicode MS"/>
          <w:b/>
          <w:sz w:val="20"/>
          <w:szCs w:val="20"/>
        </w:rPr>
        <w:t>de</w:t>
      </w:r>
      <w:r w:rsidR="004170C4" w:rsidRPr="00250D0E">
        <w:rPr>
          <w:rFonts w:eastAsia="Arial Unicode MS"/>
          <w:b/>
          <w:sz w:val="20"/>
          <w:szCs w:val="20"/>
        </w:rPr>
        <w:t xml:space="preserve"> </w:t>
      </w:r>
      <w:r w:rsidR="00BF1A46" w:rsidRPr="00250D0E">
        <w:rPr>
          <w:rFonts w:eastAsia="Arial Unicode MS"/>
          <w:b/>
          <w:sz w:val="20"/>
          <w:szCs w:val="20"/>
        </w:rPr>
        <w:t>2006</w:t>
      </w:r>
      <w:r w:rsidR="00BF1A46" w:rsidRPr="00250D0E">
        <w:rPr>
          <w:sz w:val="20"/>
          <w:szCs w:val="20"/>
        </w:rPr>
        <w:t>.</w:t>
      </w:r>
    </w:p>
    <w:p w:rsidR="001F554C" w:rsidRPr="00250D0E" w:rsidRDefault="001F554C" w:rsidP="001F554C">
      <w:pPr>
        <w:tabs>
          <w:tab w:val="left" w:pos="-3240"/>
        </w:tabs>
        <w:contextualSpacing/>
        <w:jc w:val="both"/>
        <w:rPr>
          <w:rFonts w:ascii="Arial" w:hAnsi="Arial" w:cs="Arial"/>
          <w:sz w:val="20"/>
          <w:szCs w:val="20"/>
        </w:rPr>
      </w:pPr>
    </w:p>
    <w:p w:rsidR="001F554C" w:rsidRDefault="00F97D27" w:rsidP="001F554C">
      <w:pPr>
        <w:pStyle w:val="NormalWeb"/>
        <w:spacing w:before="0" w:beforeAutospacing="0" w:after="0" w:afterAutospacing="0"/>
        <w:ind w:firstLine="708"/>
        <w:contextualSpacing/>
        <w:jc w:val="both"/>
        <w:rPr>
          <w:sz w:val="20"/>
          <w:szCs w:val="20"/>
        </w:rPr>
      </w:pPr>
      <w:r>
        <w:rPr>
          <w:rFonts w:eastAsia="Arial Unicode MS"/>
          <w:b/>
          <w:sz w:val="20"/>
          <w:szCs w:val="20"/>
        </w:rPr>
        <w:t>2</w:t>
      </w:r>
      <w:r w:rsidR="001F554C" w:rsidRPr="00250D0E">
        <w:rPr>
          <w:rFonts w:eastAsia="Arial Unicode MS"/>
          <w:b/>
          <w:sz w:val="20"/>
          <w:szCs w:val="20"/>
        </w:rPr>
        <w:t>.7</w:t>
      </w:r>
      <w:r w:rsidR="001F554C" w:rsidRPr="00250D0E">
        <w:rPr>
          <w:b/>
          <w:sz w:val="20"/>
          <w:szCs w:val="20"/>
        </w:rPr>
        <w:t>.3.1.</w:t>
      </w:r>
      <w:r w:rsidR="004170C4" w:rsidRPr="00250D0E">
        <w:rPr>
          <w:sz w:val="20"/>
          <w:szCs w:val="20"/>
        </w:rPr>
        <w:t xml:space="preserve"> </w:t>
      </w:r>
      <w:r w:rsidR="001F554C" w:rsidRPr="00250D0E">
        <w:rPr>
          <w:sz w:val="20"/>
          <w:szCs w:val="20"/>
        </w:rPr>
        <w:t>O</w:t>
      </w:r>
      <w:r w:rsidR="004170C4" w:rsidRPr="00250D0E">
        <w:rPr>
          <w:sz w:val="20"/>
          <w:szCs w:val="20"/>
        </w:rPr>
        <w:t xml:space="preserve"> </w:t>
      </w:r>
      <w:r w:rsidR="001F554C" w:rsidRPr="00250D0E">
        <w:rPr>
          <w:bCs/>
          <w:sz w:val="20"/>
          <w:szCs w:val="20"/>
          <w:u w:val="single"/>
        </w:rPr>
        <w:t>Balanço(s)</w:t>
      </w:r>
      <w:r w:rsidR="004170C4" w:rsidRPr="00250D0E">
        <w:rPr>
          <w:bCs/>
          <w:sz w:val="20"/>
          <w:szCs w:val="20"/>
          <w:u w:val="single"/>
        </w:rPr>
        <w:t xml:space="preserve"> </w:t>
      </w:r>
      <w:r w:rsidR="001F554C" w:rsidRPr="00250D0E">
        <w:rPr>
          <w:bCs/>
          <w:sz w:val="20"/>
          <w:szCs w:val="20"/>
          <w:u w:val="single"/>
        </w:rPr>
        <w:t>patrimonial(</w:t>
      </w:r>
      <w:proofErr w:type="spellStart"/>
      <w:r w:rsidR="001F554C" w:rsidRPr="00250D0E">
        <w:rPr>
          <w:bCs/>
          <w:sz w:val="20"/>
          <w:szCs w:val="20"/>
          <w:u w:val="single"/>
        </w:rPr>
        <w:t>is</w:t>
      </w:r>
      <w:proofErr w:type="spellEnd"/>
      <w:r w:rsidR="001F554C" w:rsidRPr="00250D0E">
        <w:rPr>
          <w:bCs/>
          <w:sz w:val="20"/>
          <w:szCs w:val="20"/>
          <w:u w:val="single"/>
        </w:rPr>
        <w:t>)</w:t>
      </w:r>
      <w:r w:rsidR="004170C4" w:rsidRPr="00250D0E">
        <w:rPr>
          <w:bCs/>
          <w:sz w:val="20"/>
          <w:szCs w:val="20"/>
          <w:u w:val="single"/>
        </w:rPr>
        <w:t xml:space="preserve"> </w:t>
      </w:r>
      <w:r w:rsidR="001F554C" w:rsidRPr="00250D0E">
        <w:rPr>
          <w:bCs/>
          <w:sz w:val="20"/>
          <w:szCs w:val="20"/>
          <w:u w:val="single"/>
        </w:rPr>
        <w:t>dos</w:t>
      </w:r>
      <w:r w:rsidR="004170C4" w:rsidRPr="00250D0E">
        <w:rPr>
          <w:bCs/>
          <w:sz w:val="20"/>
          <w:szCs w:val="20"/>
          <w:u w:val="single"/>
        </w:rPr>
        <w:t xml:space="preserve"> </w:t>
      </w:r>
      <w:r w:rsidR="001F554C" w:rsidRPr="00250D0E">
        <w:rPr>
          <w:bCs/>
          <w:sz w:val="20"/>
          <w:szCs w:val="20"/>
          <w:u w:val="single"/>
        </w:rPr>
        <w:t>2</w:t>
      </w:r>
      <w:r w:rsidR="004170C4" w:rsidRPr="00250D0E">
        <w:rPr>
          <w:bCs/>
          <w:sz w:val="20"/>
          <w:szCs w:val="20"/>
          <w:u w:val="single"/>
        </w:rPr>
        <w:t xml:space="preserve"> </w:t>
      </w:r>
      <w:r w:rsidR="001F554C" w:rsidRPr="00250D0E">
        <w:rPr>
          <w:bCs/>
          <w:sz w:val="20"/>
          <w:szCs w:val="20"/>
          <w:u w:val="single"/>
        </w:rPr>
        <w:t>(dois)</w:t>
      </w:r>
      <w:r w:rsidR="004170C4" w:rsidRPr="00250D0E">
        <w:rPr>
          <w:bCs/>
          <w:sz w:val="20"/>
          <w:szCs w:val="20"/>
          <w:u w:val="single"/>
        </w:rPr>
        <w:t xml:space="preserve"> </w:t>
      </w:r>
      <w:r w:rsidR="001F554C" w:rsidRPr="00250D0E">
        <w:rPr>
          <w:bCs/>
          <w:sz w:val="20"/>
          <w:szCs w:val="20"/>
          <w:u w:val="single"/>
        </w:rPr>
        <w:t>últimos</w:t>
      </w:r>
      <w:r w:rsidR="004170C4" w:rsidRPr="00250D0E">
        <w:rPr>
          <w:bCs/>
          <w:sz w:val="20"/>
          <w:szCs w:val="20"/>
          <w:u w:val="single"/>
        </w:rPr>
        <w:t xml:space="preserve"> </w:t>
      </w:r>
      <w:r w:rsidR="001F554C" w:rsidRPr="00250D0E">
        <w:rPr>
          <w:bCs/>
          <w:sz w:val="20"/>
          <w:szCs w:val="20"/>
          <w:u w:val="single"/>
        </w:rPr>
        <w:t>exercícios</w:t>
      </w:r>
      <w:r w:rsidR="004170C4" w:rsidRPr="00250D0E">
        <w:rPr>
          <w:bCs/>
          <w:sz w:val="20"/>
          <w:szCs w:val="20"/>
          <w:u w:val="single"/>
        </w:rPr>
        <w:t xml:space="preserve"> </w:t>
      </w:r>
      <w:r w:rsidR="001F554C" w:rsidRPr="00250D0E">
        <w:rPr>
          <w:bCs/>
          <w:sz w:val="20"/>
          <w:szCs w:val="20"/>
          <w:u w:val="single"/>
        </w:rPr>
        <w:t>sociais,</w:t>
      </w:r>
      <w:r w:rsidR="004170C4" w:rsidRPr="00250D0E">
        <w:rPr>
          <w:bCs/>
          <w:sz w:val="20"/>
          <w:szCs w:val="20"/>
          <w:u w:val="single"/>
        </w:rPr>
        <w:t xml:space="preserve"> </w:t>
      </w:r>
      <w:r w:rsidR="001F554C" w:rsidRPr="00250D0E">
        <w:rPr>
          <w:sz w:val="20"/>
          <w:szCs w:val="20"/>
          <w:u w:val="single"/>
        </w:rPr>
        <w:t>juntamente</w:t>
      </w:r>
      <w:r w:rsidR="004170C4" w:rsidRPr="00250D0E">
        <w:rPr>
          <w:sz w:val="20"/>
          <w:szCs w:val="20"/>
          <w:u w:val="single"/>
        </w:rPr>
        <w:t xml:space="preserve"> </w:t>
      </w:r>
      <w:r w:rsidR="001F554C" w:rsidRPr="00250D0E">
        <w:rPr>
          <w:sz w:val="20"/>
          <w:szCs w:val="20"/>
          <w:u w:val="single"/>
        </w:rPr>
        <w:t>com</w:t>
      </w:r>
      <w:r w:rsidR="004170C4" w:rsidRPr="00250D0E">
        <w:rPr>
          <w:sz w:val="20"/>
          <w:szCs w:val="20"/>
          <w:u w:val="single"/>
        </w:rPr>
        <w:t xml:space="preserve"> </w:t>
      </w:r>
      <w:r w:rsidR="001F554C" w:rsidRPr="00250D0E">
        <w:rPr>
          <w:sz w:val="20"/>
          <w:szCs w:val="20"/>
          <w:u w:val="single"/>
        </w:rPr>
        <w:t>os</w:t>
      </w:r>
      <w:r w:rsidR="004170C4" w:rsidRPr="00250D0E">
        <w:rPr>
          <w:sz w:val="20"/>
          <w:szCs w:val="20"/>
          <w:u w:val="single"/>
        </w:rPr>
        <w:t xml:space="preserve"> </w:t>
      </w:r>
      <w:r w:rsidR="001F554C" w:rsidRPr="00250D0E">
        <w:rPr>
          <w:bCs/>
          <w:sz w:val="20"/>
          <w:szCs w:val="20"/>
          <w:u w:val="single"/>
        </w:rPr>
        <w:t>índices</w:t>
      </w:r>
      <w:r w:rsidR="004170C4" w:rsidRPr="00250D0E">
        <w:rPr>
          <w:bCs/>
          <w:sz w:val="20"/>
          <w:szCs w:val="20"/>
          <w:u w:val="single"/>
        </w:rPr>
        <w:t xml:space="preserve"> </w:t>
      </w:r>
      <w:r w:rsidR="001F554C" w:rsidRPr="00250D0E">
        <w:rPr>
          <w:bCs/>
          <w:sz w:val="20"/>
          <w:szCs w:val="20"/>
          <w:u w:val="single"/>
        </w:rPr>
        <w:t>de</w:t>
      </w:r>
      <w:r w:rsidR="004170C4" w:rsidRPr="00250D0E">
        <w:rPr>
          <w:bCs/>
          <w:sz w:val="20"/>
          <w:szCs w:val="20"/>
          <w:u w:val="single"/>
        </w:rPr>
        <w:t xml:space="preserve"> </w:t>
      </w:r>
      <w:r w:rsidR="001F554C" w:rsidRPr="00250D0E">
        <w:rPr>
          <w:bCs/>
          <w:sz w:val="20"/>
          <w:szCs w:val="20"/>
          <w:u w:val="single"/>
        </w:rPr>
        <w:t>Liquidez</w:t>
      </w:r>
      <w:r w:rsidR="004170C4" w:rsidRPr="00250D0E">
        <w:rPr>
          <w:bCs/>
          <w:sz w:val="20"/>
          <w:szCs w:val="20"/>
          <w:u w:val="single"/>
        </w:rPr>
        <w:t xml:space="preserve"> </w:t>
      </w:r>
      <w:r w:rsidR="001F554C" w:rsidRPr="00250D0E">
        <w:rPr>
          <w:bCs/>
          <w:sz w:val="20"/>
          <w:szCs w:val="20"/>
          <w:u w:val="single"/>
        </w:rPr>
        <w:t>Geral</w:t>
      </w:r>
      <w:r w:rsidR="004170C4" w:rsidRPr="00250D0E">
        <w:rPr>
          <w:bCs/>
          <w:sz w:val="20"/>
          <w:szCs w:val="20"/>
          <w:u w:val="single"/>
        </w:rPr>
        <w:t xml:space="preserve"> </w:t>
      </w:r>
      <w:r w:rsidR="001F554C" w:rsidRPr="00250D0E">
        <w:rPr>
          <w:bCs/>
          <w:sz w:val="20"/>
          <w:szCs w:val="20"/>
          <w:u w:val="single"/>
        </w:rPr>
        <w:t>(LG),</w:t>
      </w:r>
      <w:r w:rsidR="004170C4" w:rsidRPr="00250D0E">
        <w:rPr>
          <w:bCs/>
          <w:sz w:val="20"/>
          <w:szCs w:val="20"/>
          <w:u w:val="single"/>
        </w:rPr>
        <w:t xml:space="preserve"> </w:t>
      </w:r>
      <w:r w:rsidR="001F554C" w:rsidRPr="00250D0E">
        <w:rPr>
          <w:bCs/>
          <w:sz w:val="20"/>
          <w:szCs w:val="20"/>
          <w:u w:val="single"/>
        </w:rPr>
        <w:t>Liquidez</w:t>
      </w:r>
      <w:r w:rsidR="004170C4" w:rsidRPr="00250D0E">
        <w:rPr>
          <w:bCs/>
          <w:sz w:val="20"/>
          <w:szCs w:val="20"/>
          <w:u w:val="single"/>
        </w:rPr>
        <w:t xml:space="preserve"> </w:t>
      </w:r>
      <w:r w:rsidR="001F554C" w:rsidRPr="00250D0E">
        <w:rPr>
          <w:bCs/>
          <w:sz w:val="20"/>
          <w:szCs w:val="20"/>
          <w:u w:val="single"/>
        </w:rPr>
        <w:t>Corrente</w:t>
      </w:r>
      <w:r w:rsidR="004170C4" w:rsidRPr="00250D0E">
        <w:rPr>
          <w:bCs/>
          <w:sz w:val="20"/>
          <w:szCs w:val="20"/>
          <w:u w:val="single"/>
        </w:rPr>
        <w:t xml:space="preserve"> </w:t>
      </w:r>
      <w:r w:rsidR="001F554C" w:rsidRPr="00250D0E">
        <w:rPr>
          <w:bCs/>
          <w:sz w:val="20"/>
          <w:szCs w:val="20"/>
          <w:u w:val="single"/>
        </w:rPr>
        <w:t>(LC),</w:t>
      </w:r>
      <w:r w:rsidR="004170C4" w:rsidRPr="00250D0E">
        <w:rPr>
          <w:bCs/>
          <w:sz w:val="20"/>
          <w:szCs w:val="20"/>
          <w:u w:val="single"/>
        </w:rPr>
        <w:t xml:space="preserve"> </w:t>
      </w:r>
      <w:r w:rsidR="001F554C" w:rsidRPr="00250D0E">
        <w:rPr>
          <w:bCs/>
          <w:sz w:val="20"/>
          <w:szCs w:val="20"/>
          <w:u w:val="single"/>
        </w:rPr>
        <w:t>e</w:t>
      </w:r>
      <w:r w:rsidR="004170C4" w:rsidRPr="00250D0E">
        <w:rPr>
          <w:bCs/>
          <w:sz w:val="20"/>
          <w:szCs w:val="20"/>
          <w:u w:val="single"/>
        </w:rPr>
        <w:t xml:space="preserve"> </w:t>
      </w:r>
      <w:r w:rsidR="001F554C" w:rsidRPr="00250D0E">
        <w:rPr>
          <w:bCs/>
          <w:sz w:val="20"/>
          <w:szCs w:val="20"/>
          <w:u w:val="single"/>
        </w:rPr>
        <w:t>Solvência</w:t>
      </w:r>
      <w:r w:rsidR="004170C4" w:rsidRPr="00250D0E">
        <w:rPr>
          <w:bCs/>
          <w:sz w:val="20"/>
          <w:szCs w:val="20"/>
          <w:u w:val="single"/>
        </w:rPr>
        <w:t xml:space="preserve"> </w:t>
      </w:r>
      <w:r w:rsidR="001F554C" w:rsidRPr="00250D0E">
        <w:rPr>
          <w:bCs/>
          <w:sz w:val="20"/>
          <w:szCs w:val="20"/>
          <w:u w:val="single"/>
        </w:rPr>
        <w:t>Geral</w:t>
      </w:r>
      <w:r w:rsidR="004170C4" w:rsidRPr="00250D0E">
        <w:rPr>
          <w:bCs/>
          <w:sz w:val="20"/>
          <w:szCs w:val="20"/>
          <w:u w:val="single"/>
        </w:rPr>
        <w:t xml:space="preserve"> </w:t>
      </w:r>
      <w:r w:rsidR="001F554C" w:rsidRPr="00250D0E">
        <w:rPr>
          <w:bCs/>
          <w:sz w:val="20"/>
          <w:szCs w:val="20"/>
          <w:u w:val="single"/>
        </w:rPr>
        <w:t>(SG)</w:t>
      </w:r>
      <w:r w:rsidR="001F554C" w:rsidRPr="00250D0E">
        <w:rPr>
          <w:sz w:val="20"/>
          <w:szCs w:val="20"/>
        </w:rPr>
        <w:t>,</w:t>
      </w:r>
      <w:r w:rsidR="004170C4" w:rsidRPr="00250D0E">
        <w:rPr>
          <w:sz w:val="20"/>
          <w:szCs w:val="20"/>
        </w:rPr>
        <w:t xml:space="preserve"> </w:t>
      </w:r>
      <w:r w:rsidR="001F554C" w:rsidRPr="00250D0E">
        <w:rPr>
          <w:b/>
          <w:sz w:val="20"/>
          <w:szCs w:val="20"/>
        </w:rPr>
        <w:t>SÃO</w:t>
      </w:r>
      <w:r w:rsidR="004170C4" w:rsidRPr="00250D0E">
        <w:rPr>
          <w:b/>
          <w:sz w:val="20"/>
          <w:szCs w:val="20"/>
        </w:rPr>
        <w:t xml:space="preserve"> </w:t>
      </w:r>
      <w:r w:rsidR="001F554C" w:rsidRPr="00250D0E">
        <w:rPr>
          <w:b/>
          <w:sz w:val="20"/>
          <w:szCs w:val="20"/>
        </w:rPr>
        <w:t>OBRIGATÓRIOS</w:t>
      </w:r>
      <w:r w:rsidR="004170C4" w:rsidRPr="00250D0E">
        <w:rPr>
          <w:b/>
          <w:sz w:val="20"/>
          <w:szCs w:val="20"/>
        </w:rPr>
        <w:t xml:space="preserve"> </w:t>
      </w:r>
      <w:r w:rsidR="001F554C" w:rsidRPr="00250D0E">
        <w:rPr>
          <w:b/>
          <w:sz w:val="20"/>
          <w:szCs w:val="20"/>
        </w:rPr>
        <w:lastRenderedPageBreak/>
        <w:t>PARA</w:t>
      </w:r>
      <w:r w:rsidR="004170C4" w:rsidRPr="00250D0E">
        <w:rPr>
          <w:b/>
          <w:sz w:val="20"/>
          <w:szCs w:val="20"/>
        </w:rPr>
        <w:t xml:space="preserve"> </w:t>
      </w:r>
      <w:r w:rsidR="001F554C" w:rsidRPr="00250D0E">
        <w:rPr>
          <w:b/>
          <w:sz w:val="20"/>
          <w:szCs w:val="20"/>
        </w:rPr>
        <w:t>TODOS</w:t>
      </w:r>
      <w:r w:rsidR="004170C4" w:rsidRPr="00250D0E">
        <w:rPr>
          <w:b/>
          <w:sz w:val="20"/>
          <w:szCs w:val="20"/>
        </w:rPr>
        <w:t xml:space="preserve"> </w:t>
      </w:r>
      <w:r w:rsidR="001F554C" w:rsidRPr="00B87F0F">
        <w:rPr>
          <w:b/>
          <w:sz w:val="20"/>
          <w:szCs w:val="20"/>
        </w:rPr>
        <w:t>OS</w:t>
      </w:r>
      <w:r w:rsidR="004170C4" w:rsidRPr="00B87F0F">
        <w:rPr>
          <w:b/>
          <w:sz w:val="20"/>
          <w:szCs w:val="20"/>
        </w:rPr>
        <w:t xml:space="preserve"> </w:t>
      </w:r>
      <w:r w:rsidR="001F554C" w:rsidRPr="00B87F0F">
        <w:rPr>
          <w:b/>
          <w:sz w:val="20"/>
          <w:szCs w:val="20"/>
        </w:rPr>
        <w:t>LICITANTES</w:t>
      </w:r>
      <w:r w:rsidR="004170C4" w:rsidRPr="00B87F0F">
        <w:rPr>
          <w:b/>
          <w:sz w:val="20"/>
          <w:szCs w:val="20"/>
        </w:rPr>
        <w:t xml:space="preserve"> </w:t>
      </w:r>
      <w:r w:rsidR="001F554C" w:rsidRPr="00B87F0F">
        <w:rPr>
          <w:b/>
          <w:sz w:val="20"/>
          <w:szCs w:val="20"/>
        </w:rPr>
        <w:t>PARTICIPANTES</w:t>
      </w:r>
      <w:r w:rsidR="004170C4" w:rsidRPr="00B87F0F">
        <w:rPr>
          <w:b/>
          <w:sz w:val="20"/>
          <w:szCs w:val="20"/>
        </w:rPr>
        <w:t xml:space="preserve"> </w:t>
      </w:r>
      <w:r w:rsidR="001F554C" w:rsidRPr="00B87F0F">
        <w:rPr>
          <w:b/>
          <w:sz w:val="20"/>
          <w:szCs w:val="20"/>
        </w:rPr>
        <w:t>DO</w:t>
      </w:r>
      <w:r w:rsidR="004170C4" w:rsidRPr="00B87F0F">
        <w:rPr>
          <w:b/>
          <w:sz w:val="20"/>
          <w:szCs w:val="20"/>
        </w:rPr>
        <w:t xml:space="preserve"> </w:t>
      </w:r>
      <w:r w:rsidR="001F554C" w:rsidRPr="00B87F0F">
        <w:rPr>
          <w:b/>
          <w:sz w:val="20"/>
          <w:szCs w:val="20"/>
        </w:rPr>
        <w:t>CERTAME,</w:t>
      </w:r>
      <w:r w:rsidR="004170C4" w:rsidRPr="00B87F0F">
        <w:rPr>
          <w:b/>
          <w:sz w:val="20"/>
          <w:szCs w:val="20"/>
        </w:rPr>
        <w:t xml:space="preserve"> </w:t>
      </w:r>
      <w:r w:rsidR="001F554C" w:rsidRPr="00B87F0F">
        <w:rPr>
          <w:b/>
          <w:sz w:val="20"/>
          <w:szCs w:val="20"/>
        </w:rPr>
        <w:t>conforme</w:t>
      </w:r>
      <w:r w:rsidR="004170C4" w:rsidRPr="00B87F0F">
        <w:rPr>
          <w:b/>
          <w:sz w:val="20"/>
          <w:szCs w:val="20"/>
        </w:rPr>
        <w:t xml:space="preserve"> </w:t>
      </w:r>
      <w:r w:rsidR="001F554C" w:rsidRPr="00B87F0F">
        <w:rPr>
          <w:b/>
          <w:sz w:val="20"/>
          <w:szCs w:val="20"/>
        </w:rPr>
        <w:t>disposto</w:t>
      </w:r>
      <w:r w:rsidR="004170C4" w:rsidRPr="00B87F0F">
        <w:rPr>
          <w:b/>
          <w:sz w:val="20"/>
          <w:szCs w:val="20"/>
        </w:rPr>
        <w:t xml:space="preserve"> </w:t>
      </w:r>
      <w:r w:rsidR="001F554C" w:rsidRPr="000C7CF8">
        <w:rPr>
          <w:b/>
          <w:sz w:val="20"/>
          <w:szCs w:val="20"/>
        </w:rPr>
        <w:t>no</w:t>
      </w:r>
      <w:r w:rsidR="004170C4" w:rsidRPr="000C7CF8">
        <w:rPr>
          <w:b/>
          <w:sz w:val="20"/>
          <w:szCs w:val="20"/>
        </w:rPr>
        <w:t xml:space="preserve"> </w:t>
      </w:r>
      <w:r w:rsidR="001F554C" w:rsidRPr="000C7CF8">
        <w:rPr>
          <w:b/>
          <w:sz w:val="20"/>
          <w:szCs w:val="20"/>
        </w:rPr>
        <w:t>item</w:t>
      </w:r>
      <w:r w:rsidR="004170C4" w:rsidRPr="000C7CF8">
        <w:rPr>
          <w:b/>
          <w:sz w:val="20"/>
          <w:szCs w:val="20"/>
        </w:rPr>
        <w:t xml:space="preserve"> </w:t>
      </w:r>
      <w:r w:rsidR="00FC5BFA" w:rsidRPr="000C7CF8">
        <w:rPr>
          <w:b/>
          <w:sz w:val="20"/>
          <w:szCs w:val="20"/>
        </w:rPr>
        <w:t>9</w:t>
      </w:r>
      <w:r w:rsidR="001F554C" w:rsidRPr="000C7CF8">
        <w:rPr>
          <w:b/>
          <w:sz w:val="20"/>
          <w:szCs w:val="20"/>
        </w:rPr>
        <w:t>.2</w:t>
      </w:r>
      <w:r w:rsidR="000C7CF8" w:rsidRPr="000C7CF8">
        <w:rPr>
          <w:b/>
          <w:sz w:val="20"/>
          <w:szCs w:val="20"/>
        </w:rPr>
        <w:t>6</w:t>
      </w:r>
      <w:r w:rsidR="004170C4" w:rsidRPr="00B87F0F">
        <w:rPr>
          <w:b/>
          <w:sz w:val="20"/>
          <w:szCs w:val="20"/>
        </w:rPr>
        <w:t xml:space="preserve"> </w:t>
      </w:r>
      <w:r w:rsidR="00874F84" w:rsidRPr="00B87F0F">
        <w:rPr>
          <w:b/>
          <w:sz w:val="20"/>
          <w:szCs w:val="20"/>
        </w:rPr>
        <w:t>e</w:t>
      </w:r>
      <w:r w:rsidR="004170C4" w:rsidRPr="00B87F0F">
        <w:rPr>
          <w:b/>
          <w:sz w:val="20"/>
          <w:szCs w:val="20"/>
        </w:rPr>
        <w:t xml:space="preserve"> </w:t>
      </w:r>
      <w:r w:rsidR="00874F84" w:rsidRPr="00B87F0F">
        <w:rPr>
          <w:b/>
          <w:sz w:val="20"/>
          <w:szCs w:val="20"/>
        </w:rPr>
        <w:t>seguintes,</w:t>
      </w:r>
      <w:r w:rsidR="004170C4" w:rsidRPr="00B87F0F">
        <w:rPr>
          <w:b/>
          <w:sz w:val="20"/>
          <w:szCs w:val="20"/>
        </w:rPr>
        <w:t xml:space="preserve"> </w:t>
      </w:r>
      <w:r w:rsidR="001F554C" w:rsidRPr="00B87F0F">
        <w:rPr>
          <w:b/>
          <w:sz w:val="20"/>
          <w:szCs w:val="20"/>
        </w:rPr>
        <w:t>do</w:t>
      </w:r>
      <w:r w:rsidR="004170C4" w:rsidRPr="00B87F0F">
        <w:rPr>
          <w:b/>
          <w:sz w:val="20"/>
          <w:szCs w:val="20"/>
        </w:rPr>
        <w:t xml:space="preserve"> </w:t>
      </w:r>
      <w:r w:rsidR="00874F84" w:rsidRPr="00B87F0F">
        <w:rPr>
          <w:b/>
          <w:sz w:val="20"/>
          <w:szCs w:val="20"/>
        </w:rPr>
        <w:t>Termo</w:t>
      </w:r>
      <w:r w:rsidR="004170C4" w:rsidRPr="00B87F0F">
        <w:rPr>
          <w:b/>
          <w:sz w:val="20"/>
          <w:szCs w:val="20"/>
        </w:rPr>
        <w:t xml:space="preserve"> </w:t>
      </w:r>
      <w:r w:rsidR="00874F84" w:rsidRPr="00B87F0F">
        <w:rPr>
          <w:b/>
          <w:sz w:val="20"/>
          <w:szCs w:val="20"/>
        </w:rPr>
        <w:t>de</w:t>
      </w:r>
      <w:r w:rsidR="004170C4" w:rsidRPr="00B87F0F">
        <w:rPr>
          <w:b/>
          <w:sz w:val="20"/>
          <w:szCs w:val="20"/>
        </w:rPr>
        <w:t xml:space="preserve"> </w:t>
      </w:r>
      <w:r w:rsidR="00874F84" w:rsidRPr="00B87F0F">
        <w:rPr>
          <w:b/>
          <w:sz w:val="20"/>
          <w:szCs w:val="20"/>
        </w:rPr>
        <w:t>Referência</w:t>
      </w:r>
      <w:r w:rsidR="001F554C" w:rsidRPr="00B87F0F">
        <w:rPr>
          <w:sz w:val="20"/>
          <w:szCs w:val="20"/>
        </w:rPr>
        <w:t>.</w:t>
      </w:r>
    </w:p>
    <w:p w:rsidR="00FC5BFA" w:rsidRPr="00250D0E" w:rsidRDefault="00FC5BFA" w:rsidP="001F554C">
      <w:pPr>
        <w:pStyle w:val="NormalWeb"/>
        <w:spacing w:before="0" w:beforeAutospacing="0" w:after="0" w:afterAutospacing="0"/>
        <w:ind w:firstLine="708"/>
        <w:contextualSpacing/>
        <w:jc w:val="both"/>
        <w:rPr>
          <w:sz w:val="20"/>
          <w:szCs w:val="20"/>
        </w:rPr>
      </w:pPr>
    </w:p>
    <w:p w:rsidR="004F1AB3" w:rsidRPr="00250D0E" w:rsidRDefault="00F766C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767204" w:rsidRPr="00250D0E" w:rsidRDefault="00767204"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.8.2.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incompatível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.8.3.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expressos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receber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responder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administrativa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judicialmente;</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isoladamente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acionista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detentor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voto,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subcontratado,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impossibilitada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gestão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cônjuge,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companheiro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colateral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afinidade,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grau;</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6.404,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1976,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judicialmente,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trânsito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exploração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infantil,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trabalhadores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análogas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escravo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adolescentes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0</w:t>
      </w:r>
      <w:r w:rsidR="00B122D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OSCIP,</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p>
    <w:p w:rsidR="00B122D3" w:rsidRPr="00250D0E" w:rsidRDefault="00B122D3" w:rsidP="00B122D3">
      <w:pPr>
        <w:tabs>
          <w:tab w:val="left" w:pos="709"/>
        </w:tabs>
        <w:jc w:val="both"/>
        <w:rPr>
          <w:rFonts w:ascii="Arial" w:eastAsia="Arial Unicode MS" w:hAnsi="Arial" w:cs="Arial"/>
          <w:sz w:val="20"/>
          <w:szCs w:val="20"/>
        </w:rPr>
      </w:pPr>
    </w:p>
    <w:p w:rsidR="00B122D3" w:rsidRPr="00250D0E" w:rsidRDefault="00B122D3" w:rsidP="00B122D3">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Pr="00250D0E">
        <w:rPr>
          <w:rFonts w:ascii="Arial" w:eastAsia="Arial Unicode MS" w:hAnsi="Arial" w:cs="Arial"/>
          <w:b/>
          <w:sz w:val="20"/>
          <w:szCs w:val="20"/>
        </w:rPr>
        <w:t>.8.11.</w:t>
      </w:r>
      <w:r w:rsidR="004170C4" w:rsidRPr="00250D0E">
        <w:rPr>
          <w:rFonts w:ascii="Arial" w:eastAsia="Arial Unicode MS" w:hAnsi="Arial" w:cs="Arial"/>
          <w:sz w:val="20"/>
          <w:szCs w:val="20"/>
        </w:rPr>
        <w:t xml:space="preserve"> </w:t>
      </w:r>
      <w:r w:rsidR="00D820E4" w:rsidRPr="00D820E4">
        <w:rPr>
          <w:rFonts w:ascii="Arial" w:eastAsia="Arial Unicode MS" w:hAnsi="Arial" w:cs="Arial"/>
          <w:sz w:val="20"/>
          <w:szCs w:val="20"/>
        </w:rPr>
        <w:t>pessoas jurídicas reunidas em consórcio</w:t>
      </w:r>
      <w:r w:rsidRPr="00250D0E">
        <w:rPr>
          <w:rFonts w:ascii="Arial" w:eastAsia="Arial Unicode MS" w:hAnsi="Arial" w:cs="Arial"/>
          <w:sz w:val="20"/>
          <w:szCs w:val="20"/>
        </w:rPr>
        <w:t>;</w:t>
      </w:r>
    </w:p>
    <w:p w:rsidR="00D820E4" w:rsidRPr="00250D0E" w:rsidRDefault="00D820E4" w:rsidP="00D820E4">
      <w:pPr>
        <w:tabs>
          <w:tab w:val="left" w:pos="709"/>
        </w:tabs>
        <w:jc w:val="both"/>
        <w:rPr>
          <w:rFonts w:ascii="Arial" w:eastAsia="Arial Unicode MS" w:hAnsi="Arial" w:cs="Arial"/>
          <w:sz w:val="20"/>
          <w:szCs w:val="20"/>
        </w:rPr>
      </w:pPr>
    </w:p>
    <w:p w:rsidR="00D820E4" w:rsidRPr="00250D0E" w:rsidRDefault="00D820E4" w:rsidP="00D820E4">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2</w:t>
      </w:r>
      <w:r w:rsidRPr="00250D0E">
        <w:rPr>
          <w:rFonts w:ascii="Arial" w:eastAsia="Arial Unicode MS" w:hAnsi="Arial" w:cs="Arial"/>
          <w:b/>
          <w:sz w:val="20"/>
          <w:szCs w:val="20"/>
        </w:rPr>
        <w:t>.8.1</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pessoas físicas</w:t>
      </w:r>
      <w:r>
        <w:rPr>
          <w:rFonts w:ascii="Arial" w:eastAsia="Arial Unicode MS" w:hAnsi="Arial" w:cs="Arial"/>
          <w:sz w:val="20"/>
          <w:szCs w:val="20"/>
        </w:rPr>
        <w:t>.</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C727EE"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configurar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conflito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matéria,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9º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C727EE"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também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intuito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ilícito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fraudulenta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personalidade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F766C5" w:rsidRPr="00250D0E" w:rsidRDefault="00F766C5"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1</w:t>
      </w:r>
      <w:r w:rsidR="00C727EE" w:rsidRPr="00250D0E">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8</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atividades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planejamento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gestão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p>
    <w:p w:rsidR="00F766C5" w:rsidRPr="00250D0E" w:rsidRDefault="00F766C5"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w:t>
      </w:r>
      <w:r w:rsidR="00B53468" w:rsidRPr="00250D0E">
        <w:rPr>
          <w:rFonts w:ascii="Arial" w:eastAsia="Arial Unicode MS" w:hAnsi="Arial" w:cs="Arial"/>
          <w:b/>
          <w:sz w:val="20"/>
          <w:szCs w:val="20"/>
        </w:rPr>
        <w:t>1</w:t>
      </w:r>
      <w:r w:rsidR="00C727EE" w:rsidRPr="00250D0E">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Equiparam-se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grupo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econômico.</w:t>
      </w: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E51141" w:rsidRPr="00250D0E">
        <w:rPr>
          <w:rFonts w:ascii="Arial" w:eastAsia="Arial Unicode MS" w:hAnsi="Arial" w:cs="Arial"/>
          <w:sz w:val="20"/>
          <w:szCs w:val="20"/>
        </w:rPr>
        <w:t>.8.4</w:t>
      </w:r>
      <w:r w:rsidR="004170C4" w:rsidRPr="00250D0E">
        <w:rPr>
          <w:rFonts w:ascii="Arial" w:eastAsia="Arial Unicode MS" w:hAnsi="Arial" w:cs="Arial"/>
          <w:sz w:val="20"/>
          <w:szCs w:val="20"/>
        </w:rPr>
        <w:t xml:space="preserve"> </w:t>
      </w:r>
      <w:r w:rsidR="00E51141"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E51141" w:rsidRPr="00250D0E">
        <w:rPr>
          <w:rFonts w:ascii="Arial" w:eastAsia="Arial Unicode MS" w:hAnsi="Arial" w:cs="Arial"/>
          <w:sz w:val="20"/>
          <w:szCs w:val="20"/>
        </w:rPr>
        <w:t>.8.5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p>
    <w:p w:rsidR="00C727EE" w:rsidRPr="00250D0E" w:rsidRDefault="00C727EE"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âmbito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contrapartida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rol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inidônea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FC2A86" w:rsidRPr="00250D0E" w:rsidRDefault="00FC2A86" w:rsidP="00EA646C">
      <w:pPr>
        <w:tabs>
          <w:tab w:val="left" w:pos="709"/>
        </w:tabs>
        <w:jc w:val="both"/>
        <w:rPr>
          <w:rFonts w:ascii="Arial" w:eastAsia="Arial Unicode MS" w:hAnsi="Arial" w:cs="Arial"/>
          <w:sz w:val="20"/>
          <w:szCs w:val="20"/>
        </w:rPr>
      </w:pPr>
    </w:p>
    <w:p w:rsidR="004F1AB3" w:rsidRPr="00250D0E" w:rsidRDefault="00156B23" w:rsidP="00EA646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F97D27">
        <w:rPr>
          <w:rFonts w:ascii="Arial" w:eastAsia="Arial Unicode MS" w:hAnsi="Arial" w:cs="Arial"/>
          <w:b/>
          <w:sz w:val="20"/>
          <w:szCs w:val="20"/>
        </w:rPr>
        <w:t>2</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5A2723">
        <w:rPr>
          <w:rFonts w:ascii="Arial" w:eastAsia="Arial Unicode MS" w:hAnsi="Arial" w:cs="Arial"/>
          <w:sz w:val="20"/>
          <w:szCs w:val="20"/>
        </w:rPr>
        <w:t>2</w:t>
      </w:r>
      <w:r w:rsidR="00E85AF6" w:rsidRPr="00250D0E">
        <w:rPr>
          <w:rFonts w:ascii="Arial" w:eastAsia="Arial Unicode MS" w:hAnsi="Arial" w:cs="Arial"/>
          <w:sz w:val="20"/>
          <w:szCs w:val="20"/>
        </w:rPr>
        <w:t>.</w:t>
      </w:r>
      <w:r w:rsidR="00E51141" w:rsidRPr="00250D0E">
        <w:rPr>
          <w:rFonts w:ascii="Arial" w:eastAsia="Arial Unicode MS" w:hAnsi="Arial" w:cs="Arial"/>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estende-se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profissional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funcionário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assessoria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p>
    <w:p w:rsidR="00BD4AFD" w:rsidRPr="00F77915" w:rsidRDefault="00BD4AFD" w:rsidP="00F77915">
      <w:pPr>
        <w:tabs>
          <w:tab w:val="left" w:pos="709"/>
        </w:tabs>
        <w:contextualSpacing/>
        <w:jc w:val="both"/>
        <w:rPr>
          <w:rFonts w:ascii="Arial" w:eastAsia="Arial Unicode MS" w:hAnsi="Arial" w:cs="Arial"/>
          <w:sz w:val="20"/>
          <w:szCs w:val="20"/>
        </w:rPr>
      </w:pPr>
    </w:p>
    <w:p w:rsidR="00BD4AFD" w:rsidRPr="00F77915" w:rsidRDefault="00BD4AFD" w:rsidP="00F77915">
      <w:pPr>
        <w:pStyle w:val="Ttulo2"/>
        <w:spacing w:before="0"/>
        <w:rPr>
          <w:rFonts w:ascii="Arial" w:eastAsia="Arial Unicode MS" w:hAnsi="Arial" w:cs="Arial"/>
          <w:b/>
          <w:color w:val="auto"/>
          <w:sz w:val="20"/>
          <w:szCs w:val="20"/>
        </w:rPr>
      </w:pPr>
      <w:r w:rsidRPr="00F77915">
        <w:rPr>
          <w:rFonts w:ascii="Arial" w:eastAsia="Arial Unicode MS" w:hAnsi="Arial" w:cs="Arial"/>
          <w:sz w:val="20"/>
          <w:szCs w:val="20"/>
        </w:rPr>
        <w:tab/>
      </w:r>
      <w:bookmarkStart w:id="7" w:name="_Toc220924923"/>
      <w:bookmarkStart w:id="8" w:name="_Toc230939160"/>
      <w:r w:rsidRPr="00F77915">
        <w:rPr>
          <w:rFonts w:ascii="Arial" w:eastAsia="Arial Unicode MS" w:hAnsi="Arial" w:cs="Arial"/>
          <w:b/>
          <w:color w:val="auto"/>
          <w:sz w:val="20"/>
          <w:szCs w:val="20"/>
        </w:rPr>
        <w:t>Vistoria</w:t>
      </w:r>
      <w:bookmarkEnd w:id="7"/>
      <w:bookmarkEnd w:id="8"/>
    </w:p>
    <w:p w:rsidR="00BD4AFD" w:rsidRPr="00F77915" w:rsidRDefault="00BD4AFD" w:rsidP="00F77915">
      <w:pPr>
        <w:tabs>
          <w:tab w:val="left" w:pos="709"/>
        </w:tabs>
        <w:contextualSpacing/>
        <w:jc w:val="both"/>
        <w:rPr>
          <w:rFonts w:ascii="Arial" w:eastAsia="Arial Unicode MS" w:hAnsi="Arial" w:cs="Arial"/>
          <w:sz w:val="20"/>
          <w:szCs w:val="20"/>
        </w:rPr>
      </w:pPr>
    </w:p>
    <w:p w:rsidR="00BD4AFD" w:rsidRPr="00F77915" w:rsidRDefault="00BD4AFD" w:rsidP="00F77915">
      <w:pPr>
        <w:tabs>
          <w:tab w:val="left" w:pos="709"/>
        </w:tabs>
        <w:contextualSpacing/>
        <w:jc w:val="both"/>
        <w:rPr>
          <w:rFonts w:ascii="Arial" w:eastAsia="Arial Unicode MS" w:hAnsi="Arial" w:cs="Arial"/>
          <w:sz w:val="20"/>
          <w:szCs w:val="20"/>
        </w:rPr>
      </w:pPr>
      <w:r w:rsidRPr="00F77915">
        <w:rPr>
          <w:rFonts w:ascii="Arial" w:eastAsia="Arial Unicode MS" w:hAnsi="Arial" w:cs="Arial"/>
          <w:sz w:val="20"/>
          <w:szCs w:val="20"/>
        </w:rPr>
        <w:tab/>
      </w:r>
      <w:r w:rsidRPr="00F77915">
        <w:rPr>
          <w:rFonts w:ascii="Arial" w:eastAsia="Arial Unicode MS" w:hAnsi="Arial" w:cs="Arial"/>
          <w:b/>
          <w:sz w:val="20"/>
          <w:szCs w:val="20"/>
        </w:rPr>
        <w:t>2.16.</w:t>
      </w:r>
      <w:r w:rsidRPr="00F77915">
        <w:rPr>
          <w:rFonts w:ascii="Arial" w:eastAsia="Arial Unicode MS" w:hAnsi="Arial" w:cs="Arial"/>
          <w:sz w:val="20"/>
          <w:szCs w:val="20"/>
        </w:rPr>
        <w:t xml:space="preserve"> </w:t>
      </w:r>
      <w:r w:rsidR="00987640" w:rsidRPr="00F77915">
        <w:rPr>
          <w:rFonts w:ascii="Arial" w:eastAsia="Arial Unicode MS" w:hAnsi="Arial" w:cs="Arial"/>
          <w:sz w:val="20"/>
          <w:szCs w:val="20"/>
        </w:rPr>
        <w:t>Não há necessidade de realização de avaliação prévia do local de execução dos serviços</w:t>
      </w:r>
      <w:r w:rsidRPr="00F77915">
        <w:rPr>
          <w:rFonts w:ascii="Arial" w:eastAsia="Arial Unicode MS" w:hAnsi="Arial" w:cs="Arial"/>
          <w:sz w:val="20"/>
          <w:szCs w:val="20"/>
        </w:rPr>
        <w:t>.</w:t>
      </w:r>
    </w:p>
    <w:p w:rsidR="00F77915" w:rsidRPr="00F77915" w:rsidRDefault="00F77915" w:rsidP="00F77915">
      <w:pPr>
        <w:tabs>
          <w:tab w:val="left" w:pos="709"/>
        </w:tabs>
        <w:contextualSpacing/>
        <w:jc w:val="both"/>
        <w:rPr>
          <w:rFonts w:ascii="Arial" w:eastAsia="Arial Unicode MS" w:hAnsi="Arial" w:cs="Arial"/>
          <w:sz w:val="20"/>
          <w:szCs w:val="20"/>
        </w:rPr>
      </w:pPr>
    </w:p>
    <w:p w:rsidR="00F77915" w:rsidRPr="00F77915" w:rsidRDefault="00F77915" w:rsidP="00F77915">
      <w:pPr>
        <w:pStyle w:val="Ttulo2"/>
        <w:spacing w:before="0"/>
        <w:rPr>
          <w:rFonts w:ascii="Arial" w:eastAsia="Arial Unicode MS" w:hAnsi="Arial" w:cs="Arial"/>
          <w:b/>
          <w:color w:val="auto"/>
          <w:sz w:val="20"/>
          <w:szCs w:val="20"/>
        </w:rPr>
      </w:pPr>
      <w:r w:rsidRPr="00F77915">
        <w:rPr>
          <w:rFonts w:ascii="Arial" w:eastAsia="Arial Unicode MS" w:hAnsi="Arial" w:cs="Arial"/>
          <w:sz w:val="20"/>
          <w:szCs w:val="20"/>
        </w:rPr>
        <w:tab/>
      </w:r>
      <w:bookmarkStart w:id="9" w:name="_Toc224541402"/>
      <w:bookmarkStart w:id="10" w:name="_Toc230939161"/>
      <w:r w:rsidRPr="00F77915">
        <w:rPr>
          <w:rFonts w:ascii="Arial" w:eastAsia="Arial Unicode MS" w:hAnsi="Arial" w:cs="Arial"/>
          <w:b/>
          <w:color w:val="auto"/>
          <w:sz w:val="20"/>
          <w:szCs w:val="20"/>
        </w:rPr>
        <w:t>Da Participação de Empresas Reunidas em Consórcio</w:t>
      </w:r>
      <w:bookmarkEnd w:id="9"/>
      <w:bookmarkEnd w:id="10"/>
    </w:p>
    <w:p w:rsidR="00F77915" w:rsidRPr="00F77915" w:rsidRDefault="00F77915" w:rsidP="00F77915">
      <w:pPr>
        <w:tabs>
          <w:tab w:val="left" w:pos="709"/>
        </w:tabs>
        <w:contextualSpacing/>
        <w:jc w:val="both"/>
        <w:rPr>
          <w:rFonts w:ascii="Arial" w:eastAsia="Arial Unicode MS" w:hAnsi="Arial" w:cs="Arial"/>
          <w:sz w:val="20"/>
          <w:szCs w:val="20"/>
        </w:rPr>
      </w:pPr>
    </w:p>
    <w:p w:rsidR="00F77915" w:rsidRPr="00F77915" w:rsidRDefault="00F77915" w:rsidP="00F77915">
      <w:pPr>
        <w:tabs>
          <w:tab w:val="left" w:pos="709"/>
        </w:tabs>
        <w:contextualSpacing/>
        <w:jc w:val="both"/>
        <w:rPr>
          <w:rFonts w:ascii="Arial" w:eastAsia="Arial Unicode MS" w:hAnsi="Arial" w:cs="Arial"/>
          <w:sz w:val="20"/>
          <w:szCs w:val="20"/>
        </w:rPr>
      </w:pPr>
      <w:r w:rsidRPr="00F77915">
        <w:rPr>
          <w:rFonts w:ascii="Arial" w:eastAsia="Arial Unicode MS" w:hAnsi="Arial" w:cs="Arial"/>
          <w:sz w:val="20"/>
          <w:szCs w:val="20"/>
        </w:rPr>
        <w:tab/>
      </w:r>
      <w:r w:rsidRPr="00F77915">
        <w:rPr>
          <w:rFonts w:ascii="Arial" w:eastAsia="Arial Unicode MS" w:hAnsi="Arial" w:cs="Arial"/>
          <w:b/>
          <w:sz w:val="20"/>
          <w:szCs w:val="20"/>
        </w:rPr>
        <w:t>2.1</w:t>
      </w:r>
      <w:r>
        <w:rPr>
          <w:rFonts w:ascii="Arial" w:eastAsia="Arial Unicode MS" w:hAnsi="Arial" w:cs="Arial"/>
          <w:b/>
          <w:sz w:val="20"/>
          <w:szCs w:val="20"/>
        </w:rPr>
        <w:t>7</w:t>
      </w:r>
      <w:r w:rsidRPr="00F77915">
        <w:rPr>
          <w:rFonts w:ascii="Arial" w:eastAsia="Arial Unicode MS" w:hAnsi="Arial" w:cs="Arial"/>
          <w:b/>
          <w:sz w:val="20"/>
          <w:szCs w:val="20"/>
        </w:rPr>
        <w:t>.</w:t>
      </w:r>
      <w:r w:rsidRPr="00F77915">
        <w:rPr>
          <w:rFonts w:ascii="Arial" w:eastAsia="Arial Unicode MS" w:hAnsi="Arial" w:cs="Arial"/>
          <w:sz w:val="20"/>
          <w:szCs w:val="20"/>
        </w:rPr>
        <w:t xml:space="preserve"> </w:t>
      </w:r>
      <w:r w:rsidRPr="00513299">
        <w:rPr>
          <w:rFonts w:ascii="Arial" w:eastAsia="Arial Unicode MS" w:hAnsi="Arial" w:cs="Arial"/>
          <w:b/>
          <w:sz w:val="20"/>
          <w:szCs w:val="20"/>
        </w:rPr>
        <w:t xml:space="preserve">Não será </w:t>
      </w:r>
      <w:r w:rsidRPr="00F77915">
        <w:rPr>
          <w:rFonts w:ascii="Arial" w:eastAsia="Arial Unicode MS" w:hAnsi="Arial" w:cs="Arial"/>
          <w:b/>
          <w:sz w:val="20"/>
          <w:szCs w:val="20"/>
        </w:rPr>
        <w:t>permitida a participação de empresas reunidas em consórcio</w:t>
      </w:r>
      <w:r w:rsidRPr="00F77915">
        <w:rPr>
          <w:rFonts w:ascii="Arial" w:eastAsia="Arial Unicode MS" w:hAnsi="Arial" w:cs="Arial"/>
          <w:sz w:val="20"/>
          <w:szCs w:val="20"/>
        </w:rPr>
        <w:t xml:space="preserve"> na presente </w:t>
      </w:r>
      <w:r>
        <w:rPr>
          <w:rFonts w:ascii="Arial" w:eastAsia="Arial Unicode MS" w:hAnsi="Arial" w:cs="Arial"/>
          <w:sz w:val="20"/>
          <w:szCs w:val="20"/>
        </w:rPr>
        <w:t>licitação.</w:t>
      </w:r>
    </w:p>
    <w:p w:rsidR="00E85AF6" w:rsidRPr="00F77915" w:rsidRDefault="00E85AF6" w:rsidP="00F77915">
      <w:pPr>
        <w:tabs>
          <w:tab w:val="left" w:pos="709"/>
        </w:tabs>
        <w:jc w:val="both"/>
        <w:rPr>
          <w:rFonts w:ascii="Arial" w:eastAsia="Arial Unicode MS" w:hAnsi="Arial" w:cs="Arial"/>
          <w:sz w:val="20"/>
          <w:szCs w:val="20"/>
        </w:rPr>
      </w:pPr>
    </w:p>
    <w:p w:rsidR="00E85AF6" w:rsidRPr="00250D0E" w:rsidRDefault="005A2723" w:rsidP="00940FF1">
      <w:pPr>
        <w:pStyle w:val="Ttulo1"/>
        <w:spacing w:before="0"/>
        <w:jc w:val="center"/>
        <w:rPr>
          <w:rFonts w:ascii="Arial" w:eastAsia="Arial Unicode MS" w:hAnsi="Arial" w:cs="Arial"/>
          <w:b w:val="0"/>
          <w:color w:val="auto"/>
          <w:sz w:val="20"/>
          <w:szCs w:val="20"/>
        </w:rPr>
      </w:pPr>
      <w:bookmarkStart w:id="11" w:name="_Toc217203454"/>
      <w:bookmarkStart w:id="12" w:name="_Toc230939162"/>
      <w:r>
        <w:rPr>
          <w:rFonts w:ascii="Arial" w:eastAsia="Arial Unicode MS" w:hAnsi="Arial" w:cs="Arial"/>
          <w:color w:val="auto"/>
          <w:sz w:val="20"/>
          <w:szCs w:val="20"/>
        </w:rPr>
        <w:t>3</w:t>
      </w:r>
      <w:r w:rsidR="00E85AF6"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E85AF6"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00E85AF6" w:rsidRPr="00250D0E">
        <w:rPr>
          <w:rFonts w:ascii="Arial" w:eastAsia="Arial Unicode MS" w:hAnsi="Arial" w:cs="Arial"/>
          <w:color w:val="auto"/>
          <w:sz w:val="20"/>
          <w:szCs w:val="20"/>
        </w:rPr>
        <w:t>ORÇAMENTO</w:t>
      </w:r>
      <w:r w:rsidR="004170C4" w:rsidRPr="00250D0E">
        <w:rPr>
          <w:rFonts w:ascii="Arial" w:eastAsia="Arial Unicode MS" w:hAnsi="Arial" w:cs="Arial"/>
          <w:color w:val="auto"/>
          <w:sz w:val="20"/>
          <w:szCs w:val="20"/>
        </w:rPr>
        <w:t xml:space="preserve"> </w:t>
      </w:r>
      <w:r w:rsidR="00E85AF6" w:rsidRPr="00250D0E">
        <w:rPr>
          <w:rFonts w:ascii="Arial" w:eastAsia="Arial Unicode MS" w:hAnsi="Arial" w:cs="Arial"/>
          <w:color w:val="auto"/>
          <w:sz w:val="20"/>
          <w:szCs w:val="20"/>
        </w:rPr>
        <w:t>ESTIMADO</w:t>
      </w:r>
      <w:bookmarkEnd w:id="11"/>
      <w:bookmarkEnd w:id="12"/>
    </w:p>
    <w:p w:rsidR="008D26CC" w:rsidRPr="002E63E1" w:rsidRDefault="008D26CC" w:rsidP="008D26CC">
      <w:pPr>
        <w:tabs>
          <w:tab w:val="left" w:pos="709"/>
        </w:tabs>
        <w:contextualSpacing/>
        <w:jc w:val="both"/>
        <w:rPr>
          <w:rFonts w:ascii="Arial" w:eastAsia="Arial Unicode MS" w:hAnsi="Arial" w:cs="Arial"/>
          <w:sz w:val="20"/>
          <w:szCs w:val="20"/>
        </w:rPr>
      </w:pPr>
      <w:bookmarkStart w:id="13" w:name="_Toc217203455"/>
    </w:p>
    <w:p w:rsidR="008D26CC" w:rsidRPr="002E63E1" w:rsidRDefault="008D26CC" w:rsidP="008D26CC">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3</w:t>
      </w:r>
      <w:r w:rsidRPr="002E63E1">
        <w:rPr>
          <w:rFonts w:ascii="Arial" w:eastAsia="Arial Unicode MS" w:hAnsi="Arial" w:cs="Arial"/>
          <w:b/>
          <w:sz w:val="20"/>
          <w:szCs w:val="20"/>
        </w:rPr>
        <w:t>.1.</w:t>
      </w:r>
      <w:r>
        <w:rPr>
          <w:rFonts w:ascii="Arial" w:eastAsia="Arial Unicode MS" w:hAnsi="Arial" w:cs="Arial"/>
          <w:sz w:val="20"/>
          <w:szCs w:val="20"/>
        </w:rPr>
        <w:t xml:space="preserve"> </w:t>
      </w:r>
      <w:r w:rsidRPr="00657E9E">
        <w:rPr>
          <w:rFonts w:ascii="Arial" w:eastAsia="Arial Unicode MS" w:hAnsi="Arial" w:cs="Arial"/>
          <w:sz w:val="20"/>
          <w:szCs w:val="20"/>
        </w:rPr>
        <w:t>O</w:t>
      </w:r>
      <w:r>
        <w:rPr>
          <w:rFonts w:ascii="Arial" w:eastAsia="Arial Unicode MS" w:hAnsi="Arial" w:cs="Arial"/>
          <w:sz w:val="20"/>
          <w:szCs w:val="20"/>
        </w:rPr>
        <w:t xml:space="preserve"> </w:t>
      </w:r>
      <w:r w:rsidRPr="00F277C9">
        <w:rPr>
          <w:rFonts w:ascii="Arial" w:eastAsia="Arial Unicode MS" w:hAnsi="Arial" w:cs="Arial"/>
          <w:sz w:val="20"/>
          <w:szCs w:val="20"/>
        </w:rPr>
        <w:t>orçamento</w:t>
      </w:r>
      <w:r>
        <w:rPr>
          <w:rFonts w:ascii="Arial" w:eastAsia="Arial Unicode MS" w:hAnsi="Arial" w:cs="Arial"/>
          <w:sz w:val="20"/>
          <w:szCs w:val="20"/>
        </w:rPr>
        <w:t xml:space="preserve"> </w:t>
      </w:r>
      <w:r w:rsidRPr="00F277C9">
        <w:rPr>
          <w:rFonts w:ascii="Arial" w:eastAsia="Arial Unicode MS" w:hAnsi="Arial" w:cs="Arial"/>
          <w:sz w:val="20"/>
          <w:szCs w:val="20"/>
        </w:rPr>
        <w:t>estimado</w:t>
      </w:r>
      <w:r>
        <w:rPr>
          <w:rFonts w:ascii="Arial" w:eastAsia="Arial Unicode MS" w:hAnsi="Arial" w:cs="Arial"/>
          <w:sz w:val="20"/>
          <w:szCs w:val="20"/>
        </w:rPr>
        <w:t xml:space="preserve"> </w:t>
      </w:r>
      <w:r w:rsidRPr="00F277C9">
        <w:rPr>
          <w:rFonts w:ascii="Arial" w:eastAsia="Arial Unicode MS" w:hAnsi="Arial" w:cs="Arial"/>
          <w:sz w:val="20"/>
          <w:szCs w:val="20"/>
        </w:rPr>
        <w:t>da</w:t>
      </w:r>
      <w:r>
        <w:rPr>
          <w:rFonts w:ascii="Arial" w:eastAsia="Arial Unicode MS" w:hAnsi="Arial" w:cs="Arial"/>
          <w:sz w:val="20"/>
          <w:szCs w:val="20"/>
        </w:rPr>
        <w:t xml:space="preserve"> </w:t>
      </w:r>
      <w:r w:rsidRPr="00F277C9">
        <w:rPr>
          <w:rFonts w:ascii="Arial" w:eastAsia="Arial Unicode MS" w:hAnsi="Arial" w:cs="Arial"/>
          <w:sz w:val="20"/>
          <w:szCs w:val="20"/>
        </w:rPr>
        <w:t>presente</w:t>
      </w:r>
      <w:r>
        <w:rPr>
          <w:rFonts w:ascii="Arial" w:eastAsia="Arial Unicode MS" w:hAnsi="Arial" w:cs="Arial"/>
          <w:sz w:val="20"/>
          <w:szCs w:val="20"/>
        </w:rPr>
        <w:t xml:space="preserve"> </w:t>
      </w:r>
      <w:r w:rsidRPr="00F277C9">
        <w:rPr>
          <w:rFonts w:ascii="Arial" w:eastAsia="Arial Unicode MS" w:hAnsi="Arial" w:cs="Arial"/>
          <w:sz w:val="20"/>
          <w:szCs w:val="20"/>
        </w:rPr>
        <w:t>contratação</w:t>
      </w:r>
      <w:r>
        <w:rPr>
          <w:rFonts w:ascii="Arial" w:eastAsia="Arial Unicode MS" w:hAnsi="Arial" w:cs="Arial"/>
          <w:sz w:val="20"/>
          <w:szCs w:val="20"/>
        </w:rPr>
        <w:t xml:space="preserve"> </w:t>
      </w:r>
      <w:r w:rsidRPr="00F277C9">
        <w:rPr>
          <w:rFonts w:ascii="Arial" w:eastAsia="Arial Unicode MS" w:hAnsi="Arial" w:cs="Arial"/>
          <w:sz w:val="20"/>
          <w:szCs w:val="20"/>
        </w:rPr>
        <w:t>será</w:t>
      </w:r>
      <w:r>
        <w:rPr>
          <w:rFonts w:ascii="Arial" w:eastAsia="Arial Unicode MS" w:hAnsi="Arial" w:cs="Arial"/>
          <w:sz w:val="20"/>
          <w:szCs w:val="20"/>
        </w:rPr>
        <w:t xml:space="preserve"> </w:t>
      </w:r>
      <w:r w:rsidRPr="00F277C9">
        <w:rPr>
          <w:rFonts w:ascii="Arial" w:eastAsia="Arial Unicode MS" w:hAnsi="Arial" w:cs="Arial"/>
          <w:sz w:val="20"/>
          <w:szCs w:val="20"/>
        </w:rPr>
        <w:t>de</w:t>
      </w:r>
      <w:r>
        <w:rPr>
          <w:rFonts w:ascii="Arial" w:eastAsia="Arial Unicode MS" w:hAnsi="Arial" w:cs="Arial"/>
          <w:sz w:val="20"/>
          <w:szCs w:val="20"/>
        </w:rPr>
        <w:t xml:space="preserve"> </w:t>
      </w:r>
      <w:r w:rsidRPr="00F277C9">
        <w:rPr>
          <w:rFonts w:ascii="Arial" w:eastAsia="Arial Unicode MS" w:hAnsi="Arial" w:cs="Arial"/>
          <w:sz w:val="20"/>
          <w:szCs w:val="20"/>
        </w:rPr>
        <w:t>caráter</w:t>
      </w:r>
      <w:r>
        <w:rPr>
          <w:rFonts w:ascii="Arial" w:eastAsia="Arial Unicode MS" w:hAnsi="Arial" w:cs="Arial"/>
          <w:sz w:val="20"/>
          <w:szCs w:val="20"/>
        </w:rPr>
        <w:t xml:space="preserve"> </w:t>
      </w:r>
      <w:r w:rsidRPr="00F277C9">
        <w:rPr>
          <w:rFonts w:ascii="Arial" w:eastAsia="Arial Unicode MS" w:hAnsi="Arial" w:cs="Arial"/>
          <w:sz w:val="20"/>
          <w:szCs w:val="20"/>
        </w:rPr>
        <w:t>sigiloso</w:t>
      </w:r>
      <w:r>
        <w:rPr>
          <w:rFonts w:ascii="Arial" w:eastAsia="Arial Unicode MS" w:hAnsi="Arial" w:cs="Arial"/>
          <w:sz w:val="20"/>
          <w:szCs w:val="20"/>
        </w:rPr>
        <w:t>.</w:t>
      </w:r>
    </w:p>
    <w:p w:rsidR="008D26CC" w:rsidRPr="002E63E1" w:rsidRDefault="008D26CC" w:rsidP="008D26CC">
      <w:pPr>
        <w:tabs>
          <w:tab w:val="left" w:pos="709"/>
        </w:tabs>
        <w:contextualSpacing/>
        <w:jc w:val="both"/>
        <w:rPr>
          <w:rFonts w:ascii="Arial" w:eastAsia="Arial Unicode MS" w:hAnsi="Arial" w:cs="Arial"/>
          <w:sz w:val="20"/>
          <w:szCs w:val="20"/>
        </w:rPr>
      </w:pPr>
    </w:p>
    <w:p w:rsidR="008D26CC" w:rsidRPr="002E63E1" w:rsidRDefault="008D26CC" w:rsidP="008D26CC">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3</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fins</w:t>
      </w:r>
      <w:r>
        <w:rPr>
          <w:rFonts w:ascii="Arial" w:eastAsia="Arial Unicode MS" w:hAnsi="Arial" w:cs="Arial"/>
          <w:sz w:val="20"/>
          <w:szCs w:val="20"/>
        </w:rPr>
        <w:t xml:space="preserve"> </w:t>
      </w:r>
      <w:r w:rsidRPr="00F277C9">
        <w:rPr>
          <w:rFonts w:ascii="Arial" w:eastAsia="Arial Unicode MS" w:hAnsi="Arial" w:cs="Arial"/>
          <w:sz w:val="20"/>
          <w:szCs w:val="20"/>
        </w:rPr>
        <w:t>do</w:t>
      </w:r>
      <w:r>
        <w:rPr>
          <w:rFonts w:ascii="Arial" w:eastAsia="Arial Unicode MS" w:hAnsi="Arial" w:cs="Arial"/>
          <w:sz w:val="20"/>
          <w:szCs w:val="20"/>
        </w:rPr>
        <w:t xml:space="preserve"> </w:t>
      </w:r>
      <w:r w:rsidRPr="00F277C9">
        <w:rPr>
          <w:rFonts w:ascii="Arial" w:eastAsia="Arial Unicode MS" w:hAnsi="Arial" w:cs="Arial"/>
          <w:sz w:val="20"/>
          <w:szCs w:val="20"/>
        </w:rPr>
        <w:t>disposto</w:t>
      </w:r>
      <w:r>
        <w:rPr>
          <w:rFonts w:ascii="Arial" w:eastAsia="Arial Unicode MS" w:hAnsi="Arial" w:cs="Arial"/>
          <w:sz w:val="20"/>
          <w:szCs w:val="20"/>
        </w:rPr>
        <w:t xml:space="preserve"> </w:t>
      </w:r>
      <w:r w:rsidRPr="00F277C9">
        <w:rPr>
          <w:rFonts w:ascii="Arial" w:eastAsia="Arial Unicode MS" w:hAnsi="Arial" w:cs="Arial"/>
          <w:sz w:val="20"/>
          <w:szCs w:val="20"/>
        </w:rPr>
        <w:t>no</w:t>
      </w:r>
      <w:r>
        <w:rPr>
          <w:rFonts w:ascii="Arial" w:eastAsia="Arial Unicode MS" w:hAnsi="Arial" w:cs="Arial"/>
          <w:sz w:val="20"/>
          <w:szCs w:val="20"/>
        </w:rPr>
        <w:t xml:space="preserve"> </w:t>
      </w:r>
      <w:r w:rsidRPr="00F277C9">
        <w:rPr>
          <w:rFonts w:ascii="Arial" w:eastAsia="Arial Unicode MS" w:hAnsi="Arial" w:cs="Arial"/>
          <w:sz w:val="20"/>
          <w:szCs w:val="20"/>
        </w:rPr>
        <w:t>item</w:t>
      </w:r>
      <w:r>
        <w:rPr>
          <w:rFonts w:ascii="Arial" w:eastAsia="Arial Unicode MS" w:hAnsi="Arial" w:cs="Arial"/>
          <w:sz w:val="20"/>
          <w:szCs w:val="20"/>
        </w:rPr>
        <w:t xml:space="preserve"> </w:t>
      </w:r>
      <w:r w:rsidRPr="00F277C9">
        <w:rPr>
          <w:rFonts w:ascii="Arial" w:eastAsia="Arial Unicode MS" w:hAnsi="Arial" w:cs="Arial"/>
          <w:sz w:val="20"/>
          <w:szCs w:val="20"/>
        </w:rPr>
        <w:t>anterior,</w:t>
      </w:r>
      <w:r>
        <w:rPr>
          <w:rFonts w:ascii="Arial" w:eastAsia="Arial Unicode MS" w:hAnsi="Arial" w:cs="Arial"/>
          <w:sz w:val="20"/>
          <w:szCs w:val="20"/>
        </w:rPr>
        <w:t xml:space="preserve"> </w:t>
      </w:r>
      <w:r w:rsidRPr="00F277C9">
        <w:rPr>
          <w:rFonts w:ascii="Arial" w:eastAsia="Arial Unicode MS" w:hAnsi="Arial" w:cs="Arial"/>
          <w:sz w:val="20"/>
          <w:szCs w:val="20"/>
        </w:rPr>
        <w:t>o</w:t>
      </w:r>
      <w:r>
        <w:rPr>
          <w:rFonts w:ascii="Arial" w:eastAsia="Arial Unicode MS" w:hAnsi="Arial" w:cs="Arial"/>
          <w:sz w:val="20"/>
          <w:szCs w:val="20"/>
        </w:rPr>
        <w:t xml:space="preserve"> </w:t>
      </w:r>
      <w:r w:rsidRPr="00F277C9">
        <w:rPr>
          <w:rFonts w:ascii="Arial" w:eastAsia="Arial Unicode MS" w:hAnsi="Arial" w:cs="Arial"/>
          <w:sz w:val="20"/>
          <w:szCs w:val="20"/>
        </w:rPr>
        <w:t>orçamento</w:t>
      </w:r>
      <w:r>
        <w:rPr>
          <w:rFonts w:ascii="Arial" w:eastAsia="Arial Unicode MS" w:hAnsi="Arial" w:cs="Arial"/>
          <w:sz w:val="20"/>
          <w:szCs w:val="20"/>
        </w:rPr>
        <w:t xml:space="preserve"> </w:t>
      </w:r>
      <w:r w:rsidRPr="00F277C9">
        <w:rPr>
          <w:rFonts w:ascii="Arial" w:eastAsia="Arial Unicode MS" w:hAnsi="Arial" w:cs="Arial"/>
          <w:sz w:val="20"/>
          <w:szCs w:val="20"/>
        </w:rPr>
        <w:t>estimado</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a</w:t>
      </w:r>
      <w:r>
        <w:rPr>
          <w:rFonts w:ascii="Arial" w:eastAsia="Arial Unicode MS" w:hAnsi="Arial" w:cs="Arial"/>
          <w:sz w:val="20"/>
          <w:szCs w:val="20"/>
        </w:rPr>
        <w:t xml:space="preserve"> </w:t>
      </w:r>
      <w:r w:rsidRPr="00F277C9">
        <w:rPr>
          <w:rFonts w:ascii="Arial" w:eastAsia="Arial Unicode MS" w:hAnsi="Arial" w:cs="Arial"/>
          <w:sz w:val="20"/>
          <w:szCs w:val="20"/>
        </w:rPr>
        <w:t>contratação</w:t>
      </w:r>
      <w:r>
        <w:rPr>
          <w:rFonts w:ascii="Arial" w:eastAsia="Arial Unicode MS" w:hAnsi="Arial" w:cs="Arial"/>
          <w:sz w:val="20"/>
          <w:szCs w:val="20"/>
        </w:rPr>
        <w:t xml:space="preserve"> </w:t>
      </w:r>
      <w:r w:rsidRPr="00F277C9">
        <w:rPr>
          <w:rFonts w:ascii="Arial" w:eastAsia="Arial Unicode MS" w:hAnsi="Arial" w:cs="Arial"/>
          <w:sz w:val="20"/>
          <w:szCs w:val="20"/>
        </w:rPr>
        <w:t>não</w:t>
      </w:r>
      <w:r>
        <w:rPr>
          <w:rFonts w:ascii="Arial" w:eastAsia="Arial Unicode MS" w:hAnsi="Arial" w:cs="Arial"/>
          <w:sz w:val="20"/>
          <w:szCs w:val="20"/>
        </w:rPr>
        <w:t xml:space="preserve"> </w:t>
      </w:r>
      <w:r w:rsidRPr="00F277C9">
        <w:rPr>
          <w:rFonts w:ascii="Arial" w:eastAsia="Arial Unicode MS" w:hAnsi="Arial" w:cs="Arial"/>
          <w:sz w:val="20"/>
          <w:szCs w:val="20"/>
        </w:rPr>
        <w:t>será</w:t>
      </w:r>
      <w:r>
        <w:rPr>
          <w:rFonts w:ascii="Arial" w:eastAsia="Arial Unicode MS" w:hAnsi="Arial" w:cs="Arial"/>
          <w:sz w:val="20"/>
          <w:szCs w:val="20"/>
        </w:rPr>
        <w:t xml:space="preserve"> </w:t>
      </w:r>
      <w:r w:rsidRPr="00F277C9">
        <w:rPr>
          <w:rFonts w:ascii="Arial" w:eastAsia="Arial Unicode MS" w:hAnsi="Arial" w:cs="Arial"/>
          <w:sz w:val="20"/>
          <w:szCs w:val="20"/>
        </w:rPr>
        <w:t>tornado</w:t>
      </w:r>
      <w:r>
        <w:rPr>
          <w:rFonts w:ascii="Arial" w:eastAsia="Arial Unicode MS" w:hAnsi="Arial" w:cs="Arial"/>
          <w:sz w:val="20"/>
          <w:szCs w:val="20"/>
        </w:rPr>
        <w:t xml:space="preserve"> </w:t>
      </w:r>
      <w:r w:rsidRPr="00F277C9">
        <w:rPr>
          <w:rFonts w:ascii="Arial" w:eastAsia="Arial Unicode MS" w:hAnsi="Arial" w:cs="Arial"/>
          <w:sz w:val="20"/>
          <w:szCs w:val="20"/>
        </w:rPr>
        <w:t>público</w:t>
      </w:r>
      <w:r>
        <w:rPr>
          <w:rFonts w:ascii="Arial" w:eastAsia="Arial Unicode MS" w:hAnsi="Arial" w:cs="Arial"/>
          <w:sz w:val="20"/>
          <w:szCs w:val="20"/>
        </w:rPr>
        <w:t xml:space="preserve"> </w:t>
      </w:r>
      <w:r w:rsidRPr="00F277C9">
        <w:rPr>
          <w:rFonts w:ascii="Arial" w:eastAsia="Arial Unicode MS" w:hAnsi="Arial" w:cs="Arial"/>
          <w:sz w:val="20"/>
          <w:szCs w:val="20"/>
        </w:rPr>
        <w:t>antes</w:t>
      </w:r>
      <w:r>
        <w:rPr>
          <w:rFonts w:ascii="Arial" w:eastAsia="Arial Unicode MS" w:hAnsi="Arial" w:cs="Arial"/>
          <w:sz w:val="20"/>
          <w:szCs w:val="20"/>
        </w:rPr>
        <w:t xml:space="preserve"> </w:t>
      </w:r>
      <w:r w:rsidRPr="00F277C9">
        <w:rPr>
          <w:rFonts w:ascii="Arial" w:eastAsia="Arial Unicode MS" w:hAnsi="Arial" w:cs="Arial"/>
          <w:sz w:val="20"/>
          <w:szCs w:val="20"/>
        </w:rPr>
        <w:t>de</w:t>
      </w:r>
      <w:r>
        <w:rPr>
          <w:rFonts w:ascii="Arial" w:eastAsia="Arial Unicode MS" w:hAnsi="Arial" w:cs="Arial"/>
          <w:sz w:val="20"/>
          <w:szCs w:val="20"/>
        </w:rPr>
        <w:t xml:space="preserve"> </w:t>
      </w:r>
      <w:r w:rsidRPr="00F277C9">
        <w:rPr>
          <w:rFonts w:ascii="Arial" w:eastAsia="Arial Unicode MS" w:hAnsi="Arial" w:cs="Arial"/>
          <w:sz w:val="20"/>
          <w:szCs w:val="20"/>
        </w:rPr>
        <w:t>definido</w:t>
      </w:r>
      <w:r>
        <w:rPr>
          <w:rFonts w:ascii="Arial" w:eastAsia="Arial Unicode MS" w:hAnsi="Arial" w:cs="Arial"/>
          <w:sz w:val="20"/>
          <w:szCs w:val="20"/>
        </w:rPr>
        <w:t xml:space="preserve"> </w:t>
      </w:r>
      <w:r w:rsidRPr="00F277C9">
        <w:rPr>
          <w:rFonts w:ascii="Arial" w:eastAsia="Arial Unicode MS" w:hAnsi="Arial" w:cs="Arial"/>
          <w:sz w:val="20"/>
          <w:szCs w:val="20"/>
        </w:rPr>
        <w:t>o</w:t>
      </w:r>
      <w:r>
        <w:rPr>
          <w:rFonts w:ascii="Arial" w:eastAsia="Arial Unicode MS" w:hAnsi="Arial" w:cs="Arial"/>
          <w:sz w:val="20"/>
          <w:szCs w:val="20"/>
        </w:rPr>
        <w:t xml:space="preserve"> </w:t>
      </w:r>
      <w:r w:rsidRPr="00F277C9">
        <w:rPr>
          <w:rFonts w:ascii="Arial" w:eastAsia="Arial Unicode MS" w:hAnsi="Arial" w:cs="Arial"/>
          <w:sz w:val="20"/>
          <w:szCs w:val="20"/>
        </w:rPr>
        <w:t>resultado</w:t>
      </w:r>
      <w:r>
        <w:rPr>
          <w:rFonts w:ascii="Arial" w:eastAsia="Arial Unicode MS" w:hAnsi="Arial" w:cs="Arial"/>
          <w:sz w:val="20"/>
          <w:szCs w:val="20"/>
        </w:rPr>
        <w:t xml:space="preserve"> </w:t>
      </w:r>
      <w:r w:rsidRPr="00F277C9">
        <w:rPr>
          <w:rFonts w:ascii="Arial" w:eastAsia="Arial Unicode MS" w:hAnsi="Arial" w:cs="Arial"/>
          <w:sz w:val="20"/>
          <w:szCs w:val="20"/>
        </w:rPr>
        <w:t>do</w:t>
      </w:r>
      <w:r>
        <w:rPr>
          <w:rFonts w:ascii="Arial" w:eastAsia="Arial Unicode MS" w:hAnsi="Arial" w:cs="Arial"/>
          <w:sz w:val="20"/>
          <w:szCs w:val="20"/>
        </w:rPr>
        <w:t xml:space="preserve"> </w:t>
      </w:r>
      <w:r w:rsidRPr="00F277C9">
        <w:rPr>
          <w:rFonts w:ascii="Arial" w:eastAsia="Arial Unicode MS" w:hAnsi="Arial" w:cs="Arial"/>
          <w:sz w:val="20"/>
          <w:szCs w:val="20"/>
        </w:rPr>
        <w:t>julgamento</w:t>
      </w:r>
      <w:r>
        <w:rPr>
          <w:rFonts w:ascii="Arial" w:eastAsia="Arial Unicode MS" w:hAnsi="Arial" w:cs="Arial"/>
          <w:sz w:val="20"/>
          <w:szCs w:val="20"/>
        </w:rPr>
        <w:t xml:space="preserve"> </w:t>
      </w:r>
      <w:r w:rsidRPr="00F277C9">
        <w:rPr>
          <w:rFonts w:ascii="Arial" w:eastAsia="Arial Unicode MS" w:hAnsi="Arial" w:cs="Arial"/>
          <w:sz w:val="20"/>
          <w:szCs w:val="20"/>
        </w:rPr>
        <w:t>das</w:t>
      </w:r>
      <w:r>
        <w:rPr>
          <w:rFonts w:ascii="Arial" w:eastAsia="Arial Unicode MS" w:hAnsi="Arial" w:cs="Arial"/>
          <w:sz w:val="20"/>
          <w:szCs w:val="20"/>
        </w:rPr>
        <w:t xml:space="preserve"> </w:t>
      </w:r>
      <w:r w:rsidRPr="00F277C9">
        <w:rPr>
          <w:rFonts w:ascii="Arial" w:eastAsia="Arial Unicode MS" w:hAnsi="Arial" w:cs="Arial"/>
          <w:sz w:val="20"/>
          <w:szCs w:val="20"/>
        </w:rPr>
        <w:t>propostas</w:t>
      </w:r>
      <w:r>
        <w:rPr>
          <w:rFonts w:ascii="Arial" w:eastAsia="Arial Unicode MS" w:hAnsi="Arial" w:cs="Arial"/>
          <w:sz w:val="20"/>
          <w:szCs w:val="20"/>
        </w:rPr>
        <w:t>.</w:t>
      </w:r>
    </w:p>
    <w:p w:rsidR="008D26CC" w:rsidRPr="002E63E1" w:rsidRDefault="008D26CC" w:rsidP="008D26CC">
      <w:pPr>
        <w:tabs>
          <w:tab w:val="left" w:pos="709"/>
        </w:tabs>
        <w:contextualSpacing/>
        <w:jc w:val="both"/>
        <w:rPr>
          <w:rFonts w:ascii="Arial" w:eastAsia="Arial Unicode MS" w:hAnsi="Arial" w:cs="Arial"/>
          <w:sz w:val="20"/>
          <w:szCs w:val="20"/>
        </w:rPr>
      </w:pPr>
    </w:p>
    <w:p w:rsidR="008D26CC" w:rsidRPr="002E63E1" w:rsidRDefault="008D26CC" w:rsidP="008D26CC">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3</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Pr>
          <w:rFonts w:ascii="Arial" w:eastAsia="Arial Unicode MS" w:hAnsi="Arial" w:cs="Arial"/>
          <w:sz w:val="20"/>
          <w:szCs w:val="20"/>
        </w:rPr>
        <w:t xml:space="preserve"> O c</w:t>
      </w:r>
      <w:r w:rsidRPr="00F277C9">
        <w:rPr>
          <w:rFonts w:ascii="Arial" w:eastAsia="Arial Unicode MS" w:hAnsi="Arial" w:cs="Arial"/>
          <w:sz w:val="20"/>
          <w:szCs w:val="20"/>
        </w:rPr>
        <w:t>aráter</w:t>
      </w:r>
      <w:r>
        <w:rPr>
          <w:rFonts w:ascii="Arial" w:eastAsia="Arial Unicode MS" w:hAnsi="Arial" w:cs="Arial"/>
          <w:sz w:val="20"/>
          <w:szCs w:val="20"/>
        </w:rPr>
        <w:t xml:space="preserve"> </w:t>
      </w:r>
      <w:r w:rsidRPr="00F277C9">
        <w:rPr>
          <w:rFonts w:ascii="Arial" w:eastAsia="Arial Unicode MS" w:hAnsi="Arial" w:cs="Arial"/>
          <w:sz w:val="20"/>
          <w:szCs w:val="20"/>
        </w:rPr>
        <w:t>sigiloso</w:t>
      </w:r>
      <w:r>
        <w:rPr>
          <w:rFonts w:ascii="Arial" w:eastAsia="Arial Unicode MS" w:hAnsi="Arial" w:cs="Arial"/>
          <w:sz w:val="20"/>
          <w:szCs w:val="20"/>
        </w:rPr>
        <w:t xml:space="preserve"> </w:t>
      </w:r>
      <w:r w:rsidRPr="00F277C9">
        <w:rPr>
          <w:rFonts w:ascii="Arial" w:eastAsia="Arial Unicode MS" w:hAnsi="Arial" w:cs="Arial"/>
          <w:sz w:val="20"/>
          <w:szCs w:val="20"/>
        </w:rPr>
        <w:t>do</w:t>
      </w:r>
      <w:r>
        <w:rPr>
          <w:rFonts w:ascii="Arial" w:eastAsia="Arial Unicode MS" w:hAnsi="Arial" w:cs="Arial"/>
          <w:sz w:val="20"/>
          <w:szCs w:val="20"/>
        </w:rPr>
        <w:t xml:space="preserve"> </w:t>
      </w:r>
      <w:r w:rsidRPr="00F277C9">
        <w:rPr>
          <w:rFonts w:ascii="Arial" w:eastAsia="Arial Unicode MS" w:hAnsi="Arial" w:cs="Arial"/>
          <w:sz w:val="20"/>
          <w:szCs w:val="20"/>
        </w:rPr>
        <w:t>orçamento</w:t>
      </w:r>
      <w:r>
        <w:rPr>
          <w:rFonts w:ascii="Arial" w:eastAsia="Arial Unicode MS" w:hAnsi="Arial" w:cs="Arial"/>
          <w:sz w:val="20"/>
          <w:szCs w:val="20"/>
        </w:rPr>
        <w:t xml:space="preserve"> </w:t>
      </w:r>
      <w:r w:rsidRPr="00F277C9">
        <w:rPr>
          <w:rFonts w:ascii="Arial" w:eastAsia="Arial Unicode MS" w:hAnsi="Arial" w:cs="Arial"/>
          <w:sz w:val="20"/>
          <w:szCs w:val="20"/>
        </w:rPr>
        <w:t>estimado</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a</w:t>
      </w:r>
      <w:r>
        <w:rPr>
          <w:rFonts w:ascii="Arial" w:eastAsia="Arial Unicode MS" w:hAnsi="Arial" w:cs="Arial"/>
          <w:sz w:val="20"/>
          <w:szCs w:val="20"/>
        </w:rPr>
        <w:t xml:space="preserve"> </w:t>
      </w:r>
      <w:r w:rsidRPr="00F277C9">
        <w:rPr>
          <w:rFonts w:ascii="Arial" w:eastAsia="Arial Unicode MS" w:hAnsi="Arial" w:cs="Arial"/>
          <w:sz w:val="20"/>
          <w:szCs w:val="20"/>
        </w:rPr>
        <w:t>contratação</w:t>
      </w:r>
      <w:r>
        <w:rPr>
          <w:rFonts w:ascii="Arial" w:eastAsia="Arial Unicode MS" w:hAnsi="Arial" w:cs="Arial"/>
          <w:sz w:val="20"/>
          <w:szCs w:val="20"/>
        </w:rPr>
        <w:t xml:space="preserve"> </w:t>
      </w:r>
      <w:r w:rsidRPr="00F277C9">
        <w:rPr>
          <w:rFonts w:ascii="Arial" w:eastAsia="Arial Unicode MS" w:hAnsi="Arial" w:cs="Arial"/>
          <w:sz w:val="20"/>
          <w:szCs w:val="20"/>
        </w:rPr>
        <w:t>não</w:t>
      </w:r>
      <w:r>
        <w:rPr>
          <w:rFonts w:ascii="Arial" w:eastAsia="Arial Unicode MS" w:hAnsi="Arial" w:cs="Arial"/>
          <w:sz w:val="20"/>
          <w:szCs w:val="20"/>
        </w:rPr>
        <w:t xml:space="preserve"> </w:t>
      </w:r>
      <w:r w:rsidRPr="00F277C9">
        <w:rPr>
          <w:rFonts w:ascii="Arial" w:eastAsia="Arial Unicode MS" w:hAnsi="Arial" w:cs="Arial"/>
          <w:sz w:val="20"/>
          <w:szCs w:val="20"/>
        </w:rPr>
        <w:t>prevalecerá</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os</w:t>
      </w:r>
      <w:r>
        <w:rPr>
          <w:rFonts w:ascii="Arial" w:eastAsia="Arial Unicode MS" w:hAnsi="Arial" w:cs="Arial"/>
          <w:sz w:val="20"/>
          <w:szCs w:val="20"/>
        </w:rPr>
        <w:t xml:space="preserve"> </w:t>
      </w:r>
      <w:r w:rsidRPr="00F277C9">
        <w:rPr>
          <w:rFonts w:ascii="Arial" w:eastAsia="Arial Unicode MS" w:hAnsi="Arial" w:cs="Arial"/>
          <w:sz w:val="20"/>
          <w:szCs w:val="20"/>
        </w:rPr>
        <w:t>órgãos</w:t>
      </w:r>
      <w:r>
        <w:rPr>
          <w:rFonts w:ascii="Arial" w:eastAsia="Arial Unicode MS" w:hAnsi="Arial" w:cs="Arial"/>
          <w:sz w:val="20"/>
          <w:szCs w:val="20"/>
        </w:rPr>
        <w:t xml:space="preserve"> </w:t>
      </w:r>
      <w:r w:rsidRPr="00F277C9">
        <w:rPr>
          <w:rFonts w:ascii="Arial" w:eastAsia="Arial Unicode MS" w:hAnsi="Arial" w:cs="Arial"/>
          <w:sz w:val="20"/>
          <w:szCs w:val="20"/>
        </w:rPr>
        <w:t>de</w:t>
      </w:r>
      <w:r>
        <w:rPr>
          <w:rFonts w:ascii="Arial" w:eastAsia="Arial Unicode MS" w:hAnsi="Arial" w:cs="Arial"/>
          <w:sz w:val="20"/>
          <w:szCs w:val="20"/>
        </w:rPr>
        <w:t xml:space="preserve"> </w:t>
      </w:r>
      <w:r w:rsidRPr="00F277C9">
        <w:rPr>
          <w:rFonts w:ascii="Arial" w:eastAsia="Arial Unicode MS" w:hAnsi="Arial" w:cs="Arial"/>
          <w:sz w:val="20"/>
          <w:szCs w:val="20"/>
        </w:rPr>
        <w:t>controle</w:t>
      </w:r>
      <w:r>
        <w:rPr>
          <w:rFonts w:ascii="Arial" w:eastAsia="Arial Unicode MS" w:hAnsi="Arial" w:cs="Arial"/>
          <w:sz w:val="20"/>
          <w:szCs w:val="20"/>
        </w:rPr>
        <w:t xml:space="preserve"> </w:t>
      </w:r>
      <w:r w:rsidRPr="00F277C9">
        <w:rPr>
          <w:rFonts w:ascii="Arial" w:eastAsia="Arial Unicode MS" w:hAnsi="Arial" w:cs="Arial"/>
          <w:sz w:val="20"/>
          <w:szCs w:val="20"/>
        </w:rPr>
        <w:t>interno</w:t>
      </w:r>
      <w:r>
        <w:rPr>
          <w:rFonts w:ascii="Arial" w:eastAsia="Arial Unicode MS" w:hAnsi="Arial" w:cs="Arial"/>
          <w:sz w:val="20"/>
          <w:szCs w:val="20"/>
        </w:rPr>
        <w:t xml:space="preserve"> </w:t>
      </w:r>
      <w:r w:rsidRPr="00F277C9">
        <w:rPr>
          <w:rFonts w:ascii="Arial" w:eastAsia="Arial Unicode MS" w:hAnsi="Arial" w:cs="Arial"/>
          <w:sz w:val="20"/>
          <w:szCs w:val="20"/>
        </w:rPr>
        <w:t>e</w:t>
      </w:r>
      <w:r>
        <w:rPr>
          <w:rFonts w:ascii="Arial" w:eastAsia="Arial Unicode MS" w:hAnsi="Arial" w:cs="Arial"/>
          <w:sz w:val="20"/>
          <w:szCs w:val="20"/>
        </w:rPr>
        <w:t xml:space="preserve"> </w:t>
      </w:r>
      <w:r w:rsidRPr="00F277C9">
        <w:rPr>
          <w:rFonts w:ascii="Arial" w:eastAsia="Arial Unicode MS" w:hAnsi="Arial" w:cs="Arial"/>
          <w:sz w:val="20"/>
          <w:szCs w:val="20"/>
        </w:rPr>
        <w:t>externo</w:t>
      </w:r>
      <w:r>
        <w:rPr>
          <w:rFonts w:ascii="Arial" w:eastAsia="Arial Unicode MS" w:hAnsi="Arial" w:cs="Arial"/>
          <w:sz w:val="20"/>
          <w:szCs w:val="20"/>
        </w:rPr>
        <w:t>.</w:t>
      </w:r>
    </w:p>
    <w:p w:rsidR="008D26CC" w:rsidRPr="006F4201" w:rsidRDefault="008D26CC" w:rsidP="008D26CC">
      <w:pPr>
        <w:tabs>
          <w:tab w:val="left" w:pos="709"/>
        </w:tabs>
        <w:contextualSpacing/>
        <w:jc w:val="both"/>
        <w:rPr>
          <w:rFonts w:ascii="Arial" w:eastAsia="Arial Unicode MS" w:hAnsi="Arial" w:cs="Arial"/>
          <w:sz w:val="20"/>
          <w:szCs w:val="20"/>
        </w:rPr>
      </w:pPr>
    </w:p>
    <w:p w:rsidR="004F1AB3" w:rsidRPr="00250D0E" w:rsidRDefault="005A2723" w:rsidP="00940FF1">
      <w:pPr>
        <w:pStyle w:val="Ttulo1"/>
        <w:spacing w:before="0"/>
        <w:jc w:val="center"/>
        <w:rPr>
          <w:rFonts w:ascii="Arial" w:eastAsia="Arial Unicode MS" w:hAnsi="Arial" w:cs="Arial"/>
          <w:b w:val="0"/>
          <w:color w:val="auto"/>
          <w:sz w:val="20"/>
          <w:szCs w:val="20"/>
        </w:rPr>
      </w:pPr>
      <w:bookmarkStart w:id="14" w:name="_Toc230939163"/>
      <w:r>
        <w:rPr>
          <w:rFonts w:ascii="Arial" w:eastAsia="Arial Unicode MS" w:hAnsi="Arial" w:cs="Arial"/>
          <w:color w:val="auto"/>
          <w:sz w:val="20"/>
          <w:szCs w:val="20"/>
        </w:rPr>
        <w:t>4</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APRESENTAÇÃO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DOCUMENTOS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13"/>
      <w:bookmarkEnd w:id="14"/>
    </w:p>
    <w:p w:rsidR="00F766C5" w:rsidRPr="00250D0E" w:rsidRDefault="00F766C5" w:rsidP="00940FF1">
      <w:pPr>
        <w:tabs>
          <w:tab w:val="left" w:pos="709"/>
        </w:tabs>
        <w:jc w:val="center"/>
        <w:rPr>
          <w:rFonts w:ascii="Arial" w:eastAsia="Arial Unicode MS" w:hAnsi="Arial" w:cs="Arial"/>
          <w:sz w:val="20"/>
          <w:szCs w:val="20"/>
        </w:rPr>
      </w:pPr>
    </w:p>
    <w:p w:rsidR="004F1AB3" w:rsidRPr="00250D0E" w:rsidRDefault="00BD602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A2723">
        <w:rPr>
          <w:rFonts w:ascii="Arial" w:eastAsia="Arial Unicode MS" w:hAnsi="Arial" w:cs="Arial"/>
          <w:b/>
          <w:sz w:val="20"/>
          <w:szCs w:val="20"/>
        </w:rPr>
        <w:t>4</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Na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presente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licitação,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3D6C8F" w:rsidRPr="003D6C8F">
        <w:rPr>
          <w:rFonts w:ascii="Arial" w:eastAsia="Arial Unicode MS" w:hAnsi="Arial" w:cs="Arial"/>
          <w:b/>
          <w:sz w:val="20"/>
          <w:szCs w:val="20"/>
          <w:u w:val="single"/>
        </w:rPr>
        <w:t>ante</w:t>
      </w:r>
      <w:r w:rsidR="004F1AB3" w:rsidRPr="003D6C8F">
        <w:rPr>
          <w:rFonts w:ascii="Arial" w:eastAsia="Arial Unicode MS" w:hAnsi="Arial" w:cs="Arial"/>
          <w:b/>
          <w:sz w:val="20"/>
          <w:szCs w:val="20"/>
          <w:u w:val="single"/>
        </w:rPr>
        <w:t>cederá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apresentação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julgamento.</w:t>
      </w:r>
    </w:p>
    <w:p w:rsidR="004E1A4B" w:rsidRPr="00D65C78" w:rsidRDefault="004E1A4B" w:rsidP="004E1A4B">
      <w:pPr>
        <w:tabs>
          <w:tab w:val="left" w:pos="709"/>
        </w:tabs>
        <w:jc w:val="center"/>
        <w:rPr>
          <w:rFonts w:ascii="Arial" w:eastAsia="Arial Unicode MS" w:hAnsi="Arial" w:cs="Arial"/>
          <w:sz w:val="20"/>
          <w:szCs w:val="20"/>
        </w:rPr>
      </w:pPr>
    </w:p>
    <w:p w:rsidR="004E1A4B" w:rsidRPr="006C5770" w:rsidRDefault="004E1A4B" w:rsidP="004E1A4B">
      <w:pPr>
        <w:tabs>
          <w:tab w:val="left" w:pos="709"/>
        </w:tabs>
        <w:jc w:val="both"/>
        <w:rPr>
          <w:rFonts w:ascii="Arial" w:eastAsia="Arial Unicode MS" w:hAnsi="Arial" w:cs="Arial"/>
          <w:b/>
          <w:sz w:val="20"/>
          <w:szCs w:val="20"/>
        </w:rPr>
      </w:pPr>
      <w:r w:rsidRPr="00D65C78">
        <w:rPr>
          <w:rFonts w:ascii="Arial" w:eastAsia="Arial Unicode MS" w:hAnsi="Arial" w:cs="Arial"/>
          <w:sz w:val="20"/>
          <w:szCs w:val="20"/>
        </w:rPr>
        <w:tab/>
      </w:r>
      <w:r>
        <w:rPr>
          <w:rFonts w:ascii="Arial" w:eastAsia="Arial Unicode MS" w:hAnsi="Arial" w:cs="Arial"/>
          <w:b/>
          <w:sz w:val="20"/>
          <w:szCs w:val="20"/>
        </w:rPr>
        <w:t>4</w:t>
      </w:r>
      <w:r w:rsidRPr="00D65C78">
        <w:rPr>
          <w:rFonts w:ascii="Arial" w:eastAsia="Arial Unicode MS" w:hAnsi="Arial" w:cs="Arial"/>
          <w:b/>
          <w:sz w:val="20"/>
          <w:szCs w:val="20"/>
        </w:rPr>
        <w:t>.</w:t>
      </w:r>
      <w:r>
        <w:rPr>
          <w:rFonts w:ascii="Arial" w:eastAsia="Arial Unicode MS" w:hAnsi="Arial" w:cs="Arial"/>
          <w:b/>
          <w:sz w:val="20"/>
          <w:szCs w:val="20"/>
        </w:rPr>
        <w:t>1.</w:t>
      </w:r>
      <w:r w:rsidRPr="00D65C78">
        <w:rPr>
          <w:rFonts w:ascii="Arial" w:eastAsia="Arial Unicode MS" w:hAnsi="Arial" w:cs="Arial"/>
          <w:b/>
          <w:sz w:val="20"/>
          <w:szCs w:val="20"/>
        </w:rPr>
        <w:t>1.</w:t>
      </w:r>
      <w:r w:rsidRPr="00D65C78">
        <w:rPr>
          <w:rFonts w:ascii="Arial" w:eastAsia="Arial Unicode MS" w:hAnsi="Arial" w:cs="Arial"/>
          <w:sz w:val="20"/>
          <w:szCs w:val="20"/>
        </w:rPr>
        <w:t xml:space="preserve"> </w:t>
      </w:r>
      <w:r w:rsidRPr="006C5770">
        <w:rPr>
          <w:rFonts w:ascii="Arial" w:eastAsia="Arial Unicode MS" w:hAnsi="Arial" w:cs="Arial"/>
          <w:b/>
          <w:sz w:val="20"/>
          <w:szCs w:val="20"/>
        </w:rPr>
        <w:t>Justificativa para inversão de fases:</w:t>
      </w:r>
    </w:p>
    <w:p w:rsidR="004E1A4B" w:rsidRPr="00D65C78" w:rsidRDefault="004E1A4B" w:rsidP="004E1A4B">
      <w:pPr>
        <w:tabs>
          <w:tab w:val="left" w:pos="709"/>
        </w:tabs>
        <w:jc w:val="both"/>
        <w:rPr>
          <w:rFonts w:ascii="Arial" w:eastAsia="Arial Unicode MS" w:hAnsi="Arial" w:cs="Arial"/>
          <w:sz w:val="20"/>
          <w:szCs w:val="20"/>
        </w:rPr>
      </w:pPr>
    </w:p>
    <w:p w:rsidR="004E1A4B" w:rsidRPr="00D65C78" w:rsidRDefault="004E1A4B" w:rsidP="004E1A4B">
      <w:pPr>
        <w:tabs>
          <w:tab w:val="left" w:pos="0"/>
        </w:tabs>
        <w:jc w:val="both"/>
        <w:rPr>
          <w:rFonts w:ascii="Arial" w:eastAsia="Arial Unicode MS" w:hAnsi="Arial" w:cs="Arial"/>
          <w:sz w:val="20"/>
          <w:szCs w:val="20"/>
        </w:rPr>
      </w:pPr>
      <w:r>
        <w:rPr>
          <w:rFonts w:ascii="Arial" w:eastAsia="Arial Unicode MS" w:hAnsi="Arial" w:cs="Arial"/>
          <w:sz w:val="20"/>
          <w:szCs w:val="20"/>
        </w:rPr>
        <w:tab/>
      </w:r>
      <w:r w:rsidRPr="00D65C78">
        <w:rPr>
          <w:rFonts w:ascii="Arial" w:eastAsia="Arial Unicode MS" w:hAnsi="Arial" w:cs="Arial"/>
          <w:sz w:val="20"/>
          <w:szCs w:val="20"/>
        </w:rPr>
        <w:t>A inversão de fases em licitações está justificada por razões de eficiência, transparência</w:t>
      </w:r>
      <w:r>
        <w:rPr>
          <w:rFonts w:ascii="Arial" w:eastAsia="Arial Unicode MS" w:hAnsi="Arial" w:cs="Arial"/>
          <w:sz w:val="20"/>
          <w:szCs w:val="20"/>
        </w:rPr>
        <w:t xml:space="preserve"> </w:t>
      </w:r>
      <w:r w:rsidRPr="00D65C78">
        <w:rPr>
          <w:rFonts w:ascii="Arial" w:eastAsia="Arial Unicode MS" w:hAnsi="Arial" w:cs="Arial"/>
          <w:sz w:val="20"/>
          <w:szCs w:val="20"/>
        </w:rPr>
        <w:t>e competição.</w:t>
      </w:r>
    </w:p>
    <w:p w:rsidR="004E1A4B" w:rsidRPr="00D65C78" w:rsidRDefault="004E1A4B" w:rsidP="004E1A4B">
      <w:pPr>
        <w:tabs>
          <w:tab w:val="left" w:pos="709"/>
        </w:tabs>
        <w:ind w:firstLine="709"/>
        <w:jc w:val="both"/>
        <w:rPr>
          <w:rFonts w:ascii="Arial" w:eastAsia="Arial Unicode MS" w:hAnsi="Arial" w:cs="Arial"/>
          <w:sz w:val="20"/>
          <w:szCs w:val="20"/>
        </w:rPr>
      </w:pPr>
    </w:p>
    <w:p w:rsidR="004E1A4B" w:rsidRPr="00D65C78" w:rsidRDefault="004E1A4B" w:rsidP="004E1A4B">
      <w:pPr>
        <w:tabs>
          <w:tab w:val="left" w:pos="709"/>
        </w:tabs>
        <w:ind w:firstLine="709"/>
        <w:jc w:val="both"/>
        <w:rPr>
          <w:rFonts w:ascii="Arial" w:eastAsia="Arial Unicode MS" w:hAnsi="Arial" w:cs="Arial"/>
          <w:sz w:val="20"/>
          <w:szCs w:val="20"/>
        </w:rPr>
      </w:pPr>
      <w:r w:rsidRPr="00D65C78">
        <w:rPr>
          <w:rFonts w:ascii="Arial" w:eastAsia="Arial Unicode MS" w:hAnsi="Arial" w:cs="Arial"/>
          <w:sz w:val="20"/>
          <w:szCs w:val="20"/>
        </w:rPr>
        <w:t>A inversão de fases está no processo em comento justificada por:</w:t>
      </w:r>
    </w:p>
    <w:p w:rsidR="004E1A4B" w:rsidRPr="00D65C78" w:rsidRDefault="004E1A4B" w:rsidP="004E1A4B">
      <w:pPr>
        <w:tabs>
          <w:tab w:val="left" w:pos="1418"/>
        </w:tabs>
        <w:ind w:firstLine="709"/>
        <w:rPr>
          <w:rFonts w:ascii="Arial" w:hAnsi="Arial" w:cs="Arial"/>
          <w:sz w:val="20"/>
          <w:szCs w:val="20"/>
        </w:rPr>
      </w:pPr>
    </w:p>
    <w:p w:rsidR="004E1A4B" w:rsidRPr="00D65C78" w:rsidRDefault="004E1A4B" w:rsidP="004E1A4B">
      <w:pPr>
        <w:tabs>
          <w:tab w:val="left" w:pos="0"/>
          <w:tab w:val="left" w:pos="709"/>
        </w:tabs>
        <w:ind w:firstLine="709"/>
        <w:rPr>
          <w:rFonts w:ascii="Arial" w:hAnsi="Arial" w:cs="Arial"/>
          <w:b/>
          <w:i/>
          <w:sz w:val="20"/>
          <w:szCs w:val="20"/>
        </w:rPr>
      </w:pPr>
      <w:r w:rsidRPr="00D65C78">
        <w:rPr>
          <w:rFonts w:ascii="Arial" w:eastAsia="Arial Unicode MS" w:hAnsi="Arial" w:cs="Arial"/>
          <w:b/>
          <w:i/>
          <w:sz w:val="20"/>
          <w:szCs w:val="20"/>
        </w:rPr>
        <w:t>Aumentar a competição e o acesso da Administração aos melhores preços;</w:t>
      </w:r>
    </w:p>
    <w:p w:rsidR="004E1A4B" w:rsidRPr="00D65C78" w:rsidRDefault="004E1A4B" w:rsidP="004E1A4B">
      <w:pPr>
        <w:tabs>
          <w:tab w:val="left" w:pos="0"/>
          <w:tab w:val="left" w:pos="709"/>
        </w:tabs>
        <w:ind w:firstLine="709"/>
        <w:rPr>
          <w:rFonts w:ascii="Arial" w:hAnsi="Arial" w:cs="Arial"/>
          <w:b/>
          <w:i/>
          <w:sz w:val="20"/>
          <w:szCs w:val="20"/>
        </w:rPr>
      </w:pPr>
      <w:r w:rsidRPr="00D65C78">
        <w:rPr>
          <w:rFonts w:ascii="Arial" w:eastAsia="Arial Unicode MS" w:hAnsi="Arial" w:cs="Arial"/>
          <w:b/>
          <w:i/>
          <w:sz w:val="20"/>
          <w:szCs w:val="20"/>
        </w:rPr>
        <w:t>Tornar o processo mais ágil e eficiente;</w:t>
      </w:r>
    </w:p>
    <w:p w:rsidR="004E1A4B" w:rsidRPr="00D65C78" w:rsidRDefault="004E1A4B" w:rsidP="004E1A4B">
      <w:pPr>
        <w:tabs>
          <w:tab w:val="left" w:pos="0"/>
          <w:tab w:val="left" w:pos="709"/>
        </w:tabs>
        <w:ind w:firstLine="709"/>
        <w:rPr>
          <w:rFonts w:ascii="Arial" w:hAnsi="Arial" w:cs="Arial"/>
          <w:b/>
          <w:i/>
          <w:sz w:val="20"/>
          <w:szCs w:val="20"/>
        </w:rPr>
      </w:pPr>
      <w:r w:rsidRPr="00D65C78">
        <w:rPr>
          <w:rFonts w:ascii="Arial" w:eastAsia="Arial Unicode MS" w:hAnsi="Arial" w:cs="Arial"/>
          <w:b/>
          <w:i/>
          <w:sz w:val="20"/>
          <w:szCs w:val="20"/>
        </w:rPr>
        <w:t>Priorizar a qualidade e a eficácia dos serviços a serem executados;</w:t>
      </w:r>
    </w:p>
    <w:p w:rsidR="004E1A4B" w:rsidRPr="00D65C78" w:rsidRDefault="004E1A4B" w:rsidP="004E1A4B">
      <w:pPr>
        <w:tabs>
          <w:tab w:val="left" w:pos="0"/>
          <w:tab w:val="left" w:pos="709"/>
        </w:tabs>
        <w:ind w:firstLine="709"/>
        <w:rPr>
          <w:rFonts w:ascii="Arial" w:hAnsi="Arial" w:cs="Arial"/>
          <w:b/>
          <w:i/>
          <w:sz w:val="20"/>
          <w:szCs w:val="20"/>
        </w:rPr>
      </w:pPr>
      <w:r w:rsidRPr="00D65C78">
        <w:rPr>
          <w:rFonts w:ascii="Arial" w:eastAsia="Arial Unicode MS" w:hAnsi="Arial" w:cs="Arial"/>
          <w:b/>
          <w:i/>
          <w:sz w:val="20"/>
          <w:szCs w:val="20"/>
        </w:rPr>
        <w:t>Garantir a execução competente e responsável do objeto contratado.</w:t>
      </w:r>
    </w:p>
    <w:p w:rsidR="004E1A4B" w:rsidRPr="00D65C78" w:rsidRDefault="004E1A4B" w:rsidP="004E1A4B">
      <w:pPr>
        <w:tabs>
          <w:tab w:val="left" w:pos="1418"/>
        </w:tabs>
        <w:ind w:firstLine="709"/>
        <w:rPr>
          <w:rFonts w:ascii="Arial" w:hAnsi="Arial" w:cs="Arial"/>
          <w:sz w:val="20"/>
          <w:szCs w:val="20"/>
        </w:rPr>
      </w:pPr>
    </w:p>
    <w:p w:rsidR="004E1A4B" w:rsidRPr="00D65C78" w:rsidRDefault="004E1A4B" w:rsidP="004E1A4B">
      <w:pPr>
        <w:tabs>
          <w:tab w:val="left" w:pos="709"/>
        </w:tabs>
        <w:ind w:firstLine="709"/>
        <w:jc w:val="both"/>
        <w:rPr>
          <w:rFonts w:ascii="Arial" w:eastAsia="Arial Unicode MS" w:hAnsi="Arial" w:cs="Arial"/>
          <w:sz w:val="20"/>
          <w:szCs w:val="20"/>
        </w:rPr>
      </w:pPr>
      <w:r w:rsidRPr="00D65C78">
        <w:rPr>
          <w:rFonts w:ascii="Arial" w:eastAsia="Arial Unicode MS" w:hAnsi="Arial" w:cs="Arial"/>
          <w:sz w:val="20"/>
          <w:szCs w:val="20"/>
        </w:rPr>
        <w:t>É evidente que nos últimos tempos, diversas empresas sem expertise vem maculando os certames, baixando os preços de forma aleatória, e ainda sem capacidade técnica anterior, sem o conhecimento de mercado, o que acaba protelando os processos, resultando em desistências de lances habituais.</w:t>
      </w:r>
    </w:p>
    <w:p w:rsidR="004E1A4B" w:rsidRPr="00D65C78" w:rsidRDefault="004E1A4B" w:rsidP="004E1A4B">
      <w:pPr>
        <w:tabs>
          <w:tab w:val="left" w:pos="709"/>
        </w:tabs>
        <w:ind w:firstLine="709"/>
        <w:jc w:val="both"/>
        <w:rPr>
          <w:rFonts w:ascii="Arial" w:eastAsia="Arial Unicode MS" w:hAnsi="Arial" w:cs="Arial"/>
          <w:sz w:val="20"/>
          <w:szCs w:val="20"/>
        </w:rPr>
      </w:pPr>
    </w:p>
    <w:p w:rsidR="004E1A4B" w:rsidRPr="00D65C78" w:rsidRDefault="004E1A4B" w:rsidP="004E1A4B">
      <w:pPr>
        <w:tabs>
          <w:tab w:val="left" w:pos="709"/>
        </w:tabs>
        <w:ind w:firstLine="709"/>
        <w:jc w:val="both"/>
        <w:rPr>
          <w:rFonts w:ascii="Arial" w:eastAsia="Arial Unicode MS" w:hAnsi="Arial" w:cs="Arial"/>
          <w:sz w:val="20"/>
          <w:szCs w:val="20"/>
        </w:rPr>
      </w:pPr>
      <w:r w:rsidRPr="00D65C78">
        <w:rPr>
          <w:rFonts w:ascii="Arial" w:eastAsia="Arial Unicode MS" w:hAnsi="Arial" w:cs="Arial"/>
          <w:sz w:val="20"/>
          <w:szCs w:val="20"/>
        </w:rPr>
        <w:t>A inversão de fases é uma prática meramente procedimental, não criando ou inovando em aspectos materiais ou substanciais da habilitação dos licitantes.</w:t>
      </w:r>
    </w:p>
    <w:p w:rsidR="004E1A4B" w:rsidRPr="00D65C78" w:rsidRDefault="004E1A4B" w:rsidP="004E1A4B">
      <w:pPr>
        <w:tabs>
          <w:tab w:val="left" w:pos="709"/>
        </w:tabs>
        <w:ind w:firstLine="709"/>
        <w:jc w:val="both"/>
        <w:rPr>
          <w:rFonts w:ascii="Arial" w:eastAsia="Arial Unicode MS" w:hAnsi="Arial" w:cs="Arial"/>
          <w:sz w:val="20"/>
          <w:szCs w:val="20"/>
        </w:rPr>
      </w:pPr>
    </w:p>
    <w:p w:rsidR="004E1A4B" w:rsidRPr="00D65C78" w:rsidRDefault="004E1A4B" w:rsidP="004E1A4B">
      <w:pPr>
        <w:tabs>
          <w:tab w:val="left" w:pos="709"/>
        </w:tabs>
        <w:ind w:firstLine="709"/>
        <w:jc w:val="both"/>
        <w:rPr>
          <w:rFonts w:ascii="Arial" w:eastAsia="Arial Unicode MS" w:hAnsi="Arial" w:cs="Arial"/>
          <w:sz w:val="20"/>
          <w:szCs w:val="20"/>
        </w:rPr>
      </w:pPr>
      <w:r w:rsidRPr="00D65C78">
        <w:rPr>
          <w:rFonts w:ascii="Arial" w:eastAsia="Arial Unicode MS" w:hAnsi="Arial" w:cs="Arial"/>
          <w:sz w:val="20"/>
          <w:szCs w:val="20"/>
        </w:rPr>
        <w:lastRenderedPageBreak/>
        <w:t xml:space="preserve">Não se ignoram as preocupações e ressalvas feitas por grandes doutrinadores do direito administrativo brasileiro acerca do tema, sobretudo quanto à possibilidade de influência da vantajosidade da proposta vencedora, das participações de fachada e de fraudes, como alerta Marçal </w:t>
      </w:r>
      <w:proofErr w:type="spellStart"/>
      <w:r w:rsidRPr="00D65C78">
        <w:rPr>
          <w:rFonts w:ascii="Arial" w:eastAsia="Arial Unicode MS" w:hAnsi="Arial" w:cs="Arial"/>
          <w:sz w:val="20"/>
          <w:szCs w:val="20"/>
        </w:rPr>
        <w:t>Justen</w:t>
      </w:r>
      <w:proofErr w:type="spellEnd"/>
      <w:r w:rsidRPr="00D65C78">
        <w:rPr>
          <w:rFonts w:ascii="Arial" w:eastAsia="Arial Unicode MS" w:hAnsi="Arial" w:cs="Arial"/>
          <w:sz w:val="20"/>
          <w:szCs w:val="20"/>
        </w:rPr>
        <w:t xml:space="preserve"> Filho em sua obra sobre a lei de licitações e contratações administrativas:</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left="4536"/>
        <w:jc w:val="both"/>
        <w:rPr>
          <w:rFonts w:ascii="Arial" w:hAnsi="Arial" w:cs="Arial"/>
          <w:sz w:val="18"/>
          <w:szCs w:val="18"/>
        </w:rPr>
      </w:pPr>
      <w:r w:rsidRPr="00D65C78">
        <w:rPr>
          <w:rFonts w:ascii="Arial" w:hAnsi="Arial" w:cs="Arial"/>
          <w:sz w:val="18"/>
          <w:szCs w:val="18"/>
        </w:rPr>
        <w:t xml:space="preserve">“o risco de participantes ditos "de fachada", que não dispõem de condições mínimas para executar o objeto e que se aventuram no certame para criar dificuldades ou atuar </w:t>
      </w:r>
      <w:proofErr w:type="spellStart"/>
      <w:r w:rsidRPr="00D65C78">
        <w:rPr>
          <w:rFonts w:ascii="Arial" w:hAnsi="Arial" w:cs="Arial"/>
          <w:sz w:val="18"/>
          <w:szCs w:val="18"/>
        </w:rPr>
        <w:t>concertadamente</w:t>
      </w:r>
      <w:proofErr w:type="spellEnd"/>
      <w:r w:rsidRPr="00D65C78">
        <w:rPr>
          <w:rFonts w:ascii="Arial" w:hAnsi="Arial" w:cs="Arial"/>
          <w:sz w:val="18"/>
          <w:szCs w:val="18"/>
        </w:rPr>
        <w:t xml:space="preserve"> com outros licitantes.” JUSTEN FILHO, Marçal. Comentários à Lei de Licitações e Contratações Administrativas: Lei 14.133/2021. São Paulo. Thomson Reuters Brasil, 2021. Pag. 773.</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sz w:val="20"/>
          <w:szCs w:val="20"/>
        </w:rPr>
        <w:t>A administração não pode fugir do principio básico que é a economicidade, porem não poderá faze-la a qualquer modo, contratando com fornecedores sem conhecimento técnico e de mercado.</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sz w:val="20"/>
          <w:szCs w:val="20"/>
        </w:rPr>
        <w:t xml:space="preserve">O artigo 17, §1º, da Lei 14.133/2021 estabelece que nas licitações: </w:t>
      </w:r>
      <w:r w:rsidRPr="00D65C78">
        <w:rPr>
          <w:rFonts w:ascii="Arial" w:hAnsi="Arial" w:cs="Arial"/>
          <w:i/>
          <w:sz w:val="20"/>
          <w:szCs w:val="20"/>
        </w:rPr>
        <w:t>“A fase referida no inciso V do caput deste artigo poderá, mediante ato motivado com explicitação dos benefícios decorrentes, anteceder as fases referidas nos incisos III e IV do caput deste artigo, desde que expressamente previsto no edital de licitação”</w:t>
      </w:r>
      <w:r w:rsidRPr="00D65C78">
        <w:rPr>
          <w:rFonts w:ascii="Arial" w:hAnsi="Arial" w:cs="Arial"/>
          <w:sz w:val="20"/>
          <w:szCs w:val="20"/>
        </w:rPr>
        <w:t>. Para a aplicação dessa regra, são necessários os seguintes requisitos legais:</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a) Deliberação da Administração Pública:</w:t>
      </w:r>
      <w:r w:rsidRPr="00D65C78">
        <w:rPr>
          <w:rFonts w:ascii="Arial" w:hAnsi="Arial" w:cs="Arial"/>
          <w:sz w:val="20"/>
          <w:szCs w:val="20"/>
        </w:rPr>
        <w:t xml:space="preserve"> A adoção da inversão de fases deve ser uma decisão fundamentada pela autoridade competente, destacando-se a pertinência e a vantagem deste procedimento para o objeto específico da licitação;</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b) Publicidade Adequada:</w:t>
      </w:r>
      <w:r w:rsidRPr="00D65C78">
        <w:rPr>
          <w:rFonts w:ascii="Arial" w:hAnsi="Arial" w:cs="Arial"/>
          <w:sz w:val="20"/>
          <w:szCs w:val="20"/>
        </w:rPr>
        <w:t xml:space="preserve"> O edital de licitação deve expressar claramente a adoção do procedimento de inversão de fases, garantindo que todos os licitantes estejam cientes dessa condição e possam preparar suas propostas e documentos de habilitação de acordo com esse formato;</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c) Objetivo de Eficiência:</w:t>
      </w:r>
      <w:r w:rsidRPr="00D65C78">
        <w:rPr>
          <w:rFonts w:ascii="Arial" w:hAnsi="Arial" w:cs="Arial"/>
          <w:sz w:val="20"/>
          <w:szCs w:val="20"/>
        </w:rPr>
        <w:t xml:space="preserve"> A inversão de fases deve visar a maior eficiência do processo licitatório, permitindo a desclassificação antecipada de propostas que não atendam às exigências do edital, economizando tempo e recursos no processo de habilitação.</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Vantagem da Adoção deste Mecanismo:</w:t>
      </w:r>
      <w:r w:rsidRPr="00D65C78">
        <w:rPr>
          <w:rFonts w:ascii="Arial" w:hAnsi="Arial" w:cs="Arial"/>
          <w:sz w:val="20"/>
          <w:szCs w:val="20"/>
        </w:rPr>
        <w:t xml:space="preserve"> A adoção do procedimento de inversão de fases pode apresentar diversas vantagens, especialmente se considerarmos problemas anteriores em processos de licitação. As principais vantagens são:</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a) Agilidade Processual:</w:t>
      </w:r>
      <w:r w:rsidRPr="00D65C78">
        <w:rPr>
          <w:rFonts w:ascii="Arial" w:hAnsi="Arial" w:cs="Arial"/>
          <w:sz w:val="20"/>
          <w:szCs w:val="20"/>
        </w:rPr>
        <w:t xml:space="preserve"> Com a análise da documentação de habilitação antes da proposta, é possível eliminar rapidamente as empresas que não atendam ao escopo do Edital, ou, que estão no processo para agir no formato de licitantes coelhos. Assim, a etapa de propostas e lances será realizada apenas com os fornecedores que encontram-se regulares;</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b) Redução de Custos Operacionais:</w:t>
      </w:r>
      <w:r w:rsidRPr="00D65C78">
        <w:rPr>
          <w:rFonts w:ascii="Arial" w:hAnsi="Arial" w:cs="Arial"/>
          <w:sz w:val="20"/>
          <w:szCs w:val="20"/>
        </w:rPr>
        <w:t xml:space="preserve"> A inversão de fases pode reduzir significativamente o tempo e os custos associados ao processo de licitação;</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c) Aumento da Qualidade:</w:t>
      </w:r>
      <w:r w:rsidRPr="00D65C78">
        <w:rPr>
          <w:rFonts w:ascii="Arial" w:hAnsi="Arial" w:cs="Arial"/>
          <w:sz w:val="20"/>
          <w:szCs w:val="20"/>
        </w:rPr>
        <w:t xml:space="preserve"> Ao focar primeiramente na análise da habilitação das empresas, a Administração pode assegurar que apenas fornecedores que realmente atendam às exigências técnicas e de qualidade para a realização do objeto sejam considerados, aumentando assim a qualidade do serviço/fornecimento contratado.</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widowControl w:val="0"/>
        <w:tabs>
          <w:tab w:val="left" w:pos="204"/>
        </w:tabs>
        <w:ind w:firstLine="709"/>
        <w:jc w:val="both"/>
        <w:rPr>
          <w:rFonts w:ascii="Arial" w:hAnsi="Arial" w:cs="Arial"/>
          <w:sz w:val="20"/>
          <w:szCs w:val="20"/>
        </w:rPr>
      </w:pPr>
      <w:r w:rsidRPr="00D65C78">
        <w:rPr>
          <w:rFonts w:ascii="Arial" w:hAnsi="Arial" w:cs="Arial"/>
          <w:b/>
          <w:sz w:val="20"/>
          <w:szCs w:val="20"/>
        </w:rPr>
        <w:t>d) Resposta a Problemas Anteriores:</w:t>
      </w:r>
      <w:r w:rsidRPr="00D65C78">
        <w:rPr>
          <w:rFonts w:ascii="Arial" w:hAnsi="Arial" w:cs="Arial"/>
          <w:sz w:val="20"/>
          <w:szCs w:val="20"/>
        </w:rPr>
        <w:t xml:space="preserve"> Se em processos anteriores ocorreram problemas como a qualificação de licitantes que não cumpriram adequadamente com os requisitos técnicos ou financeiros, ou porventura solicitaram desistência do lance, a inversão de fases permite um filtro mais eficaz e precoce, evitando a contratação de serviços insatisfatórios.</w:t>
      </w:r>
    </w:p>
    <w:p w:rsidR="004E1A4B" w:rsidRPr="00D65C78" w:rsidRDefault="004E1A4B" w:rsidP="004E1A4B">
      <w:pPr>
        <w:widowControl w:val="0"/>
        <w:tabs>
          <w:tab w:val="left" w:pos="204"/>
        </w:tabs>
        <w:ind w:firstLine="709"/>
        <w:jc w:val="both"/>
        <w:rPr>
          <w:rFonts w:ascii="Arial" w:hAnsi="Arial" w:cs="Arial"/>
          <w:sz w:val="20"/>
          <w:szCs w:val="20"/>
        </w:rPr>
      </w:pPr>
    </w:p>
    <w:p w:rsidR="004E1A4B" w:rsidRPr="00D65C78" w:rsidRDefault="004E1A4B" w:rsidP="004E1A4B">
      <w:pPr>
        <w:tabs>
          <w:tab w:val="left" w:pos="709"/>
        </w:tabs>
        <w:ind w:firstLine="709"/>
        <w:jc w:val="both"/>
        <w:rPr>
          <w:rFonts w:ascii="Arial" w:eastAsia="Arial Unicode MS" w:hAnsi="Arial" w:cs="Arial"/>
          <w:sz w:val="20"/>
          <w:szCs w:val="20"/>
        </w:rPr>
      </w:pPr>
      <w:r w:rsidRPr="00D65C78">
        <w:rPr>
          <w:rFonts w:ascii="Arial" w:hAnsi="Arial" w:cs="Arial"/>
          <w:b/>
          <w:sz w:val="20"/>
          <w:szCs w:val="20"/>
        </w:rPr>
        <w:t>e) Disputa Justa:</w:t>
      </w:r>
      <w:r w:rsidRPr="00D65C78">
        <w:rPr>
          <w:rFonts w:ascii="Arial" w:hAnsi="Arial" w:cs="Arial"/>
          <w:sz w:val="20"/>
          <w:szCs w:val="20"/>
        </w:rPr>
        <w:t xml:space="preserve"> Durante a fase de lances os participantes não são identificados, isto é, podem concorrer empresas que estarão inabilitadas ou inaptas à sua participação, após a habilitação somente as participantes realmente responsáveis irão participar da disputa por lances, ainda sem serem identificadas trazendo mais transparência e ainda assim não ferindo o princípio da economicidade. Em resumo, a inversão das fases de habilitação e apresentação de propostas promove maior eficiência, </w:t>
      </w:r>
      <w:r w:rsidRPr="00D65C78">
        <w:rPr>
          <w:rFonts w:ascii="Arial" w:hAnsi="Arial" w:cs="Arial"/>
          <w:sz w:val="20"/>
          <w:szCs w:val="20"/>
        </w:rPr>
        <w:lastRenderedPageBreak/>
        <w:t>transparência, segurança jurídica e qualidade nos processos licitatórios, além de contribuir para a economia de tempo e recursos.</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6675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A2723">
        <w:rPr>
          <w:rFonts w:ascii="Arial" w:eastAsia="Arial Unicode MS" w:hAnsi="Arial" w:cs="Arial"/>
          <w:b/>
          <w:sz w:val="20"/>
          <w:szCs w:val="20"/>
        </w:rPr>
        <w:t>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183B40" w:rsidRPr="00250D0E" w:rsidRDefault="00183B40" w:rsidP="00125107">
      <w:pPr>
        <w:tabs>
          <w:tab w:val="left" w:pos="709"/>
        </w:tabs>
        <w:jc w:val="both"/>
        <w:rPr>
          <w:rFonts w:ascii="Arial" w:eastAsia="Arial Unicode MS" w:hAnsi="Arial" w:cs="Arial"/>
          <w:sz w:val="20"/>
          <w:szCs w:val="20"/>
        </w:rPr>
      </w:pPr>
    </w:p>
    <w:p w:rsidR="004F1AB3" w:rsidRDefault="00D83E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A2723">
        <w:rPr>
          <w:rFonts w:ascii="Arial" w:eastAsia="Arial Unicode MS" w:hAnsi="Arial" w:cs="Arial"/>
          <w:b/>
          <w:sz w:val="20"/>
          <w:szCs w:val="20"/>
        </w:rPr>
        <w:t>4</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7C669E">
        <w:rPr>
          <w:rFonts w:ascii="Arial" w:eastAsia="Arial Unicode MS" w:hAnsi="Arial" w:cs="Arial"/>
          <w:sz w:val="20"/>
          <w:szCs w:val="20"/>
        </w:rPr>
        <w:t>encaminharão,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forma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prazo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estabelecidos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item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anterior,</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simultaneamente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documentos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habilitação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proposta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com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preço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ou</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percentual</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desco</w:t>
      </w:r>
      <w:r w:rsidR="007118BD" w:rsidRPr="007C669E">
        <w:rPr>
          <w:rFonts w:ascii="Arial" w:eastAsia="Arial Unicode MS" w:hAnsi="Arial" w:cs="Arial"/>
          <w:sz w:val="20"/>
          <w:szCs w:val="20"/>
        </w:rPr>
        <w:t>nto</w:t>
      </w:r>
      <w:r w:rsidR="00475EEF" w:rsidRPr="007C669E">
        <w:rPr>
          <w:rFonts w:ascii="Arial" w:eastAsia="Arial Unicode MS" w:hAnsi="Arial" w:cs="Arial"/>
          <w:sz w:val="20"/>
          <w:szCs w:val="20"/>
        </w:rPr>
        <w:t xml:space="preserve">, observado o disposto nos itens </w:t>
      </w:r>
      <w:r w:rsidR="007C669E" w:rsidRPr="007C669E">
        <w:rPr>
          <w:rFonts w:ascii="Arial" w:eastAsia="Arial Unicode MS" w:hAnsi="Arial" w:cs="Arial"/>
          <w:sz w:val="20"/>
          <w:szCs w:val="20"/>
        </w:rPr>
        <w:t>8</w:t>
      </w:r>
      <w:r w:rsidR="00475EEF" w:rsidRPr="007C669E">
        <w:rPr>
          <w:rFonts w:ascii="Arial" w:eastAsia="Arial Unicode MS" w:hAnsi="Arial" w:cs="Arial"/>
          <w:sz w:val="20"/>
          <w:szCs w:val="20"/>
        </w:rPr>
        <w:t>.</w:t>
      </w:r>
      <w:r w:rsidR="007C669E" w:rsidRPr="007C669E">
        <w:rPr>
          <w:rFonts w:ascii="Arial" w:eastAsia="Arial Unicode MS" w:hAnsi="Arial" w:cs="Arial"/>
          <w:sz w:val="20"/>
          <w:szCs w:val="20"/>
        </w:rPr>
        <w:t>2</w:t>
      </w:r>
      <w:r w:rsidR="00475EEF" w:rsidRPr="007C669E">
        <w:rPr>
          <w:rFonts w:ascii="Arial" w:eastAsia="Arial Unicode MS" w:hAnsi="Arial" w:cs="Arial"/>
          <w:sz w:val="20"/>
          <w:szCs w:val="20"/>
        </w:rPr>
        <w:t xml:space="preserve"> e </w:t>
      </w:r>
      <w:r w:rsidR="007C669E" w:rsidRPr="007C669E">
        <w:rPr>
          <w:rFonts w:ascii="Arial" w:eastAsia="Arial Unicode MS" w:hAnsi="Arial" w:cs="Arial"/>
          <w:sz w:val="20"/>
          <w:szCs w:val="20"/>
        </w:rPr>
        <w:t>8.12.2</w:t>
      </w:r>
      <w:r w:rsidR="00475EEF" w:rsidRPr="007C669E">
        <w:rPr>
          <w:rFonts w:ascii="Arial" w:eastAsia="Arial Unicode MS" w:hAnsi="Arial" w:cs="Arial"/>
          <w:sz w:val="20"/>
          <w:szCs w:val="20"/>
        </w:rPr>
        <w:t xml:space="preserve"> deste Edital</w:t>
      </w:r>
      <w:r w:rsidR="004F1AB3" w:rsidRPr="007C669E">
        <w:rPr>
          <w:rFonts w:ascii="Arial" w:eastAsia="Arial Unicode MS" w:hAnsi="Arial" w:cs="Arial"/>
          <w:sz w:val="20"/>
          <w:szCs w:val="20"/>
        </w:rPr>
        <w:t>.</w:t>
      </w:r>
    </w:p>
    <w:p w:rsidR="00CE2339" w:rsidRPr="007C669E" w:rsidRDefault="00CE2339" w:rsidP="00125107">
      <w:pPr>
        <w:tabs>
          <w:tab w:val="left" w:pos="709"/>
        </w:tabs>
        <w:jc w:val="both"/>
        <w:rPr>
          <w:rFonts w:ascii="Arial" w:eastAsia="Arial Unicode MS" w:hAnsi="Arial" w:cs="Arial"/>
          <w:sz w:val="20"/>
          <w:szCs w:val="20"/>
        </w:rPr>
      </w:pPr>
    </w:p>
    <w:p w:rsidR="004F1AB3" w:rsidRPr="00250D0E" w:rsidRDefault="00D83EDA" w:rsidP="00125107">
      <w:pPr>
        <w:tabs>
          <w:tab w:val="left" w:pos="709"/>
        </w:tabs>
        <w:jc w:val="both"/>
        <w:rPr>
          <w:rFonts w:ascii="Arial" w:eastAsia="Arial Unicode MS" w:hAnsi="Arial" w:cs="Arial"/>
          <w:sz w:val="20"/>
          <w:szCs w:val="20"/>
        </w:rPr>
      </w:pPr>
      <w:r w:rsidRPr="007C669E">
        <w:rPr>
          <w:rFonts w:ascii="Arial" w:eastAsia="Arial Unicode MS" w:hAnsi="Arial" w:cs="Arial"/>
          <w:b/>
          <w:sz w:val="20"/>
          <w:szCs w:val="20"/>
        </w:rPr>
        <w:tab/>
      </w:r>
      <w:r w:rsidR="007B7AEA" w:rsidRPr="007C669E">
        <w:rPr>
          <w:rFonts w:ascii="Arial" w:eastAsia="Arial Unicode MS" w:hAnsi="Arial" w:cs="Arial"/>
          <w:b/>
          <w:sz w:val="20"/>
          <w:szCs w:val="20"/>
        </w:rPr>
        <w:t>4</w:t>
      </w:r>
      <w:r w:rsidR="004F1AB3" w:rsidRPr="007C669E">
        <w:rPr>
          <w:rFonts w:ascii="Arial" w:eastAsia="Arial Unicode MS" w:hAnsi="Arial" w:cs="Arial"/>
          <w:b/>
          <w:sz w:val="20"/>
          <w:szCs w:val="20"/>
        </w:rPr>
        <w:t>.4.</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cadastramento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proposta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inicial,</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licitante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declarará,</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campo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próprio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sistema</w:t>
      </w:r>
      <w:r w:rsidR="004170C4" w:rsidRPr="007C669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7C669E">
        <w:rPr>
          <w:rFonts w:ascii="Arial" w:eastAsia="Arial Unicode MS" w:hAnsi="Arial" w:cs="Arial"/>
          <w:sz w:val="20"/>
          <w:szCs w:val="20"/>
        </w:rPr>
        <w:t>,</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que:</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plenamente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convocatório;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noturno,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perigoso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insalubre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aprendiz,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XXXIII,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degradante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IV</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p>
    <w:p w:rsidR="00740152" w:rsidRPr="00250D0E" w:rsidRDefault="00740152"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.4.4.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B96D00" w:rsidRPr="00250D0E" w:rsidRDefault="00B96D0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7E373D" w:rsidRPr="00250D0E" w:rsidRDefault="007E373D" w:rsidP="007E373D">
      <w:pPr>
        <w:tabs>
          <w:tab w:val="left" w:pos="709"/>
        </w:tabs>
        <w:jc w:val="both"/>
        <w:rPr>
          <w:rFonts w:ascii="Arial" w:eastAsia="Arial Unicode MS" w:hAnsi="Arial" w:cs="Arial"/>
          <w:sz w:val="20"/>
          <w:szCs w:val="20"/>
        </w:rPr>
      </w:pPr>
    </w:p>
    <w:p w:rsidR="007E373D" w:rsidRPr="00250D0E" w:rsidRDefault="007E373D" w:rsidP="007E373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.6.</w:t>
      </w:r>
      <w:r w:rsidRPr="00250D0E">
        <w:rPr>
          <w:rFonts w:ascii="Arial" w:eastAsia="Arial Unicode MS" w:hAnsi="Arial" w:cs="Arial"/>
          <w:sz w:val="20"/>
          <w:szCs w:val="20"/>
        </w:rPr>
        <w:t xml:space="preserve"> </w:t>
      </w:r>
      <w:r w:rsidRPr="007E373D">
        <w:rPr>
          <w:rFonts w:ascii="Arial" w:eastAsia="Arial Unicode MS"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r w:rsidRPr="00250D0E">
        <w:rPr>
          <w:rFonts w:ascii="Arial" w:eastAsia="Arial Unicode MS" w:hAnsi="Arial" w:cs="Arial"/>
          <w:sz w:val="20"/>
          <w:szCs w:val="20"/>
        </w:rPr>
        <w:t>.</w:t>
      </w:r>
    </w:p>
    <w:p w:rsidR="00555C6D" w:rsidRPr="00250D0E" w:rsidRDefault="00555C6D" w:rsidP="00555C6D">
      <w:pPr>
        <w:tabs>
          <w:tab w:val="left" w:pos="709"/>
        </w:tabs>
        <w:jc w:val="both"/>
        <w:rPr>
          <w:rFonts w:ascii="Arial" w:eastAsia="Arial Unicode MS" w:hAnsi="Arial" w:cs="Arial"/>
          <w:sz w:val="20"/>
          <w:szCs w:val="20"/>
        </w:rPr>
      </w:pPr>
    </w:p>
    <w:p w:rsidR="00555C6D" w:rsidRPr="00250D0E" w:rsidRDefault="00555C6D" w:rsidP="00555C6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w:t>
      </w:r>
      <w:r>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555C6D">
        <w:rPr>
          <w:rFonts w:ascii="Arial" w:eastAsia="Arial Unicode MS" w:hAnsi="Arial" w:cs="Arial"/>
          <w:sz w:val="20"/>
          <w:szCs w:val="20"/>
        </w:rPr>
        <w:t>No caso das empresas que foram beneficiadas pela Lei nº 12.546, de 2011, as propostas de preços deverão ser apresentadas com as alíquotas em vigor, nos termos da Lei nº 14.973, de 2024, aplicáveis para o ano de apresentação da proposta</w:t>
      </w:r>
      <w:r w:rsidRPr="00250D0E">
        <w:rPr>
          <w:rFonts w:ascii="Arial" w:eastAsia="Arial Unicode MS" w:hAnsi="Arial" w:cs="Arial"/>
          <w:sz w:val="20"/>
          <w:szCs w:val="20"/>
        </w:rPr>
        <w:t>.</w:t>
      </w:r>
    </w:p>
    <w:p w:rsidR="00555C6D" w:rsidRPr="00250D0E" w:rsidRDefault="00555C6D" w:rsidP="00555C6D">
      <w:pPr>
        <w:tabs>
          <w:tab w:val="left" w:pos="709"/>
        </w:tabs>
        <w:jc w:val="both"/>
        <w:rPr>
          <w:rFonts w:ascii="Arial" w:eastAsia="Arial Unicode MS" w:hAnsi="Arial" w:cs="Arial"/>
          <w:sz w:val="20"/>
          <w:szCs w:val="20"/>
        </w:rPr>
      </w:pPr>
    </w:p>
    <w:p w:rsidR="00555C6D" w:rsidRPr="00250D0E" w:rsidRDefault="00555C6D" w:rsidP="00555C6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w:t>
      </w:r>
      <w:r>
        <w:rPr>
          <w:rFonts w:ascii="Arial" w:eastAsia="Arial Unicode MS" w:hAnsi="Arial" w:cs="Arial"/>
          <w:b/>
          <w:sz w:val="20"/>
          <w:szCs w:val="20"/>
        </w:rPr>
        <w:t>7.1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555C6D">
        <w:rPr>
          <w:rFonts w:ascii="Arial" w:eastAsia="Arial Unicode MS" w:hAnsi="Arial" w:cs="Arial"/>
          <w:sz w:val="20"/>
          <w:szCs w:val="20"/>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r w:rsidRPr="00250D0E">
        <w:rPr>
          <w:rFonts w:ascii="Arial" w:eastAsia="Arial Unicode MS" w:hAnsi="Arial" w:cs="Arial"/>
          <w:sz w:val="20"/>
          <w:szCs w:val="20"/>
        </w:rPr>
        <w:t>.</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enquadrado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usufruir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1B7B6D">
        <w:rPr>
          <w:rFonts w:ascii="Arial" w:eastAsia="Arial Unicode MS" w:hAnsi="Arial" w:cs="Arial"/>
          <w:sz w:val="20"/>
          <w:szCs w:val="20"/>
        </w:rPr>
        <w:t>Lei 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A17B79" w:rsidRPr="00250D0E" w:rsidRDefault="00A17B79"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prosseguimento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p>
    <w:p w:rsidR="00CB5225" w:rsidRPr="00250D0E" w:rsidRDefault="00CB5225"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lastRenderedPageBreak/>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F84CF8" w:rsidRPr="00250D0E" w:rsidRDefault="00F84CF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arts</w:t>
      </w:r>
      <w:proofErr w:type="spellEnd"/>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filial,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sucursal,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exterior</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inscrita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receba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beneficiada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administrador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equiparado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lucrativos,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w:t>
      </w:r>
      <w:r w:rsidR="002C452B" w:rsidRPr="00250D0E">
        <w:rPr>
          <w:rFonts w:ascii="Arial" w:eastAsia="Arial Unicode MS" w:hAnsi="Arial" w:cs="Arial"/>
          <w:sz w:val="20"/>
          <w:szCs w:val="20"/>
        </w:rPr>
        <w:t>i</w:t>
      </w:r>
      <w:r w:rsidR="00B81525" w:rsidRPr="00250D0E">
        <w:rPr>
          <w:rFonts w:ascii="Arial" w:eastAsia="Arial Unicode MS" w:hAnsi="Arial" w:cs="Arial"/>
          <w:sz w:val="20"/>
          <w:szCs w:val="20"/>
        </w:rPr>
        <w:t>;</w:t>
      </w:r>
    </w:p>
    <w:p w:rsidR="004C7C70" w:rsidRPr="00250D0E" w:rsidRDefault="004C7C70"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constituída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consumo</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exerça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banco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caixa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imobiliário,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corretora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distribuidora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títulos,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mobiliários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câmbio,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arrendamento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mercantil,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seguros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privados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capitalização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B81525" w:rsidRPr="00250D0E">
        <w:rPr>
          <w:rFonts w:ascii="Arial" w:eastAsia="Arial Unicode MS" w:hAnsi="Arial" w:cs="Arial"/>
          <w:sz w:val="20"/>
          <w:szCs w:val="20"/>
        </w:rPr>
        <w:t>;</w:t>
      </w:r>
    </w:p>
    <w:p w:rsidR="003D6C8F" w:rsidRPr="00250D0E" w:rsidRDefault="003D6C8F"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resultante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remanescente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cisão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desmembramento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ocorrido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anos-calendário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anteriores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constituída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ações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guardem,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cumulativamente,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pessoalidade,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subordinação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habitualidade</w:t>
      </w:r>
      <w:r w:rsidR="00B81525" w:rsidRPr="00250D0E">
        <w:rPr>
          <w:rFonts w:ascii="Arial" w:eastAsia="Arial Unicode MS" w:hAnsi="Arial" w:cs="Arial"/>
          <w:sz w:val="20"/>
          <w:szCs w:val="20"/>
        </w:rPr>
        <w:t>.</w:t>
      </w:r>
    </w:p>
    <w:p w:rsidR="006A10F0" w:rsidRPr="00250D0E" w:rsidRDefault="006A10F0" w:rsidP="00125107">
      <w:pPr>
        <w:tabs>
          <w:tab w:val="left" w:pos="709"/>
        </w:tabs>
        <w:jc w:val="both"/>
        <w:rPr>
          <w:rFonts w:ascii="Arial" w:eastAsia="Arial Unicode MS" w:hAnsi="Arial" w:cs="Arial"/>
          <w:sz w:val="20"/>
          <w:szCs w:val="20"/>
        </w:rPr>
      </w:pPr>
    </w:p>
    <w:p w:rsidR="00EB1FB5" w:rsidRPr="00250D0E" w:rsidRDefault="00EB1FB5" w:rsidP="00EB1FB5">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4</w:t>
      </w:r>
      <w:r w:rsidRPr="00250D0E">
        <w:rPr>
          <w:rFonts w:ascii="Arial" w:eastAsia="Arial Unicode MS" w:hAnsi="Arial" w:cs="Arial"/>
          <w:b/>
          <w:sz w:val="20"/>
          <w:szCs w:val="20"/>
        </w:rPr>
        <w:t>.</w:t>
      </w:r>
      <w:r>
        <w:rPr>
          <w:rFonts w:ascii="Arial" w:eastAsia="Arial Unicode MS" w:hAnsi="Arial" w:cs="Arial"/>
          <w:b/>
          <w:sz w:val="20"/>
          <w:szCs w:val="20"/>
        </w:rPr>
        <w:t>10</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EB1FB5">
        <w:rPr>
          <w:rFonts w:ascii="Arial" w:eastAsia="Arial Unicode MS" w:hAnsi="Arial" w:cs="Arial"/>
          <w:sz w:val="20"/>
          <w:szCs w:val="20"/>
        </w:rPr>
        <w:t xml:space="preserve">O licitante deverá declarar em campo próprio do sistema que desenvolve programa de integridade, para fazer jus ao benefício do critério de desempate previsto no art. 60, caput, inciso IV, da </w:t>
      </w:r>
      <w:r w:rsidR="001B7B6D">
        <w:rPr>
          <w:rFonts w:ascii="Arial" w:eastAsia="Arial Unicode MS" w:hAnsi="Arial" w:cs="Arial"/>
          <w:sz w:val="20"/>
          <w:szCs w:val="20"/>
        </w:rPr>
        <w:t>L</w:t>
      </w:r>
      <w:r w:rsidRPr="00EB1FB5">
        <w:rPr>
          <w:rFonts w:ascii="Arial" w:eastAsia="Arial Unicode MS" w:hAnsi="Arial" w:cs="Arial"/>
          <w:sz w:val="20"/>
          <w:szCs w:val="20"/>
        </w:rPr>
        <w:t>ei n</w:t>
      </w:r>
      <w:r w:rsidR="001B7B6D">
        <w:rPr>
          <w:rFonts w:ascii="Arial" w:eastAsia="Arial Unicode MS" w:hAnsi="Arial" w:cs="Arial"/>
          <w:sz w:val="20"/>
          <w:szCs w:val="20"/>
        </w:rPr>
        <w:t>º</w:t>
      </w:r>
      <w:r w:rsidRPr="00EB1FB5">
        <w:rPr>
          <w:rFonts w:ascii="Arial" w:eastAsia="Arial Unicode MS" w:hAnsi="Arial" w:cs="Arial"/>
          <w:sz w:val="20"/>
          <w:szCs w:val="20"/>
        </w:rPr>
        <w:t xml:space="preserve"> 14.133, de 2021</w:t>
      </w:r>
      <w:r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555C6D">
        <w:rPr>
          <w:rFonts w:ascii="Arial" w:eastAsia="Arial Unicode MS" w:hAnsi="Arial" w:cs="Arial"/>
          <w:b/>
          <w:sz w:val="20"/>
          <w:szCs w:val="20"/>
        </w:rPr>
        <w:t>1</w:t>
      </w:r>
      <w:r w:rsidR="00420136">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DA17F8">
        <w:rPr>
          <w:rFonts w:ascii="Arial" w:eastAsia="Arial Unicode MS" w:hAnsi="Arial" w:cs="Arial"/>
          <w:sz w:val="20"/>
          <w:szCs w:val="20"/>
        </w:rPr>
        <w:t>4</w:t>
      </w:r>
      <w:r w:rsidR="004F1AB3" w:rsidRPr="00250D0E">
        <w:rPr>
          <w:rFonts w:ascii="Arial" w:eastAsia="Arial Unicode MS" w:hAnsi="Arial" w:cs="Arial"/>
          <w:sz w:val="20"/>
          <w:szCs w:val="20"/>
        </w:rPr>
        <w:t>.4</w:t>
      </w:r>
      <w:r w:rsidR="003F54F9">
        <w:rPr>
          <w:rFonts w:ascii="Arial" w:eastAsia="Arial Unicode MS" w:hAnsi="Arial" w:cs="Arial"/>
          <w:sz w:val="20"/>
          <w:szCs w:val="20"/>
        </w:rPr>
        <w:t>, 4.8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A17F8">
        <w:rPr>
          <w:rFonts w:ascii="Arial" w:eastAsia="Arial Unicode MS" w:hAnsi="Arial" w:cs="Arial"/>
          <w:sz w:val="20"/>
          <w:szCs w:val="20"/>
        </w:rPr>
        <w:t>4</w:t>
      </w:r>
      <w:r w:rsidR="004F1AB3" w:rsidRPr="00250D0E">
        <w:rPr>
          <w:rFonts w:ascii="Arial" w:eastAsia="Arial Unicode MS" w:hAnsi="Arial" w:cs="Arial"/>
          <w:sz w:val="20"/>
          <w:szCs w:val="20"/>
        </w:rPr>
        <w:t>.</w:t>
      </w:r>
      <w:r w:rsidR="003F54F9">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sujeitará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7E373D">
        <w:rPr>
          <w:rFonts w:ascii="Arial" w:eastAsia="Arial Unicode MS" w:hAnsi="Arial" w:cs="Arial"/>
          <w:b/>
          <w:sz w:val="20"/>
          <w:szCs w:val="20"/>
        </w:rPr>
        <w:t>1</w:t>
      </w:r>
      <w:r w:rsidR="00420136">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B57292" w:rsidRPr="00250D0E" w:rsidRDefault="00B57292"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w:t>
      </w:r>
      <w:r w:rsidR="007C3940" w:rsidRPr="00250D0E">
        <w:rPr>
          <w:rFonts w:ascii="Arial" w:eastAsia="Arial Unicode MS" w:hAnsi="Arial" w:cs="Arial"/>
          <w:b/>
          <w:sz w:val="20"/>
          <w:szCs w:val="20"/>
        </w:rPr>
        <w:t>1</w:t>
      </w:r>
      <w:r w:rsidR="00420136">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.1</w:t>
      </w:r>
      <w:r w:rsidR="00420136">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4F40BB" w:rsidRPr="00250D0E" w:rsidRDefault="004F40BB" w:rsidP="00125107">
      <w:pPr>
        <w:tabs>
          <w:tab w:val="left" w:pos="709"/>
        </w:tabs>
        <w:jc w:val="both"/>
        <w:rPr>
          <w:rFonts w:ascii="Arial" w:eastAsia="Arial Unicode MS" w:hAnsi="Arial" w:cs="Arial"/>
          <w:sz w:val="20"/>
          <w:szCs w:val="20"/>
        </w:rPr>
      </w:pPr>
    </w:p>
    <w:p w:rsidR="004F1AB3"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.1</w:t>
      </w:r>
      <w:r w:rsidR="00B512BD">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ônus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negócios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p>
    <w:p w:rsidR="00B512BD" w:rsidRPr="00250D0E" w:rsidRDefault="00B512BD"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B7AEA">
        <w:rPr>
          <w:rFonts w:ascii="Arial" w:eastAsia="Arial Unicode MS" w:hAnsi="Arial" w:cs="Arial"/>
          <w:b/>
          <w:sz w:val="20"/>
          <w:szCs w:val="20"/>
        </w:rPr>
        <w:t>4</w:t>
      </w:r>
      <w:r w:rsidR="004F1AB3" w:rsidRPr="00250D0E">
        <w:rPr>
          <w:rFonts w:ascii="Arial" w:eastAsia="Arial Unicode MS" w:hAnsi="Arial" w:cs="Arial"/>
          <w:b/>
          <w:sz w:val="20"/>
          <w:szCs w:val="20"/>
        </w:rPr>
        <w:t>.1</w:t>
      </w:r>
      <w:r w:rsidR="00B512BD">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acontecimento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bloqueio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p>
    <w:p w:rsidR="006A10F0" w:rsidRPr="00250D0E" w:rsidRDefault="006A10F0" w:rsidP="00940FF1">
      <w:pPr>
        <w:tabs>
          <w:tab w:val="left" w:pos="709"/>
        </w:tabs>
        <w:jc w:val="center"/>
        <w:rPr>
          <w:rFonts w:ascii="Arial" w:eastAsia="Arial Unicode MS" w:hAnsi="Arial" w:cs="Arial"/>
          <w:sz w:val="20"/>
          <w:szCs w:val="20"/>
        </w:rPr>
      </w:pPr>
    </w:p>
    <w:p w:rsidR="004F1AB3" w:rsidRPr="00250D0E" w:rsidRDefault="007B7AEA" w:rsidP="00940FF1">
      <w:pPr>
        <w:pStyle w:val="Ttulo1"/>
        <w:spacing w:before="0"/>
        <w:jc w:val="center"/>
        <w:rPr>
          <w:rFonts w:ascii="Arial" w:eastAsia="Arial Unicode MS" w:hAnsi="Arial" w:cs="Arial"/>
          <w:b w:val="0"/>
          <w:color w:val="auto"/>
          <w:sz w:val="20"/>
          <w:szCs w:val="20"/>
        </w:rPr>
      </w:pPr>
      <w:bookmarkStart w:id="15" w:name="_Toc217203456"/>
      <w:bookmarkStart w:id="16" w:name="_Toc230939164"/>
      <w:r w:rsidRPr="0049759E">
        <w:rPr>
          <w:rFonts w:ascii="Arial" w:eastAsia="Arial Unicode MS" w:hAnsi="Arial" w:cs="Arial"/>
          <w:color w:val="auto"/>
          <w:sz w:val="20"/>
          <w:szCs w:val="20"/>
        </w:rPr>
        <w:t>5</w:t>
      </w:r>
      <w:r w:rsidR="004F1AB3" w:rsidRPr="0049759E">
        <w:rPr>
          <w:rFonts w:ascii="Arial" w:eastAsia="Arial Unicode MS" w:hAnsi="Arial" w:cs="Arial"/>
          <w:color w:val="auto"/>
          <w:sz w:val="20"/>
          <w:szCs w:val="20"/>
        </w:rPr>
        <w:t>.</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DO</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PREENCHIMENTO</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DA</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PROPOSTA</w:t>
      </w:r>
      <w:bookmarkEnd w:id="15"/>
      <w:bookmarkEnd w:id="16"/>
    </w:p>
    <w:p w:rsidR="004F40BB" w:rsidRPr="00250D0E" w:rsidRDefault="004F40BB" w:rsidP="00940FF1">
      <w:pPr>
        <w:tabs>
          <w:tab w:val="left" w:pos="709"/>
        </w:tabs>
        <w:jc w:val="center"/>
        <w:rPr>
          <w:rFonts w:ascii="Arial" w:eastAsia="Arial Unicode MS" w:hAnsi="Arial" w:cs="Arial"/>
          <w:sz w:val="20"/>
          <w:szCs w:val="20"/>
        </w:rPr>
      </w:pPr>
    </w:p>
    <w:p w:rsidR="004F1AB3" w:rsidRPr="00250D0E" w:rsidRDefault="00235D1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campos:</w:t>
      </w:r>
    </w:p>
    <w:p w:rsidR="00235D11" w:rsidRPr="00250D0E" w:rsidRDefault="00235D11" w:rsidP="00125107">
      <w:pPr>
        <w:tabs>
          <w:tab w:val="left" w:pos="709"/>
        </w:tabs>
        <w:jc w:val="both"/>
        <w:rPr>
          <w:rFonts w:ascii="Arial" w:eastAsia="Arial Unicode MS" w:hAnsi="Arial" w:cs="Arial"/>
          <w:sz w:val="20"/>
          <w:szCs w:val="20"/>
        </w:rPr>
      </w:pPr>
    </w:p>
    <w:p w:rsidR="00496D74" w:rsidRPr="00250D0E" w:rsidRDefault="00235D11" w:rsidP="00496D74">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w:t>
      </w:r>
      <w:r w:rsidR="004F1AB3" w:rsidRPr="00250D0E">
        <w:rPr>
          <w:rFonts w:ascii="Arial" w:eastAsia="Arial Unicode MS" w:hAnsi="Arial" w:cs="Arial"/>
          <w:sz w:val="20"/>
          <w:szCs w:val="20"/>
        </w:rPr>
        <w:t>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w:t>
      </w:r>
      <w:r w:rsidR="009E044B">
        <w:rPr>
          <w:rFonts w:ascii="Arial" w:eastAsia="Arial Unicode MS" w:hAnsi="Arial" w:cs="Arial"/>
          <w:sz w:val="20"/>
          <w:szCs w:val="20"/>
        </w:rPr>
        <w:t xml:space="preserve"> (prêmio)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total</w:t>
      </w:r>
      <w:r w:rsidR="004170C4" w:rsidRPr="00250D0E">
        <w:rPr>
          <w:rFonts w:ascii="Arial" w:eastAsia="Arial Unicode MS" w:hAnsi="Arial" w:cs="Arial"/>
          <w:sz w:val="20"/>
          <w:szCs w:val="20"/>
        </w:rPr>
        <w:t xml:space="preserve"> </w:t>
      </w:r>
      <w:r w:rsidR="00040E79"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0C22D5">
        <w:rPr>
          <w:rFonts w:ascii="Arial" w:eastAsia="Arial Unicode MS" w:hAnsi="Arial" w:cs="Arial"/>
          <w:sz w:val="20"/>
          <w:szCs w:val="20"/>
        </w:rPr>
        <w:t>item</w:t>
      </w:r>
      <w:r w:rsidR="00496D74">
        <w:rPr>
          <w:rFonts w:ascii="Arial" w:eastAsia="Arial Unicode MS" w:hAnsi="Arial" w:cs="Arial"/>
          <w:sz w:val="20"/>
          <w:szCs w:val="20"/>
        </w:rPr>
        <w:t>.</w:t>
      </w:r>
    </w:p>
    <w:p w:rsidR="00907262" w:rsidRPr="00250D0E" w:rsidRDefault="00496D74" w:rsidP="00907262">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907262" w:rsidRPr="00250D0E" w:rsidRDefault="00907262" w:rsidP="00907262">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5</w:t>
      </w:r>
      <w:r w:rsidRPr="00250D0E">
        <w:rPr>
          <w:rFonts w:ascii="Arial" w:eastAsia="Arial Unicode MS" w:hAnsi="Arial" w:cs="Arial"/>
          <w:b/>
          <w:sz w:val="20"/>
          <w:szCs w:val="20"/>
        </w:rPr>
        <w:t>.1.</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907262">
        <w:rPr>
          <w:rFonts w:ascii="Arial" w:eastAsia="Arial Unicode MS" w:hAnsi="Arial" w:cs="Arial"/>
          <w:sz w:val="20"/>
          <w:szCs w:val="20"/>
        </w:rPr>
        <w:t>Orientações complementares sobre o preenchimento da proposta encontram-se no Apêndice ao Termo de Referência</w:t>
      </w:r>
      <w:r>
        <w:rPr>
          <w:rFonts w:ascii="Arial" w:eastAsia="Arial Unicode MS" w:hAnsi="Arial" w:cs="Arial"/>
          <w:sz w:val="20"/>
          <w:szCs w:val="20"/>
        </w:rPr>
        <w:t>.</w:t>
      </w:r>
    </w:p>
    <w:p w:rsidR="00235D11" w:rsidRPr="00250D0E" w:rsidRDefault="00907262" w:rsidP="00125107">
      <w:pPr>
        <w:tabs>
          <w:tab w:val="left" w:pos="633"/>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vinculam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1307D3" w:rsidRPr="00250D0E" w:rsidRDefault="001307D3" w:rsidP="00125107">
      <w:pPr>
        <w:tabs>
          <w:tab w:val="left" w:pos="709"/>
        </w:tabs>
        <w:jc w:val="both"/>
        <w:rPr>
          <w:rFonts w:ascii="Arial" w:eastAsia="Arial Unicode MS" w:hAnsi="Arial" w:cs="Arial"/>
          <w:sz w:val="20"/>
          <w:szCs w:val="20"/>
        </w:rPr>
      </w:pPr>
    </w:p>
    <w:p w:rsidR="004F1AB3" w:rsidRPr="00250D0E"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quantitativo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E85A48" w:rsidRPr="00250D0E" w:rsidRDefault="00E85A48" w:rsidP="00125107">
      <w:pPr>
        <w:tabs>
          <w:tab w:val="left" w:pos="709"/>
        </w:tabs>
        <w:jc w:val="both"/>
        <w:rPr>
          <w:rFonts w:ascii="Arial" w:eastAsia="Arial Unicode MS" w:hAnsi="Arial" w:cs="Arial"/>
          <w:sz w:val="20"/>
          <w:szCs w:val="20"/>
        </w:rPr>
      </w:pPr>
    </w:p>
    <w:p w:rsidR="004F1AB3"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operacionais,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previdenciários,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907262" w:rsidRDefault="00907262"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assistindo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pleitear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pretexto.</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variáveis,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corresponde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média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meses.</w:t>
      </w:r>
      <w:r w:rsidR="004170C4" w:rsidRPr="00250D0E">
        <w:rPr>
          <w:rFonts w:ascii="Arial" w:eastAsia="Arial Unicode MS" w:hAnsi="Arial" w:cs="Arial"/>
          <w:sz w:val="20"/>
          <w:szCs w:val="20"/>
        </w:rPr>
        <w:t xml:space="preserve"> </w:t>
      </w:r>
    </w:p>
    <w:p w:rsidR="00E85A48" w:rsidRPr="00250D0E" w:rsidRDefault="00E85A48"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w:t>
      </w:r>
      <w:r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obrigatoriedade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dispõe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materiais,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equipamentos,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ferramentas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utensílios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60</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(sessenta)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9619D">
        <w:rPr>
          <w:rFonts w:ascii="Arial" w:eastAsia="Arial Unicode MS" w:hAnsi="Arial" w:cs="Arial"/>
          <w:b/>
          <w:sz w:val="20"/>
          <w:szCs w:val="20"/>
        </w:rPr>
        <w:t>5</w:t>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Básico.</w:t>
      </w:r>
    </w:p>
    <w:p w:rsidR="00A27C19" w:rsidRPr="00250D0E" w:rsidRDefault="00A27C19" w:rsidP="00125107">
      <w:pPr>
        <w:tabs>
          <w:tab w:val="left" w:pos="709"/>
        </w:tabs>
        <w:jc w:val="both"/>
        <w:rPr>
          <w:rFonts w:ascii="Arial" w:eastAsia="Arial Unicode MS" w:hAnsi="Arial" w:cs="Arial"/>
          <w:sz w:val="20"/>
          <w:szCs w:val="20"/>
        </w:rPr>
      </w:pPr>
    </w:p>
    <w:p w:rsidR="004F1AB3"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496D74">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p>
    <w:p w:rsidR="00653B7A" w:rsidRPr="00250D0E" w:rsidRDefault="00653B7A"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96D74">
        <w:rPr>
          <w:rFonts w:ascii="Arial" w:eastAsia="Arial Unicode MS" w:hAnsi="Arial" w:cs="Arial"/>
          <w:b/>
          <w:sz w:val="20"/>
          <w:szCs w:val="20"/>
        </w:rPr>
        <w:t>5</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supramencionadas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consequências: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IX,</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prejuízos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superfaturamento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96D74">
        <w:rPr>
          <w:rFonts w:ascii="Arial" w:eastAsia="Arial Unicode MS" w:hAnsi="Arial" w:cs="Arial"/>
          <w:b/>
          <w:sz w:val="20"/>
          <w:szCs w:val="20"/>
        </w:rPr>
        <w:t>5</w:t>
      </w:r>
      <w:r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dedicação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indicar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sindicatos,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acordos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sentenças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normativas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categorias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profissionais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executarão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Ocupações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CBO.</w:t>
      </w:r>
    </w:p>
    <w:p w:rsidR="000539B0" w:rsidRPr="00250D0E" w:rsidRDefault="000539B0" w:rsidP="000539B0">
      <w:pPr>
        <w:tabs>
          <w:tab w:val="left" w:pos="709"/>
        </w:tabs>
        <w:jc w:val="both"/>
        <w:rPr>
          <w:rFonts w:ascii="Arial" w:eastAsia="Arial Unicode MS" w:hAnsi="Arial" w:cs="Arial"/>
          <w:sz w:val="20"/>
          <w:szCs w:val="20"/>
        </w:rPr>
      </w:pPr>
    </w:p>
    <w:p w:rsidR="000539B0" w:rsidRPr="00250D0E" w:rsidRDefault="000539B0" w:rsidP="000539B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5</w:t>
      </w:r>
      <w:r w:rsidRPr="00250D0E">
        <w:rPr>
          <w:rFonts w:ascii="Arial" w:eastAsia="Arial Unicode MS" w:hAnsi="Arial" w:cs="Arial"/>
          <w:b/>
          <w:sz w:val="20"/>
          <w:szCs w:val="20"/>
        </w:rPr>
        <w:t>.1</w:t>
      </w:r>
      <w:r>
        <w:rPr>
          <w:rFonts w:ascii="Arial" w:eastAsia="Arial Unicode MS" w:hAnsi="Arial" w:cs="Arial"/>
          <w:b/>
          <w:sz w:val="20"/>
          <w:szCs w:val="20"/>
        </w:rPr>
        <w:t>5</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0539B0">
        <w:rPr>
          <w:rFonts w:ascii="Arial" w:eastAsia="Arial Unicode MS" w:hAnsi="Arial" w:cs="Arial"/>
          <w:sz w:val="20"/>
          <w:szCs w:val="20"/>
        </w:rPr>
        <w:t>Os custos mínimos relevantes e demais informações referentes aos benefícios trabalhistas encontram-se definidos no Termo de Referência</w:t>
      </w:r>
      <w:r w:rsidRPr="00250D0E">
        <w:rPr>
          <w:rFonts w:ascii="Arial" w:eastAsia="Arial Unicode MS" w:hAnsi="Arial" w:cs="Arial"/>
          <w:sz w:val="20"/>
          <w:szCs w:val="20"/>
        </w:rPr>
        <w:t>.</w:t>
      </w:r>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0539B0" w:rsidP="00940FF1">
      <w:pPr>
        <w:pStyle w:val="Ttulo1"/>
        <w:spacing w:before="0"/>
        <w:jc w:val="center"/>
        <w:rPr>
          <w:rFonts w:ascii="Arial" w:eastAsia="Arial Unicode MS" w:hAnsi="Arial" w:cs="Arial"/>
          <w:b w:val="0"/>
          <w:color w:val="auto"/>
          <w:sz w:val="20"/>
          <w:szCs w:val="20"/>
        </w:rPr>
      </w:pPr>
      <w:bookmarkStart w:id="17" w:name="_Toc217203457"/>
      <w:bookmarkStart w:id="18" w:name="_Toc230939165"/>
      <w:r>
        <w:rPr>
          <w:rFonts w:ascii="Arial" w:eastAsia="Arial Unicode MS" w:hAnsi="Arial" w:cs="Arial"/>
          <w:color w:val="auto"/>
          <w:sz w:val="20"/>
          <w:szCs w:val="20"/>
        </w:rPr>
        <w:t>6</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ABERTURA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SESSÃO,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CLASSIFICAÇÃO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FORMULAÇÃO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LANCES</w:t>
      </w:r>
      <w:bookmarkEnd w:id="17"/>
      <w:bookmarkEnd w:id="18"/>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F16F13" w:rsidRPr="00250D0E" w:rsidRDefault="00F16F13"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troca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B22EC1" w:rsidRPr="00250D0E" w:rsidRDefault="00B22EC1" w:rsidP="00125107">
      <w:pPr>
        <w:tabs>
          <w:tab w:val="left" w:pos="709"/>
        </w:tabs>
        <w:jc w:val="both"/>
        <w:rPr>
          <w:rFonts w:ascii="Arial" w:eastAsia="Arial Unicode MS" w:hAnsi="Arial" w:cs="Arial"/>
          <w:sz w:val="20"/>
          <w:szCs w:val="20"/>
        </w:rPr>
      </w:pPr>
    </w:p>
    <w:p w:rsidR="004F1AB3"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w:t>
      </w:r>
      <w:r w:rsidR="00F636A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consignado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registro.</w:t>
      </w:r>
    </w:p>
    <w:p w:rsidR="00924CEC" w:rsidRPr="00250D0E" w:rsidRDefault="00924CEC" w:rsidP="00125107">
      <w:pPr>
        <w:tabs>
          <w:tab w:val="left" w:pos="709"/>
        </w:tabs>
        <w:jc w:val="both"/>
        <w:rPr>
          <w:rFonts w:ascii="Arial" w:eastAsia="Arial Unicode MS" w:hAnsi="Arial" w:cs="Arial"/>
          <w:sz w:val="20"/>
          <w:szCs w:val="20"/>
        </w:rPr>
      </w:pPr>
    </w:p>
    <w:p w:rsidR="00515F0B"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BC306F"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5F494E">
        <w:rPr>
          <w:rFonts w:ascii="Arial" w:hAnsi="Arial" w:cs="Arial"/>
          <w:b/>
          <w:color w:val="000000"/>
          <w:sz w:val="20"/>
          <w:szCs w:val="20"/>
          <w:effect w:val="antsBlack"/>
        </w:rPr>
        <w:t>global</w:t>
      </w:r>
      <w:r w:rsidR="00444117">
        <w:rPr>
          <w:rFonts w:ascii="Arial" w:hAnsi="Arial" w:cs="Arial"/>
          <w:b/>
          <w:color w:val="000000"/>
          <w:sz w:val="20"/>
          <w:szCs w:val="20"/>
          <w:effect w:val="antsBlack"/>
        </w:rPr>
        <w:t xml:space="preserve"> por lote</w:t>
      </w:r>
      <w:r w:rsidR="00BC306F" w:rsidRPr="00250D0E">
        <w:rPr>
          <w:rFonts w:ascii="Arial" w:hAnsi="Arial" w:cs="Arial"/>
          <w:color w:val="000000"/>
          <w:sz w:val="20"/>
          <w:szCs w:val="20"/>
          <w:effect w:val="antsBlack"/>
        </w:rPr>
        <w:t>.</w:t>
      </w:r>
    </w:p>
    <w:p w:rsidR="00A17B79"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A17B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fixado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intervalo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mínimo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diferença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valores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ou</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percentuais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entre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incidirá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tanto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intermediários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à</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cobrir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melhor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oferta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deverá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1661BE">
        <w:rPr>
          <w:rFonts w:ascii="Arial" w:hAnsi="Arial" w:cs="Arial"/>
          <w:b/>
          <w:i/>
          <w:color w:val="000000"/>
          <w:sz w:val="20"/>
          <w:szCs w:val="20"/>
          <w:effect w:val="antsBlack"/>
        </w:rPr>
        <w:t>R$ 500</w:t>
      </w:r>
      <w:r w:rsidR="00ED5F58" w:rsidRPr="00ED5F58">
        <w:rPr>
          <w:rFonts w:ascii="Arial" w:hAnsi="Arial" w:cs="Arial"/>
          <w:b/>
          <w:i/>
          <w:color w:val="000000"/>
          <w:sz w:val="20"/>
          <w:szCs w:val="20"/>
          <w:effect w:val="antsBlack"/>
        </w:rPr>
        <w:t>,</w:t>
      </w:r>
      <w:r w:rsidR="001661BE">
        <w:rPr>
          <w:rFonts w:ascii="Arial" w:hAnsi="Arial" w:cs="Arial"/>
          <w:b/>
          <w:i/>
          <w:color w:val="000000"/>
          <w:sz w:val="20"/>
          <w:szCs w:val="20"/>
          <w:effect w:val="antsBlack"/>
        </w:rPr>
        <w:t>00</w:t>
      </w:r>
      <w:r w:rsidR="00ED5F58" w:rsidRPr="00ED5F58">
        <w:rPr>
          <w:rFonts w:ascii="Arial" w:hAnsi="Arial" w:cs="Arial"/>
          <w:b/>
          <w:i/>
          <w:color w:val="000000"/>
          <w:sz w:val="20"/>
          <w:szCs w:val="20"/>
          <w:effect w:val="antsBlack"/>
        </w:rPr>
        <w:t xml:space="preserve"> (</w:t>
      </w:r>
      <w:r w:rsidR="001661BE">
        <w:rPr>
          <w:rFonts w:ascii="Arial" w:hAnsi="Arial" w:cs="Arial"/>
          <w:b/>
          <w:i/>
          <w:color w:val="000000"/>
          <w:sz w:val="20"/>
          <w:szCs w:val="20"/>
          <w:effect w:val="antsBlack"/>
        </w:rPr>
        <w:t>quinhentos reais</w:t>
      </w:r>
      <w:r w:rsidR="00ED5F58" w:rsidRPr="00ED5F58">
        <w:rPr>
          <w:rFonts w:ascii="Arial" w:hAnsi="Arial" w:cs="Arial"/>
          <w:b/>
          <w:i/>
          <w:color w:val="000000"/>
          <w:sz w:val="20"/>
          <w:szCs w:val="20"/>
          <w:effect w:val="antsBlack"/>
        </w:rPr>
        <w:t>)</w:t>
      </w:r>
      <w:r w:rsidR="004A2494" w:rsidRPr="00250D0E">
        <w:rPr>
          <w:rFonts w:ascii="Arial" w:hAnsi="Arial" w:cs="Arial"/>
          <w:b/>
          <w:i/>
          <w:color w:val="000000"/>
          <w:sz w:val="20"/>
          <w:szCs w:val="20"/>
          <w:effect w:val="antsBlack"/>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inconsistente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.11.2.</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2F11C3">
        <w:rPr>
          <w:rFonts w:ascii="Arial" w:eastAsia="Arial Unicode MS" w:hAnsi="Arial" w:cs="Arial"/>
          <w:sz w:val="20"/>
          <w:szCs w:val="20"/>
        </w:rPr>
        <w:t xml:space="preserve">, </w:t>
      </w:r>
      <w:r w:rsidR="002F11C3" w:rsidRPr="002F11C3">
        <w:rPr>
          <w:rFonts w:ascii="Arial" w:eastAsia="Arial Unicode MS" w:hAnsi="Arial" w:cs="Arial"/>
          <w:sz w:val="20"/>
          <w:szCs w:val="20"/>
        </w:rPr>
        <w:t>sem prejuízo da aplicação da margem de preferência e do desempate ficto, conforme disposto neste edital, quando for o caso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.11.4.</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.11.5.</w:t>
      </w:r>
      <w:r w:rsidR="004F1AB3" w:rsidRPr="00250D0E">
        <w:rPr>
          <w:rFonts w:ascii="Arial" w:eastAsia="Arial Unicode MS" w:hAnsi="Arial" w:cs="Arial"/>
          <w:sz w:val="20"/>
          <w:szCs w:val="20"/>
        </w:rPr>
        <w:tab/>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fechado”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iminente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aleatoriamente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determinado,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.12.2.</w:t>
      </w:r>
      <w:r w:rsidR="004F1AB3" w:rsidRPr="00250D0E">
        <w:rPr>
          <w:rFonts w:ascii="Arial" w:eastAsia="Arial Unicode MS" w:hAnsi="Arial" w:cs="Arial"/>
          <w:sz w:val="20"/>
          <w:szCs w:val="20"/>
        </w:rPr>
        <w:tab/>
        <w:t>Encerrado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abrirá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baixo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1454D" w:rsidRPr="00250D0E" w:rsidRDefault="00F1454D" w:rsidP="00F1454D">
      <w:pPr>
        <w:tabs>
          <w:tab w:val="left" w:pos="709"/>
        </w:tabs>
        <w:jc w:val="both"/>
        <w:rPr>
          <w:rFonts w:ascii="Arial" w:eastAsia="Arial Unicode MS" w:hAnsi="Arial" w:cs="Arial"/>
          <w:sz w:val="20"/>
          <w:szCs w:val="20"/>
        </w:rPr>
      </w:pPr>
    </w:p>
    <w:p w:rsidR="00F1454D" w:rsidRDefault="00F1454D" w:rsidP="00F1454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.12.3.</w:t>
      </w:r>
      <w:r w:rsidRPr="00250D0E">
        <w:rPr>
          <w:rFonts w:ascii="Arial" w:eastAsia="Arial Unicode MS" w:hAnsi="Arial" w:cs="Arial"/>
          <w:sz w:val="20"/>
          <w:szCs w:val="20"/>
        </w:rPr>
        <w:t xml:space="preserve"> </w:t>
      </w:r>
      <w:r w:rsidRPr="00F1454D">
        <w:rPr>
          <w:rFonts w:ascii="Arial" w:eastAsia="Arial Unicode MS" w:hAnsi="Arial" w:cs="Arial"/>
          <w:sz w:val="20"/>
          <w:szCs w:val="20"/>
        </w:rPr>
        <w:t xml:space="preserve">Caso o item em disputa envolva objeto abrangido por margem de preferência, o percentual referido na </w:t>
      </w:r>
      <w:r w:rsidR="00885CD2">
        <w:rPr>
          <w:rFonts w:ascii="Arial" w:eastAsia="Arial Unicode MS" w:hAnsi="Arial" w:cs="Arial"/>
          <w:sz w:val="20"/>
          <w:szCs w:val="20"/>
        </w:rPr>
        <w:t>disposição anterior será de 20%</w:t>
      </w:r>
      <w:r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w:t>
      </w:r>
      <w:r w:rsidR="00F1454D">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p>
    <w:p w:rsidR="00D12763" w:rsidRPr="00250D0E" w:rsidRDefault="00D12763" w:rsidP="00125107">
      <w:pPr>
        <w:tabs>
          <w:tab w:val="left" w:pos="709"/>
        </w:tabs>
        <w:jc w:val="both"/>
        <w:rPr>
          <w:rFonts w:ascii="Arial" w:eastAsia="Arial Unicode MS" w:hAnsi="Arial" w:cs="Arial"/>
          <w:sz w:val="20"/>
          <w:szCs w:val="20"/>
        </w:rPr>
      </w:pPr>
    </w:p>
    <w:p w:rsidR="004F1AB3"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.12.</w:t>
      </w:r>
      <w:r w:rsidR="00F1454D">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ED5F58" w:rsidRPr="00250D0E" w:rsidRDefault="00ED5F58"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“fechado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F1454D" w:rsidRPr="00250D0E" w:rsidRDefault="00F1454D" w:rsidP="00F1454D">
      <w:pPr>
        <w:tabs>
          <w:tab w:val="left" w:pos="709"/>
        </w:tabs>
        <w:jc w:val="both"/>
        <w:rPr>
          <w:rFonts w:ascii="Arial" w:eastAsia="Arial Unicode MS" w:hAnsi="Arial" w:cs="Arial"/>
          <w:sz w:val="20"/>
          <w:szCs w:val="20"/>
        </w:rPr>
      </w:pPr>
    </w:p>
    <w:p w:rsidR="00F1454D" w:rsidRPr="00250D0E" w:rsidRDefault="00F1454D" w:rsidP="00F1454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.13.1.</w:t>
      </w:r>
      <w:r w:rsidRPr="00250D0E">
        <w:rPr>
          <w:rFonts w:ascii="Arial" w:eastAsia="Arial Unicode MS" w:hAnsi="Arial" w:cs="Arial"/>
          <w:sz w:val="20"/>
          <w:szCs w:val="20"/>
        </w:rPr>
        <w:t xml:space="preserve"> </w:t>
      </w:r>
      <w:r w:rsidRPr="00F1454D">
        <w:rPr>
          <w:rFonts w:ascii="Arial" w:eastAsia="Arial Unicode MS" w:hAnsi="Arial" w:cs="Arial"/>
          <w:sz w:val="20"/>
          <w:szCs w:val="20"/>
        </w:rPr>
        <w:t xml:space="preserve">Caso o item em disputa envolva objeto abrangido por margem de preferência, o percentual referido na </w:t>
      </w:r>
      <w:r>
        <w:rPr>
          <w:rFonts w:ascii="Arial" w:eastAsia="Arial Unicode MS" w:hAnsi="Arial" w:cs="Arial"/>
          <w:sz w:val="20"/>
          <w:szCs w:val="20"/>
        </w:rPr>
        <w:t>disposição anterior será de 20%</w:t>
      </w:r>
      <w:r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217794">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217794">
        <w:rPr>
          <w:rFonts w:ascii="Arial" w:eastAsia="Arial Unicode MS" w:hAnsi="Arial" w:cs="Arial"/>
          <w:sz w:val="20"/>
          <w:szCs w:val="20"/>
        </w:rPr>
        <w:t>6</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3</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4</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5</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6</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.13.</w:t>
      </w:r>
      <w:r w:rsidR="00AF3D7C">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b/>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F142AA" w:rsidRPr="00250D0E" w:rsidRDefault="00F142AA"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término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crescente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persistir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.19.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454D8D" w:rsidRPr="00250D0E" w:rsidRDefault="00454D8D" w:rsidP="00454D8D">
      <w:pPr>
        <w:tabs>
          <w:tab w:val="left" w:pos="709"/>
        </w:tabs>
        <w:jc w:val="both"/>
        <w:rPr>
          <w:rFonts w:ascii="Arial" w:eastAsia="Arial Unicode MS" w:hAnsi="Arial" w:cs="Arial"/>
          <w:sz w:val="20"/>
          <w:szCs w:val="20"/>
        </w:rPr>
      </w:pPr>
    </w:p>
    <w:p w:rsidR="00454D8D" w:rsidRPr="00250D0E" w:rsidRDefault="00454D8D" w:rsidP="00454D8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.20.</w:t>
      </w:r>
      <w:r w:rsidRPr="00250D0E">
        <w:rPr>
          <w:rFonts w:ascii="Arial" w:eastAsia="Arial Unicode MS" w:hAnsi="Arial" w:cs="Arial"/>
          <w:sz w:val="20"/>
          <w:szCs w:val="20"/>
        </w:rPr>
        <w:t xml:space="preserve"> </w:t>
      </w:r>
      <w:r w:rsidRPr="00454D8D">
        <w:rPr>
          <w:rFonts w:ascii="Arial" w:eastAsia="Arial Unicode MS" w:hAnsi="Arial" w:cs="Arial"/>
          <w:sz w:val="20"/>
          <w:szCs w:val="20"/>
        </w:rPr>
        <w:t>Ao final da fase de lances, será aplicado o benefício da margem de preferência, nos termos do art. 26 da Lei nº 14.133, de 2021</w:t>
      </w:r>
      <w:r w:rsidRPr="00250D0E">
        <w:rPr>
          <w:rFonts w:ascii="Arial" w:eastAsia="Arial Unicode MS" w:hAnsi="Arial" w:cs="Arial"/>
          <w:sz w:val="20"/>
          <w:szCs w:val="20"/>
        </w:rPr>
        <w:t>.</w:t>
      </w:r>
    </w:p>
    <w:p w:rsidR="00454D8D" w:rsidRPr="00250D0E" w:rsidRDefault="00454D8D" w:rsidP="00454D8D">
      <w:pPr>
        <w:tabs>
          <w:tab w:val="left" w:pos="709"/>
        </w:tabs>
        <w:jc w:val="both"/>
        <w:rPr>
          <w:rFonts w:ascii="Arial" w:eastAsia="Arial Unicode MS" w:hAnsi="Arial" w:cs="Arial"/>
          <w:sz w:val="20"/>
          <w:szCs w:val="20"/>
        </w:rPr>
      </w:pPr>
    </w:p>
    <w:p w:rsidR="00454D8D" w:rsidRDefault="00454D8D" w:rsidP="00454D8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.20</w:t>
      </w:r>
      <w:r>
        <w:rPr>
          <w:rFonts w:ascii="Arial" w:eastAsia="Arial Unicode MS" w:hAnsi="Arial" w:cs="Arial"/>
          <w:b/>
          <w:sz w:val="20"/>
          <w:szCs w:val="20"/>
        </w:rPr>
        <w:t>.1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134770" w:rsidRPr="00134770">
        <w:rPr>
          <w:rFonts w:ascii="Arial" w:eastAsia="Arial Unicode MS" w:hAnsi="Arial" w:cs="Arial"/>
          <w:sz w:val="20"/>
          <w:szCs w:val="20"/>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w:t>
      </w:r>
      <w:r w:rsidR="00134770">
        <w:rPr>
          <w:rFonts w:ascii="Arial" w:eastAsia="Arial Unicode MS" w:hAnsi="Arial" w:cs="Arial"/>
          <w:sz w:val="20"/>
          <w:szCs w:val="20"/>
        </w:rPr>
        <w:t>ins de aceitação pelo Pregoeiro</w:t>
      </w:r>
      <w:r w:rsidRPr="00250D0E">
        <w:rPr>
          <w:rFonts w:ascii="Arial" w:eastAsia="Arial Unicode MS" w:hAnsi="Arial" w:cs="Arial"/>
          <w:sz w:val="20"/>
          <w:szCs w:val="20"/>
        </w:rPr>
        <w:t>.</w:t>
      </w:r>
    </w:p>
    <w:p w:rsidR="00CC1388" w:rsidRPr="00250D0E" w:rsidRDefault="00CC1388" w:rsidP="00454D8D">
      <w:pPr>
        <w:tabs>
          <w:tab w:val="left" w:pos="709"/>
        </w:tabs>
        <w:jc w:val="both"/>
        <w:rPr>
          <w:rFonts w:ascii="Arial" w:eastAsia="Arial Unicode MS" w:hAnsi="Arial" w:cs="Arial"/>
          <w:sz w:val="20"/>
          <w:szCs w:val="20"/>
        </w:rPr>
      </w:pPr>
    </w:p>
    <w:p w:rsidR="00134770" w:rsidRPr="00250D0E" w:rsidRDefault="00134770" w:rsidP="0013477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.20</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134770">
        <w:rPr>
          <w:rFonts w:ascii="Arial" w:eastAsia="Arial Unicode MS" w:hAnsi="Arial" w:cs="Arial"/>
          <w:sz w:val="20"/>
          <w:szCs w:val="20"/>
        </w:rPr>
        <w:t>Nestas situações, a proposta beneficiada pela aplicação da margem de preferência normal ou adicional, conforme o caso, tornar-se-á a proposta classificada em primeiro lugar</w:t>
      </w:r>
      <w:r w:rsidRPr="00250D0E">
        <w:rPr>
          <w:rFonts w:ascii="Arial" w:eastAsia="Arial Unicode MS" w:hAnsi="Arial" w:cs="Arial"/>
          <w:sz w:val="20"/>
          <w:szCs w:val="20"/>
        </w:rPr>
        <w:t>.</w:t>
      </w:r>
    </w:p>
    <w:p w:rsidR="00454D8D" w:rsidRPr="00250D0E" w:rsidRDefault="00454D8D"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C82121">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encerrada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etapa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empresarial.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coluna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aplicar-se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C82121">
        <w:rPr>
          <w:rFonts w:ascii="Arial" w:eastAsia="Arial Unicode MS" w:hAnsi="Arial" w:cs="Arial"/>
          <w:sz w:val="20"/>
          <w:szCs w:val="20"/>
        </w:rPr>
        <w:t>, regulamentada pela Lei Complementar Municipal nº 1, de 2011</w:t>
      </w:r>
      <w:r w:rsidR="004F1AB3" w:rsidRPr="00250D0E">
        <w:rPr>
          <w:rFonts w:ascii="Arial" w:eastAsia="Arial Unicode MS" w:hAnsi="Arial" w:cs="Arial"/>
          <w:sz w:val="20"/>
          <w:szCs w:val="20"/>
        </w:rPr>
        <w:t>.</w:t>
      </w:r>
    </w:p>
    <w:p w:rsidR="007307F8" w:rsidRPr="00250D0E" w:rsidRDefault="007307F8" w:rsidP="007307F8">
      <w:pPr>
        <w:tabs>
          <w:tab w:val="left" w:pos="709"/>
        </w:tabs>
        <w:jc w:val="both"/>
        <w:rPr>
          <w:rFonts w:ascii="Arial" w:eastAsia="Arial Unicode MS" w:hAnsi="Arial" w:cs="Arial"/>
          <w:sz w:val="20"/>
          <w:szCs w:val="20"/>
        </w:rPr>
      </w:pPr>
    </w:p>
    <w:p w:rsidR="007307F8" w:rsidRPr="00250D0E" w:rsidRDefault="007307F8" w:rsidP="007307F8">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w:t>
      </w:r>
      <w:r>
        <w:rPr>
          <w:rFonts w:ascii="Arial" w:eastAsia="Arial Unicode MS" w:hAnsi="Arial" w:cs="Arial"/>
          <w:b/>
          <w:sz w:val="20"/>
          <w:szCs w:val="20"/>
        </w:rPr>
        <w:t>1</w:t>
      </w:r>
      <w:r w:rsidRPr="00250D0E">
        <w:rPr>
          <w:rFonts w:ascii="Arial" w:eastAsia="Arial Unicode MS" w:hAnsi="Arial" w:cs="Arial"/>
          <w:b/>
          <w:sz w:val="20"/>
          <w:szCs w:val="20"/>
        </w:rPr>
        <w:t>.1.</w:t>
      </w:r>
      <w:r w:rsidRPr="00250D0E">
        <w:rPr>
          <w:rFonts w:ascii="Arial" w:eastAsia="Arial Unicode MS" w:hAnsi="Arial" w:cs="Arial"/>
          <w:sz w:val="20"/>
          <w:szCs w:val="20"/>
        </w:rPr>
        <w:t xml:space="preserve"> </w:t>
      </w:r>
      <w:r w:rsidRPr="007307F8">
        <w:rPr>
          <w:rFonts w:ascii="Arial" w:eastAsia="Arial Unicode MS" w:hAnsi="Arial" w:cs="Arial"/>
          <w:sz w:val="20"/>
          <w:szCs w:val="20"/>
        </w:rPr>
        <w:t xml:space="preserve">Quando houver propostas beneficiadas com as margens de preferência, apenas poderão se valer do critério de desempate previsto nos </w:t>
      </w:r>
      <w:proofErr w:type="spellStart"/>
      <w:r w:rsidRPr="007307F8">
        <w:rPr>
          <w:rFonts w:ascii="Arial" w:eastAsia="Arial Unicode MS" w:hAnsi="Arial" w:cs="Arial"/>
          <w:sz w:val="20"/>
          <w:szCs w:val="20"/>
        </w:rPr>
        <w:t>arts</w:t>
      </w:r>
      <w:proofErr w:type="spellEnd"/>
      <w:r w:rsidRPr="007307F8">
        <w:rPr>
          <w:rFonts w:ascii="Arial" w:eastAsia="Arial Unicode MS" w:hAnsi="Arial" w:cs="Arial"/>
          <w:sz w:val="20"/>
          <w:szCs w:val="20"/>
        </w:rPr>
        <w:t>. 44 e 45 da Lei Complementar nº 123, de 2006, as propostas de microempresas e empresas de pequeno porte que também fizerem jus às margens de preferência</w:t>
      </w:r>
      <w:r w:rsidRPr="00250D0E">
        <w:rPr>
          <w:rFonts w:ascii="Arial" w:eastAsia="Arial Unicode MS" w:hAnsi="Arial" w:cs="Arial"/>
          <w:sz w:val="20"/>
          <w:szCs w:val="20"/>
        </w:rPr>
        <w:t>.</w:t>
      </w:r>
    </w:p>
    <w:p w:rsidR="00B035BE" w:rsidRPr="00250D0E" w:rsidRDefault="00B035BE" w:rsidP="00B035BE">
      <w:pPr>
        <w:tabs>
          <w:tab w:val="left" w:pos="709"/>
        </w:tabs>
        <w:jc w:val="both"/>
        <w:rPr>
          <w:rFonts w:ascii="Arial" w:eastAsia="Arial Unicode MS" w:hAnsi="Arial" w:cs="Arial"/>
          <w:sz w:val="20"/>
          <w:szCs w:val="20"/>
        </w:rPr>
      </w:pPr>
    </w:p>
    <w:p w:rsidR="00B035BE" w:rsidRDefault="00B035BE" w:rsidP="00B035BE">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w:t>
      </w:r>
      <w:r>
        <w:rPr>
          <w:rFonts w:ascii="Arial" w:eastAsia="Arial Unicode MS" w:hAnsi="Arial" w:cs="Arial"/>
          <w:b/>
          <w:sz w:val="20"/>
          <w:szCs w:val="20"/>
        </w:rPr>
        <w:t>1</w:t>
      </w:r>
      <w:r w:rsidRPr="00250D0E">
        <w:rPr>
          <w:rFonts w:ascii="Arial" w:eastAsia="Arial Unicode MS" w:hAnsi="Arial" w:cs="Arial"/>
          <w:b/>
          <w:sz w:val="20"/>
          <w:szCs w:val="20"/>
        </w:rPr>
        <w:t>.</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B035BE">
        <w:rPr>
          <w:rFonts w:ascii="Arial" w:eastAsia="Arial Unicode MS" w:hAnsi="Arial" w:cs="Arial"/>
          <w:sz w:val="20"/>
          <w:szCs w:val="20"/>
        </w:rPr>
        <w:t>O parâmetro para o empate ficto, nesse caso, consistirá no preço ofertado pela fornecedora classificada em primeiro lugar em razão da aplicação da margem de preferência</w:t>
      </w:r>
      <w:r w:rsidRPr="00250D0E">
        <w:rPr>
          <w:rFonts w:ascii="Arial" w:eastAsia="Arial Unicode MS" w:hAnsi="Arial" w:cs="Arial"/>
          <w:sz w:val="20"/>
          <w:szCs w:val="20"/>
        </w:rPr>
        <w:t>.</w:t>
      </w:r>
    </w:p>
    <w:p w:rsidR="00794D09" w:rsidRPr="00250D0E" w:rsidRDefault="00794D09" w:rsidP="00B035BE">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C82121">
        <w:rPr>
          <w:rFonts w:ascii="Arial" w:eastAsia="Arial Unicode MS" w:hAnsi="Arial" w:cs="Arial"/>
          <w:b/>
          <w:sz w:val="20"/>
          <w:szCs w:val="20"/>
        </w:rPr>
        <w:t>1</w:t>
      </w:r>
      <w:r w:rsidR="004F1AB3" w:rsidRPr="00250D0E">
        <w:rPr>
          <w:rFonts w:ascii="Arial" w:eastAsia="Arial Unicode MS" w:hAnsi="Arial" w:cs="Arial"/>
          <w:b/>
          <w:sz w:val="20"/>
          <w:szCs w:val="20"/>
        </w:rPr>
        <w:t>.</w:t>
      </w:r>
      <w:r w:rsidR="00B035B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faixa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0C1D6A">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0C1D6A" w:rsidRPr="000C1D6A">
        <w:rPr>
          <w:rFonts w:ascii="Arial" w:eastAsia="Arial Unicode MS" w:hAnsi="Arial" w:cs="Arial"/>
          <w:sz w:val="20"/>
          <w:szCs w:val="20"/>
        </w:rPr>
        <w:t>A licitante mais bem classificada nos termos do subitem anterior terá o direito de encaminhar uma última oferta para desempate, obrigatoriamente em valor inferior ao da primeira colocada, no prazo de 5 (cinco) minutos controlados pelo sistema</w:t>
      </w:r>
      <w:r w:rsidR="004170C4" w:rsidRPr="00250D0E">
        <w:rPr>
          <w:rFonts w:ascii="Arial" w:eastAsia="Arial Unicode MS" w:hAnsi="Arial" w:cs="Arial"/>
          <w:b/>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p>
    <w:p w:rsidR="006C5774" w:rsidRPr="00250D0E" w:rsidRDefault="006C5774"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BB6CF9" w:rsidRPr="00250D0E" w:rsidRDefault="00BB6CF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Pr="00250D0E">
        <w:rPr>
          <w:rFonts w:ascii="Arial" w:eastAsia="Arial Unicode MS" w:hAnsi="Arial" w:cs="Arial"/>
          <w:b/>
          <w:sz w:val="20"/>
          <w:szCs w:val="20"/>
        </w:rPr>
        <w:t>.2</w:t>
      </w:r>
      <w:r w:rsidR="000C1D6A">
        <w:rPr>
          <w:rFonts w:ascii="Arial" w:eastAsia="Arial Unicode MS" w:hAnsi="Arial" w:cs="Arial"/>
          <w:b/>
          <w:sz w:val="20"/>
          <w:szCs w:val="20"/>
        </w:rPr>
        <w:t>1</w:t>
      </w:r>
      <w:r w:rsidRPr="00250D0E">
        <w:rPr>
          <w:rFonts w:ascii="Arial" w:eastAsia="Arial Unicode MS" w:hAnsi="Arial" w:cs="Arial"/>
          <w:b/>
          <w:sz w:val="20"/>
          <w:szCs w:val="20"/>
        </w:rPr>
        <w:t>.</w:t>
      </w:r>
      <w:r w:rsidR="000C1D6A">
        <w:rPr>
          <w:rFonts w:ascii="Arial" w:eastAsia="Arial Unicode MS" w:hAnsi="Arial" w:cs="Arial"/>
          <w:b/>
          <w:sz w:val="20"/>
          <w:szCs w:val="20"/>
        </w:rPr>
        <w:t>7</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obtenção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limitada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ano-calendário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celebrado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extrapolem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enquadramento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iguais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contínuo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prévio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preferencialmente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p>
    <w:p w:rsidR="00A27C19" w:rsidRPr="00250D0E" w:rsidRDefault="00A27C19" w:rsidP="00125107">
      <w:pPr>
        <w:tabs>
          <w:tab w:val="left" w:pos="709"/>
        </w:tabs>
        <w:jc w:val="both"/>
        <w:rPr>
          <w:rFonts w:ascii="Arial" w:eastAsia="Arial Unicode MS" w:hAnsi="Arial" w:cs="Arial"/>
          <w:sz w:val="20"/>
          <w:szCs w:val="20"/>
        </w:rPr>
      </w:pPr>
    </w:p>
    <w:p w:rsidR="004F1AB3"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mulheres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ambiente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C1D6A">
        <w:rPr>
          <w:rFonts w:ascii="Arial" w:eastAsia="Arial Unicode MS" w:hAnsi="Arial" w:cs="Arial"/>
          <w:sz w:val="20"/>
          <w:szCs w:val="20"/>
        </w:rPr>
        <w:t>trabalho</w:t>
      </w:r>
      <w:r w:rsidR="004F1AB3" w:rsidRPr="00250D0E">
        <w:rPr>
          <w:rFonts w:ascii="Arial" w:eastAsia="Arial Unicode MS" w:hAnsi="Arial" w:cs="Arial"/>
          <w:sz w:val="20"/>
          <w:szCs w:val="20"/>
        </w:rPr>
        <w:t>;</w:t>
      </w:r>
    </w:p>
    <w:p w:rsidR="00CC1388" w:rsidRPr="00250D0E" w:rsidRDefault="00CC1388" w:rsidP="00125107">
      <w:pPr>
        <w:tabs>
          <w:tab w:val="left" w:pos="709"/>
        </w:tabs>
        <w:jc w:val="both"/>
        <w:rPr>
          <w:rFonts w:ascii="Arial" w:eastAsia="Arial Unicode MS" w:hAnsi="Arial" w:cs="Arial"/>
          <w:sz w:val="20"/>
          <w:szCs w:val="20"/>
        </w:rPr>
      </w:pPr>
    </w:p>
    <w:p w:rsidR="004F1AB3" w:rsidRPr="00392B43"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w:t>
      </w:r>
      <w:r w:rsidR="004F1AB3" w:rsidRPr="00392B43">
        <w:rPr>
          <w:rFonts w:ascii="Arial" w:eastAsia="Arial Unicode MS" w:hAnsi="Arial" w:cs="Arial"/>
          <w:b/>
          <w:sz w:val="20"/>
          <w:szCs w:val="20"/>
        </w:rPr>
        <w:t>2</w:t>
      </w:r>
      <w:r w:rsidR="000C1D6A" w:rsidRPr="00392B43">
        <w:rPr>
          <w:rFonts w:ascii="Arial" w:eastAsia="Arial Unicode MS" w:hAnsi="Arial" w:cs="Arial"/>
          <w:b/>
          <w:sz w:val="20"/>
          <w:szCs w:val="20"/>
        </w:rPr>
        <w:t>3</w:t>
      </w:r>
      <w:r w:rsidR="004F1AB3" w:rsidRPr="00392B43">
        <w:rPr>
          <w:rFonts w:ascii="Arial" w:eastAsia="Arial Unicode MS" w:hAnsi="Arial" w:cs="Arial"/>
          <w:b/>
          <w:sz w:val="20"/>
          <w:szCs w:val="20"/>
        </w:rPr>
        <w:t>.4.</w:t>
      </w:r>
      <w:r w:rsidR="004170C4" w:rsidRPr="00392B43">
        <w:rPr>
          <w:rFonts w:ascii="Arial" w:eastAsia="Arial Unicode MS" w:hAnsi="Arial" w:cs="Arial"/>
          <w:sz w:val="20"/>
          <w:szCs w:val="20"/>
        </w:rPr>
        <w:t xml:space="preserve"> </w:t>
      </w:r>
      <w:r w:rsidR="00A05636" w:rsidRPr="00392B43">
        <w:rPr>
          <w:rFonts w:ascii="Arial" w:eastAsia="Arial Unicode MS" w:hAnsi="Arial" w:cs="Arial"/>
          <w:sz w:val="20"/>
          <w:szCs w:val="20"/>
        </w:rPr>
        <w:t>declaração do licitante de que desenvolve programa de integridade</w:t>
      </w:r>
      <w:r w:rsidR="004F1AB3" w:rsidRPr="00392B43">
        <w:rPr>
          <w:rFonts w:ascii="Arial" w:eastAsia="Arial Unicode MS" w:hAnsi="Arial" w:cs="Arial"/>
          <w:sz w:val="20"/>
          <w:szCs w:val="20"/>
        </w:rPr>
        <w:t>.</w:t>
      </w:r>
    </w:p>
    <w:p w:rsidR="00A27C19" w:rsidRPr="00392B43" w:rsidRDefault="00A27C19" w:rsidP="00125107">
      <w:pPr>
        <w:tabs>
          <w:tab w:val="left" w:pos="709"/>
        </w:tabs>
        <w:jc w:val="both"/>
        <w:rPr>
          <w:rFonts w:ascii="Arial" w:eastAsia="Arial Unicode MS" w:hAnsi="Arial" w:cs="Arial"/>
          <w:sz w:val="20"/>
          <w:szCs w:val="20"/>
        </w:rPr>
      </w:pPr>
    </w:p>
    <w:p w:rsidR="004F1AB3" w:rsidRDefault="008523EE" w:rsidP="00125107">
      <w:pPr>
        <w:tabs>
          <w:tab w:val="left" w:pos="709"/>
        </w:tabs>
        <w:jc w:val="both"/>
        <w:rPr>
          <w:rFonts w:ascii="Arial" w:eastAsia="Arial Unicode MS" w:hAnsi="Arial" w:cs="Arial"/>
          <w:sz w:val="20"/>
          <w:szCs w:val="20"/>
        </w:rPr>
      </w:pPr>
      <w:r w:rsidRPr="00392B43">
        <w:rPr>
          <w:rFonts w:ascii="Arial" w:eastAsia="Arial Unicode MS" w:hAnsi="Arial" w:cs="Arial"/>
          <w:sz w:val="20"/>
          <w:szCs w:val="20"/>
        </w:rPr>
        <w:tab/>
      </w:r>
      <w:r w:rsidR="00D12763" w:rsidRPr="00392B43">
        <w:rPr>
          <w:rFonts w:ascii="Arial" w:eastAsia="Arial Unicode MS" w:hAnsi="Arial" w:cs="Arial"/>
          <w:b/>
          <w:sz w:val="20"/>
          <w:szCs w:val="20"/>
        </w:rPr>
        <w:t>6</w:t>
      </w:r>
      <w:r w:rsidR="004F1AB3" w:rsidRPr="00392B43">
        <w:rPr>
          <w:rFonts w:ascii="Arial" w:eastAsia="Arial Unicode MS" w:hAnsi="Arial" w:cs="Arial"/>
          <w:b/>
          <w:sz w:val="20"/>
          <w:szCs w:val="20"/>
        </w:rPr>
        <w:t>.2</w:t>
      </w:r>
      <w:r w:rsidR="00A05636" w:rsidRPr="00392B43">
        <w:rPr>
          <w:rFonts w:ascii="Arial" w:eastAsia="Arial Unicode MS" w:hAnsi="Arial" w:cs="Arial"/>
          <w:b/>
          <w:sz w:val="20"/>
          <w:szCs w:val="20"/>
        </w:rPr>
        <w:t>4</w:t>
      </w:r>
      <w:r w:rsidR="004F1AB3" w:rsidRPr="00392B43">
        <w:rPr>
          <w:rFonts w:ascii="Arial" w:eastAsia="Arial Unicode MS" w:hAnsi="Arial" w:cs="Arial"/>
          <w:b/>
          <w:sz w:val="20"/>
          <w:szCs w:val="20"/>
        </w:rPr>
        <w:t>.</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Persistindo</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o</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empate,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será</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assegurada</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preferência,</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sucessivamente,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aos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bens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serviços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produzidos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ou</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prestados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por:</w:t>
      </w:r>
    </w:p>
    <w:p w:rsidR="00924CEC" w:rsidRPr="00250D0E" w:rsidRDefault="00924CEC"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território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00871EE1">
        <w:rPr>
          <w:rFonts w:ascii="Arial" w:eastAsia="Arial Unicode MS" w:hAnsi="Arial" w:cs="Arial"/>
          <w:sz w:val="20"/>
          <w:szCs w:val="20"/>
        </w:rPr>
        <w:t>de São Paulo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brasileiras;</w:t>
      </w:r>
    </w:p>
    <w:p w:rsidR="00A27C19" w:rsidRPr="00250D0E" w:rsidRDefault="00A27C19" w:rsidP="00125107">
      <w:pPr>
        <w:tabs>
          <w:tab w:val="left" w:pos="709"/>
        </w:tabs>
        <w:jc w:val="both"/>
        <w:rPr>
          <w:rFonts w:ascii="Arial" w:eastAsia="Arial Unicode MS" w:hAnsi="Arial" w:cs="Arial"/>
          <w:sz w:val="20"/>
          <w:szCs w:val="20"/>
        </w:rPr>
      </w:pPr>
    </w:p>
    <w:p w:rsidR="004F1AB3"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invistam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pesquisa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tecnologia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País;</w:t>
      </w:r>
    </w:p>
    <w:p w:rsidR="00D12763" w:rsidRPr="00250D0E" w:rsidRDefault="00D12763" w:rsidP="00125107">
      <w:pPr>
        <w:tabs>
          <w:tab w:val="left" w:pos="709"/>
        </w:tabs>
        <w:jc w:val="both"/>
        <w:rPr>
          <w:rFonts w:ascii="Arial" w:eastAsia="Arial Unicode MS" w:hAnsi="Arial" w:cs="Arial"/>
          <w:sz w:val="20"/>
          <w:szCs w:val="20"/>
        </w:rPr>
      </w:pPr>
    </w:p>
    <w:p w:rsidR="004F1AB3" w:rsidRPr="00250D0E"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mitigação,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12.187,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2009.</w:t>
      </w:r>
    </w:p>
    <w:p w:rsidR="00A27C19" w:rsidRPr="00250D0E" w:rsidRDefault="00A27C1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D12763">
        <w:rPr>
          <w:rFonts w:ascii="Arial" w:eastAsia="Arial Unicode MS" w:hAnsi="Arial" w:cs="Arial"/>
          <w:b/>
          <w:sz w:val="20"/>
          <w:szCs w:val="20"/>
        </w:rPr>
        <w:t>6</w:t>
      </w:r>
      <w:r w:rsidRPr="00250D0E">
        <w:rPr>
          <w:rFonts w:ascii="Arial" w:eastAsia="Arial Unicode MS" w:hAnsi="Arial" w:cs="Arial"/>
          <w:b/>
          <w:sz w:val="20"/>
          <w:szCs w:val="20"/>
        </w:rPr>
        <w:t>.2</w:t>
      </w:r>
      <w:r w:rsidR="00A05636">
        <w:rPr>
          <w:rFonts w:ascii="Arial" w:eastAsia="Arial Unicode MS" w:hAnsi="Arial" w:cs="Arial"/>
          <w:b/>
          <w:sz w:val="20"/>
          <w:szCs w:val="20"/>
        </w:rPr>
        <w:t>5</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Esgotados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escolha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vedado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processo.</w:t>
      </w:r>
    </w:p>
    <w:p w:rsidR="00BB6CF9" w:rsidRPr="00250D0E" w:rsidRDefault="00BB6CF9" w:rsidP="00125107">
      <w:pPr>
        <w:tabs>
          <w:tab w:val="left" w:pos="709"/>
        </w:tabs>
        <w:jc w:val="both"/>
        <w:rPr>
          <w:rFonts w:ascii="Arial" w:eastAsia="Arial Unicode MS" w:hAnsi="Arial" w:cs="Arial"/>
          <w:sz w:val="20"/>
          <w:szCs w:val="20"/>
        </w:rPr>
      </w:pPr>
    </w:p>
    <w:p w:rsidR="004F1AB3"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vantajosas,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B60793" w:rsidRPr="00250D0E" w:rsidRDefault="00B60793" w:rsidP="00125107">
      <w:pPr>
        <w:tabs>
          <w:tab w:val="left" w:pos="709"/>
        </w:tabs>
        <w:jc w:val="both"/>
        <w:rPr>
          <w:rFonts w:ascii="Arial" w:eastAsia="Arial Unicode MS" w:hAnsi="Arial" w:cs="Arial"/>
          <w:sz w:val="20"/>
          <w:szCs w:val="20"/>
        </w:rPr>
      </w:pPr>
    </w:p>
    <w:p w:rsidR="00F0701A" w:rsidRPr="00250D0E" w:rsidRDefault="00F0701A" w:rsidP="00F0701A">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6</w:t>
      </w:r>
      <w:r w:rsidRPr="00250D0E">
        <w:rPr>
          <w:rFonts w:ascii="Arial" w:eastAsia="Arial Unicode MS" w:hAnsi="Arial" w:cs="Arial"/>
          <w:b/>
          <w:sz w:val="20"/>
          <w:szCs w:val="20"/>
        </w:rPr>
        <w:t>.2</w:t>
      </w:r>
      <w:r>
        <w:rPr>
          <w:rFonts w:ascii="Arial" w:eastAsia="Arial Unicode MS" w:hAnsi="Arial" w:cs="Arial"/>
          <w:b/>
          <w:sz w:val="20"/>
          <w:szCs w:val="20"/>
        </w:rPr>
        <w:t>6</w:t>
      </w:r>
      <w:r w:rsidRPr="00250D0E">
        <w:rPr>
          <w:rFonts w:ascii="Arial" w:eastAsia="Arial Unicode MS" w:hAnsi="Arial" w:cs="Arial"/>
          <w:b/>
          <w:sz w:val="20"/>
          <w:szCs w:val="20"/>
        </w:rPr>
        <w:t>.1.</w:t>
      </w:r>
      <w:r w:rsidRPr="00250D0E">
        <w:rPr>
          <w:rFonts w:ascii="Arial" w:eastAsia="Arial Unicode MS" w:hAnsi="Arial" w:cs="Arial"/>
          <w:sz w:val="20"/>
          <w:szCs w:val="20"/>
        </w:rPr>
        <w:tab/>
      </w:r>
      <w:r w:rsidR="002023AB" w:rsidRPr="002023AB">
        <w:rPr>
          <w:rFonts w:ascii="Arial" w:eastAsia="Arial Unicode MS" w:hAnsi="Arial" w:cs="Arial"/>
          <w:sz w:val="20"/>
          <w:szCs w:val="20"/>
        </w:rPr>
        <w:t>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sidRPr="00250D0E">
        <w:rPr>
          <w:rFonts w:ascii="Arial" w:eastAsia="Arial Unicode MS" w:hAnsi="Arial" w:cs="Arial"/>
          <w:sz w:val="20"/>
          <w:szCs w:val="20"/>
        </w:rPr>
        <w:t>.</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FF5BE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2</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670680" w:rsidRPr="00250D0E">
        <w:rPr>
          <w:rFonts w:ascii="Arial" w:eastAsia="Arial Unicode MS" w:hAnsi="Arial" w:cs="Arial"/>
          <w:i/>
          <w:sz w:val="20"/>
          <w:szCs w:val="20"/>
        </w:rPr>
        <w:t>chat</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chat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D12763">
        <w:rPr>
          <w:rFonts w:ascii="Arial" w:eastAsia="Arial Unicode MS" w:hAnsi="Arial" w:cs="Arial"/>
          <w:b/>
          <w:sz w:val="20"/>
          <w:szCs w:val="20"/>
        </w:rPr>
        <w:t>6</w:t>
      </w:r>
      <w:r w:rsidR="004F1AB3" w:rsidRPr="00250D0E">
        <w:rPr>
          <w:rFonts w:ascii="Arial" w:eastAsia="Arial Unicode MS" w:hAnsi="Arial" w:cs="Arial"/>
          <w:b/>
          <w:sz w:val="20"/>
          <w:szCs w:val="20"/>
        </w:rPr>
        <w:t>.2</w:t>
      </w:r>
      <w:r w:rsidR="00A05636">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CF076D" w:rsidRPr="00250D0E" w:rsidRDefault="00CF076D" w:rsidP="00067B6E">
      <w:pPr>
        <w:tabs>
          <w:tab w:val="left" w:pos="709"/>
        </w:tabs>
        <w:jc w:val="center"/>
        <w:rPr>
          <w:rFonts w:ascii="Arial" w:eastAsia="Arial Unicode MS" w:hAnsi="Arial" w:cs="Arial"/>
          <w:sz w:val="20"/>
          <w:szCs w:val="20"/>
        </w:rPr>
      </w:pPr>
    </w:p>
    <w:p w:rsidR="004F1AB3" w:rsidRPr="00B543C9" w:rsidRDefault="00D12763" w:rsidP="00067B6E">
      <w:pPr>
        <w:pStyle w:val="Ttulo1"/>
        <w:spacing w:before="0"/>
        <w:jc w:val="center"/>
        <w:rPr>
          <w:rFonts w:ascii="Arial" w:eastAsia="Arial Unicode MS" w:hAnsi="Arial" w:cs="Arial"/>
          <w:b w:val="0"/>
          <w:color w:val="auto"/>
          <w:sz w:val="20"/>
          <w:szCs w:val="20"/>
        </w:rPr>
      </w:pPr>
      <w:bookmarkStart w:id="19" w:name="_Toc217203458"/>
      <w:bookmarkStart w:id="20" w:name="_Toc230939166"/>
      <w:r w:rsidRPr="00B543C9">
        <w:rPr>
          <w:rFonts w:ascii="Arial" w:eastAsia="Arial Unicode MS" w:hAnsi="Arial" w:cs="Arial"/>
          <w:color w:val="auto"/>
          <w:sz w:val="20"/>
          <w:szCs w:val="20"/>
        </w:rPr>
        <w:t>7</w:t>
      </w:r>
      <w:r w:rsidR="004F1AB3" w:rsidRPr="00B543C9">
        <w:rPr>
          <w:rFonts w:ascii="Arial" w:eastAsia="Arial Unicode MS" w:hAnsi="Arial" w:cs="Arial"/>
          <w:color w:val="auto"/>
          <w:sz w:val="20"/>
          <w:szCs w:val="20"/>
        </w:rPr>
        <w:t>.</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DA</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FASE</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DE</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JULGAMENTO</w:t>
      </w:r>
      <w:bookmarkEnd w:id="19"/>
      <w:bookmarkEnd w:id="20"/>
    </w:p>
    <w:p w:rsidR="00CF076D" w:rsidRPr="00B543C9" w:rsidRDefault="00CF076D" w:rsidP="00067B6E">
      <w:pPr>
        <w:tabs>
          <w:tab w:val="left" w:pos="709"/>
        </w:tabs>
        <w:jc w:val="center"/>
        <w:rPr>
          <w:rFonts w:ascii="Arial" w:eastAsia="Arial Unicode MS" w:hAnsi="Arial" w:cs="Arial"/>
          <w:sz w:val="20"/>
          <w:szCs w:val="20"/>
        </w:rPr>
      </w:pPr>
    </w:p>
    <w:p w:rsidR="00E56B0C" w:rsidRPr="00250D0E" w:rsidRDefault="0075019E" w:rsidP="00E56B0C">
      <w:pPr>
        <w:tabs>
          <w:tab w:val="left" w:pos="709"/>
        </w:tabs>
        <w:jc w:val="both"/>
        <w:rPr>
          <w:rFonts w:ascii="Arial" w:eastAsia="Arial Unicode MS" w:hAnsi="Arial" w:cs="Arial"/>
          <w:sz w:val="20"/>
          <w:szCs w:val="20"/>
        </w:rPr>
      </w:pPr>
      <w:r w:rsidRPr="00B543C9">
        <w:rPr>
          <w:rFonts w:ascii="Arial" w:eastAsia="Arial Unicode MS" w:hAnsi="Arial" w:cs="Arial"/>
          <w:sz w:val="20"/>
          <w:szCs w:val="20"/>
        </w:rPr>
        <w:tab/>
      </w:r>
      <w:r w:rsidR="003837E0" w:rsidRPr="00B543C9">
        <w:rPr>
          <w:rFonts w:ascii="Arial" w:eastAsia="Arial Unicode MS" w:hAnsi="Arial" w:cs="Arial"/>
          <w:b/>
          <w:sz w:val="20"/>
          <w:szCs w:val="20"/>
        </w:rPr>
        <w:t>7</w:t>
      </w:r>
      <w:r w:rsidR="004F1AB3" w:rsidRPr="00B543C9">
        <w:rPr>
          <w:rFonts w:ascii="Arial" w:eastAsia="Arial Unicode MS" w:hAnsi="Arial" w:cs="Arial"/>
          <w:b/>
          <w:sz w:val="20"/>
          <w:szCs w:val="20"/>
        </w:rPr>
        <w:t>.1.</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Encerrada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etapa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476A6E">
        <w:rPr>
          <w:rFonts w:ascii="Arial" w:eastAsia="Arial Unicode MS" w:hAnsi="Arial" w:cs="Arial"/>
          <w:sz w:val="20"/>
          <w:szCs w:val="20"/>
        </w:rPr>
        <w:t>participação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certame,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conforme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previsto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art.</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14</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Lei</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nº</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14.133/2021,</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legislação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correlata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item</w:t>
      </w:r>
      <w:r w:rsidR="004170C4" w:rsidRPr="00476A6E">
        <w:rPr>
          <w:rFonts w:ascii="Arial" w:eastAsia="Arial Unicode MS" w:hAnsi="Arial" w:cs="Arial"/>
          <w:sz w:val="20"/>
          <w:szCs w:val="20"/>
        </w:rPr>
        <w:t xml:space="preserve"> </w:t>
      </w:r>
      <w:r w:rsidR="00476A6E" w:rsidRPr="00476A6E">
        <w:rPr>
          <w:rFonts w:ascii="Arial" w:eastAsia="Arial Unicode MS" w:hAnsi="Arial" w:cs="Arial"/>
          <w:sz w:val="20"/>
          <w:szCs w:val="20"/>
        </w:rPr>
        <w:t>2</w:t>
      </w:r>
      <w:r w:rsidR="00E56B0C" w:rsidRPr="00476A6E">
        <w:rPr>
          <w:rFonts w:ascii="Arial" w:eastAsia="Arial Unicode MS" w:hAnsi="Arial" w:cs="Arial"/>
          <w:sz w:val="20"/>
          <w:szCs w:val="20"/>
        </w:rPr>
        <w:t>.8</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edital,</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especialmente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quanto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à</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existência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sanção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que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impeça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participação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certame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ou</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futura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contratação.</w:t>
      </w:r>
    </w:p>
    <w:p w:rsidR="00844643" w:rsidRPr="00250D0E" w:rsidRDefault="0075019E" w:rsidP="006C61EF">
      <w:pPr>
        <w:tabs>
          <w:tab w:val="left" w:pos="-3240"/>
        </w:tabs>
        <w:contextualSpacing/>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37E0">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2D1725" w:rsidRPr="00250D0E">
        <w:rPr>
          <w:rFonts w:ascii="Arial" w:hAnsi="Arial" w:cs="Arial"/>
          <w:sz w:val="20"/>
          <w:szCs w:val="20"/>
          <w:u w:val="single"/>
        </w:rPr>
        <w:t>d</w:t>
      </w:r>
      <w:r w:rsidR="00844643" w:rsidRPr="00250D0E">
        <w:rPr>
          <w:rFonts w:ascii="Arial" w:hAnsi="Arial" w:cs="Arial"/>
          <w:sz w:val="20"/>
          <w:szCs w:val="20"/>
          <w:u w:val="single"/>
        </w:rPr>
        <w:t>e</w:t>
      </w:r>
      <w:r w:rsidR="002D1725" w:rsidRPr="00250D0E">
        <w:rPr>
          <w:rFonts w:ascii="Arial" w:hAnsi="Arial" w:cs="Arial"/>
          <w:sz w:val="20"/>
          <w:szCs w:val="20"/>
          <w:u w:val="single"/>
        </w:rPr>
        <w:t>ve</w:t>
      </w:r>
      <w:r w:rsidR="00844643" w:rsidRPr="00250D0E">
        <w:rPr>
          <w:rFonts w:ascii="Arial" w:hAnsi="Arial" w:cs="Arial"/>
          <w:sz w:val="20"/>
          <w:szCs w:val="20"/>
          <w:u w:val="single"/>
        </w:rPr>
        <w:t>rá</w:t>
      </w:r>
      <w:r w:rsidR="004170C4" w:rsidRPr="00250D0E">
        <w:rPr>
          <w:rFonts w:ascii="Arial" w:hAnsi="Arial" w:cs="Arial"/>
          <w:sz w:val="20"/>
          <w:szCs w:val="20"/>
          <w:u w:val="single"/>
        </w:rPr>
        <w:t xml:space="preserve"> </w:t>
      </w:r>
      <w:r w:rsidR="002D1725" w:rsidRPr="00250D0E">
        <w:rPr>
          <w:rFonts w:ascii="Arial" w:hAnsi="Arial" w:cs="Arial"/>
          <w:sz w:val="20"/>
          <w:szCs w:val="20"/>
          <w:u w:val="single"/>
        </w:rPr>
        <w:t>ser</w:t>
      </w:r>
      <w:r w:rsidR="004170C4" w:rsidRPr="00250D0E">
        <w:rPr>
          <w:rFonts w:ascii="Arial" w:hAnsi="Arial" w:cs="Arial"/>
          <w:sz w:val="20"/>
          <w:szCs w:val="20"/>
          <w:u w:val="single"/>
        </w:rPr>
        <w:t xml:space="preserve"> </w:t>
      </w:r>
      <w:r w:rsidR="00844643" w:rsidRPr="006C61EF">
        <w:rPr>
          <w:rFonts w:ascii="Arial" w:hAnsi="Arial" w:cs="Arial"/>
          <w:b/>
          <w:sz w:val="20"/>
          <w:szCs w:val="20"/>
          <w:u w:val="single"/>
        </w:rPr>
        <w:t>realizada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pela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empresa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licitante</w:t>
      </w:r>
      <w:r w:rsidR="002D1725"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seu</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próprio</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todo(s)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Administrador(es)</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por</w:t>
      </w:r>
      <w:r w:rsidR="004170C4" w:rsidRPr="00250D0E">
        <w:rPr>
          <w:rFonts w:ascii="Arial" w:hAnsi="Arial" w:cs="Arial"/>
          <w:sz w:val="20"/>
          <w:szCs w:val="20"/>
        </w:rPr>
        <w:t xml:space="preserve"> </w:t>
      </w:r>
      <w:r w:rsidR="00844643" w:rsidRPr="00250D0E">
        <w:rPr>
          <w:rFonts w:ascii="Arial" w:hAnsi="Arial" w:cs="Arial"/>
          <w:sz w:val="20"/>
          <w:szCs w:val="20"/>
        </w:rPr>
        <w:t>força</w:t>
      </w:r>
      <w:r w:rsidR="004170C4" w:rsidRPr="00250D0E">
        <w:rPr>
          <w:rFonts w:ascii="Arial" w:hAnsi="Arial" w:cs="Arial"/>
          <w:sz w:val="20"/>
          <w:szCs w:val="20"/>
        </w:rPr>
        <w:t xml:space="preserve"> </w:t>
      </w:r>
      <w:r w:rsidR="00844643" w:rsidRPr="00250D0E">
        <w:rPr>
          <w:rFonts w:ascii="Arial" w:hAnsi="Arial" w:cs="Arial"/>
          <w:sz w:val="20"/>
          <w:szCs w:val="20"/>
        </w:rPr>
        <w:t>do</w:t>
      </w:r>
      <w:r w:rsidR="004170C4" w:rsidRPr="00250D0E">
        <w:rPr>
          <w:rFonts w:ascii="Arial" w:hAnsi="Arial" w:cs="Arial"/>
          <w:sz w:val="20"/>
          <w:szCs w:val="20"/>
        </w:rPr>
        <w:t xml:space="preserve"> </w:t>
      </w:r>
      <w:r w:rsidR="00844643" w:rsidRPr="00250D0E">
        <w:rPr>
          <w:rFonts w:ascii="Arial" w:hAnsi="Arial" w:cs="Arial"/>
          <w:sz w:val="20"/>
          <w:szCs w:val="20"/>
        </w:rPr>
        <w:t>artigo</w:t>
      </w:r>
      <w:r w:rsidR="004170C4" w:rsidRPr="00250D0E">
        <w:rPr>
          <w:rFonts w:ascii="Arial" w:hAnsi="Arial" w:cs="Arial"/>
          <w:sz w:val="20"/>
          <w:szCs w:val="20"/>
        </w:rPr>
        <w:t xml:space="preserve"> </w:t>
      </w:r>
      <w:r w:rsidR="00844643" w:rsidRPr="00250D0E">
        <w:rPr>
          <w:rFonts w:ascii="Arial" w:hAnsi="Arial" w:cs="Arial"/>
          <w:sz w:val="20"/>
          <w:szCs w:val="20"/>
        </w:rPr>
        <w:t>12</w:t>
      </w:r>
      <w:r w:rsidR="004170C4" w:rsidRPr="00250D0E">
        <w:rPr>
          <w:rFonts w:ascii="Arial" w:hAnsi="Arial" w:cs="Arial"/>
          <w:sz w:val="20"/>
          <w:szCs w:val="20"/>
        </w:rPr>
        <w:t xml:space="preserve"> </w:t>
      </w:r>
      <w:r w:rsidR="00844643" w:rsidRPr="00250D0E">
        <w:rPr>
          <w:rFonts w:ascii="Arial" w:hAnsi="Arial" w:cs="Arial"/>
          <w:sz w:val="20"/>
          <w:szCs w:val="20"/>
        </w:rPr>
        <w:t>da</w:t>
      </w:r>
      <w:r w:rsidR="004170C4" w:rsidRPr="00250D0E">
        <w:rPr>
          <w:rFonts w:ascii="Arial" w:hAnsi="Arial" w:cs="Arial"/>
          <w:sz w:val="20"/>
          <w:szCs w:val="20"/>
        </w:rPr>
        <w:t xml:space="preserve"> </w:t>
      </w:r>
      <w:r w:rsidR="00844643" w:rsidRPr="00250D0E">
        <w:rPr>
          <w:rFonts w:ascii="Arial" w:hAnsi="Arial" w:cs="Arial"/>
          <w:sz w:val="20"/>
          <w:szCs w:val="20"/>
        </w:rPr>
        <w:t>Lei</w:t>
      </w:r>
      <w:r w:rsidR="004170C4" w:rsidRPr="00250D0E">
        <w:rPr>
          <w:rFonts w:ascii="Arial" w:hAnsi="Arial" w:cs="Arial"/>
          <w:sz w:val="20"/>
          <w:szCs w:val="20"/>
        </w:rPr>
        <w:t xml:space="preserve"> </w:t>
      </w:r>
      <w:r w:rsidR="00844643" w:rsidRPr="00250D0E">
        <w:rPr>
          <w:rFonts w:ascii="Arial" w:hAnsi="Arial" w:cs="Arial"/>
          <w:sz w:val="20"/>
          <w:szCs w:val="20"/>
        </w:rPr>
        <w:t>n°</w:t>
      </w:r>
      <w:r w:rsidR="004170C4" w:rsidRPr="00250D0E">
        <w:rPr>
          <w:rFonts w:ascii="Arial" w:hAnsi="Arial" w:cs="Arial"/>
          <w:sz w:val="20"/>
          <w:szCs w:val="20"/>
        </w:rPr>
        <w:t xml:space="preserve"> </w:t>
      </w:r>
      <w:r w:rsidR="00844643" w:rsidRPr="00250D0E">
        <w:rPr>
          <w:rFonts w:ascii="Arial" w:hAnsi="Arial" w:cs="Arial"/>
          <w:sz w:val="20"/>
          <w:szCs w:val="20"/>
        </w:rPr>
        <w:t>8.429,</w:t>
      </w:r>
      <w:r w:rsidR="004170C4" w:rsidRPr="00250D0E">
        <w:rPr>
          <w:rFonts w:ascii="Arial" w:hAnsi="Arial" w:cs="Arial"/>
          <w:sz w:val="20"/>
          <w:szCs w:val="20"/>
        </w:rPr>
        <w:t xml:space="preserve"> </w:t>
      </w:r>
      <w:r w:rsidR="00844643" w:rsidRPr="00250D0E">
        <w:rPr>
          <w:rFonts w:ascii="Arial" w:hAnsi="Arial" w:cs="Arial"/>
          <w:sz w:val="20"/>
          <w:szCs w:val="20"/>
        </w:rPr>
        <w:t>de</w:t>
      </w:r>
      <w:r w:rsidR="004170C4" w:rsidRPr="00250D0E">
        <w:rPr>
          <w:rFonts w:ascii="Arial" w:hAnsi="Arial" w:cs="Arial"/>
          <w:sz w:val="20"/>
          <w:szCs w:val="20"/>
        </w:rPr>
        <w:t xml:space="preserve"> </w:t>
      </w:r>
      <w:r w:rsidR="00844643" w:rsidRPr="00250D0E">
        <w:rPr>
          <w:rFonts w:ascii="Arial" w:hAnsi="Arial" w:cs="Arial"/>
          <w:sz w:val="20"/>
          <w:szCs w:val="20"/>
        </w:rPr>
        <w:t>1992</w:t>
      </w:r>
      <w:r w:rsidR="00FC3D1F">
        <w:rPr>
          <w:rFonts w:ascii="Arial" w:hAnsi="Arial" w:cs="Arial"/>
          <w:sz w:val="20"/>
          <w:szCs w:val="20"/>
        </w:rPr>
        <w:t xml:space="preserve">, </w:t>
      </w:r>
      <w:r w:rsidR="00FC3D1F">
        <w:rPr>
          <w:rFonts w:ascii="Arial" w:hAnsi="Arial" w:cs="Arial"/>
          <w:sz w:val="20"/>
          <w:szCs w:val="20"/>
          <w:u w:val="single"/>
        </w:rPr>
        <w:t xml:space="preserve">e terá que ser anexada pela licitante </w:t>
      </w:r>
      <w:r w:rsidR="00FC3D1F" w:rsidRPr="006C61EF">
        <w:rPr>
          <w:rFonts w:ascii="Arial" w:hAnsi="Arial" w:cs="Arial"/>
          <w:sz w:val="20"/>
          <w:szCs w:val="20"/>
          <w:u w:val="single"/>
        </w:rPr>
        <w:t xml:space="preserve">no sistema </w:t>
      </w:r>
      <w:r w:rsidR="00BD2639">
        <w:rPr>
          <w:rFonts w:ascii="Arial" w:hAnsi="Arial" w:cs="Arial"/>
          <w:b/>
          <w:sz w:val="20"/>
          <w:szCs w:val="20"/>
          <w:u w:val="single"/>
        </w:rPr>
        <w:t>Licitar Digital</w:t>
      </w:r>
      <w:r w:rsidR="004F1AB3" w:rsidRPr="00250D0E">
        <w:rPr>
          <w:rFonts w:ascii="Arial" w:eastAsia="Arial Unicode MS" w:hAnsi="Arial" w:cs="Arial"/>
          <w:sz w:val="20"/>
          <w:szCs w:val="20"/>
        </w:rPr>
        <w:t>.</w:t>
      </w:r>
    </w:p>
    <w:p w:rsidR="008D3F52" w:rsidRPr="00250D0E" w:rsidRDefault="008D3F52" w:rsidP="00125107">
      <w:pPr>
        <w:tabs>
          <w:tab w:val="left" w:pos="709"/>
        </w:tabs>
        <w:jc w:val="both"/>
        <w:rPr>
          <w:rFonts w:ascii="Arial" w:eastAsia="Arial Unicode MS" w:hAnsi="Arial" w:cs="Arial"/>
          <w:sz w:val="20"/>
          <w:szCs w:val="20"/>
        </w:rPr>
      </w:pPr>
    </w:p>
    <w:p w:rsidR="008D3F52" w:rsidRPr="00250D0E" w:rsidRDefault="008D3F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37E0">
        <w:rPr>
          <w:rFonts w:ascii="Arial" w:eastAsia="Arial Unicode MS" w:hAnsi="Arial" w:cs="Arial"/>
          <w:b/>
          <w:sz w:val="20"/>
          <w:szCs w:val="20"/>
        </w:rPr>
        <w:t>7</w:t>
      </w:r>
      <w:r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Caso</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empresa</w:t>
      </w:r>
      <w:r w:rsidR="004170C4" w:rsidRPr="00250D0E">
        <w:rPr>
          <w:rFonts w:ascii="Arial" w:hAnsi="Arial" w:cs="Arial"/>
          <w:sz w:val="20"/>
          <w:szCs w:val="20"/>
        </w:rPr>
        <w:t xml:space="preserve"> </w:t>
      </w:r>
      <w:r w:rsidR="00844643" w:rsidRPr="00250D0E">
        <w:rPr>
          <w:rFonts w:ascii="Arial" w:hAnsi="Arial" w:cs="Arial"/>
          <w:sz w:val="20"/>
          <w:szCs w:val="20"/>
          <w:u w:val="single"/>
        </w:rPr>
        <w:t>licitante</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possua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como</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proprietária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outra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empresa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distinta</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deverá</w:t>
      </w:r>
      <w:r w:rsidR="004170C4" w:rsidRPr="00250D0E">
        <w:rPr>
          <w:rFonts w:ascii="Arial" w:hAnsi="Arial" w:cs="Arial"/>
          <w:sz w:val="20"/>
          <w:szCs w:val="20"/>
        </w:rPr>
        <w:t xml:space="preserve"> </w:t>
      </w:r>
      <w:r w:rsidR="00844643" w:rsidRPr="00250D0E">
        <w:rPr>
          <w:rFonts w:ascii="Arial" w:hAnsi="Arial" w:cs="Arial"/>
          <w:sz w:val="20"/>
          <w:szCs w:val="20"/>
        </w:rPr>
        <w:t>realizar</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Empresa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seu(s)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Administrador(es)</w:t>
      </w:r>
      <w:r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37E0">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diligenciará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tentativa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similares,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p>
    <w:p w:rsidR="00946985" w:rsidRPr="00250D0E" w:rsidRDefault="00946985"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reputado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inversão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E827F6" w:rsidRPr="00250D0E" w:rsidRDefault="00E827F6"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algum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ME/</w:t>
      </w:r>
      <w:proofErr w:type="spellStart"/>
      <w:r w:rsidR="00C97530" w:rsidRPr="00250D0E">
        <w:rPr>
          <w:rFonts w:ascii="Arial" w:eastAsia="Arial Unicode MS" w:hAnsi="Arial" w:cs="Arial"/>
          <w:sz w:val="20"/>
          <w:szCs w:val="20"/>
        </w:rPr>
        <w:t>EPPs</w:t>
      </w:r>
      <w:proofErr w:type="spellEnd"/>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valido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faz</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aplicado</w:t>
      </w:r>
      <w:r w:rsidR="004F1AB3" w:rsidRPr="00250D0E">
        <w:rPr>
          <w:rFonts w:ascii="Arial" w:eastAsia="Arial Unicode MS" w:hAnsi="Arial" w:cs="Arial"/>
          <w:sz w:val="20"/>
          <w:szCs w:val="20"/>
        </w:rPr>
        <w:t>.</w:t>
      </w:r>
    </w:p>
    <w:p w:rsidR="00C97530" w:rsidRPr="00250D0E" w:rsidRDefault="00C97530" w:rsidP="00125107">
      <w:pPr>
        <w:tabs>
          <w:tab w:val="left" w:pos="709"/>
        </w:tabs>
        <w:jc w:val="both"/>
        <w:rPr>
          <w:rFonts w:ascii="Arial" w:eastAsia="Arial Unicode MS" w:hAnsi="Arial" w:cs="Arial"/>
          <w:sz w:val="20"/>
          <w:szCs w:val="20"/>
        </w:rPr>
      </w:pPr>
    </w:p>
    <w:p w:rsidR="00C97530" w:rsidRPr="00250D0E" w:rsidRDefault="00C9753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Pr="00250D0E">
        <w:rPr>
          <w:rFonts w:ascii="Arial" w:eastAsia="Arial Unicode MS" w:hAnsi="Arial" w:cs="Arial"/>
          <w:b/>
          <w:sz w:val="20"/>
          <w:szCs w:val="20"/>
        </w:rPr>
        <w:t>.5.1.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comprovar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fazer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reclassificadas,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compatibilidade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w:t>
      </w:r>
      <w:r w:rsidR="002272F2"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anexos</w:t>
      </w:r>
      <w:r w:rsidR="004F1AB3" w:rsidRPr="00250D0E">
        <w:rPr>
          <w:rFonts w:ascii="Arial" w:eastAsia="Arial Unicode MS" w:hAnsi="Arial" w:cs="Arial"/>
          <w:sz w:val="20"/>
          <w:szCs w:val="20"/>
        </w:rPr>
        <w:t>.</w:t>
      </w:r>
    </w:p>
    <w:p w:rsidR="00DE76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5F35C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insanáveis;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obedecer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B12269" w:rsidRPr="00250D0E" w:rsidRDefault="00B12269" w:rsidP="00B12269">
      <w:pPr>
        <w:tabs>
          <w:tab w:val="left" w:pos="709"/>
        </w:tabs>
        <w:jc w:val="both"/>
        <w:rPr>
          <w:rFonts w:ascii="Arial" w:eastAsia="Arial Unicode MS" w:hAnsi="Arial" w:cs="Arial"/>
          <w:sz w:val="20"/>
          <w:szCs w:val="20"/>
        </w:rPr>
      </w:pPr>
    </w:p>
    <w:p w:rsidR="00B12269" w:rsidRPr="00250D0E" w:rsidRDefault="00B12269" w:rsidP="00B12269">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Pr="00250D0E">
        <w:rPr>
          <w:rFonts w:ascii="Arial" w:eastAsia="Arial Unicode MS" w:hAnsi="Arial" w:cs="Arial"/>
          <w:b/>
          <w:sz w:val="20"/>
          <w:szCs w:val="20"/>
        </w:rPr>
        <w:t>.7.5.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cumpra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p>
    <w:p w:rsidR="00946BCD" w:rsidRPr="00250D0E" w:rsidRDefault="00946BCD"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B12269"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insanável.</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(cinquenta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caput,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ultrapassa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inexistirem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capazes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vulto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D248A8" w:rsidRPr="00250D0E" w:rsidRDefault="00D248A8"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009C060A">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majoração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bastante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limita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2E05B1" w:rsidRPr="00250D0E" w:rsidRDefault="002E05B1"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w:t>
      </w:r>
      <w:r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contribuições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área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B12269" w:rsidRPr="00250D0E" w:rsidRDefault="00B12269"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941857"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apresentá-la,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FD229C" w:rsidRPr="00250D0E" w:rsidRDefault="00FD229C" w:rsidP="00125107">
      <w:pPr>
        <w:tabs>
          <w:tab w:val="left" w:pos="709"/>
        </w:tabs>
        <w:jc w:val="both"/>
        <w:rPr>
          <w:rFonts w:ascii="Arial" w:eastAsia="Arial Unicode MS" w:hAnsi="Arial" w:cs="Arial"/>
          <w:sz w:val="20"/>
          <w:szCs w:val="20"/>
        </w:rPr>
      </w:pPr>
    </w:p>
    <w:p w:rsidR="004F1AB3"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49759E" w:rsidRPr="00250D0E" w:rsidRDefault="0049759E"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recusada.</w:t>
      </w:r>
    </w:p>
    <w:p w:rsidR="0096594C" w:rsidRPr="00250D0E" w:rsidRDefault="0096594C" w:rsidP="00125107">
      <w:pPr>
        <w:tabs>
          <w:tab w:val="left" w:pos="709"/>
        </w:tabs>
        <w:jc w:val="both"/>
        <w:rPr>
          <w:rFonts w:ascii="Arial" w:eastAsia="Arial Unicode MS" w:hAnsi="Arial" w:cs="Arial"/>
          <w:sz w:val="20"/>
          <w:szCs w:val="20"/>
        </w:rPr>
      </w:pPr>
    </w:p>
    <w:p w:rsidR="004F1AB3" w:rsidRPr="00250D0E" w:rsidRDefault="006F728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61432C">
        <w:rPr>
          <w:rFonts w:ascii="Arial" w:eastAsia="Arial Unicode MS" w:hAnsi="Arial" w:cs="Arial"/>
          <w:b/>
          <w:sz w:val="20"/>
          <w:szCs w:val="20"/>
        </w:rPr>
        <w:t>7</w:t>
      </w:r>
      <w:r w:rsidR="004F1AB3" w:rsidRPr="00250D0E">
        <w:rPr>
          <w:rFonts w:ascii="Arial" w:eastAsia="Arial Unicode MS" w:hAnsi="Arial" w:cs="Arial"/>
          <w:b/>
          <w:sz w:val="20"/>
          <w:szCs w:val="20"/>
        </w:rPr>
        <w:t>.1</w:t>
      </w:r>
      <w:r w:rsidR="009C060A">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analisará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521B4D" w:rsidP="00C33938">
      <w:pPr>
        <w:pStyle w:val="Ttulo1"/>
        <w:spacing w:before="0"/>
        <w:jc w:val="center"/>
        <w:rPr>
          <w:rFonts w:ascii="Arial" w:eastAsia="Arial Unicode MS" w:hAnsi="Arial" w:cs="Arial"/>
          <w:b w:val="0"/>
          <w:color w:val="auto"/>
          <w:sz w:val="20"/>
          <w:szCs w:val="20"/>
        </w:rPr>
      </w:pPr>
      <w:bookmarkStart w:id="21" w:name="_Toc217203459"/>
      <w:bookmarkStart w:id="22" w:name="_Toc230939167"/>
      <w:r>
        <w:rPr>
          <w:rFonts w:ascii="Arial" w:eastAsia="Arial Unicode MS" w:hAnsi="Arial" w:cs="Arial"/>
          <w:color w:val="auto"/>
          <w:sz w:val="20"/>
          <w:szCs w:val="20"/>
        </w:rPr>
        <w:t>8</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FASE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21"/>
      <w:bookmarkEnd w:id="22"/>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D75B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suficientes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8A4B44" w:rsidRPr="00250D0E" w:rsidRDefault="008A4B44" w:rsidP="00125107">
      <w:pPr>
        <w:tabs>
          <w:tab w:val="left" w:pos="709"/>
        </w:tabs>
        <w:jc w:val="both"/>
        <w:rPr>
          <w:rFonts w:ascii="Arial" w:eastAsia="Arial Unicode MS" w:hAnsi="Arial" w:cs="Arial"/>
          <w:sz w:val="20"/>
          <w:szCs w:val="20"/>
        </w:rPr>
      </w:pPr>
    </w:p>
    <w:p w:rsidR="008A4B44" w:rsidRPr="00250D0E" w:rsidRDefault="008A4B4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B66BD" w:rsidRPr="00250D0E">
        <w:rPr>
          <w:rFonts w:ascii="Arial" w:eastAsia="Arial Unicode MS" w:hAnsi="Arial" w:cs="Arial"/>
          <w:b/>
          <w:sz w:val="20"/>
          <w:szCs w:val="20"/>
        </w:rPr>
        <w:t>licitantes</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deverão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anexar</w:t>
      </w:r>
      <w:r w:rsidR="004170C4" w:rsidRPr="00250D0E">
        <w:rPr>
          <w:rFonts w:ascii="Arial" w:eastAsia="Arial Unicode MS" w:hAnsi="Arial" w:cs="Arial"/>
          <w:b/>
          <w:sz w:val="20"/>
          <w:szCs w:val="20"/>
        </w:rPr>
        <w:t xml:space="preserve"> </w:t>
      </w:r>
      <w:r w:rsidR="00B85CE1" w:rsidRPr="00250D0E">
        <w:rPr>
          <w:rFonts w:ascii="Arial" w:eastAsia="Arial Unicode MS" w:hAnsi="Arial" w:cs="Arial"/>
          <w:b/>
          <w:sz w:val="20"/>
          <w:szCs w:val="20"/>
        </w:rPr>
        <w:t>todos</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u w:val="single"/>
        </w:rPr>
        <w: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documentos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de</w:t>
      </w:r>
      <w:r w:rsidR="004170C4" w:rsidRPr="00250D0E">
        <w:rPr>
          <w:rFonts w:ascii="Arial" w:eastAsia="Arial Unicode MS" w:hAnsi="Arial" w:cs="Arial"/>
          <w:sz w:val="20"/>
          <w:szCs w:val="20"/>
        </w:rPr>
        <w:t xml:space="preserve"> </w:t>
      </w:r>
      <w:r w:rsidR="00B85CE1" w:rsidRPr="00250D0E">
        <w:rPr>
          <w:rFonts w:ascii="Arial" w:eastAsia="Arial Unicode MS" w:hAnsi="Arial" w:cs="Arial"/>
          <w:b/>
          <w:sz w:val="20"/>
          <w:szCs w:val="20"/>
        </w:rPr>
        <w:t>credenciamento,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proposta</w:t>
      </w:r>
      <w:r w:rsidR="004B66B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disponível</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Pr="00250D0E">
        <w:rPr>
          <w:rFonts w:ascii="Arial" w:eastAsia="Arial Unicode MS" w:hAnsi="Arial" w:cs="Arial"/>
          <w:sz w:val="20"/>
          <w:szCs w:val="20"/>
        </w:rPr>
        <w:t>.</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equivalentes,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livre.</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ﬁns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traduzidos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tradutor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juramentado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apostilados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8.660,</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2016,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substituí-lo,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consularizados</w:t>
      </w:r>
      <w:proofErr w:type="spell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consulados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embaixadas.</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quantitativos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p>
    <w:p w:rsidR="007F041C" w:rsidRPr="00250D0E" w:rsidRDefault="007F041C" w:rsidP="00125107">
      <w:pPr>
        <w:tabs>
          <w:tab w:val="left" w:pos="709"/>
        </w:tabs>
        <w:jc w:val="both"/>
        <w:rPr>
          <w:rFonts w:ascii="Arial" w:eastAsia="Arial Unicode MS" w:hAnsi="Arial" w:cs="Arial"/>
          <w:sz w:val="20"/>
          <w:szCs w:val="20"/>
        </w:rPr>
      </w:pPr>
    </w:p>
    <w:p w:rsidR="007F041C" w:rsidRPr="00250D0E" w:rsidRDefault="007F041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integralmente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acréscimo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b/>
          <w:sz w:val="20"/>
          <w:szCs w:val="20"/>
        </w:rPr>
        <w:t>10%</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(dez</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por</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cento)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individuais.</w:t>
      </w:r>
    </w:p>
    <w:p w:rsidR="00306B6D" w:rsidRPr="00250D0E" w:rsidRDefault="00306B6D"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281D04"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original,</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cópia</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assinados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certificados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digitalmente</w:t>
      </w:r>
      <w:r w:rsidR="004F1AB3" w:rsidRPr="00250D0E">
        <w:rPr>
          <w:rFonts w:ascii="Arial" w:eastAsia="Arial Unicode MS" w:hAnsi="Arial" w:cs="Arial"/>
          <w:sz w:val="20"/>
          <w:szCs w:val="20"/>
        </w:rPr>
        <w:t>.</w:t>
      </w:r>
    </w:p>
    <w:p w:rsidR="00417F85" w:rsidRPr="00250D0E" w:rsidRDefault="00417F85"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4F1AB3"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923ADA" w:rsidRPr="00250D0E" w:rsidRDefault="00923ADA"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F22C7A"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originais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não-digitais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dúvida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expressamente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exigir.</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04EA4"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w:t>
      </w:r>
      <w:r w:rsidR="00E510D8" w:rsidRPr="00250D0E">
        <w:rPr>
          <w:rFonts w:ascii="Arial" w:eastAsia="Arial Unicode MS" w:hAnsi="Arial" w:cs="Arial"/>
          <w:sz w:val="20"/>
          <w:szCs w:val="20"/>
        </w:rPr>
        <w:t>ueles</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desatualizados.</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w:t>
      </w:r>
      <w:r w:rsidR="00E510D8" w:rsidRPr="00250D0E">
        <w:rPr>
          <w:rFonts w:ascii="Arial" w:eastAsia="Arial Unicode MS" w:hAnsi="Arial" w:cs="Arial"/>
          <w:sz w:val="20"/>
          <w:szCs w:val="20"/>
        </w:rPr>
        <w:t>ação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habilitação.</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0231C9">
        <w:rPr>
          <w:rFonts w:ascii="Arial" w:eastAsia="Arial Unicode MS" w:hAnsi="Arial" w:cs="Arial"/>
          <w:sz w:val="20"/>
          <w:szCs w:val="20"/>
        </w:rPr>
        <w:t xml:space="preserve"> da documentação apresentada pela 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emissores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certidões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5F66B6" w:rsidRPr="00250D0E" w:rsidRDefault="005F66B6" w:rsidP="00125107">
      <w:pPr>
        <w:tabs>
          <w:tab w:val="left" w:pos="709"/>
        </w:tabs>
        <w:jc w:val="both"/>
        <w:rPr>
          <w:rFonts w:ascii="Arial" w:eastAsia="Arial Unicode MS" w:hAnsi="Arial" w:cs="Arial"/>
          <w:sz w:val="20"/>
          <w:szCs w:val="20"/>
        </w:rPr>
      </w:pPr>
    </w:p>
    <w:p w:rsidR="005F66B6" w:rsidRPr="00250D0E" w:rsidRDefault="005F66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.12.1.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estejam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contemplados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F96100" w:rsidRPr="00250D0E">
        <w:rPr>
          <w:rFonts w:ascii="Arial" w:eastAsia="Arial Unicode MS" w:hAnsi="Arial" w:cs="Arial"/>
          <w:i/>
          <w:sz w:val="20"/>
          <w:szCs w:val="20"/>
        </w:rPr>
        <w:t>chat</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prorrogável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Pregoeiro</w:t>
      </w:r>
      <w:r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w:t>
      </w:r>
      <w:r w:rsidR="00D341D6" w:rsidRPr="00250D0E">
        <w:rPr>
          <w:rFonts w:ascii="Arial" w:eastAsia="Arial Unicode MS" w:hAnsi="Arial" w:cs="Arial"/>
          <w:b/>
          <w:sz w:val="20"/>
          <w:szCs w:val="20"/>
        </w:rPr>
        <w:t>12.2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simultaneamente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w:t>
      </w:r>
      <w:r w:rsidR="00E510D8" w:rsidRPr="00250D0E">
        <w:rPr>
          <w:rFonts w:ascii="Arial" w:eastAsia="Arial Unicode MS" w:hAnsi="Arial" w:cs="Arial"/>
          <w:sz w:val="20"/>
          <w:szCs w:val="20"/>
        </w:rPr>
        <w:t>eço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desconto</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0471B8"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p>
    <w:p w:rsidR="002B0AE3" w:rsidRPr="00250D0E" w:rsidRDefault="002B0AE3" w:rsidP="00125107">
      <w:pPr>
        <w:tabs>
          <w:tab w:val="left" w:pos="709"/>
        </w:tabs>
        <w:jc w:val="both"/>
        <w:rPr>
          <w:rFonts w:ascii="Arial" w:eastAsia="Arial Unicode MS" w:hAnsi="Arial" w:cs="Arial"/>
          <w:sz w:val="20"/>
          <w:szCs w:val="20"/>
        </w:rPr>
      </w:pPr>
    </w:p>
    <w:p w:rsidR="004F1AB3"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9500F5" w:rsidRPr="00250D0E" w:rsidRDefault="009500F5" w:rsidP="00125107">
      <w:pPr>
        <w:tabs>
          <w:tab w:val="left" w:pos="709"/>
        </w:tabs>
        <w:jc w:val="both"/>
        <w:rPr>
          <w:rFonts w:ascii="Arial" w:eastAsia="Arial Unicode MS" w:hAnsi="Arial" w:cs="Arial"/>
          <w:sz w:val="20"/>
          <w:szCs w:val="20"/>
        </w:rPr>
      </w:pPr>
    </w:p>
    <w:p w:rsidR="004F1AB3"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BC6C49"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Encerrado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5E0E9E">
        <w:rPr>
          <w:rFonts w:ascii="Arial" w:eastAsia="Arial Unicode MS" w:hAnsi="Arial" w:cs="Arial"/>
          <w:sz w:val="20"/>
          <w:szCs w:val="20"/>
        </w:rPr>
        <w:t>8</w:t>
      </w:r>
      <w:r w:rsidR="00BC6C49" w:rsidRPr="00250D0E">
        <w:rPr>
          <w:rFonts w:ascii="Arial" w:eastAsia="Arial Unicode MS" w:hAnsi="Arial" w:cs="Arial"/>
          <w:sz w:val="20"/>
          <w:szCs w:val="20"/>
        </w:rPr>
        <w:t>.12.1,</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complementação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acerca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BC6C49" w:rsidRPr="00250D0E">
        <w:rPr>
          <w:rFonts w:ascii="Arial" w:eastAsia="Arial Unicode MS" w:hAnsi="Arial" w:cs="Arial"/>
          <w:b/>
          <w:sz w:val="20"/>
          <w:szCs w:val="20"/>
        </w:rPr>
        <w:t>até</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2</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(duas)</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horas</w:t>
      </w:r>
      <w:r w:rsidR="00BC6C49"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F1AB3" w:rsidRPr="00250D0E">
        <w:rPr>
          <w:rFonts w:ascii="Arial" w:eastAsia="Arial Unicode MS" w:hAnsi="Arial" w:cs="Arial"/>
          <w:sz w:val="20"/>
          <w:szCs w:val="20"/>
        </w:rPr>
        <w:t>:</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6D7966" w:rsidRPr="00250D0E">
        <w:rPr>
          <w:rFonts w:ascii="Arial" w:eastAsia="Arial Unicode MS" w:hAnsi="Arial" w:cs="Arial"/>
          <w:b/>
          <w:sz w:val="20"/>
          <w:szCs w:val="20"/>
        </w:rPr>
        <w:t>.14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aferição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decorrentes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existentes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época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certame</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6D7966" w:rsidRPr="00250D0E">
        <w:rPr>
          <w:rFonts w:ascii="Arial" w:eastAsia="Arial Unicode MS" w:hAnsi="Arial" w:cs="Arial"/>
          <w:b/>
          <w:sz w:val="20"/>
          <w:szCs w:val="20"/>
        </w:rPr>
        <w:t>.14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atualização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expirado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propostas</w:t>
      </w:r>
      <w:r w:rsidR="004F1AB3" w:rsidRPr="00250D0E">
        <w:rPr>
          <w:rFonts w:ascii="Arial" w:eastAsia="Arial Unicode MS" w:hAnsi="Arial" w:cs="Arial"/>
          <w:sz w:val="20"/>
          <w:szCs w:val="20"/>
        </w:rPr>
        <w:t>;</w:t>
      </w:r>
    </w:p>
    <w:p w:rsidR="00B26592" w:rsidRPr="00250D0E" w:rsidRDefault="00B26592"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.14.3.</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suprimento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emitido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unilateralmente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licitante</w:t>
      </w:r>
      <w:r w:rsidRPr="00250D0E">
        <w:rPr>
          <w:rFonts w:ascii="Arial" w:eastAsia="Arial Unicode MS" w:hAnsi="Arial" w:cs="Arial"/>
          <w:sz w:val="20"/>
          <w:szCs w:val="20"/>
        </w:rPr>
        <w:t>;</w:t>
      </w:r>
    </w:p>
    <w:p w:rsidR="006D7966" w:rsidRPr="00250D0E" w:rsidRDefault="006D7966"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21B4D">
        <w:rPr>
          <w:rFonts w:ascii="Arial" w:eastAsia="Arial Unicode MS" w:hAnsi="Arial" w:cs="Arial"/>
          <w:b/>
          <w:sz w:val="20"/>
          <w:szCs w:val="20"/>
        </w:rPr>
        <w:t>8</w:t>
      </w:r>
      <w:r w:rsidRPr="00250D0E">
        <w:rPr>
          <w:rFonts w:ascii="Arial" w:eastAsia="Arial Unicode MS" w:hAnsi="Arial" w:cs="Arial"/>
          <w:b/>
          <w:sz w:val="20"/>
          <w:szCs w:val="20"/>
        </w:rPr>
        <w:t>.14.4.</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suprimento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certidão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expedido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gozem</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presunção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fé</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pública.</w:t>
      </w:r>
    </w:p>
    <w:p w:rsidR="00D06035" w:rsidRPr="00250D0E" w:rsidRDefault="00D06035" w:rsidP="00125107">
      <w:pPr>
        <w:tabs>
          <w:tab w:val="left" w:pos="709"/>
        </w:tabs>
        <w:jc w:val="both"/>
        <w:rPr>
          <w:rFonts w:ascii="Arial" w:eastAsia="Arial Unicode MS" w:hAnsi="Arial" w:cs="Arial"/>
          <w:sz w:val="20"/>
          <w:szCs w:val="20"/>
        </w:rPr>
      </w:pPr>
    </w:p>
    <w:p w:rsidR="00D06035" w:rsidRPr="00250D0E" w:rsidRDefault="00D0603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assinalado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restará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preclusa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conferida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implicando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inabilitação.</w:t>
      </w:r>
    </w:p>
    <w:p w:rsidR="002B0AE3" w:rsidRPr="00250D0E" w:rsidRDefault="002B0AE3" w:rsidP="00125107">
      <w:pPr>
        <w:tabs>
          <w:tab w:val="left" w:pos="709"/>
        </w:tabs>
        <w:jc w:val="both"/>
        <w:rPr>
          <w:rFonts w:ascii="Arial" w:eastAsia="Arial Unicode MS" w:hAnsi="Arial" w:cs="Arial"/>
          <w:sz w:val="20"/>
          <w:szCs w:val="20"/>
        </w:rPr>
      </w:pPr>
    </w:p>
    <w:p w:rsidR="004F1AB3"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C06311"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atribuindo-lhes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eﬁcácia</w:t>
      </w:r>
      <w:proofErr w:type="spell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F142AA" w:rsidRDefault="00F142AA"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21B4D">
        <w:rPr>
          <w:rFonts w:ascii="Arial" w:eastAsia="Arial Unicode MS" w:hAnsi="Arial" w:cs="Arial"/>
          <w:b/>
          <w:sz w:val="20"/>
          <w:szCs w:val="20"/>
        </w:rPr>
        <w:t>8</w:t>
      </w:r>
      <w:r w:rsidR="004F1AB3" w:rsidRPr="00250D0E">
        <w:rPr>
          <w:rFonts w:ascii="Arial" w:eastAsia="Arial Unicode MS" w:hAnsi="Arial" w:cs="Arial"/>
          <w:b/>
          <w:sz w:val="20"/>
          <w:szCs w:val="20"/>
        </w:rPr>
        <w:t>.1</w:t>
      </w:r>
      <w:r w:rsidR="009439A8"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atender</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apuração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5E0E9E">
        <w:rPr>
          <w:rFonts w:ascii="Arial" w:eastAsia="Arial Unicode MS" w:hAnsi="Arial" w:cs="Arial"/>
          <w:sz w:val="20"/>
          <w:szCs w:val="20"/>
        </w:rPr>
        <w:t>8</w:t>
      </w:r>
      <w:r w:rsidR="009439A8" w:rsidRPr="00250D0E">
        <w:rPr>
          <w:rFonts w:ascii="Arial" w:eastAsia="Arial Unicode MS" w:hAnsi="Arial" w:cs="Arial"/>
          <w:sz w:val="20"/>
          <w:szCs w:val="20"/>
        </w:rPr>
        <w:t>.12.1</w:t>
      </w:r>
      <w:r w:rsidR="004F1AB3" w:rsidRPr="00250D0E">
        <w:rPr>
          <w:rFonts w:ascii="Arial" w:eastAsia="Arial Unicode MS" w:hAnsi="Arial" w:cs="Arial"/>
          <w:sz w:val="20"/>
          <w:szCs w:val="20"/>
        </w:rPr>
        <w:t>.</w:t>
      </w:r>
    </w:p>
    <w:p w:rsidR="0068139E" w:rsidRPr="00250D0E" w:rsidRDefault="0068139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9F510B">
        <w:rPr>
          <w:rFonts w:ascii="Arial" w:eastAsia="Arial Unicode MS" w:hAnsi="Arial" w:cs="Arial"/>
          <w:b/>
          <w:sz w:val="20"/>
          <w:szCs w:val="20"/>
        </w:rPr>
        <w:t>8</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concluídos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9F510B">
        <w:rPr>
          <w:rFonts w:ascii="Arial" w:eastAsia="Arial Unicode MS" w:hAnsi="Arial" w:cs="Arial"/>
          <w:b/>
          <w:sz w:val="20"/>
          <w:szCs w:val="20"/>
        </w:rPr>
        <w:t>8</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ocasião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certames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licitatórios,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toda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alguma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restrição</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9F510B">
        <w:rPr>
          <w:rFonts w:ascii="Arial" w:eastAsia="Arial Unicode MS" w:hAnsi="Arial" w:cs="Arial"/>
          <w:b/>
          <w:sz w:val="20"/>
          <w:szCs w:val="20"/>
        </w:rPr>
        <w:t>8</w:t>
      </w:r>
      <w:r w:rsidR="004F1AB3" w:rsidRPr="00250D0E">
        <w:rPr>
          <w:rFonts w:ascii="Arial" w:eastAsia="Arial Unicode MS" w:hAnsi="Arial" w:cs="Arial"/>
          <w:b/>
          <w:sz w:val="20"/>
          <w:szCs w:val="20"/>
        </w:rPr>
        <w:t>.</w:t>
      </w:r>
      <w:r w:rsidR="007A3AD6" w:rsidRPr="00250D0E">
        <w:rPr>
          <w:rFonts w:ascii="Arial" w:eastAsia="Arial Unicode MS" w:hAnsi="Arial" w:cs="Arial"/>
          <w:b/>
          <w:sz w:val="20"/>
          <w:szCs w:val="20"/>
        </w:rPr>
        <w:t>20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794D09" w:rsidRPr="00250D0E" w:rsidRDefault="00794D09" w:rsidP="00C33938">
      <w:pPr>
        <w:tabs>
          <w:tab w:val="left" w:pos="709"/>
        </w:tabs>
        <w:jc w:val="center"/>
        <w:rPr>
          <w:rFonts w:ascii="Arial" w:eastAsia="Arial Unicode MS" w:hAnsi="Arial" w:cs="Arial"/>
          <w:sz w:val="20"/>
          <w:szCs w:val="20"/>
        </w:rPr>
      </w:pPr>
    </w:p>
    <w:p w:rsidR="00E73C87" w:rsidRPr="00250D0E" w:rsidRDefault="005E0E9E" w:rsidP="00C33938">
      <w:pPr>
        <w:pStyle w:val="Ttulo1"/>
        <w:spacing w:before="0"/>
        <w:jc w:val="center"/>
        <w:rPr>
          <w:rFonts w:ascii="Arial" w:eastAsia="Arial Unicode MS" w:hAnsi="Arial" w:cs="Arial"/>
          <w:b w:val="0"/>
          <w:color w:val="auto"/>
          <w:sz w:val="20"/>
          <w:szCs w:val="20"/>
        </w:rPr>
      </w:pPr>
      <w:bookmarkStart w:id="23" w:name="_Toc217203460"/>
      <w:bookmarkStart w:id="24" w:name="_Toc230939168"/>
      <w:r>
        <w:rPr>
          <w:rFonts w:ascii="Arial" w:eastAsia="Arial Unicode MS" w:hAnsi="Arial" w:cs="Arial"/>
          <w:color w:val="auto"/>
          <w:sz w:val="20"/>
          <w:szCs w:val="20"/>
        </w:rPr>
        <w:t>9</w:t>
      </w:r>
      <w:r w:rsidR="00E73C87" w:rsidRPr="00250D0E">
        <w:rPr>
          <w:rFonts w:ascii="Arial" w:eastAsia="Arial Unicode MS" w:hAnsi="Arial" w:cs="Arial"/>
          <w:color w:val="auto"/>
          <w:sz w:val="20"/>
          <w:szCs w:val="20"/>
        </w:rPr>
        <w:t>.</w:t>
      </w:r>
      <w:bookmarkEnd w:id="23"/>
      <w:r w:rsidR="006B0C3D">
        <w:rPr>
          <w:rFonts w:ascii="Arial" w:eastAsia="Arial Unicode MS" w:hAnsi="Arial" w:cs="Arial"/>
          <w:color w:val="auto"/>
          <w:sz w:val="20"/>
          <w:szCs w:val="20"/>
        </w:rPr>
        <w:t xml:space="preserve"> </w:t>
      </w:r>
      <w:r w:rsidR="006B0C3D" w:rsidRPr="006B0C3D">
        <w:rPr>
          <w:rFonts w:ascii="Arial" w:eastAsia="Arial Unicode MS" w:hAnsi="Arial" w:cs="Arial"/>
          <w:color w:val="auto"/>
          <w:sz w:val="20"/>
          <w:szCs w:val="20"/>
        </w:rPr>
        <w:t>DO TERMO DE CONTRATO</w:t>
      </w:r>
      <w:bookmarkEnd w:id="24"/>
    </w:p>
    <w:p w:rsidR="00E73C87" w:rsidRPr="00250D0E" w:rsidRDefault="00E73C87" w:rsidP="00C33938">
      <w:pPr>
        <w:tabs>
          <w:tab w:val="left" w:pos="709"/>
        </w:tabs>
        <w:jc w:val="center"/>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6B0C3D" w:rsidRPr="006B0C3D">
        <w:rPr>
          <w:rFonts w:ascii="Arial" w:eastAsia="Arial Unicode MS" w:hAnsi="Arial" w:cs="Arial"/>
          <w:sz w:val="20"/>
          <w:szCs w:val="20"/>
        </w:rPr>
        <w:t>Após a homologação e adjudicação, caso se conclua pela contratação, será firmado termo de contrato, ou outro instrumento equivalente</w:t>
      </w:r>
      <w:r w:rsidRPr="00250D0E">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w:t>
      </w:r>
      <w:r w:rsidR="003B3B81" w:rsidRPr="00250D0E">
        <w:rPr>
          <w:rFonts w:ascii="Arial" w:eastAsia="Arial Unicode MS" w:hAnsi="Arial" w:cs="Arial"/>
          <w:b/>
          <w:sz w:val="20"/>
          <w:szCs w:val="20"/>
        </w:rPr>
        <w:t>2</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6B0C3D" w:rsidRPr="006B0C3D">
        <w:rPr>
          <w:rFonts w:ascii="Arial" w:eastAsia="Arial Unicode MS" w:hAnsi="Arial" w:cs="Arial"/>
          <w:sz w:val="20"/>
          <w:szCs w:val="20"/>
        </w:rPr>
        <w:t xml:space="preserve">O adjudicatário terá o prazo de </w:t>
      </w:r>
      <w:r w:rsidR="006B0C3D" w:rsidRPr="006B0C3D">
        <w:rPr>
          <w:rFonts w:ascii="Arial" w:eastAsia="Arial Unicode MS" w:hAnsi="Arial" w:cs="Arial"/>
          <w:b/>
          <w:sz w:val="20"/>
          <w:szCs w:val="20"/>
        </w:rPr>
        <w:t>5 (cinco) dias úteis</w:t>
      </w:r>
      <w:r w:rsidR="006B0C3D" w:rsidRPr="006B0C3D">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006B0C3D">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E95C5E" w:rsidRPr="00250D0E" w:rsidRDefault="00E73C87" w:rsidP="00B94008">
      <w:pPr>
        <w:tabs>
          <w:tab w:val="left" w:pos="709"/>
        </w:tabs>
        <w:jc w:val="both"/>
        <w:rPr>
          <w:rFonts w:ascii="Arial"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00E95C5E" w:rsidRPr="00250D0E">
        <w:rPr>
          <w:rFonts w:ascii="Arial" w:eastAsia="Arial Unicode MS" w:hAnsi="Arial" w:cs="Arial"/>
          <w:b/>
          <w:sz w:val="20"/>
          <w:szCs w:val="20"/>
        </w:rPr>
        <w:t>.3</w:t>
      </w:r>
      <w:r w:rsidR="00E95C5E" w:rsidRPr="00250D0E">
        <w:rPr>
          <w:rFonts w:ascii="Arial" w:hAnsi="Arial" w:cs="Arial"/>
          <w:b/>
          <w:sz w:val="20"/>
          <w:szCs w:val="20"/>
        </w:rPr>
        <w:t>.</w:t>
      </w:r>
      <w:r w:rsidR="004170C4" w:rsidRPr="00250D0E">
        <w:rPr>
          <w:rFonts w:ascii="Arial" w:hAnsi="Arial" w:cs="Arial"/>
          <w:sz w:val="20"/>
          <w:szCs w:val="20"/>
        </w:rPr>
        <w:t xml:space="preserve"> </w:t>
      </w:r>
      <w:r w:rsidR="00AD2B7D" w:rsidRPr="00AD2B7D">
        <w:rPr>
          <w:rFonts w:ascii="Arial" w:hAnsi="Arial" w:cs="Arial"/>
          <w:color w:val="000000"/>
          <w:sz w:val="20"/>
          <w:szCs w:val="20"/>
        </w:rPr>
        <w:t>Alternativamente à convocação para comparecer perante o órgão ou entidade para a assinatura do Termo de Contrato ou instrumento equivalente, a Administração poderá</w:t>
      </w:r>
      <w:r w:rsidR="00E95C5E"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E95C5E" w:rsidRPr="00250D0E">
        <w:rPr>
          <w:rFonts w:ascii="Arial" w:hAnsi="Arial" w:cs="Arial"/>
          <w:b/>
          <w:color w:val="000000"/>
          <w:sz w:val="20"/>
          <w:szCs w:val="20"/>
        </w:rPr>
        <w: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encaminhá-lo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assinatura,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mediante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correspondência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postal</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com</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aviso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(AR),</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seja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assinado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devolvido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no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B15E0B" w:rsidRPr="00250D0E">
        <w:rPr>
          <w:rFonts w:ascii="Arial" w:hAnsi="Arial" w:cs="Arial"/>
          <w:b/>
          <w:bCs/>
          <w:color w:val="000000"/>
          <w:sz w:val="20"/>
          <w:szCs w:val="20"/>
        </w:rPr>
        <w:t>5</w:t>
      </w:r>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contar</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seu</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ou</w:t>
      </w:r>
      <w:r w:rsidR="004170C4" w:rsidRPr="00250D0E">
        <w:rPr>
          <w:rFonts w:ascii="Arial" w:hAnsi="Arial" w:cs="Arial"/>
          <w:color w:val="000000"/>
          <w:sz w:val="20"/>
          <w:szCs w:val="20"/>
        </w:rPr>
        <w:t xml:space="preserve"> </w:t>
      </w:r>
      <w:r w:rsidR="00B15E0B" w:rsidRPr="00250D0E">
        <w:rPr>
          <w:rFonts w:ascii="Arial" w:hAnsi="Arial" w:cs="Arial"/>
          <w:b/>
          <w:color w:val="000000"/>
          <w:sz w:val="20"/>
          <w:szCs w:val="20"/>
        </w:rPr>
        <w:t>b</w:t>
      </w:r>
      <w:r w:rsidR="00E95C5E" w:rsidRPr="00250D0E">
        <w:rPr>
          <w:rFonts w:ascii="Arial" w:hAnsi="Arial" w:cs="Arial"/>
          <w:b/>
          <w:color w:val="000000"/>
          <w:sz w:val="20"/>
          <w:szCs w:val="20"/>
        </w:rPr>
        <w:t>)</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outro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meio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eletrônico,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assegurado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B15E0B" w:rsidRPr="00250D0E">
        <w:rPr>
          <w:rFonts w:ascii="Arial" w:hAnsi="Arial" w:cs="Arial"/>
          <w:b/>
          <w:bCs/>
          <w:color w:val="000000"/>
          <w:sz w:val="20"/>
          <w:szCs w:val="20"/>
        </w:rPr>
        <w:t>5</w:t>
      </w:r>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resposta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após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notificação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pela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Administração</w:t>
      </w:r>
      <w:r w:rsidR="00E95C5E" w:rsidRPr="00250D0E">
        <w:rPr>
          <w:rFonts w:ascii="Arial" w:hAnsi="Arial" w:cs="Arial"/>
          <w:sz w:val="20"/>
          <w:szCs w:val="20"/>
        </w:rPr>
        <w:t>.</w:t>
      </w:r>
    </w:p>
    <w:p w:rsidR="00C52649" w:rsidRPr="00250D0E" w:rsidRDefault="00C52649" w:rsidP="00125107">
      <w:pPr>
        <w:ind w:firstLine="708"/>
        <w:jc w:val="both"/>
        <w:rPr>
          <w:rFonts w:ascii="Arial" w:hAnsi="Arial" w:cs="Arial"/>
          <w:sz w:val="20"/>
          <w:szCs w:val="20"/>
        </w:rPr>
      </w:pPr>
    </w:p>
    <w:p w:rsidR="00E73C87"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w:t>
      </w:r>
      <w:r w:rsidR="003B3B81" w:rsidRPr="00250D0E">
        <w:rPr>
          <w:rFonts w:ascii="Arial" w:eastAsia="Arial Unicode MS" w:hAnsi="Arial" w:cs="Arial"/>
          <w:b/>
          <w:sz w:val="20"/>
          <w:szCs w:val="20"/>
        </w:rPr>
        <w:t>4</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AD2B7D" w:rsidRPr="00AD2B7D">
        <w:rPr>
          <w:rFonts w:ascii="Arial" w:eastAsia="Arial Unicode MS" w:hAnsi="Arial" w:cs="Arial"/>
          <w:sz w:val="20"/>
          <w:szCs w:val="20"/>
        </w:rPr>
        <w:t xml:space="preserve">Os prazos dos itens </w:t>
      </w:r>
      <w:r w:rsidR="00AD2B7D">
        <w:rPr>
          <w:rFonts w:ascii="Arial" w:eastAsia="Arial Unicode MS" w:hAnsi="Arial" w:cs="Arial"/>
          <w:sz w:val="20"/>
          <w:szCs w:val="20"/>
        </w:rPr>
        <w:t>9</w:t>
      </w:r>
      <w:r w:rsidR="00AD2B7D" w:rsidRPr="00AD2B7D">
        <w:rPr>
          <w:rFonts w:ascii="Arial" w:eastAsia="Arial Unicode MS" w:hAnsi="Arial" w:cs="Arial"/>
          <w:sz w:val="20"/>
          <w:szCs w:val="20"/>
        </w:rPr>
        <w:t xml:space="preserve">.2 e </w:t>
      </w:r>
      <w:r w:rsidR="00AD2B7D">
        <w:rPr>
          <w:rFonts w:ascii="Arial" w:eastAsia="Arial Unicode MS" w:hAnsi="Arial" w:cs="Arial"/>
          <w:sz w:val="20"/>
          <w:szCs w:val="20"/>
        </w:rPr>
        <w:t>9</w:t>
      </w:r>
      <w:r w:rsidR="00AD2B7D" w:rsidRPr="00AD2B7D">
        <w:rPr>
          <w:rFonts w:ascii="Arial" w:eastAsia="Arial Unicode MS" w:hAnsi="Arial" w:cs="Arial"/>
          <w:sz w:val="20"/>
          <w:szCs w:val="20"/>
        </w:rPr>
        <w:t>.3 poderão ser prorrogados, por igual período, por solicitação justificada do adjudicatário e aceita pela Administração</w:t>
      </w:r>
      <w:r w:rsidRPr="00250D0E">
        <w:rPr>
          <w:rFonts w:ascii="Arial" w:eastAsia="Arial Unicode MS" w:hAnsi="Arial" w:cs="Arial"/>
          <w:sz w:val="20"/>
          <w:szCs w:val="20"/>
        </w:rPr>
        <w:t>.</w:t>
      </w:r>
    </w:p>
    <w:p w:rsidR="009500F5" w:rsidRPr="00250D0E" w:rsidRDefault="009500F5"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0E9E">
        <w:rPr>
          <w:rFonts w:ascii="Arial" w:eastAsia="Arial Unicode MS" w:hAnsi="Arial" w:cs="Arial"/>
          <w:b/>
          <w:sz w:val="20"/>
          <w:szCs w:val="20"/>
        </w:rPr>
        <w:t>9</w:t>
      </w:r>
      <w:r w:rsidRPr="00250D0E">
        <w:rPr>
          <w:rFonts w:ascii="Arial" w:eastAsia="Arial Unicode MS" w:hAnsi="Arial" w:cs="Arial"/>
          <w:b/>
          <w:sz w:val="20"/>
          <w:szCs w:val="20"/>
        </w:rPr>
        <w:t>.</w:t>
      </w:r>
      <w:r w:rsidR="003B3B81" w:rsidRPr="00250D0E">
        <w:rPr>
          <w:rFonts w:ascii="Arial" w:eastAsia="Arial Unicode MS" w:hAnsi="Arial" w:cs="Arial"/>
          <w:b/>
          <w:sz w:val="20"/>
          <w:szCs w:val="20"/>
        </w:rPr>
        <w:t>5</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AD2B7D" w:rsidRPr="00AD2B7D">
        <w:rPr>
          <w:rFonts w:ascii="Arial" w:eastAsia="Arial Unicode MS" w:hAnsi="Arial" w:cs="Arial"/>
          <w:sz w:val="20"/>
          <w:szCs w:val="20"/>
        </w:rPr>
        <w:t>O prazo de vigência da contratação é o estabelecido no Termo de Referência</w:t>
      </w:r>
      <w:r w:rsidRPr="00250D0E">
        <w:rPr>
          <w:rFonts w:ascii="Arial" w:eastAsia="Arial Unicode MS" w:hAnsi="Arial" w:cs="Arial"/>
          <w:sz w:val="20"/>
          <w:szCs w:val="20"/>
        </w:rPr>
        <w:t>.</w:t>
      </w:r>
    </w:p>
    <w:p w:rsidR="003D349C" w:rsidRPr="00250D0E" w:rsidRDefault="003D349C" w:rsidP="00C33938">
      <w:pPr>
        <w:tabs>
          <w:tab w:val="left" w:pos="709"/>
        </w:tabs>
        <w:jc w:val="center"/>
        <w:rPr>
          <w:rFonts w:ascii="Arial" w:eastAsia="Arial Unicode MS" w:hAnsi="Arial" w:cs="Arial"/>
          <w:sz w:val="20"/>
          <w:szCs w:val="20"/>
        </w:rPr>
      </w:pPr>
    </w:p>
    <w:p w:rsidR="004F1AB3" w:rsidRPr="00250D0E" w:rsidRDefault="00E73C87" w:rsidP="00C33938">
      <w:pPr>
        <w:pStyle w:val="Ttulo1"/>
        <w:spacing w:before="0"/>
        <w:jc w:val="center"/>
        <w:rPr>
          <w:rFonts w:ascii="Arial" w:eastAsia="Arial Unicode MS" w:hAnsi="Arial" w:cs="Arial"/>
          <w:b w:val="0"/>
          <w:color w:val="auto"/>
          <w:sz w:val="20"/>
          <w:szCs w:val="20"/>
        </w:rPr>
      </w:pPr>
      <w:bookmarkStart w:id="25" w:name="_Toc217203461"/>
      <w:bookmarkStart w:id="26" w:name="_Toc230939169"/>
      <w:r w:rsidRPr="00250D0E">
        <w:rPr>
          <w:rFonts w:ascii="Arial" w:eastAsia="Arial Unicode MS" w:hAnsi="Arial" w:cs="Arial"/>
          <w:color w:val="auto"/>
          <w:sz w:val="20"/>
          <w:szCs w:val="20"/>
        </w:rPr>
        <w:t>1</w:t>
      </w:r>
      <w:r w:rsidR="006B0C3D">
        <w:rPr>
          <w:rFonts w:ascii="Arial" w:eastAsia="Arial Unicode MS" w:hAnsi="Arial" w:cs="Arial"/>
          <w:color w:val="auto"/>
          <w:sz w:val="20"/>
          <w:szCs w:val="20"/>
        </w:rPr>
        <w:t>0</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bookmarkStart w:id="27" w:name="_Toc217203462"/>
      <w:bookmarkEnd w:id="25"/>
      <w:r w:rsidR="004F1AB3" w:rsidRPr="00250D0E">
        <w:rPr>
          <w:rFonts w:ascii="Arial" w:eastAsia="Arial Unicode MS" w:hAnsi="Arial" w:cs="Arial"/>
          <w:color w:val="auto"/>
          <w:sz w:val="20"/>
          <w:szCs w:val="20"/>
        </w:rPr>
        <w:t>DOS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RECURSOS</w:t>
      </w:r>
      <w:bookmarkEnd w:id="27"/>
      <w:bookmarkEnd w:id="26"/>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B81F7F"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anulação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revogação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300B85" w:rsidRPr="00250D0E" w:rsidRDefault="00300B85" w:rsidP="00125107">
      <w:pPr>
        <w:tabs>
          <w:tab w:val="left" w:pos="709"/>
        </w:tabs>
        <w:jc w:val="both"/>
        <w:rPr>
          <w:rFonts w:ascii="Arial" w:eastAsia="Arial Unicode MS" w:hAnsi="Arial" w:cs="Arial"/>
          <w:sz w:val="20"/>
          <w:szCs w:val="20"/>
        </w:rPr>
      </w:pPr>
    </w:p>
    <w:p w:rsidR="004F1AB3"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lavratura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p>
    <w:p w:rsidR="006B0C3D" w:rsidRPr="00250D0E" w:rsidRDefault="006B0C3D"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preclusão;</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p>
    <w:p w:rsidR="00300B85" w:rsidRPr="00250D0E" w:rsidRDefault="00300B85"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lavratura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p>
    <w:p w:rsidR="008B529E" w:rsidRPr="00250D0E" w:rsidRDefault="008B529E" w:rsidP="00125107">
      <w:pPr>
        <w:tabs>
          <w:tab w:val="left" w:pos="709"/>
        </w:tabs>
        <w:jc w:val="both"/>
        <w:rPr>
          <w:rFonts w:ascii="Arial" w:eastAsia="Arial Unicode MS" w:hAnsi="Arial" w:cs="Arial"/>
          <w:sz w:val="20"/>
          <w:szCs w:val="20"/>
        </w:rPr>
      </w:pPr>
    </w:p>
    <w:p w:rsidR="004F1AB3"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.3.4.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inversão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F142AA" w:rsidRPr="00250D0E" w:rsidRDefault="00F142AA"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contrarrazões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indispensáveis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interesses.</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8B52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sobrevenha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competente.</w:t>
      </w:r>
      <w:r w:rsidR="004170C4" w:rsidRPr="00250D0E">
        <w:rPr>
          <w:rFonts w:ascii="Arial" w:eastAsia="Arial Unicode MS" w:hAnsi="Arial" w:cs="Arial"/>
          <w:sz w:val="20"/>
          <w:szCs w:val="20"/>
        </w:rPr>
        <w:t xml:space="preserve"> </w:t>
      </w:r>
    </w:p>
    <w:p w:rsidR="008B529E" w:rsidRPr="00250D0E" w:rsidRDefault="008B529E" w:rsidP="00125107">
      <w:pPr>
        <w:tabs>
          <w:tab w:val="left" w:pos="709"/>
        </w:tabs>
        <w:jc w:val="both"/>
        <w:rPr>
          <w:rFonts w:ascii="Arial" w:eastAsia="Arial Unicode MS" w:hAnsi="Arial" w:cs="Arial"/>
          <w:sz w:val="20"/>
          <w:szCs w:val="20"/>
        </w:rPr>
      </w:pPr>
    </w:p>
    <w:p w:rsidR="004F1AB3" w:rsidRPr="00250D0E" w:rsidRDefault="00CE370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F70BDF">
        <w:rPr>
          <w:rFonts w:ascii="Arial" w:eastAsia="Arial Unicode MS" w:hAnsi="Arial" w:cs="Arial"/>
          <w:b/>
          <w:sz w:val="20"/>
          <w:szCs w:val="20"/>
        </w:rPr>
        <w:t>0</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invalida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insuscetíveis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aproveitamento.</w:t>
      </w:r>
      <w:r w:rsidR="004170C4" w:rsidRPr="00250D0E">
        <w:rPr>
          <w:rFonts w:ascii="Arial" w:eastAsia="Arial Unicode MS" w:hAnsi="Arial" w:cs="Arial"/>
          <w:sz w:val="20"/>
          <w:szCs w:val="20"/>
        </w:rPr>
        <w:t xml:space="preserve"> </w:t>
      </w:r>
    </w:p>
    <w:p w:rsidR="00542A99" w:rsidRPr="00250D0E" w:rsidRDefault="00542A99" w:rsidP="00C33938">
      <w:pPr>
        <w:tabs>
          <w:tab w:val="left" w:pos="709"/>
        </w:tabs>
        <w:jc w:val="center"/>
        <w:rPr>
          <w:rFonts w:ascii="Arial" w:eastAsia="Arial Unicode MS" w:hAnsi="Arial" w:cs="Arial"/>
          <w:sz w:val="20"/>
          <w:szCs w:val="20"/>
        </w:rPr>
      </w:pPr>
    </w:p>
    <w:p w:rsidR="004F1AB3" w:rsidRPr="00250D0E" w:rsidRDefault="004E1670" w:rsidP="00C33938">
      <w:pPr>
        <w:pStyle w:val="Ttulo1"/>
        <w:spacing w:before="0"/>
        <w:jc w:val="center"/>
        <w:rPr>
          <w:rFonts w:ascii="Arial" w:eastAsia="Arial Unicode MS" w:hAnsi="Arial" w:cs="Arial"/>
          <w:b w:val="0"/>
          <w:color w:val="auto"/>
          <w:sz w:val="20"/>
          <w:szCs w:val="20"/>
        </w:rPr>
      </w:pPr>
      <w:bookmarkStart w:id="28" w:name="_Toc217203463"/>
      <w:bookmarkStart w:id="29" w:name="_Toc230939170"/>
      <w:r w:rsidRPr="00250D0E">
        <w:rPr>
          <w:rFonts w:ascii="Arial" w:eastAsia="Arial Unicode MS" w:hAnsi="Arial" w:cs="Arial"/>
          <w:color w:val="auto"/>
          <w:sz w:val="20"/>
          <w:szCs w:val="20"/>
        </w:rPr>
        <w:t>1</w:t>
      </w:r>
      <w:r w:rsidR="00287A30">
        <w:rPr>
          <w:rFonts w:ascii="Arial" w:eastAsia="Arial Unicode MS" w:hAnsi="Arial" w:cs="Arial"/>
          <w:color w:val="auto"/>
          <w:sz w:val="20"/>
          <w:szCs w:val="20"/>
        </w:rPr>
        <w:t>1</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INFRAÇÕES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ADMINISTRATIVAS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SANÇÕES</w:t>
      </w:r>
      <w:bookmarkEnd w:id="28"/>
      <w:bookmarkEnd w:id="29"/>
    </w:p>
    <w:p w:rsidR="00CE7453" w:rsidRPr="00250D0E" w:rsidRDefault="00CE7453" w:rsidP="00C33938">
      <w:pPr>
        <w:tabs>
          <w:tab w:val="left" w:pos="709"/>
        </w:tabs>
        <w:jc w:val="center"/>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culpa:</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deixar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5B3B9A" w:rsidRPr="00250D0E" w:rsidRDefault="005B3B9A"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recusar-se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detalhamento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exigível;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deixar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desacordo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celebrar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dentro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recusar-se,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7D07E9" w:rsidRPr="00250D0E" w:rsidRDefault="007D07E9"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comportar-se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inidôneo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conluio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induzir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deliberadamente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.1.6.3.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deteriorada;</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praticar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ilícitos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frustrar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E23D3">
        <w:rPr>
          <w:rFonts w:ascii="Arial" w:eastAsia="Arial Unicode MS" w:hAnsi="Arial" w:cs="Arial"/>
          <w:sz w:val="20"/>
          <w:szCs w:val="20"/>
        </w:rPr>
        <w:t>.</w:t>
      </w:r>
    </w:p>
    <w:p w:rsidR="004E23D3" w:rsidRPr="00250D0E" w:rsidRDefault="004E23D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praticar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1B7B6D">
        <w:rPr>
          <w:rFonts w:ascii="Arial" w:eastAsia="Arial Unicode MS" w:hAnsi="Arial" w:cs="Arial"/>
          <w:sz w:val="20"/>
          <w:szCs w:val="20"/>
        </w:rPr>
        <w:t>Lei 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12.846,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2013.</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fulcro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garantida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prévia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prejuízo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criminal: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7D07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advertência;</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.2.4.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perdurarem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determinantes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punição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promovida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6670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considerados:</w:t>
      </w:r>
    </w:p>
    <w:p w:rsidR="00417F85" w:rsidRPr="00250D0E" w:rsidRDefault="00417F85"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cometida.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peculiaridades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concreto</w:t>
      </w:r>
      <w:r w:rsidR="00F647A8"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circunstâncias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agravantes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atenuantes</w:t>
      </w:r>
      <w:r w:rsidR="00F647A8"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provierem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.3.5.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implantação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aperfeiçoamento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orientações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0,5%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(cinco</w:t>
      </w:r>
      <w:r w:rsidR="004170C4" w:rsidRPr="00250D0E">
        <w:rPr>
          <w:rFonts w:ascii="Arial" w:hAnsi="Arial" w:cs="Arial"/>
          <w:sz w:val="20"/>
          <w:szCs w:val="20"/>
        </w:rPr>
        <w:t xml:space="preserve"> </w:t>
      </w:r>
      <w:r w:rsidR="00176CF9" w:rsidRPr="00250D0E">
        <w:rPr>
          <w:rFonts w:ascii="Arial" w:hAnsi="Arial" w:cs="Arial"/>
          <w:sz w:val="20"/>
          <w:szCs w:val="20"/>
        </w:rPr>
        <w:t>décimos</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30%</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(trinta</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176CF9"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816B80"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0,5%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(cinco</w:t>
      </w:r>
      <w:r w:rsidR="004170C4" w:rsidRPr="00250D0E">
        <w:rPr>
          <w:rFonts w:ascii="Arial" w:hAnsi="Arial" w:cs="Arial"/>
          <w:sz w:val="20"/>
          <w:szCs w:val="20"/>
        </w:rPr>
        <w:t xml:space="preserve"> </w:t>
      </w:r>
      <w:r w:rsidR="00176CF9" w:rsidRPr="00250D0E">
        <w:rPr>
          <w:rFonts w:ascii="Arial" w:hAnsi="Arial" w:cs="Arial"/>
          <w:sz w:val="20"/>
          <w:szCs w:val="20"/>
        </w:rPr>
        <w:t>décimos</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176CF9" w:rsidRPr="00250D0E">
        <w:rPr>
          <w:rFonts w:ascii="Arial" w:hAnsi="Arial" w:cs="Arial"/>
          <w:sz w:val="20"/>
          <w:szCs w:val="20"/>
        </w:rPr>
        <w:t>(quinze</w:t>
      </w:r>
      <w:r w:rsidR="004170C4" w:rsidRPr="00250D0E">
        <w:rPr>
          <w:rFonts w:ascii="Arial" w:hAnsi="Arial" w:cs="Arial"/>
          <w:sz w:val="20"/>
          <w:szCs w:val="20"/>
        </w:rPr>
        <w:t xml:space="preserve"> </w:t>
      </w:r>
      <w:r w:rsidR="00176CF9" w:rsidRPr="00250D0E">
        <w:rPr>
          <w:rFonts w:ascii="Arial" w:hAnsi="Arial" w:cs="Arial"/>
          <w:sz w:val="20"/>
          <w:szCs w:val="20"/>
        </w:rPr>
        <w:t>por</w:t>
      </w:r>
      <w:r w:rsidR="004170C4" w:rsidRPr="00250D0E">
        <w:rPr>
          <w:rFonts w:ascii="Arial" w:hAnsi="Arial" w:cs="Arial"/>
          <w:sz w:val="20"/>
          <w:szCs w:val="20"/>
        </w:rPr>
        <w:t xml:space="preserve"> </w:t>
      </w:r>
      <w:r w:rsidR="00176CF9"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816B80" w:rsidRPr="00250D0E">
        <w:rPr>
          <w:rFonts w:ascii="Arial" w:hAnsi="Arial" w:cs="Arial"/>
          <w:sz w:val="20"/>
          <w:szCs w:val="20"/>
        </w:rPr>
        <w:t>20%</w:t>
      </w:r>
      <w:r w:rsidR="004170C4" w:rsidRPr="00250D0E">
        <w:rPr>
          <w:rFonts w:ascii="Arial" w:hAnsi="Arial" w:cs="Arial"/>
          <w:sz w:val="20"/>
          <w:szCs w:val="20"/>
        </w:rPr>
        <w:t xml:space="preserve"> </w:t>
      </w:r>
      <w:r w:rsidR="00816B80" w:rsidRPr="00250D0E">
        <w:rPr>
          <w:rFonts w:ascii="Arial" w:hAnsi="Arial" w:cs="Arial"/>
          <w:sz w:val="20"/>
          <w:szCs w:val="20"/>
        </w:rPr>
        <w:t>(vinte</w:t>
      </w:r>
      <w:r w:rsidR="004170C4" w:rsidRPr="00250D0E">
        <w:rPr>
          <w:rFonts w:ascii="Arial" w:hAnsi="Arial" w:cs="Arial"/>
          <w:sz w:val="20"/>
          <w:szCs w:val="20"/>
        </w:rPr>
        <w:t xml:space="preserve"> </w:t>
      </w:r>
      <w:r w:rsidR="00816B80" w:rsidRPr="00250D0E">
        <w:rPr>
          <w:rFonts w:ascii="Arial" w:hAnsi="Arial" w:cs="Arial"/>
          <w:sz w:val="20"/>
          <w:szCs w:val="20"/>
        </w:rPr>
        <w:t>por</w:t>
      </w:r>
      <w:r w:rsidR="004170C4" w:rsidRPr="00250D0E">
        <w:rPr>
          <w:rFonts w:ascii="Arial" w:hAnsi="Arial" w:cs="Arial"/>
          <w:sz w:val="20"/>
          <w:szCs w:val="20"/>
        </w:rPr>
        <w:t xml:space="preserve"> </w:t>
      </w:r>
      <w:r w:rsidR="00816B80" w:rsidRPr="00250D0E">
        <w:rPr>
          <w:rFonts w:ascii="Arial"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30%</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(trinta</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816B80"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advertência,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cumulativamente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âmbito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lastRenderedPageBreak/>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pertencer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6B0C3D">
        <w:rPr>
          <w:rFonts w:ascii="Arial" w:eastAsia="Arial Unicode MS" w:hAnsi="Arial" w:cs="Arial"/>
          <w:sz w:val="20"/>
          <w:szCs w:val="20"/>
        </w:rPr>
        <w:t>2</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.1.1,</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287A30">
        <w:rPr>
          <w:rFonts w:ascii="Arial" w:eastAsia="Arial Unicode MS" w:hAnsi="Arial" w:cs="Arial"/>
          <w:sz w:val="20"/>
          <w:szCs w:val="20"/>
        </w:rPr>
        <w:t>1</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justifiquem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1B7B6D">
        <w:rPr>
          <w:rFonts w:ascii="Arial" w:eastAsia="Arial Unicode MS" w:hAnsi="Arial" w:cs="Arial"/>
          <w:sz w:val="20"/>
          <w:szCs w:val="20"/>
        </w:rPr>
        <w:t>Lei 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injustificada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EB7316" w:rsidRPr="00250D0E">
        <w:rPr>
          <w:rFonts w:ascii="Arial" w:eastAsia="Arial Unicode MS" w:hAnsi="Arial" w:cs="Arial"/>
          <w:sz w:val="20"/>
          <w:szCs w:val="20"/>
        </w:rPr>
        <w:t>1</w:t>
      </w:r>
      <w:r w:rsidR="003C1183" w:rsidRPr="00250D0E">
        <w:rPr>
          <w:rFonts w:ascii="Arial" w:eastAsia="Arial Unicode MS" w:hAnsi="Arial" w:cs="Arial"/>
          <w:sz w:val="20"/>
          <w:szCs w:val="20"/>
        </w:rPr>
        <w:t>3</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caracterizará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sujeitará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garantia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demandará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instauração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conduzido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circunstâncias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adjudicatário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produzir.</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advertência,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inidoneidade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intimação,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reconsideração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recorrida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sobrevenha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competente.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09416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B7316" w:rsidRPr="00250D0E">
        <w:rPr>
          <w:rFonts w:ascii="Arial" w:eastAsia="Arial Unicode MS" w:hAnsi="Arial" w:cs="Arial"/>
          <w:b/>
          <w:sz w:val="20"/>
          <w:szCs w:val="20"/>
        </w:rPr>
        <w:t>1</w:t>
      </w:r>
      <w:r w:rsidR="00287A30">
        <w:rPr>
          <w:rFonts w:ascii="Arial" w:eastAsia="Arial Unicode MS" w:hAnsi="Arial" w:cs="Arial"/>
          <w:b/>
          <w:sz w:val="20"/>
          <w:szCs w:val="20"/>
        </w:rPr>
        <w:t>1</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alguma,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causados.</w:t>
      </w:r>
    </w:p>
    <w:p w:rsidR="00CF076D" w:rsidRPr="00250D0E" w:rsidRDefault="00CF076D" w:rsidP="00125107">
      <w:pPr>
        <w:tabs>
          <w:tab w:val="left" w:pos="709"/>
        </w:tabs>
        <w:jc w:val="both"/>
        <w:rPr>
          <w:rFonts w:ascii="Arial" w:eastAsia="Arial Unicode MS" w:hAnsi="Arial" w:cs="Arial"/>
          <w:sz w:val="20"/>
          <w:szCs w:val="20"/>
        </w:rPr>
      </w:pPr>
    </w:p>
    <w:p w:rsidR="004F1AB3" w:rsidRPr="00250D0E" w:rsidRDefault="004F1AB3" w:rsidP="00C33938">
      <w:pPr>
        <w:pStyle w:val="Ttulo1"/>
        <w:spacing w:before="0"/>
        <w:jc w:val="center"/>
        <w:rPr>
          <w:rFonts w:ascii="Arial" w:eastAsia="Arial Unicode MS" w:hAnsi="Arial" w:cs="Arial"/>
          <w:b w:val="0"/>
          <w:color w:val="auto"/>
          <w:sz w:val="20"/>
          <w:szCs w:val="20"/>
        </w:rPr>
      </w:pPr>
      <w:bookmarkStart w:id="30" w:name="_Toc217203464"/>
      <w:bookmarkStart w:id="31" w:name="_Toc230939171"/>
      <w:r w:rsidRPr="00250D0E">
        <w:rPr>
          <w:rFonts w:ascii="Arial" w:eastAsia="Arial Unicode MS" w:hAnsi="Arial" w:cs="Arial"/>
          <w:color w:val="auto"/>
          <w:sz w:val="20"/>
          <w:szCs w:val="20"/>
        </w:rPr>
        <w:t>1</w:t>
      </w:r>
      <w:r w:rsidR="00F36F14">
        <w:rPr>
          <w:rFonts w:ascii="Arial" w:eastAsia="Arial Unicode MS" w:hAnsi="Arial" w:cs="Arial"/>
          <w:color w:val="auto"/>
          <w:sz w:val="20"/>
          <w:szCs w:val="20"/>
        </w:rPr>
        <w:t>2</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IMPUGNAÇÃO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AO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EDITAL</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PEDIDO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ESCLARECIMENTO</w:t>
      </w:r>
      <w:bookmarkEnd w:id="30"/>
      <w:bookmarkEnd w:id="31"/>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legítima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irregularidade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protocolar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limitado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CE7453" w:rsidRPr="00250D0E" w:rsidRDefault="00CE7453" w:rsidP="00125107">
      <w:pPr>
        <w:tabs>
          <w:tab w:val="left" w:pos="709"/>
        </w:tabs>
        <w:ind w:firstLine="708"/>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0C20B7" w:rsidRPr="00250D0E">
        <w:rPr>
          <w:rFonts w:ascii="Arial" w:eastAsia="Arial Unicode MS" w:hAnsi="Arial" w:cs="Arial"/>
          <w:sz w:val="20"/>
          <w:szCs w:val="20"/>
        </w:rPr>
        <w:t>e-</w:t>
      </w:r>
      <w:r w:rsidR="004F1AB3" w:rsidRPr="00250D0E">
        <w:rPr>
          <w:rFonts w:ascii="Arial" w:eastAsia="Arial Unicode MS" w:hAnsi="Arial" w:cs="Arial"/>
          <w:sz w:val="20"/>
          <w:szCs w:val="20"/>
        </w:rPr>
        <w:t>m</w:t>
      </w:r>
      <w:r w:rsidR="000C20B7" w:rsidRPr="00250D0E">
        <w:rPr>
          <w:rFonts w:ascii="Arial" w:eastAsia="Arial Unicode MS" w:hAnsi="Arial" w:cs="Arial"/>
          <w:sz w:val="20"/>
          <w:szCs w:val="20"/>
        </w:rPr>
        <w:t>ail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20" w:history="1">
        <w:r w:rsidR="000C20B7" w:rsidRPr="00250D0E">
          <w:rPr>
            <w:rStyle w:val="Hyperlink"/>
            <w:rFonts w:ascii="Arial" w:hAnsi="Arial" w:cs="Arial"/>
            <w:sz w:val="20"/>
            <w:szCs w:val="20"/>
          </w:rPr>
          <w:t>licitacao@alvaresmachado.sp.gov.br</w:t>
        </w:r>
      </w:hyperlink>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D02920"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D02920" w:rsidRPr="00250D0E">
        <w:rPr>
          <w:rFonts w:ascii="Arial" w:eastAsia="Arial Unicode MS" w:hAnsi="Arial" w:cs="Arial"/>
          <w:sz w:val="20"/>
          <w:szCs w:val="20"/>
        </w:rPr>
        <w:t>.</w:t>
      </w:r>
    </w:p>
    <w:p w:rsidR="00CE745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pedidos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w:t>
      </w:r>
      <w:r w:rsidR="00407B9F"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excepcional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19671A">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1C6E3D" w:rsidRPr="00250D0E" w:rsidRDefault="001C6E3D" w:rsidP="00125107">
      <w:pPr>
        <w:tabs>
          <w:tab w:val="left" w:pos="709"/>
        </w:tabs>
        <w:jc w:val="both"/>
        <w:rPr>
          <w:rFonts w:ascii="Arial" w:eastAsia="Arial Unicode MS" w:hAnsi="Arial" w:cs="Arial"/>
          <w:sz w:val="20"/>
          <w:szCs w:val="20"/>
        </w:rPr>
      </w:pPr>
    </w:p>
    <w:p w:rsidR="004F1AB3" w:rsidRPr="00250D0E" w:rsidRDefault="00AE0FD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2</w:t>
      </w:r>
      <w:r w:rsidR="004F1AB3" w:rsidRPr="00250D0E">
        <w:rPr>
          <w:rFonts w:ascii="Arial" w:eastAsia="Arial Unicode MS" w:hAnsi="Arial" w:cs="Arial"/>
          <w:b/>
          <w:sz w:val="20"/>
          <w:szCs w:val="20"/>
        </w:rPr>
        <w:t>.</w:t>
      </w:r>
      <w:r w:rsidR="00407B9F"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impugnação,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publicada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p>
    <w:p w:rsidR="00FF0D71" w:rsidRPr="00250D0E" w:rsidRDefault="00FF0D71" w:rsidP="00C33938">
      <w:pPr>
        <w:tabs>
          <w:tab w:val="left" w:pos="709"/>
        </w:tabs>
        <w:jc w:val="center"/>
        <w:rPr>
          <w:rFonts w:ascii="Arial" w:eastAsia="Arial Unicode MS" w:hAnsi="Arial" w:cs="Arial"/>
          <w:sz w:val="20"/>
          <w:szCs w:val="20"/>
        </w:rPr>
      </w:pPr>
    </w:p>
    <w:p w:rsidR="004F1AB3" w:rsidRPr="00250D0E" w:rsidRDefault="004F1AB3" w:rsidP="00C33938">
      <w:pPr>
        <w:pStyle w:val="Ttulo1"/>
        <w:spacing w:before="0"/>
        <w:jc w:val="center"/>
        <w:rPr>
          <w:rFonts w:ascii="Arial" w:eastAsia="Arial Unicode MS" w:hAnsi="Arial" w:cs="Arial"/>
          <w:b w:val="0"/>
          <w:color w:val="auto"/>
          <w:sz w:val="20"/>
          <w:szCs w:val="20"/>
        </w:rPr>
      </w:pPr>
      <w:bookmarkStart w:id="32" w:name="_Toc217203465"/>
      <w:bookmarkStart w:id="33" w:name="_Toc230939172"/>
      <w:r w:rsidRPr="00250D0E">
        <w:rPr>
          <w:rFonts w:ascii="Arial" w:eastAsia="Arial Unicode MS" w:hAnsi="Arial" w:cs="Arial"/>
          <w:color w:val="auto"/>
          <w:sz w:val="20"/>
          <w:szCs w:val="20"/>
        </w:rPr>
        <w:lastRenderedPageBreak/>
        <w:t>1</w:t>
      </w:r>
      <w:r w:rsidR="00F36F14">
        <w:rPr>
          <w:rFonts w:ascii="Arial" w:eastAsia="Arial Unicode MS" w:hAnsi="Arial" w:cs="Arial"/>
          <w:color w:val="auto"/>
          <w:sz w:val="20"/>
          <w:szCs w:val="20"/>
        </w:rPr>
        <w:t>3</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DISPOSIÇÕES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GERAIS</w:t>
      </w:r>
      <w:bookmarkEnd w:id="32"/>
      <w:bookmarkEnd w:id="33"/>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marcada,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transferida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Brasília</w:t>
      </w:r>
      <w:r w:rsidR="00CF0EAB">
        <w:rPr>
          <w:rFonts w:ascii="Arial" w:eastAsia="Arial Unicode MS" w:hAnsi="Arial" w:cs="Arial"/>
          <w:sz w:val="20"/>
          <w:szCs w:val="20"/>
        </w:rPr>
        <w:t>/</w:t>
      </w:r>
      <w:r w:rsidR="004F1AB3" w:rsidRPr="00250D0E">
        <w:rPr>
          <w:rFonts w:ascii="Arial" w:eastAsia="Arial Unicode MS" w:hAnsi="Arial" w:cs="Arial"/>
          <w:sz w:val="20"/>
          <w:szCs w:val="20"/>
        </w:rPr>
        <w:t>DF.</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homologação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w:t>
      </w:r>
      <w:r w:rsidR="00F36F14">
        <w:rPr>
          <w:rFonts w:ascii="Arial" w:eastAsia="Arial Unicode MS" w:hAnsi="Arial" w:cs="Arial"/>
          <w:b/>
          <w:sz w:val="20"/>
          <w:szCs w:val="20"/>
        </w:rPr>
        <w:t>3</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interpretadas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ampliação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nenhum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essenciais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importará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afastamento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aproveitamento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divergência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peças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CF076D" w:rsidRPr="00250D0E" w:rsidRDefault="00CF076D" w:rsidP="00125107">
      <w:pPr>
        <w:tabs>
          <w:tab w:val="left" w:pos="709"/>
        </w:tabs>
        <w:jc w:val="both"/>
        <w:rPr>
          <w:rFonts w:ascii="Arial" w:eastAsia="Arial Unicode MS" w:hAnsi="Arial" w:cs="Arial"/>
          <w:sz w:val="20"/>
          <w:szCs w:val="20"/>
        </w:rPr>
      </w:pPr>
    </w:p>
    <w:p w:rsidR="00CF076D"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estão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disponíveis,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íntegra,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endereços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eletrônicos:</w:t>
      </w:r>
    </w:p>
    <w:p w:rsidR="007440CC" w:rsidRPr="00250D0E" w:rsidRDefault="007440CC" w:rsidP="00125107">
      <w:pPr>
        <w:tabs>
          <w:tab w:val="left" w:pos="709"/>
        </w:tabs>
        <w:jc w:val="both"/>
        <w:rPr>
          <w:rFonts w:ascii="Arial" w:eastAsia="Arial Unicode MS" w:hAnsi="Arial" w:cs="Arial"/>
          <w:sz w:val="20"/>
          <w:szCs w:val="20"/>
        </w:rPr>
      </w:pPr>
    </w:p>
    <w:p w:rsidR="00CF076D"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F36F14">
        <w:rPr>
          <w:rFonts w:ascii="Arial" w:eastAsia="Arial Unicode MS" w:hAnsi="Arial" w:cs="Arial"/>
          <w:b/>
          <w:sz w:val="20"/>
          <w:szCs w:val="20"/>
        </w:rPr>
        <w:t>3</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Transparência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Município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Machado</w:t>
      </w:r>
      <w:r w:rsidR="0037747A">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21" w:history="1">
        <w:r w:rsidRPr="00250D0E">
          <w:rPr>
            <w:rStyle w:val="Hyperlink"/>
            <w:rFonts w:ascii="Arial" w:eastAsia="Arial Unicode MS" w:hAnsi="Arial" w:cs="Arial"/>
            <w:sz w:val="20"/>
            <w:szCs w:val="20"/>
          </w:rPr>
          <w:t>https://www.alvaresmachado.sp.gov.br/publicacoes/1</w:t>
        </w:r>
      </w:hyperlink>
      <w:r w:rsidRPr="00250D0E">
        <w:rPr>
          <w:rFonts w:ascii="Arial" w:eastAsia="Arial Unicode MS" w:hAnsi="Arial" w:cs="Arial"/>
          <w:sz w:val="20"/>
          <w:szCs w:val="20"/>
        </w:rPr>
        <w:t>;</w:t>
      </w:r>
    </w:p>
    <w:p w:rsidR="0037514F" w:rsidRPr="00250D0E" w:rsidRDefault="0037514F" w:rsidP="00125107">
      <w:pPr>
        <w:tabs>
          <w:tab w:val="left" w:pos="709"/>
        </w:tabs>
        <w:jc w:val="both"/>
        <w:rPr>
          <w:rFonts w:ascii="Arial" w:eastAsia="Arial Unicode MS" w:hAnsi="Arial" w:cs="Arial"/>
          <w:sz w:val="20"/>
          <w:szCs w:val="20"/>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F36F14">
        <w:rPr>
          <w:rFonts w:ascii="Arial" w:eastAsia="Arial Unicode MS" w:hAnsi="Arial" w:cs="Arial"/>
          <w:b/>
          <w:sz w:val="20"/>
          <w:szCs w:val="20"/>
        </w:rPr>
        <w:t>3</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(PNCP)</w:t>
      </w:r>
      <w:r w:rsidR="0037747A">
        <w:rPr>
          <w:rFonts w:ascii="Arial" w:eastAsia="Arial Unicode MS" w:hAnsi="Arial" w:cs="Arial"/>
          <w:sz w:val="20"/>
          <w:szCs w:val="20"/>
        </w:rPr>
        <w:t xml:space="preserve">: </w:t>
      </w:r>
      <w:hyperlink r:id="rId22" w:history="1">
        <w:r w:rsidR="0037747A" w:rsidRPr="00FD71D5">
          <w:rPr>
            <w:rStyle w:val="Hyperlink"/>
            <w:rFonts w:ascii="Arial" w:eastAsia="Arial Unicode MS" w:hAnsi="Arial" w:cs="Arial"/>
            <w:sz w:val="20"/>
            <w:szCs w:val="20"/>
          </w:rPr>
          <w:t>https://pncp.gov.br/app/editais?q=&amp;status=recebendo_proposta&amp;pagina=1&amp;municipios=3283</w:t>
        </w:r>
      </w:hyperlink>
      <w:r w:rsidRPr="00250D0E">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F36F14">
        <w:rPr>
          <w:rFonts w:ascii="Arial" w:eastAsia="Arial Unicode MS" w:hAnsi="Arial" w:cs="Arial"/>
          <w:b/>
          <w:sz w:val="20"/>
          <w:szCs w:val="20"/>
        </w:rPr>
        <w:t>3</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BD2639">
        <w:rPr>
          <w:rFonts w:ascii="Arial" w:eastAsia="Arial Unicode MS" w:hAnsi="Arial" w:cs="Arial"/>
          <w:sz w:val="20"/>
          <w:szCs w:val="20"/>
        </w:rPr>
        <w:t>Licitar Digital</w:t>
      </w:r>
      <w:r w:rsidR="0037747A">
        <w:rPr>
          <w:rFonts w:ascii="Arial" w:eastAsia="Arial Unicode MS" w:hAnsi="Arial" w:cs="Arial"/>
          <w:sz w:val="20"/>
          <w:szCs w:val="20"/>
        </w:rPr>
        <w:t>:</w:t>
      </w:r>
      <w:r w:rsidR="00BD2639">
        <w:rPr>
          <w:rFonts w:ascii="Arial" w:eastAsia="Arial Unicode MS" w:hAnsi="Arial" w:cs="Arial"/>
          <w:sz w:val="20"/>
          <w:szCs w:val="20"/>
        </w:rPr>
        <w:t xml:space="preserve"> </w:t>
      </w:r>
      <w:hyperlink r:id="rId23" w:history="1">
        <w:r w:rsidR="00BD2639" w:rsidRPr="00C14418">
          <w:rPr>
            <w:rStyle w:val="Hyperlink"/>
            <w:rFonts w:ascii="Arial" w:eastAsia="Arial Unicode MS" w:hAnsi="Arial" w:cs="Arial"/>
            <w:sz w:val="20"/>
            <w:szCs w:val="20"/>
          </w:rPr>
          <w:t>https://licitar.digital/</w:t>
        </w:r>
      </w:hyperlink>
      <w:r w:rsidRPr="00250D0E">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9F45CA" w:rsidRPr="009F45CA" w:rsidRDefault="009F45CA" w:rsidP="009F45CA">
      <w:pPr>
        <w:tabs>
          <w:tab w:val="left" w:pos="709"/>
        </w:tabs>
        <w:jc w:val="both"/>
        <w:rPr>
          <w:rFonts w:ascii="Arial" w:eastAsia="Arial Unicode MS" w:hAnsi="Arial" w:cs="Arial"/>
          <w:sz w:val="18"/>
          <w:szCs w:val="18"/>
        </w:rPr>
      </w:pPr>
    </w:p>
    <w:p w:rsidR="004F1AB3" w:rsidRPr="00250D0E"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F36F14">
        <w:rPr>
          <w:rFonts w:ascii="Arial" w:eastAsia="Arial Unicode MS" w:hAnsi="Arial" w:cs="Arial"/>
          <w:b/>
          <w:sz w:val="20"/>
          <w:szCs w:val="20"/>
        </w:rPr>
        <w:t>3</w:t>
      </w:r>
      <w:r w:rsidR="004F1AB3" w:rsidRPr="00250D0E">
        <w:rPr>
          <w:rFonts w:ascii="Arial" w:eastAsia="Arial Unicode MS" w:hAnsi="Arial" w:cs="Arial"/>
          <w:b/>
          <w:sz w:val="20"/>
          <w:szCs w:val="20"/>
        </w:rPr>
        <w:t>.11.1.</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E750D2" w:rsidRPr="00250D0E">
        <w:rPr>
          <w:rFonts w:ascii="Arial" w:eastAsia="Arial Unicode MS" w:hAnsi="Arial" w:cs="Arial"/>
          <w:sz w:val="20"/>
          <w:szCs w:val="20"/>
        </w:rPr>
        <w:t>;</w:t>
      </w:r>
    </w:p>
    <w:p w:rsidR="00931A3D" w:rsidRPr="009F45CA" w:rsidRDefault="00931A3D" w:rsidP="00931A3D">
      <w:pPr>
        <w:tabs>
          <w:tab w:val="left" w:pos="709"/>
        </w:tabs>
        <w:jc w:val="both"/>
        <w:rPr>
          <w:rFonts w:ascii="Arial" w:eastAsia="Arial Unicode MS" w:hAnsi="Arial" w:cs="Arial"/>
          <w:sz w:val="18"/>
          <w:szCs w:val="18"/>
        </w:rPr>
      </w:pPr>
    </w:p>
    <w:p w:rsidR="00931A3D" w:rsidRPr="009E252F" w:rsidRDefault="00931A3D" w:rsidP="00931A3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9E252F">
        <w:rPr>
          <w:rFonts w:ascii="Arial" w:eastAsia="Arial Unicode MS" w:hAnsi="Arial" w:cs="Arial"/>
          <w:b/>
          <w:sz w:val="20"/>
          <w:szCs w:val="20"/>
        </w:rPr>
        <w:t>13.11.1.1.</w:t>
      </w:r>
      <w:r w:rsidRPr="009E252F">
        <w:rPr>
          <w:rFonts w:ascii="Arial" w:eastAsia="Arial Unicode MS" w:hAnsi="Arial" w:cs="Arial"/>
          <w:sz w:val="20"/>
          <w:szCs w:val="20"/>
        </w:rPr>
        <w:t xml:space="preserve"> </w:t>
      </w:r>
      <w:r w:rsidRPr="00931A3D">
        <w:rPr>
          <w:rFonts w:ascii="Arial" w:eastAsia="Arial Unicode MS" w:hAnsi="Arial" w:cs="Arial"/>
          <w:sz w:val="20"/>
          <w:szCs w:val="20"/>
        </w:rPr>
        <w:t>Orientações Complementares (Apêndice do Anexo I – Termo de Referência)</w:t>
      </w:r>
      <w:r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A151E9" w:rsidRPr="009E252F" w:rsidRDefault="00A151E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Pr="009E252F">
        <w:rPr>
          <w:rFonts w:ascii="Arial" w:eastAsia="Arial Unicode MS" w:hAnsi="Arial" w:cs="Arial"/>
          <w:b/>
          <w:sz w:val="20"/>
          <w:szCs w:val="20"/>
        </w:rPr>
        <w:t>.11.</w:t>
      </w:r>
      <w:r w:rsidR="00DF22CB" w:rsidRPr="009E252F">
        <w:rPr>
          <w:rFonts w:ascii="Arial" w:eastAsia="Arial Unicode MS" w:hAnsi="Arial" w:cs="Arial"/>
          <w:b/>
          <w:sz w:val="20"/>
          <w:szCs w:val="20"/>
        </w:rPr>
        <w:t>1.</w:t>
      </w:r>
      <w:r w:rsidR="00931A3D">
        <w:rPr>
          <w:rFonts w:ascii="Arial" w:eastAsia="Arial Unicode MS" w:hAnsi="Arial" w:cs="Arial"/>
          <w:b/>
          <w:sz w:val="20"/>
          <w:szCs w:val="20"/>
        </w:rPr>
        <w:t>2</w:t>
      </w:r>
      <w:r w:rsidRPr="009E252F">
        <w:rPr>
          <w:rFonts w:ascii="Arial" w:eastAsia="Arial Unicode MS" w:hAnsi="Arial" w:cs="Arial"/>
          <w:b/>
          <w:sz w:val="20"/>
          <w:szCs w:val="20"/>
        </w:rPr>
        <w:t>.</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Estudo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Técnico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Preliminar</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(Apêndice</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do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I</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Termo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Referência)</w:t>
      </w:r>
      <w:r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Pr="009E252F" w:rsidRDefault="00420C5E" w:rsidP="00125107">
      <w:pPr>
        <w:tabs>
          <w:tab w:val="left" w:pos="709"/>
        </w:tabs>
        <w:jc w:val="both"/>
        <w:rPr>
          <w:rFonts w:ascii="Arial" w:eastAsia="Arial Unicode MS" w:hAnsi="Arial" w:cs="Arial"/>
          <w:sz w:val="20"/>
          <w:szCs w:val="20"/>
        </w:rPr>
      </w:pPr>
      <w:r w:rsidRPr="009E252F">
        <w:rPr>
          <w:rFonts w:ascii="Arial" w:eastAsia="Arial Unicode MS" w:hAnsi="Arial" w:cs="Arial"/>
          <w:b/>
          <w:sz w:val="20"/>
          <w:szCs w:val="20"/>
        </w:rPr>
        <w:tab/>
      </w:r>
      <w:r w:rsidR="004F1AB3"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004F1AB3" w:rsidRPr="009E252F">
        <w:rPr>
          <w:rFonts w:ascii="Arial" w:eastAsia="Arial Unicode MS" w:hAnsi="Arial" w:cs="Arial"/>
          <w:b/>
          <w:sz w:val="20"/>
          <w:szCs w:val="20"/>
        </w:rPr>
        <w:t>.11.2.</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II</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Termo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924B79" w:rsidRPr="009E252F">
        <w:rPr>
          <w:rFonts w:ascii="Arial" w:eastAsia="Arial Unicode MS" w:hAnsi="Arial" w:cs="Arial"/>
          <w:sz w:val="20"/>
          <w:szCs w:val="20"/>
        </w:rPr>
        <w:t>Contrato</w:t>
      </w:r>
      <w:r w:rsidR="00E750D2"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Pr="009E252F" w:rsidRDefault="004F1E98"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004F1AB3"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004F1AB3" w:rsidRPr="009E252F">
        <w:rPr>
          <w:rFonts w:ascii="Arial" w:eastAsia="Arial Unicode MS" w:hAnsi="Arial" w:cs="Arial"/>
          <w:b/>
          <w:sz w:val="20"/>
          <w:szCs w:val="20"/>
        </w:rPr>
        <w:t>.11.3.</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III</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Declaração</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Caráter</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Geral</w:t>
      </w:r>
      <w:r w:rsidR="00E750D2"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E750D2" w:rsidRPr="009E252F" w:rsidRDefault="00EA53EF"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13.11.4.</w:t>
      </w:r>
      <w:r w:rsidRPr="009E252F">
        <w:rPr>
          <w:rFonts w:ascii="Arial" w:eastAsia="Arial Unicode MS" w:hAnsi="Arial" w:cs="Arial"/>
          <w:sz w:val="20"/>
          <w:szCs w:val="20"/>
        </w:rPr>
        <w:t xml:space="preserve"> Anexo IV –</w:t>
      </w:r>
      <w:r w:rsidR="00C37B5A">
        <w:rPr>
          <w:rFonts w:ascii="Arial" w:eastAsia="Arial Unicode MS" w:hAnsi="Arial" w:cs="Arial"/>
          <w:sz w:val="20"/>
          <w:szCs w:val="20"/>
        </w:rPr>
        <w:t xml:space="preserve"> </w:t>
      </w:r>
      <w:r w:rsidR="00E750D2"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Proposta</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Comercial</w:t>
      </w:r>
      <w:r w:rsidR="00E750D2" w:rsidRPr="009E252F">
        <w:rPr>
          <w:rFonts w:ascii="Arial" w:eastAsia="Arial Unicode MS" w:hAnsi="Arial" w:cs="Arial"/>
          <w:sz w:val="20"/>
          <w:szCs w:val="20"/>
        </w:rPr>
        <w:t>;</w:t>
      </w:r>
    </w:p>
    <w:p w:rsidR="005C081B" w:rsidRPr="009F45CA" w:rsidRDefault="005C081B" w:rsidP="00125107">
      <w:pPr>
        <w:tabs>
          <w:tab w:val="left" w:pos="709"/>
        </w:tabs>
        <w:jc w:val="both"/>
        <w:rPr>
          <w:rFonts w:ascii="Arial" w:eastAsia="Arial Unicode MS" w:hAnsi="Arial" w:cs="Arial"/>
          <w:sz w:val="18"/>
          <w:szCs w:val="18"/>
        </w:rPr>
      </w:pPr>
    </w:p>
    <w:p w:rsidR="00E750D2" w:rsidRPr="009E252F" w:rsidRDefault="00E750D2"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w:t>
      </w:r>
      <w:r w:rsidR="00F36F14" w:rsidRPr="009E252F">
        <w:rPr>
          <w:rFonts w:ascii="Arial" w:eastAsia="Arial Unicode MS" w:hAnsi="Arial" w:cs="Arial"/>
          <w:b/>
          <w:sz w:val="20"/>
          <w:szCs w:val="20"/>
        </w:rPr>
        <w:t>3</w:t>
      </w:r>
      <w:r w:rsidRPr="009E252F">
        <w:rPr>
          <w:rFonts w:ascii="Arial" w:eastAsia="Arial Unicode MS" w:hAnsi="Arial" w:cs="Arial"/>
          <w:b/>
          <w:sz w:val="20"/>
          <w:szCs w:val="20"/>
        </w:rPr>
        <w:t>.11.</w:t>
      </w:r>
      <w:r w:rsidR="00C37B5A">
        <w:rPr>
          <w:rFonts w:ascii="Arial" w:eastAsia="Arial Unicode MS" w:hAnsi="Arial" w:cs="Arial"/>
          <w:b/>
          <w:sz w:val="20"/>
          <w:szCs w:val="20"/>
        </w:rPr>
        <w:t>5</w:t>
      </w:r>
      <w:r w:rsidRPr="009E252F">
        <w:rPr>
          <w:rFonts w:ascii="Arial" w:eastAsia="Arial Unicode MS" w:hAnsi="Arial" w:cs="Arial"/>
          <w:b/>
          <w:sz w:val="20"/>
          <w:szCs w:val="20"/>
        </w:rPr>
        <w:t>.</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V</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Formulário</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Dados</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Cadastrais.</w:t>
      </w:r>
    </w:p>
    <w:p w:rsidR="00F44C9A" w:rsidRDefault="00F44C9A" w:rsidP="00125107">
      <w:pPr>
        <w:tabs>
          <w:tab w:val="left" w:pos="-3240"/>
        </w:tabs>
        <w:jc w:val="right"/>
        <w:rPr>
          <w:rFonts w:ascii="Arial" w:hAnsi="Arial" w:cs="Arial"/>
          <w:sz w:val="20"/>
          <w:szCs w:val="20"/>
        </w:rPr>
      </w:pPr>
    </w:p>
    <w:p w:rsidR="00F537F3" w:rsidRPr="00250D0E" w:rsidRDefault="001638D5" w:rsidP="00125107">
      <w:pPr>
        <w:tabs>
          <w:tab w:val="left" w:pos="-3240"/>
        </w:tabs>
        <w:jc w:val="right"/>
        <w:rPr>
          <w:rFonts w:ascii="Arial" w:hAnsi="Arial" w:cs="Arial"/>
          <w:sz w:val="20"/>
          <w:szCs w:val="20"/>
        </w:rPr>
      </w:pPr>
      <w:r w:rsidRPr="009E252F">
        <w:rPr>
          <w:rFonts w:ascii="Arial" w:hAnsi="Arial" w:cs="Arial"/>
          <w:sz w:val="20"/>
          <w:szCs w:val="20"/>
        </w:rPr>
        <w:lastRenderedPageBreak/>
        <w:t>Álvares</w:t>
      </w:r>
      <w:r w:rsidR="004170C4" w:rsidRPr="009E252F">
        <w:rPr>
          <w:rFonts w:ascii="Arial" w:hAnsi="Arial" w:cs="Arial"/>
          <w:sz w:val="20"/>
          <w:szCs w:val="20"/>
        </w:rPr>
        <w:t xml:space="preserve"> </w:t>
      </w:r>
      <w:r w:rsidRPr="009E252F">
        <w:rPr>
          <w:rFonts w:ascii="Arial" w:hAnsi="Arial" w:cs="Arial"/>
          <w:sz w:val="20"/>
          <w:szCs w:val="20"/>
        </w:rPr>
        <w:t>Machado</w:t>
      </w:r>
      <w:r w:rsidR="008D5937">
        <w:rPr>
          <w:rFonts w:ascii="Arial" w:hAnsi="Arial" w:cs="Arial"/>
          <w:sz w:val="20"/>
          <w:szCs w:val="20"/>
        </w:rPr>
        <w:t>/SP</w:t>
      </w:r>
      <w:r w:rsidRPr="00250D0E">
        <w:rPr>
          <w:rFonts w:ascii="Arial" w:hAnsi="Arial" w:cs="Arial"/>
          <w:sz w:val="20"/>
          <w:szCs w:val="20"/>
        </w:rPr>
        <w:t>,</w:t>
      </w:r>
      <w:r w:rsidR="004170C4" w:rsidRPr="00250D0E">
        <w:rPr>
          <w:rFonts w:ascii="Arial" w:hAnsi="Arial" w:cs="Arial"/>
          <w:sz w:val="20"/>
          <w:szCs w:val="20"/>
        </w:rPr>
        <w:t xml:space="preserve"> </w:t>
      </w:r>
      <w:r w:rsidR="00923ADA">
        <w:rPr>
          <w:rFonts w:ascii="Arial" w:hAnsi="Arial" w:cs="Arial"/>
          <w:sz w:val="20"/>
          <w:szCs w:val="20"/>
        </w:rPr>
        <w:t>na data da assinatura digital</w:t>
      </w:r>
      <w:r w:rsidR="00F537F3" w:rsidRPr="00250D0E">
        <w:rPr>
          <w:rFonts w:ascii="Arial" w:hAnsi="Arial" w:cs="Arial"/>
          <w:sz w:val="20"/>
          <w:szCs w:val="20"/>
        </w:rPr>
        <w:t>.</w:t>
      </w: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4198A" w:rsidRPr="00250D0E" w:rsidRDefault="00F4198A" w:rsidP="002854F1">
      <w:pPr>
        <w:tabs>
          <w:tab w:val="left" w:pos="-3240"/>
        </w:tabs>
        <w:jc w:val="center"/>
        <w:rPr>
          <w:rFonts w:ascii="Arial" w:hAnsi="Arial" w:cs="Arial"/>
          <w:sz w:val="20"/>
          <w:szCs w:val="20"/>
        </w:rPr>
      </w:pPr>
    </w:p>
    <w:p w:rsidR="00FE089A" w:rsidRDefault="00FE089A" w:rsidP="002854F1">
      <w:pPr>
        <w:tabs>
          <w:tab w:val="left" w:pos="-3240"/>
        </w:tabs>
        <w:jc w:val="center"/>
        <w:rPr>
          <w:rFonts w:ascii="Arial" w:hAnsi="Arial" w:cs="Arial"/>
          <w:sz w:val="20"/>
          <w:szCs w:val="20"/>
        </w:rPr>
      </w:pPr>
    </w:p>
    <w:p w:rsidR="003D1B86" w:rsidRPr="00A571CA" w:rsidRDefault="00A571CA" w:rsidP="002854F1">
      <w:pPr>
        <w:tabs>
          <w:tab w:val="left" w:pos="-3240"/>
        </w:tabs>
        <w:jc w:val="center"/>
        <w:rPr>
          <w:rFonts w:ascii="Arial" w:hAnsi="Arial" w:cs="Arial"/>
          <w:i/>
          <w:sz w:val="20"/>
          <w:szCs w:val="20"/>
        </w:rPr>
      </w:pPr>
      <w:r w:rsidRPr="00A571CA">
        <w:rPr>
          <w:rFonts w:ascii="Arial" w:hAnsi="Arial" w:cs="Arial"/>
          <w:i/>
          <w:sz w:val="20"/>
          <w:szCs w:val="20"/>
        </w:rPr>
        <w:t>Assinado no original</w:t>
      </w:r>
    </w:p>
    <w:p w:rsidR="00F537F3" w:rsidRPr="00250D0E" w:rsidRDefault="00384A50" w:rsidP="00C727F9">
      <w:pPr>
        <w:tabs>
          <w:tab w:val="left" w:pos="-3240"/>
        </w:tabs>
        <w:jc w:val="center"/>
        <w:rPr>
          <w:rFonts w:ascii="Arial" w:hAnsi="Arial" w:cs="Arial"/>
          <w:sz w:val="20"/>
          <w:szCs w:val="20"/>
        </w:rPr>
      </w:pPr>
      <w:r w:rsidRPr="00250D0E">
        <w:rPr>
          <w:rFonts w:ascii="Arial" w:hAnsi="Arial" w:cs="Arial"/>
          <w:b/>
          <w:sz w:val="20"/>
          <w:szCs w:val="20"/>
        </w:rPr>
        <w:t>LUIZ</w:t>
      </w:r>
      <w:r w:rsidR="004170C4" w:rsidRPr="00250D0E">
        <w:rPr>
          <w:rFonts w:ascii="Arial" w:hAnsi="Arial" w:cs="Arial"/>
          <w:b/>
          <w:sz w:val="20"/>
          <w:szCs w:val="20"/>
        </w:rPr>
        <w:t xml:space="preserve"> </w:t>
      </w:r>
      <w:r w:rsidRPr="00250D0E">
        <w:rPr>
          <w:rFonts w:ascii="Arial" w:hAnsi="Arial" w:cs="Arial"/>
          <w:b/>
          <w:sz w:val="20"/>
          <w:szCs w:val="20"/>
        </w:rPr>
        <w:t>FR</w:t>
      </w:r>
      <w:bookmarkStart w:id="34" w:name="_GoBack"/>
      <w:bookmarkEnd w:id="34"/>
      <w:r w:rsidRPr="00250D0E">
        <w:rPr>
          <w:rFonts w:ascii="Arial" w:hAnsi="Arial" w:cs="Arial"/>
          <w:b/>
          <w:sz w:val="20"/>
          <w:szCs w:val="20"/>
        </w:rPr>
        <w:t>ANCISCO</w:t>
      </w:r>
      <w:r w:rsidR="004170C4" w:rsidRPr="00250D0E">
        <w:rPr>
          <w:rFonts w:ascii="Arial" w:hAnsi="Arial" w:cs="Arial"/>
          <w:b/>
          <w:sz w:val="20"/>
          <w:szCs w:val="20"/>
        </w:rPr>
        <w:t xml:space="preserve"> </w:t>
      </w:r>
      <w:r w:rsidRPr="00250D0E">
        <w:rPr>
          <w:rFonts w:ascii="Arial" w:hAnsi="Arial" w:cs="Arial"/>
          <w:b/>
          <w:sz w:val="20"/>
          <w:szCs w:val="20"/>
        </w:rPr>
        <w:t>BOIGUES</w:t>
      </w:r>
    </w:p>
    <w:p w:rsidR="00F537F3" w:rsidRPr="00250D0E" w:rsidRDefault="00F537F3" w:rsidP="00C727F9">
      <w:pPr>
        <w:tabs>
          <w:tab w:val="left" w:pos="-3240"/>
        </w:tabs>
        <w:jc w:val="center"/>
        <w:rPr>
          <w:rFonts w:ascii="Arial" w:hAnsi="Arial" w:cs="Arial"/>
          <w:sz w:val="20"/>
          <w:szCs w:val="20"/>
        </w:rPr>
      </w:pPr>
      <w:r w:rsidRPr="00250D0E">
        <w:rPr>
          <w:rFonts w:ascii="Arial" w:hAnsi="Arial" w:cs="Arial"/>
          <w:sz w:val="20"/>
          <w:szCs w:val="20"/>
        </w:rPr>
        <w:t>Prefeito</w:t>
      </w:r>
    </w:p>
    <w:p w:rsidR="00AD2597" w:rsidRDefault="00AD2597"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4E23D3" w:rsidRDefault="004E23D3"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972463" w:rsidRDefault="00972463" w:rsidP="005D0187">
      <w:pPr>
        <w:tabs>
          <w:tab w:val="left" w:pos="-3240"/>
        </w:tabs>
        <w:jc w:val="both"/>
        <w:rPr>
          <w:rFonts w:ascii="Arial" w:hAnsi="Arial" w:cs="Arial"/>
          <w:sz w:val="20"/>
          <w:szCs w:val="20"/>
        </w:rPr>
      </w:pPr>
    </w:p>
    <w:p w:rsidR="00972463" w:rsidRDefault="00972463"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Default="003D1B86" w:rsidP="005D0187">
      <w:pPr>
        <w:tabs>
          <w:tab w:val="left" w:pos="-3240"/>
        </w:tabs>
        <w:jc w:val="both"/>
        <w:rPr>
          <w:rFonts w:ascii="Arial" w:hAnsi="Arial" w:cs="Arial"/>
          <w:sz w:val="20"/>
          <w:szCs w:val="20"/>
        </w:rPr>
      </w:pPr>
    </w:p>
    <w:p w:rsidR="003D1B86" w:rsidRPr="00250D0E" w:rsidRDefault="003D1B86" w:rsidP="005D0187">
      <w:pPr>
        <w:tabs>
          <w:tab w:val="left" w:pos="-3240"/>
        </w:tabs>
        <w:jc w:val="both"/>
        <w:rPr>
          <w:rFonts w:ascii="Arial" w:hAnsi="Arial" w:cs="Arial"/>
          <w:sz w:val="20"/>
          <w:szCs w:val="20"/>
        </w:rPr>
      </w:pPr>
    </w:p>
    <w:p w:rsidR="002267EC" w:rsidRPr="00250D0E" w:rsidRDefault="000D732E" w:rsidP="002473F7">
      <w:pPr>
        <w:tabs>
          <w:tab w:val="left" w:pos="-3240"/>
        </w:tabs>
        <w:jc w:val="both"/>
        <w:rPr>
          <w:rFonts w:ascii="Cambria" w:hAnsi="Cambria" w:cs="Arial"/>
          <w:sz w:val="17"/>
          <w:szCs w:val="17"/>
        </w:rPr>
      </w:pPr>
      <w:r w:rsidRPr="00250D0E">
        <w:rPr>
          <w:rFonts w:ascii="Cambria" w:hAnsi="Cambria" w:cs="Arial"/>
          <w:sz w:val="17"/>
          <w:szCs w:val="17"/>
        </w:rPr>
        <w:t>Edital</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padronizada</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B4652A" w:rsidRPr="00250D0E">
        <w:rPr>
          <w:rFonts w:ascii="Cambria" w:hAnsi="Cambria" w:cs="Arial"/>
          <w:sz w:val="17"/>
          <w:szCs w:val="17"/>
        </w:rPr>
        <w:t>nov</w:t>
      </w:r>
      <w:r w:rsidR="00FE089A" w:rsidRPr="00250D0E">
        <w:rPr>
          <w:rFonts w:ascii="Cambria" w:hAnsi="Cambria" w:cs="Arial"/>
          <w:sz w:val="17"/>
          <w:szCs w:val="17"/>
        </w:rPr>
        <w:t>embro</w:t>
      </w:r>
      <w:r w:rsidRPr="00250D0E">
        <w:rPr>
          <w:rFonts w:ascii="Cambria" w:hAnsi="Cambria" w:cs="Arial"/>
          <w:sz w:val="17"/>
          <w:szCs w:val="17"/>
        </w:rPr>
        <w:t>/202</w:t>
      </w:r>
      <w:r w:rsidR="00384A50" w:rsidRPr="00250D0E">
        <w:rPr>
          <w:rFonts w:ascii="Cambria" w:hAnsi="Cambria" w:cs="Arial"/>
          <w:sz w:val="17"/>
          <w:szCs w:val="17"/>
        </w:rPr>
        <w:t>5</w:t>
      </w:r>
      <w:r w:rsidRPr="00250D0E">
        <w:rPr>
          <w:rFonts w:ascii="Cambria" w:hAnsi="Cambria" w:cs="Arial"/>
          <w:sz w:val="17"/>
          <w:szCs w:val="17"/>
        </w:rPr>
        <w:t>.</w:t>
      </w:r>
    </w:p>
    <w:p w:rsidR="00F537F3" w:rsidRDefault="00F537F3" w:rsidP="00327B88">
      <w:pPr>
        <w:pStyle w:val="Ttulo1"/>
        <w:spacing w:before="0"/>
        <w:jc w:val="center"/>
        <w:rPr>
          <w:rFonts w:ascii="Arial" w:hAnsi="Arial" w:cs="Arial"/>
          <w:bCs w:val="0"/>
          <w:color w:val="auto"/>
          <w:sz w:val="20"/>
          <w:szCs w:val="20"/>
        </w:rPr>
      </w:pPr>
      <w:bookmarkStart w:id="35" w:name="_Toc217203466"/>
      <w:bookmarkStart w:id="36" w:name="_Toc230939173"/>
      <w:r w:rsidRPr="00830488">
        <w:rPr>
          <w:rFonts w:ascii="Arial" w:hAnsi="Arial" w:cs="Arial"/>
          <w:bCs w:val="0"/>
          <w:color w:val="auto"/>
          <w:sz w:val="20"/>
          <w:szCs w:val="20"/>
        </w:rPr>
        <w:lastRenderedPageBreak/>
        <w:t>ANEXO</w:t>
      </w:r>
      <w:r w:rsidR="004170C4" w:rsidRPr="00830488">
        <w:rPr>
          <w:rFonts w:ascii="Arial" w:hAnsi="Arial" w:cs="Arial"/>
          <w:bCs w:val="0"/>
          <w:color w:val="auto"/>
          <w:sz w:val="20"/>
          <w:szCs w:val="20"/>
        </w:rPr>
        <w:t xml:space="preserve"> </w:t>
      </w:r>
      <w:r w:rsidRPr="00830488">
        <w:rPr>
          <w:rFonts w:ascii="Arial" w:hAnsi="Arial" w:cs="Arial"/>
          <w:bCs w:val="0"/>
          <w:color w:val="auto"/>
          <w:sz w:val="20"/>
          <w:szCs w:val="20"/>
        </w:rPr>
        <w:t>I</w:t>
      </w:r>
      <w:bookmarkEnd w:id="35"/>
      <w:bookmarkEnd w:id="36"/>
    </w:p>
    <w:p w:rsidR="00DF0AC2" w:rsidRPr="00DF0AC2" w:rsidRDefault="00DF0AC2" w:rsidP="00DF0AC2"/>
    <w:p w:rsidR="00F537F3" w:rsidRPr="00E446F3" w:rsidRDefault="00BD29F3" w:rsidP="00327B88">
      <w:pPr>
        <w:pStyle w:val="Ttulo4"/>
        <w:numPr>
          <w:ilvl w:val="0"/>
          <w:numId w:val="0"/>
        </w:numPr>
        <w:spacing w:before="0" w:after="0"/>
        <w:jc w:val="center"/>
        <w:rPr>
          <w:rFonts w:ascii="Arial" w:hAnsi="Arial" w:cs="Arial"/>
          <w:sz w:val="20"/>
          <w:szCs w:val="20"/>
        </w:rPr>
      </w:pPr>
      <w:r w:rsidRPr="00E446F3">
        <w:rPr>
          <w:rFonts w:ascii="Arial" w:hAnsi="Arial" w:cs="Arial"/>
          <w:bCs w:val="0"/>
          <w:sz w:val="20"/>
          <w:szCs w:val="20"/>
        </w:rPr>
        <w:t>PREGÃO</w:t>
      </w:r>
      <w:r w:rsidR="004170C4" w:rsidRPr="00E446F3">
        <w:rPr>
          <w:rFonts w:ascii="Arial" w:hAnsi="Arial" w:cs="Arial"/>
          <w:bCs w:val="0"/>
          <w:sz w:val="20"/>
          <w:szCs w:val="20"/>
        </w:rPr>
        <w:t xml:space="preserve"> </w:t>
      </w:r>
      <w:r w:rsidRPr="00E446F3">
        <w:rPr>
          <w:rFonts w:ascii="Arial" w:hAnsi="Arial" w:cs="Arial"/>
          <w:bCs w:val="0"/>
          <w:sz w:val="20"/>
          <w:szCs w:val="20"/>
        </w:rPr>
        <w:t>ELETRÔNICO</w:t>
      </w:r>
      <w:r w:rsidR="004170C4" w:rsidRPr="00E446F3">
        <w:rPr>
          <w:rFonts w:ascii="Arial" w:hAnsi="Arial" w:cs="Arial"/>
          <w:bCs w:val="0"/>
          <w:sz w:val="20"/>
          <w:szCs w:val="20"/>
        </w:rPr>
        <w:t xml:space="preserve"> </w:t>
      </w:r>
      <w:r w:rsidR="00F537F3" w:rsidRPr="00E446F3">
        <w:rPr>
          <w:rFonts w:ascii="Arial" w:hAnsi="Arial" w:cs="Arial"/>
          <w:bCs w:val="0"/>
          <w:sz w:val="20"/>
          <w:szCs w:val="20"/>
        </w:rPr>
        <w:t>Nº</w:t>
      </w:r>
      <w:r w:rsidR="004170C4" w:rsidRPr="00E446F3">
        <w:rPr>
          <w:rFonts w:ascii="Arial" w:hAnsi="Arial" w:cs="Arial"/>
          <w:bCs w:val="0"/>
          <w:sz w:val="20"/>
          <w:szCs w:val="20"/>
        </w:rPr>
        <w:t xml:space="preserve"> </w:t>
      </w:r>
      <w:r w:rsidR="00627EF6">
        <w:rPr>
          <w:rFonts w:ascii="Arial" w:hAnsi="Arial" w:cs="Arial"/>
          <w:bCs w:val="0"/>
          <w:sz w:val="20"/>
          <w:szCs w:val="20"/>
        </w:rPr>
        <w:t>009/2026</w:t>
      </w:r>
    </w:p>
    <w:p w:rsidR="00F537F3" w:rsidRPr="00E446F3" w:rsidRDefault="00BB4C63" w:rsidP="00327B88">
      <w:pPr>
        <w:jc w:val="center"/>
        <w:rPr>
          <w:rFonts w:ascii="Arial" w:hAnsi="Arial" w:cs="Arial"/>
          <w:b/>
          <w:bCs/>
          <w:sz w:val="20"/>
          <w:szCs w:val="20"/>
        </w:rPr>
      </w:pPr>
      <w:r w:rsidRPr="00E446F3">
        <w:rPr>
          <w:rFonts w:ascii="Arial" w:eastAsia="Arial Unicode MS" w:hAnsi="Arial" w:cs="Arial"/>
          <w:b/>
          <w:sz w:val="20"/>
          <w:szCs w:val="20"/>
        </w:rPr>
        <w:t>Processo</w:t>
      </w:r>
      <w:r w:rsidR="004170C4" w:rsidRPr="00E446F3">
        <w:rPr>
          <w:rFonts w:ascii="Arial" w:eastAsia="Arial Unicode MS" w:hAnsi="Arial" w:cs="Arial"/>
          <w:b/>
          <w:sz w:val="20"/>
          <w:szCs w:val="20"/>
        </w:rPr>
        <w:t xml:space="preserve"> </w:t>
      </w:r>
      <w:r w:rsidRPr="00E446F3">
        <w:rPr>
          <w:rFonts w:ascii="Arial" w:eastAsia="Arial Unicode MS" w:hAnsi="Arial" w:cs="Arial"/>
          <w:b/>
          <w:sz w:val="20"/>
          <w:szCs w:val="20"/>
        </w:rPr>
        <w:t>Administrativo</w:t>
      </w:r>
      <w:r w:rsidR="004170C4" w:rsidRPr="00E446F3">
        <w:rPr>
          <w:rFonts w:ascii="Arial" w:eastAsia="Arial Unicode MS" w:hAnsi="Arial" w:cs="Arial"/>
          <w:b/>
          <w:sz w:val="20"/>
          <w:szCs w:val="20"/>
        </w:rPr>
        <w:t xml:space="preserve"> </w:t>
      </w:r>
      <w:r w:rsidRPr="00E446F3">
        <w:rPr>
          <w:rFonts w:ascii="Arial" w:eastAsia="Arial Unicode MS" w:hAnsi="Arial" w:cs="Arial"/>
          <w:b/>
          <w:sz w:val="20"/>
          <w:szCs w:val="20"/>
        </w:rPr>
        <w:t>nº</w:t>
      </w:r>
      <w:r w:rsidR="004170C4" w:rsidRPr="00E446F3">
        <w:rPr>
          <w:rFonts w:ascii="Arial" w:eastAsia="Arial Unicode MS" w:hAnsi="Arial" w:cs="Arial"/>
          <w:b/>
          <w:sz w:val="20"/>
          <w:szCs w:val="20"/>
        </w:rPr>
        <w:t xml:space="preserve"> </w:t>
      </w:r>
      <w:r w:rsidR="00627EF6">
        <w:rPr>
          <w:rFonts w:ascii="Arial" w:eastAsia="Arial Unicode MS" w:hAnsi="Arial" w:cs="Arial"/>
          <w:b/>
          <w:sz w:val="20"/>
          <w:szCs w:val="20"/>
        </w:rPr>
        <w:t>026/2026</w:t>
      </w:r>
    </w:p>
    <w:p w:rsidR="00BB4C63" w:rsidRPr="00E446F3" w:rsidRDefault="00BB4C63" w:rsidP="00327B88">
      <w:pPr>
        <w:jc w:val="center"/>
        <w:rPr>
          <w:rFonts w:ascii="Arial" w:hAnsi="Arial" w:cs="Arial"/>
          <w:b/>
          <w:bCs/>
          <w:sz w:val="20"/>
          <w:szCs w:val="20"/>
        </w:rPr>
      </w:pPr>
    </w:p>
    <w:p w:rsidR="00F537F3" w:rsidRPr="00E446F3" w:rsidRDefault="00F537F3" w:rsidP="00327B88">
      <w:pPr>
        <w:jc w:val="center"/>
        <w:rPr>
          <w:rFonts w:ascii="Arial" w:hAnsi="Arial" w:cs="Arial"/>
          <w:b/>
          <w:bCs/>
          <w:sz w:val="20"/>
          <w:szCs w:val="20"/>
        </w:rPr>
      </w:pPr>
      <w:r w:rsidRPr="00E446F3">
        <w:rPr>
          <w:rFonts w:ascii="Arial" w:hAnsi="Arial" w:cs="Arial"/>
          <w:b/>
          <w:bCs/>
          <w:sz w:val="20"/>
          <w:szCs w:val="20"/>
        </w:rPr>
        <w:t>TERMO</w:t>
      </w:r>
      <w:r w:rsidR="004170C4" w:rsidRPr="00E446F3">
        <w:rPr>
          <w:rFonts w:ascii="Arial" w:hAnsi="Arial" w:cs="Arial"/>
          <w:b/>
          <w:bCs/>
          <w:sz w:val="20"/>
          <w:szCs w:val="20"/>
        </w:rPr>
        <w:t xml:space="preserve"> </w:t>
      </w:r>
      <w:r w:rsidRPr="00E446F3">
        <w:rPr>
          <w:rFonts w:ascii="Arial" w:hAnsi="Arial" w:cs="Arial"/>
          <w:b/>
          <w:bCs/>
          <w:sz w:val="20"/>
          <w:szCs w:val="20"/>
        </w:rPr>
        <w:t>DE</w:t>
      </w:r>
      <w:r w:rsidR="004170C4" w:rsidRPr="00E446F3">
        <w:rPr>
          <w:rFonts w:ascii="Arial" w:hAnsi="Arial" w:cs="Arial"/>
          <w:b/>
          <w:bCs/>
          <w:sz w:val="20"/>
          <w:szCs w:val="20"/>
        </w:rPr>
        <w:t xml:space="preserve"> </w:t>
      </w:r>
      <w:r w:rsidRPr="00E446F3">
        <w:rPr>
          <w:rFonts w:ascii="Arial" w:hAnsi="Arial" w:cs="Arial"/>
          <w:b/>
          <w:bCs/>
          <w:sz w:val="20"/>
          <w:szCs w:val="20"/>
        </w:rPr>
        <w:t>REFERÊNCIA</w:t>
      </w:r>
      <w:r w:rsidR="004170C4" w:rsidRPr="00E446F3">
        <w:rPr>
          <w:rFonts w:ascii="Arial" w:hAnsi="Arial" w:cs="Arial"/>
          <w:b/>
          <w:bCs/>
          <w:sz w:val="20"/>
          <w:szCs w:val="20"/>
        </w:rPr>
        <w:t xml:space="preserve"> </w:t>
      </w:r>
      <w:r w:rsidR="00E73069" w:rsidRPr="00E446F3">
        <w:rPr>
          <w:rFonts w:ascii="Arial" w:hAnsi="Arial" w:cs="Arial"/>
          <w:b/>
          <w:bCs/>
          <w:sz w:val="20"/>
          <w:szCs w:val="20"/>
        </w:rPr>
        <w:t>Nº</w:t>
      </w:r>
      <w:r w:rsidR="004170C4" w:rsidRPr="00E446F3">
        <w:rPr>
          <w:rFonts w:ascii="Arial" w:hAnsi="Arial" w:cs="Arial"/>
          <w:b/>
          <w:bCs/>
          <w:sz w:val="20"/>
          <w:szCs w:val="20"/>
        </w:rPr>
        <w:t xml:space="preserve"> </w:t>
      </w:r>
      <w:r w:rsidR="00C95837">
        <w:rPr>
          <w:rFonts w:ascii="Arial" w:hAnsi="Arial" w:cs="Arial"/>
          <w:b/>
          <w:bCs/>
          <w:sz w:val="20"/>
          <w:szCs w:val="20"/>
        </w:rPr>
        <w:t>1</w:t>
      </w:r>
      <w:r w:rsidR="00E73069" w:rsidRPr="00E446F3">
        <w:rPr>
          <w:rFonts w:ascii="Arial" w:hAnsi="Arial" w:cs="Arial"/>
          <w:b/>
          <w:bCs/>
          <w:sz w:val="20"/>
          <w:szCs w:val="20"/>
        </w:rPr>
        <w:t>/202</w:t>
      </w:r>
      <w:r w:rsidR="00C95837">
        <w:rPr>
          <w:rFonts w:ascii="Arial" w:hAnsi="Arial" w:cs="Arial"/>
          <w:b/>
          <w:bCs/>
          <w:sz w:val="20"/>
          <w:szCs w:val="20"/>
        </w:rPr>
        <w:t>6</w:t>
      </w:r>
    </w:p>
    <w:p w:rsidR="00B02875" w:rsidRPr="00E446F3" w:rsidRDefault="00F17481" w:rsidP="00327B88">
      <w:pPr>
        <w:jc w:val="center"/>
        <w:rPr>
          <w:rFonts w:ascii="Arial" w:hAnsi="Arial" w:cs="Arial"/>
          <w:b/>
          <w:bCs/>
          <w:sz w:val="20"/>
          <w:szCs w:val="20"/>
        </w:rPr>
      </w:pPr>
      <w:r w:rsidRPr="00E446F3">
        <w:rPr>
          <w:rFonts w:ascii="Arial" w:hAnsi="Arial" w:cs="Arial"/>
          <w:b/>
          <w:bCs/>
          <w:sz w:val="20"/>
          <w:szCs w:val="20"/>
        </w:rPr>
        <w:t>SERVIÇOS SEM DEDI</w:t>
      </w:r>
      <w:r w:rsidR="00816D1F" w:rsidRPr="00E446F3">
        <w:rPr>
          <w:rFonts w:ascii="Arial" w:hAnsi="Arial" w:cs="Arial"/>
          <w:b/>
          <w:bCs/>
          <w:sz w:val="20"/>
          <w:szCs w:val="20"/>
        </w:rPr>
        <w:t>CAÇÃO EXCLUSIVA DE MÃO DE OBRA</w:t>
      </w:r>
    </w:p>
    <w:p w:rsidR="00F17481" w:rsidRPr="00E446F3" w:rsidRDefault="00F17481" w:rsidP="00327B88">
      <w:pPr>
        <w:jc w:val="center"/>
        <w:rPr>
          <w:rFonts w:ascii="Arial" w:hAnsi="Arial" w:cs="Arial"/>
          <w:sz w:val="20"/>
          <w:szCs w:val="20"/>
        </w:rPr>
      </w:pPr>
      <w:r w:rsidRPr="00E446F3">
        <w:rPr>
          <w:rFonts w:ascii="Arial" w:hAnsi="Arial" w:cs="Arial"/>
          <w:b/>
          <w:bCs/>
          <w:sz w:val="20"/>
          <w:szCs w:val="20"/>
        </w:rPr>
        <w:t>LICITAÇÃO</w:t>
      </w:r>
    </w:p>
    <w:p w:rsidR="00F537F3" w:rsidRPr="00E446F3" w:rsidRDefault="00757EB9" w:rsidP="00327B88">
      <w:pPr>
        <w:jc w:val="center"/>
        <w:rPr>
          <w:rFonts w:ascii="Arial" w:hAnsi="Arial" w:cs="Arial"/>
          <w:b/>
          <w:bCs/>
          <w:sz w:val="20"/>
          <w:szCs w:val="20"/>
          <w:u w:val="single"/>
        </w:rPr>
      </w:pPr>
      <w:r w:rsidRPr="00E446F3">
        <w:rPr>
          <w:rFonts w:ascii="Arial" w:hAnsi="Arial" w:cs="Arial"/>
          <w:i/>
          <w:color w:val="000000"/>
          <w:sz w:val="20"/>
          <w:szCs w:val="20"/>
        </w:rPr>
        <w:t>(Este</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anexo</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é</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o</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Termo</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de</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Referência</w:t>
      </w:r>
      <w:r w:rsidR="004170C4" w:rsidRPr="00E446F3">
        <w:rPr>
          <w:rFonts w:ascii="Arial" w:hAnsi="Arial" w:cs="Arial"/>
          <w:i/>
          <w:color w:val="000000"/>
          <w:sz w:val="20"/>
          <w:szCs w:val="20"/>
        </w:rPr>
        <w:t xml:space="preserve"> </w:t>
      </w:r>
      <w:r w:rsidRPr="00E446F3">
        <w:rPr>
          <w:rFonts w:ascii="Arial" w:hAnsi="Arial" w:cs="Arial"/>
          <w:i/>
          <w:color w:val="000000"/>
          <w:sz w:val="20"/>
          <w:szCs w:val="20"/>
          <w:u w:val="single"/>
        </w:rPr>
        <w:t>não</w:t>
      </w:r>
      <w:r w:rsidR="004170C4" w:rsidRPr="00E446F3">
        <w:rPr>
          <w:rFonts w:ascii="Arial" w:hAnsi="Arial" w:cs="Arial"/>
          <w:i/>
          <w:color w:val="000000"/>
          <w:sz w:val="20"/>
          <w:szCs w:val="20"/>
          <w:u w:val="single"/>
        </w:rPr>
        <w:t xml:space="preserve"> </w:t>
      </w:r>
      <w:r w:rsidRPr="00E446F3">
        <w:rPr>
          <w:rFonts w:ascii="Arial" w:hAnsi="Arial" w:cs="Arial"/>
          <w:i/>
          <w:color w:val="000000"/>
          <w:sz w:val="20"/>
          <w:szCs w:val="20"/>
          <w:u w:val="single"/>
        </w:rPr>
        <w:t>deve</w:t>
      </w:r>
      <w:r w:rsidR="004170C4" w:rsidRPr="00E446F3">
        <w:rPr>
          <w:rFonts w:ascii="Arial" w:hAnsi="Arial" w:cs="Arial"/>
          <w:i/>
          <w:color w:val="000000"/>
          <w:sz w:val="20"/>
          <w:szCs w:val="20"/>
          <w:u w:val="single"/>
        </w:rPr>
        <w:t xml:space="preserve"> </w:t>
      </w:r>
      <w:r w:rsidRPr="00E446F3">
        <w:rPr>
          <w:rFonts w:ascii="Arial" w:hAnsi="Arial" w:cs="Arial"/>
          <w:i/>
          <w:color w:val="000000"/>
          <w:sz w:val="20"/>
          <w:szCs w:val="20"/>
          <w:u w:val="single"/>
        </w:rPr>
        <w:t>ser</w:t>
      </w:r>
      <w:r w:rsidR="004170C4" w:rsidRPr="00E446F3">
        <w:rPr>
          <w:rFonts w:ascii="Arial" w:hAnsi="Arial" w:cs="Arial"/>
          <w:i/>
          <w:color w:val="000000"/>
          <w:sz w:val="20"/>
          <w:szCs w:val="20"/>
          <w:u w:val="single"/>
        </w:rPr>
        <w:t xml:space="preserve"> </w:t>
      </w:r>
      <w:r w:rsidRPr="00E446F3">
        <w:rPr>
          <w:rFonts w:ascii="Arial" w:hAnsi="Arial" w:cs="Arial"/>
          <w:i/>
          <w:color w:val="000000"/>
          <w:sz w:val="20"/>
          <w:szCs w:val="20"/>
          <w:u w:val="single"/>
        </w:rPr>
        <w:t>impresso/</w:t>
      </w:r>
      <w:r w:rsidRPr="00E446F3">
        <w:rPr>
          <w:rFonts w:ascii="Arial" w:hAnsi="Arial" w:cs="Arial"/>
          <w:i/>
          <w:sz w:val="20"/>
          <w:szCs w:val="20"/>
          <w:u w:val="single"/>
        </w:rPr>
        <w:t>inserido</w:t>
      </w:r>
      <w:r w:rsidR="004170C4" w:rsidRPr="00E446F3">
        <w:rPr>
          <w:rFonts w:ascii="Arial" w:hAnsi="Arial" w:cs="Arial"/>
          <w:i/>
          <w:sz w:val="20"/>
          <w:szCs w:val="20"/>
          <w:u w:val="single"/>
        </w:rPr>
        <w:t xml:space="preserve"> </w:t>
      </w:r>
      <w:r w:rsidRPr="00E446F3">
        <w:rPr>
          <w:rFonts w:ascii="Arial" w:hAnsi="Arial" w:cs="Arial"/>
          <w:i/>
          <w:sz w:val="20"/>
          <w:szCs w:val="20"/>
          <w:u w:val="single"/>
        </w:rPr>
        <w:t>n</w:t>
      </w:r>
      <w:r w:rsidR="00DD47A7" w:rsidRPr="00E446F3">
        <w:rPr>
          <w:rFonts w:ascii="Arial" w:hAnsi="Arial" w:cs="Arial"/>
          <w:i/>
          <w:sz w:val="20"/>
          <w:szCs w:val="20"/>
          <w:u w:val="single"/>
        </w:rPr>
        <w:t>a</w:t>
      </w:r>
      <w:r w:rsidR="004170C4" w:rsidRPr="00E446F3">
        <w:rPr>
          <w:rFonts w:ascii="Arial" w:hAnsi="Arial" w:cs="Arial"/>
          <w:i/>
          <w:sz w:val="20"/>
          <w:szCs w:val="20"/>
          <w:u w:val="single"/>
        </w:rPr>
        <w:t xml:space="preserve"> </w:t>
      </w:r>
      <w:r w:rsidR="00DD47A7" w:rsidRPr="00E446F3">
        <w:rPr>
          <w:rFonts w:ascii="Arial" w:hAnsi="Arial" w:cs="Arial"/>
          <w:i/>
          <w:sz w:val="20"/>
          <w:szCs w:val="20"/>
          <w:u w:val="single"/>
        </w:rPr>
        <w:t>Plataforma</w:t>
      </w:r>
      <w:r w:rsidRPr="00E446F3">
        <w:rPr>
          <w:rFonts w:ascii="Arial" w:hAnsi="Arial" w:cs="Arial"/>
          <w:i/>
          <w:color w:val="000000"/>
          <w:sz w:val="20"/>
          <w:szCs w:val="20"/>
        </w:rPr>
        <w:t>)</w:t>
      </w:r>
    </w:p>
    <w:p w:rsidR="000F2FA6" w:rsidRPr="00E446F3" w:rsidRDefault="000F2FA6" w:rsidP="00DD35DB">
      <w:pPr>
        <w:jc w:val="center"/>
        <w:rPr>
          <w:rFonts w:ascii="Arial" w:hAnsi="Arial" w:cs="Arial"/>
          <w:bCs/>
          <w:sz w:val="20"/>
          <w:szCs w:val="20"/>
        </w:rPr>
      </w:pPr>
    </w:p>
    <w:p w:rsidR="009D2BCB" w:rsidRPr="00E446F3" w:rsidRDefault="009D2BCB" w:rsidP="00DD35DB">
      <w:pPr>
        <w:jc w:val="center"/>
        <w:rPr>
          <w:rFonts w:ascii="Arial" w:hAnsi="Arial" w:cs="Arial"/>
          <w:bCs/>
          <w:sz w:val="20"/>
          <w:szCs w:val="20"/>
        </w:rPr>
      </w:pPr>
    </w:p>
    <w:p w:rsidR="00830488" w:rsidRPr="00E446F3" w:rsidRDefault="00830488" w:rsidP="00DD35DB">
      <w:pPr>
        <w:pStyle w:val="Ttulo2"/>
        <w:spacing w:before="0"/>
        <w:jc w:val="center"/>
        <w:rPr>
          <w:rFonts w:ascii="Arial" w:hAnsi="Arial" w:cs="Arial"/>
          <w:color w:val="auto"/>
          <w:sz w:val="20"/>
          <w:szCs w:val="20"/>
        </w:rPr>
      </w:pPr>
      <w:bookmarkStart w:id="37" w:name="_Toc230939174"/>
      <w:r w:rsidRPr="00E446F3">
        <w:rPr>
          <w:rFonts w:ascii="Arial" w:hAnsi="Arial" w:cs="Arial"/>
          <w:b/>
          <w:bCs/>
          <w:color w:val="auto"/>
          <w:sz w:val="20"/>
          <w:szCs w:val="20"/>
        </w:rPr>
        <w:t>1. CONDIÇÕES GERAIS DA CONTRATAÇÃO:</w:t>
      </w:r>
      <w:bookmarkEnd w:id="37"/>
    </w:p>
    <w:p w:rsidR="00E446F3" w:rsidRPr="00E446F3" w:rsidRDefault="00E446F3" w:rsidP="00DD35DB">
      <w:pPr>
        <w:jc w:val="both"/>
        <w:rPr>
          <w:rFonts w:ascii="Arial" w:hAnsi="Arial" w:cs="Arial"/>
          <w:b/>
          <w:bCs/>
          <w:sz w:val="20"/>
          <w:szCs w:val="20"/>
        </w:rPr>
      </w:pPr>
    </w:p>
    <w:p w:rsidR="00E446F3" w:rsidRPr="00E446F3" w:rsidRDefault="00E446F3" w:rsidP="00DD35DB">
      <w:pPr>
        <w:jc w:val="both"/>
        <w:rPr>
          <w:rFonts w:ascii="Arial" w:hAnsi="Arial" w:cs="Arial"/>
          <w:sz w:val="20"/>
        </w:rPr>
      </w:pPr>
      <w:r w:rsidRPr="00E446F3">
        <w:rPr>
          <w:rFonts w:ascii="Arial" w:hAnsi="Arial" w:cs="Arial"/>
          <w:bCs/>
          <w:sz w:val="20"/>
          <w:szCs w:val="20"/>
        </w:rPr>
        <w:t xml:space="preserve"> </w:t>
      </w:r>
      <w:r w:rsidRPr="00E446F3">
        <w:rPr>
          <w:rFonts w:ascii="Arial" w:hAnsi="Arial" w:cs="Arial"/>
          <w:bCs/>
          <w:sz w:val="20"/>
          <w:szCs w:val="20"/>
        </w:rPr>
        <w:tab/>
      </w:r>
      <w:r w:rsidRPr="00E446F3">
        <w:rPr>
          <w:rFonts w:ascii="Arial" w:hAnsi="Arial" w:cs="Arial"/>
          <w:b/>
          <w:bCs/>
          <w:sz w:val="20"/>
          <w:szCs w:val="20"/>
        </w:rPr>
        <w:t>1.1.</w:t>
      </w:r>
      <w:r w:rsidRPr="00E446F3">
        <w:rPr>
          <w:rFonts w:ascii="Arial" w:hAnsi="Arial" w:cs="Arial"/>
          <w:bCs/>
          <w:sz w:val="20"/>
          <w:szCs w:val="20"/>
        </w:rPr>
        <w:t xml:space="preserve"> </w:t>
      </w:r>
      <w:r w:rsidRPr="00E446F3">
        <w:rPr>
          <w:rFonts w:ascii="Arial" w:hAnsi="Arial" w:cs="Arial"/>
          <w:sz w:val="20"/>
        </w:rPr>
        <w:t xml:space="preserve">Contratação de empresa especializada para a prestação de </w:t>
      </w:r>
      <w:r w:rsidRPr="00E446F3">
        <w:rPr>
          <w:rFonts w:ascii="Arial" w:hAnsi="Arial" w:cs="Arial"/>
          <w:b/>
          <w:sz w:val="20"/>
        </w:rPr>
        <w:t>serviços de cobertura securitária dos veículos/máquinas que compõem a frota da Prefeitura Municipal de Álvares Machado/SP</w:t>
      </w:r>
      <w:r w:rsidRPr="00E446F3">
        <w:rPr>
          <w:rFonts w:ascii="Arial" w:hAnsi="Arial" w:cs="Arial"/>
          <w:sz w:val="20"/>
        </w:rPr>
        <w:t>; com prazo Contratual de 12 (doze) meses corridos, contados da data de assinatura do Contrato, podendo ser prorrogado, nos termos da tabela abaixo, conforme condições e exigências estabelecidas neste instrumento:</w:t>
      </w:r>
    </w:p>
    <w:p w:rsidR="00E446F3" w:rsidRPr="00E446F3" w:rsidRDefault="00E446F3" w:rsidP="00DD35DB">
      <w:pPr>
        <w:jc w:val="both"/>
        <w:rPr>
          <w:rFonts w:ascii="Arial" w:hAnsi="Arial" w:cs="Arial"/>
          <w:sz w:val="20"/>
          <w:szCs w:val="20"/>
        </w:rPr>
      </w:pPr>
    </w:p>
    <w:tbl>
      <w:tblPr>
        <w:tblStyle w:val="Tabelacomgrade"/>
        <w:tblW w:w="9923" w:type="dxa"/>
        <w:tblInd w:w="108" w:type="dxa"/>
        <w:tblLayout w:type="fixed"/>
        <w:tblLook w:val="04A0" w:firstRow="1" w:lastRow="0" w:firstColumn="1" w:lastColumn="0" w:noHBand="0" w:noVBand="1"/>
      </w:tblPr>
      <w:tblGrid>
        <w:gridCol w:w="471"/>
        <w:gridCol w:w="96"/>
        <w:gridCol w:w="1843"/>
        <w:gridCol w:w="992"/>
        <w:gridCol w:w="142"/>
        <w:gridCol w:w="981"/>
        <w:gridCol w:w="2001"/>
        <w:gridCol w:w="987"/>
        <w:gridCol w:w="1134"/>
        <w:gridCol w:w="1276"/>
      </w:tblGrid>
      <w:tr w:rsidR="00BD4AA9" w:rsidRPr="00E446F3" w:rsidTr="00811DAE">
        <w:tc>
          <w:tcPr>
            <w:tcW w:w="9923" w:type="dxa"/>
            <w:gridSpan w:val="10"/>
            <w:shd w:val="clear" w:color="auto" w:fill="BFBFBF" w:themeFill="background1" w:themeFillShade="BF"/>
            <w:vAlign w:val="center"/>
          </w:tcPr>
          <w:p w:rsidR="00BD4AA9" w:rsidRDefault="00BD4AA9" w:rsidP="008215A9">
            <w:pPr>
              <w:jc w:val="center"/>
              <w:rPr>
                <w:rFonts w:ascii="Arial" w:hAnsi="Arial" w:cs="Arial"/>
                <w:b/>
                <w:sz w:val="16"/>
                <w:szCs w:val="16"/>
              </w:rPr>
            </w:pPr>
            <w:r>
              <w:rPr>
                <w:rFonts w:ascii="Arial" w:hAnsi="Arial" w:cs="Arial"/>
                <w:b/>
                <w:sz w:val="16"/>
                <w:szCs w:val="16"/>
              </w:rPr>
              <w:t xml:space="preserve">LOTE 1 – </w:t>
            </w:r>
            <w:r w:rsidRPr="00E446F3">
              <w:rPr>
                <w:rFonts w:ascii="Arial" w:hAnsi="Arial" w:cs="Arial"/>
                <w:b/>
                <w:sz w:val="16"/>
                <w:szCs w:val="16"/>
              </w:rPr>
              <w:t>VEÍCULOS</w:t>
            </w:r>
            <w:r w:rsidR="008215A9">
              <w:rPr>
                <w:rFonts w:ascii="Arial" w:hAnsi="Arial" w:cs="Arial"/>
                <w:b/>
                <w:sz w:val="16"/>
                <w:szCs w:val="16"/>
              </w:rPr>
              <w:t xml:space="preserve"> (LEVES, MÉDIOS E PESADOS)</w:t>
            </w:r>
            <w:r w:rsidRPr="00E446F3">
              <w:rPr>
                <w:rFonts w:ascii="Arial" w:hAnsi="Arial" w:cs="Arial"/>
                <w:b/>
                <w:sz w:val="16"/>
                <w:szCs w:val="16"/>
              </w:rPr>
              <w:t xml:space="preserve"> </w:t>
            </w:r>
            <w:r w:rsidR="008215A9">
              <w:rPr>
                <w:rFonts w:ascii="Arial" w:hAnsi="Arial" w:cs="Arial"/>
                <w:b/>
                <w:sz w:val="16"/>
                <w:szCs w:val="16"/>
              </w:rPr>
              <w:t>E MÁQUINAS</w:t>
            </w:r>
            <w:r w:rsidR="0057793F">
              <w:rPr>
                <w:rFonts w:ascii="Arial" w:hAnsi="Arial" w:cs="Arial"/>
                <w:b/>
                <w:sz w:val="16"/>
                <w:szCs w:val="16"/>
              </w:rPr>
              <w:t xml:space="preserve"> SEM </w:t>
            </w:r>
            <w:r w:rsidR="00121AD8" w:rsidRPr="004355DB">
              <w:rPr>
                <w:rFonts w:ascii="Arial" w:hAnsi="Arial" w:cs="Arial"/>
                <w:b/>
                <w:sz w:val="16"/>
                <w:szCs w:val="16"/>
              </w:rPr>
              <w:t>RESPONSABILIDADE CIVIL ÔNIBUS (RCO)</w:t>
            </w:r>
          </w:p>
        </w:tc>
      </w:tr>
      <w:tr w:rsidR="00E446F3" w:rsidRPr="00E446F3" w:rsidTr="00811DAE">
        <w:tc>
          <w:tcPr>
            <w:tcW w:w="9923" w:type="dxa"/>
            <w:gridSpan w:val="10"/>
            <w:shd w:val="clear" w:color="auto" w:fill="BFBFBF" w:themeFill="background1" w:themeFillShade="BF"/>
            <w:vAlign w:val="center"/>
          </w:tcPr>
          <w:p w:rsidR="00E446F3" w:rsidRPr="00E446F3" w:rsidRDefault="00E446F3" w:rsidP="00BD4AA9">
            <w:pPr>
              <w:jc w:val="center"/>
              <w:rPr>
                <w:rFonts w:ascii="Arial" w:hAnsi="Arial" w:cs="Arial"/>
                <w:b/>
                <w:sz w:val="16"/>
                <w:szCs w:val="16"/>
              </w:rPr>
            </w:pPr>
            <w:r w:rsidRPr="00E446F3">
              <w:rPr>
                <w:rFonts w:ascii="Arial" w:hAnsi="Arial" w:cs="Arial"/>
                <w:b/>
                <w:sz w:val="16"/>
                <w:szCs w:val="16"/>
              </w:rPr>
              <w:t>VEÍCULOS LEVES</w:t>
            </w:r>
          </w:p>
        </w:tc>
      </w:tr>
      <w:tr w:rsidR="00E446F3" w:rsidRPr="00E446F3" w:rsidTr="00811DAE">
        <w:tc>
          <w:tcPr>
            <w:tcW w:w="471" w:type="dxa"/>
            <w:shd w:val="clear" w:color="auto" w:fill="D9D9D9" w:themeFill="background1" w:themeFillShade="D9"/>
            <w:vAlign w:val="center"/>
          </w:tcPr>
          <w:p w:rsidR="00E446F3" w:rsidRPr="00E446F3" w:rsidRDefault="00E446F3" w:rsidP="0051329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E446F3" w:rsidRPr="00E446F3" w:rsidRDefault="00E446F3" w:rsidP="00513299">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gridSpan w:val="2"/>
            <w:shd w:val="clear" w:color="auto" w:fill="D9D9D9" w:themeFill="background1" w:themeFillShade="D9"/>
            <w:vAlign w:val="center"/>
          </w:tcPr>
          <w:p w:rsidR="00E446F3" w:rsidRPr="00E446F3" w:rsidRDefault="00E446F3" w:rsidP="00513299">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E446F3" w:rsidRPr="00E446F3" w:rsidRDefault="00E446F3" w:rsidP="00513299">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E446F3" w:rsidRPr="00E446F3" w:rsidRDefault="00E446F3" w:rsidP="00513299">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E446F3" w:rsidRPr="00E446F3" w:rsidRDefault="00E446F3" w:rsidP="00513299">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E446F3" w:rsidRPr="00E446F3" w:rsidRDefault="00E446F3" w:rsidP="00513299">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E446F3" w:rsidRPr="00E446F3" w:rsidRDefault="00E446F3" w:rsidP="00513299">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E51EC3" w:rsidRPr="00E446F3" w:rsidTr="00811DAE">
        <w:tc>
          <w:tcPr>
            <w:tcW w:w="471" w:type="dxa"/>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1939" w:type="dxa"/>
            <w:gridSpan w:val="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Chevrolet - </w:t>
            </w:r>
            <w:proofErr w:type="spellStart"/>
            <w:r w:rsidRPr="00E446F3">
              <w:rPr>
                <w:rFonts w:ascii="Arial" w:hAnsi="Arial" w:cs="Arial"/>
                <w:color w:val="000000"/>
                <w:sz w:val="16"/>
                <w:szCs w:val="16"/>
              </w:rPr>
              <w:t>Meriva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Joy</w:t>
            </w:r>
            <w:proofErr w:type="spellEnd"/>
            <w:r w:rsidRPr="00E446F3">
              <w:rPr>
                <w:rFonts w:ascii="Arial" w:hAnsi="Arial" w:cs="Arial"/>
                <w:color w:val="000000"/>
                <w:sz w:val="16"/>
                <w:szCs w:val="16"/>
              </w:rPr>
              <w:t xml:space="preserve"> 1.4 8V </w:t>
            </w:r>
            <w:proofErr w:type="spellStart"/>
            <w:r w:rsidRPr="00E446F3">
              <w:rPr>
                <w:rFonts w:ascii="Arial" w:hAnsi="Arial" w:cs="Arial"/>
                <w:color w:val="000000"/>
                <w:sz w:val="16"/>
                <w:szCs w:val="16"/>
              </w:rPr>
              <w:t>Econoflex</w:t>
            </w:r>
            <w:proofErr w:type="spellEnd"/>
          </w:p>
        </w:tc>
        <w:tc>
          <w:tcPr>
            <w:tcW w:w="1134" w:type="dxa"/>
            <w:gridSpan w:val="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EVF8803</w:t>
            </w:r>
          </w:p>
        </w:tc>
        <w:tc>
          <w:tcPr>
            <w:tcW w:w="2001" w:type="dxa"/>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9BGXM75N0AC206319</w:t>
            </w:r>
          </w:p>
        </w:tc>
        <w:tc>
          <w:tcPr>
            <w:tcW w:w="987" w:type="dxa"/>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Chevrolet - Montana Pick-Up Sport 1.8 </w:t>
            </w:r>
            <w:proofErr w:type="spellStart"/>
            <w:r w:rsidRPr="00E446F3">
              <w:rPr>
                <w:rFonts w:ascii="Arial" w:hAnsi="Arial" w:cs="Arial"/>
                <w:color w:val="000000"/>
                <w:sz w:val="16"/>
                <w:szCs w:val="16"/>
              </w:rPr>
              <w:t>Flexpower</w:t>
            </w:r>
            <w:proofErr w:type="spellEnd"/>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CMW8894</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9BGXL80005C232044</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2008/2008</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3</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Chevrolet - Nova Montana </w:t>
            </w:r>
            <w:proofErr w:type="spellStart"/>
            <w:r w:rsidRPr="00E446F3">
              <w:rPr>
                <w:rFonts w:ascii="Arial" w:hAnsi="Arial" w:cs="Arial"/>
                <w:color w:val="000000"/>
                <w:sz w:val="16"/>
                <w:szCs w:val="16"/>
              </w:rPr>
              <w:t>Pickup</w:t>
            </w:r>
            <w:proofErr w:type="spellEnd"/>
            <w:r w:rsidRPr="00E446F3">
              <w:rPr>
                <w:rFonts w:ascii="Arial" w:hAnsi="Arial" w:cs="Arial"/>
                <w:color w:val="000000"/>
                <w:sz w:val="16"/>
                <w:szCs w:val="16"/>
              </w:rPr>
              <w:t xml:space="preserve"> LS 1.4 </w:t>
            </w:r>
            <w:proofErr w:type="spellStart"/>
            <w:r w:rsidRPr="00E446F3">
              <w:rPr>
                <w:rFonts w:ascii="Arial" w:hAnsi="Arial" w:cs="Arial"/>
                <w:color w:val="000000"/>
                <w:sz w:val="16"/>
                <w:szCs w:val="16"/>
              </w:rPr>
              <w:t>Econoflex</w:t>
            </w:r>
            <w:proofErr w:type="spellEnd"/>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CLB3143</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9BGCA8030KB134717</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4</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Chevrolet - Nova Montana </w:t>
            </w:r>
            <w:proofErr w:type="spellStart"/>
            <w:r w:rsidRPr="00E446F3">
              <w:rPr>
                <w:rFonts w:ascii="Arial" w:hAnsi="Arial" w:cs="Arial"/>
                <w:color w:val="000000"/>
                <w:sz w:val="16"/>
                <w:szCs w:val="16"/>
              </w:rPr>
              <w:t>Pickup</w:t>
            </w:r>
            <w:proofErr w:type="spellEnd"/>
            <w:r w:rsidRPr="00E446F3">
              <w:rPr>
                <w:rFonts w:ascii="Arial" w:hAnsi="Arial" w:cs="Arial"/>
                <w:color w:val="000000"/>
                <w:sz w:val="16"/>
                <w:szCs w:val="16"/>
              </w:rPr>
              <w:t xml:space="preserve"> LS 1.4 </w:t>
            </w:r>
            <w:proofErr w:type="spellStart"/>
            <w:r w:rsidRPr="00E446F3">
              <w:rPr>
                <w:rFonts w:ascii="Arial" w:hAnsi="Arial" w:cs="Arial"/>
                <w:color w:val="000000"/>
                <w:sz w:val="16"/>
                <w:szCs w:val="16"/>
              </w:rPr>
              <w:t>Econoflex</w:t>
            </w:r>
            <w:proofErr w:type="spellEnd"/>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EOX7505</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9BGCA8030KB126438</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5</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Chevrolet - Novo </w:t>
            </w:r>
            <w:proofErr w:type="spellStart"/>
            <w:r w:rsidRPr="00E446F3">
              <w:rPr>
                <w:rFonts w:ascii="Arial" w:hAnsi="Arial" w:cs="Arial"/>
                <w:color w:val="000000"/>
                <w:sz w:val="16"/>
                <w:szCs w:val="16"/>
              </w:rPr>
              <w:t>Onix</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1.0 12V Flex</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FJR4A91</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9BGEP69HONG146011</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6</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UDD3I23</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9BD358AFBTYP81754</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7</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UGD5F48</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9BD358AFBTYP90942</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8</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QSY9J68</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9BD358AFBTYP90953</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9</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Fiat - Cronos Sedan 1.3 8V Flex</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GBY6I41</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8AP359AFDNU203046</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10</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Doblò</w:t>
            </w:r>
            <w:proofErr w:type="spellEnd"/>
            <w:r w:rsidRPr="00E446F3">
              <w:rPr>
                <w:rFonts w:ascii="Arial" w:hAnsi="Arial" w:cs="Arial"/>
                <w:color w:val="000000"/>
                <w:sz w:val="16"/>
                <w:szCs w:val="16"/>
              </w:rPr>
              <w:t xml:space="preserve"> Cargo 1.4 8V Flex</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7</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FSQ3691</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9BD119609F1124167</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11</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Nova </w:t>
            </w:r>
            <w:proofErr w:type="spellStart"/>
            <w:r w:rsidRPr="00E446F3">
              <w:rPr>
                <w:rFonts w:ascii="Arial" w:hAnsi="Arial" w:cs="Arial"/>
                <w:color w:val="000000"/>
                <w:sz w:val="16"/>
                <w:szCs w:val="16"/>
              </w:rPr>
              <w:t>Fiorino</w:t>
            </w:r>
            <w:proofErr w:type="spellEnd"/>
            <w:r w:rsidRPr="00E446F3">
              <w:rPr>
                <w:rFonts w:ascii="Arial" w:hAnsi="Arial" w:cs="Arial"/>
                <w:color w:val="000000"/>
                <w:sz w:val="16"/>
                <w:szCs w:val="16"/>
              </w:rPr>
              <w:t xml:space="preserve"> 1.4 8V Evo Flex</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FKB0321</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9BD265122F9023581</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2014/2015</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12</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Nova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CS </w:t>
            </w:r>
            <w:proofErr w:type="spellStart"/>
            <w:r w:rsidRPr="00E446F3">
              <w:rPr>
                <w:rFonts w:ascii="Arial" w:hAnsi="Arial" w:cs="Arial"/>
                <w:color w:val="000000"/>
                <w:sz w:val="16"/>
                <w:szCs w:val="16"/>
              </w:rPr>
              <w:t>Endurance</w:t>
            </w:r>
            <w:proofErr w:type="spellEnd"/>
            <w:r w:rsidRPr="00E446F3">
              <w:rPr>
                <w:rFonts w:ascii="Arial" w:hAnsi="Arial" w:cs="Arial"/>
                <w:color w:val="000000"/>
                <w:sz w:val="16"/>
                <w:szCs w:val="16"/>
              </w:rPr>
              <w:t xml:space="preserve"> 1.4 8V Flex</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BUD4J43</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9BD281A2DNYX01843</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Defesa Civil</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13</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Fiat - Novo Uno Vivace 1.0 8V Evo Flex</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FCT9404</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9BD195A42G0762386</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 com reserva taxi e hospedagem</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14</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CE Adventure </w:t>
            </w:r>
            <w:proofErr w:type="spellStart"/>
            <w:r w:rsidRPr="00E446F3">
              <w:rPr>
                <w:rFonts w:ascii="Arial" w:hAnsi="Arial" w:cs="Arial"/>
                <w:color w:val="000000"/>
                <w:sz w:val="16"/>
                <w:szCs w:val="16"/>
              </w:rPr>
              <w:t>Locker</w:t>
            </w:r>
            <w:proofErr w:type="spellEnd"/>
            <w:r w:rsidRPr="00E446F3">
              <w:rPr>
                <w:rFonts w:ascii="Arial" w:hAnsi="Arial" w:cs="Arial"/>
                <w:color w:val="000000"/>
                <w:sz w:val="16"/>
                <w:szCs w:val="16"/>
              </w:rPr>
              <w:t xml:space="preserve"> 1.8 Flex</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EPH4463</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9BD27804PC7409038</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2011/2011</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15</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Celebration</w:t>
            </w:r>
            <w:proofErr w:type="spellEnd"/>
            <w:r w:rsidRPr="00E446F3">
              <w:rPr>
                <w:rFonts w:ascii="Arial" w:hAnsi="Arial" w:cs="Arial"/>
                <w:color w:val="000000"/>
                <w:sz w:val="16"/>
                <w:szCs w:val="16"/>
              </w:rPr>
              <w:t xml:space="preserve"> 1.4 8V Flex</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DMN3863</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9BD27803MB7343997</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16</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Celebration</w:t>
            </w:r>
            <w:proofErr w:type="spellEnd"/>
            <w:r w:rsidRPr="00E446F3">
              <w:rPr>
                <w:rFonts w:ascii="Arial" w:hAnsi="Arial" w:cs="Arial"/>
                <w:color w:val="000000"/>
                <w:sz w:val="16"/>
                <w:szCs w:val="16"/>
              </w:rPr>
              <w:t xml:space="preserve"> 1.4 8V Flex</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EOB0553</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9BD27803MC7483755</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17</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Uno </w:t>
            </w:r>
            <w:proofErr w:type="spellStart"/>
            <w:r w:rsidRPr="00E446F3">
              <w:rPr>
                <w:rFonts w:ascii="Arial" w:hAnsi="Arial" w:cs="Arial"/>
                <w:color w:val="000000"/>
                <w:sz w:val="16"/>
                <w:szCs w:val="16"/>
              </w:rPr>
              <w:t>Fiorino</w:t>
            </w:r>
            <w:proofErr w:type="spellEnd"/>
            <w:r w:rsidRPr="00E446F3">
              <w:rPr>
                <w:rFonts w:ascii="Arial" w:hAnsi="Arial" w:cs="Arial"/>
                <w:color w:val="000000"/>
                <w:sz w:val="16"/>
                <w:szCs w:val="16"/>
              </w:rPr>
              <w:t xml:space="preserve"> Furgão 1.5 MPI</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LZG5G72</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9BD255044W8596489</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1998/1998</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18</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Uno Mille 1.0 </w:t>
            </w:r>
            <w:proofErr w:type="spellStart"/>
            <w:r w:rsidRPr="00E446F3">
              <w:rPr>
                <w:rFonts w:ascii="Arial" w:hAnsi="Arial" w:cs="Arial"/>
                <w:color w:val="000000"/>
                <w:sz w:val="16"/>
                <w:szCs w:val="16"/>
              </w:rPr>
              <w:t>Fire</w:t>
            </w:r>
            <w:proofErr w:type="spellEnd"/>
            <w:r w:rsidRPr="00E446F3">
              <w:rPr>
                <w:rFonts w:ascii="Arial" w:hAnsi="Arial" w:cs="Arial"/>
                <w:color w:val="000000"/>
                <w:sz w:val="16"/>
                <w:szCs w:val="16"/>
              </w:rPr>
              <w:t xml:space="preserve"> Flex</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CPV6366</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9BD15802764812065</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E51EC3" w:rsidRPr="00E446F3" w:rsidTr="00030FD6">
        <w:tc>
          <w:tcPr>
            <w:tcW w:w="471" w:type="dxa"/>
            <w:shd w:val="clear" w:color="auto" w:fill="auto"/>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19</w:t>
            </w:r>
          </w:p>
        </w:tc>
        <w:tc>
          <w:tcPr>
            <w:tcW w:w="1939" w:type="dxa"/>
            <w:gridSpan w:val="2"/>
            <w:shd w:val="clear" w:color="auto" w:fill="auto"/>
            <w:vAlign w:val="center"/>
          </w:tcPr>
          <w:p w:rsidR="00E51EC3" w:rsidRPr="00E446F3" w:rsidRDefault="00E51EC3" w:rsidP="00CD4186">
            <w:pPr>
              <w:jc w:val="both"/>
              <w:rPr>
                <w:rFonts w:ascii="Arial" w:hAnsi="Arial" w:cs="Arial"/>
                <w:color w:val="000000"/>
                <w:sz w:val="16"/>
                <w:szCs w:val="16"/>
              </w:rPr>
            </w:pPr>
            <w:r w:rsidRPr="00E446F3">
              <w:rPr>
                <w:rFonts w:ascii="Arial" w:hAnsi="Arial" w:cs="Arial"/>
                <w:color w:val="000000"/>
                <w:sz w:val="16"/>
                <w:szCs w:val="16"/>
              </w:rPr>
              <w:t xml:space="preserve">Fiat - Uno Mille 1.0 </w:t>
            </w:r>
            <w:proofErr w:type="spellStart"/>
            <w:r w:rsidRPr="00E446F3">
              <w:rPr>
                <w:rFonts w:ascii="Arial" w:hAnsi="Arial" w:cs="Arial"/>
                <w:color w:val="000000"/>
                <w:sz w:val="16"/>
                <w:szCs w:val="16"/>
              </w:rPr>
              <w:t>Fire</w:t>
            </w:r>
            <w:proofErr w:type="spellEnd"/>
            <w:r w:rsidRPr="00E446F3">
              <w:rPr>
                <w:rFonts w:ascii="Arial" w:hAnsi="Arial" w:cs="Arial"/>
                <w:color w:val="000000"/>
                <w:sz w:val="16"/>
                <w:szCs w:val="16"/>
              </w:rPr>
              <w:t xml:space="preserve"> Flex</w:t>
            </w:r>
          </w:p>
        </w:tc>
        <w:tc>
          <w:tcPr>
            <w:tcW w:w="1134" w:type="dxa"/>
            <w:gridSpan w:val="2"/>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CPV6367</w:t>
            </w:r>
          </w:p>
        </w:tc>
        <w:tc>
          <w:tcPr>
            <w:tcW w:w="2001"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9BD15802764812082</w:t>
            </w:r>
          </w:p>
        </w:tc>
        <w:tc>
          <w:tcPr>
            <w:tcW w:w="987"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E51EC3" w:rsidRPr="00E446F3" w:rsidRDefault="00E51EC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E51EC3" w:rsidRPr="00E446F3" w:rsidTr="00811DAE">
        <w:tc>
          <w:tcPr>
            <w:tcW w:w="471" w:type="dxa"/>
            <w:shd w:val="clear" w:color="auto" w:fill="F2F2F2" w:themeFill="background1" w:themeFillShade="F2"/>
            <w:vAlign w:val="center"/>
          </w:tcPr>
          <w:p w:rsidR="00E51EC3" w:rsidRPr="00E446F3" w:rsidRDefault="00E51EC3" w:rsidP="00513299">
            <w:pPr>
              <w:jc w:val="center"/>
              <w:rPr>
                <w:rFonts w:ascii="Arial" w:hAnsi="Arial" w:cs="Arial"/>
                <w:color w:val="000000"/>
                <w:sz w:val="16"/>
                <w:szCs w:val="16"/>
              </w:rPr>
            </w:pPr>
            <w:r w:rsidRPr="00E446F3">
              <w:rPr>
                <w:rFonts w:ascii="Arial" w:hAnsi="Arial" w:cs="Arial"/>
                <w:color w:val="000000"/>
                <w:sz w:val="16"/>
                <w:szCs w:val="16"/>
              </w:rPr>
              <w:t>20</w:t>
            </w:r>
          </w:p>
        </w:tc>
        <w:tc>
          <w:tcPr>
            <w:tcW w:w="1939" w:type="dxa"/>
            <w:gridSpan w:val="2"/>
            <w:shd w:val="clear" w:color="auto" w:fill="F2F2F2" w:themeFill="background1" w:themeFillShade="F2"/>
            <w:vAlign w:val="center"/>
          </w:tcPr>
          <w:p w:rsidR="00E51EC3" w:rsidRPr="00E446F3" w:rsidRDefault="00E51EC3" w:rsidP="00CD4186">
            <w:pPr>
              <w:jc w:val="both"/>
              <w:rPr>
                <w:rFonts w:ascii="Arial" w:hAnsi="Arial" w:cs="Arial"/>
                <w:sz w:val="16"/>
                <w:szCs w:val="16"/>
              </w:rPr>
            </w:pPr>
            <w:r w:rsidRPr="00E446F3">
              <w:rPr>
                <w:rFonts w:ascii="Arial" w:hAnsi="Arial" w:cs="Arial"/>
                <w:sz w:val="16"/>
                <w:szCs w:val="16"/>
              </w:rPr>
              <w:t xml:space="preserve">Fiat - Uno Mille 1.0 </w:t>
            </w:r>
            <w:proofErr w:type="spellStart"/>
            <w:r w:rsidRPr="00E446F3">
              <w:rPr>
                <w:rFonts w:ascii="Arial" w:hAnsi="Arial" w:cs="Arial"/>
                <w:sz w:val="16"/>
                <w:szCs w:val="16"/>
              </w:rPr>
              <w:t>Fire</w:t>
            </w:r>
            <w:proofErr w:type="spellEnd"/>
            <w:r w:rsidRPr="00E446F3">
              <w:rPr>
                <w:rFonts w:ascii="Arial" w:hAnsi="Arial" w:cs="Arial"/>
                <w:sz w:val="16"/>
                <w:szCs w:val="16"/>
              </w:rPr>
              <w:t xml:space="preserve"> </w:t>
            </w:r>
            <w:r w:rsidRPr="00E446F3">
              <w:rPr>
                <w:rFonts w:ascii="Arial" w:hAnsi="Arial" w:cs="Arial"/>
                <w:sz w:val="16"/>
                <w:szCs w:val="16"/>
              </w:rPr>
              <w:lastRenderedPageBreak/>
              <w:t>Flex</w:t>
            </w:r>
          </w:p>
        </w:tc>
        <w:tc>
          <w:tcPr>
            <w:tcW w:w="1134" w:type="dxa"/>
            <w:gridSpan w:val="2"/>
            <w:shd w:val="clear" w:color="auto" w:fill="F2F2F2" w:themeFill="background1" w:themeFillShade="F2"/>
            <w:vAlign w:val="center"/>
          </w:tcPr>
          <w:p w:rsidR="00E51EC3" w:rsidRPr="00E446F3" w:rsidRDefault="00E51EC3" w:rsidP="00CD4186">
            <w:pPr>
              <w:jc w:val="center"/>
              <w:rPr>
                <w:rFonts w:ascii="Arial" w:hAnsi="Arial" w:cs="Arial"/>
                <w:sz w:val="16"/>
                <w:szCs w:val="16"/>
              </w:rPr>
            </w:pPr>
            <w:r w:rsidRPr="00E446F3">
              <w:rPr>
                <w:rFonts w:ascii="Arial" w:hAnsi="Arial" w:cs="Arial"/>
                <w:sz w:val="16"/>
                <w:szCs w:val="16"/>
              </w:rPr>
              <w:lastRenderedPageBreak/>
              <w:t>5</w:t>
            </w:r>
          </w:p>
        </w:tc>
        <w:tc>
          <w:tcPr>
            <w:tcW w:w="981" w:type="dxa"/>
            <w:shd w:val="clear" w:color="auto" w:fill="F2F2F2" w:themeFill="background1" w:themeFillShade="F2"/>
            <w:vAlign w:val="center"/>
          </w:tcPr>
          <w:p w:rsidR="00E51EC3" w:rsidRPr="00E446F3" w:rsidRDefault="00E51EC3" w:rsidP="00CD4186">
            <w:pPr>
              <w:jc w:val="center"/>
              <w:rPr>
                <w:rFonts w:ascii="Arial" w:hAnsi="Arial" w:cs="Arial"/>
                <w:sz w:val="16"/>
                <w:szCs w:val="16"/>
              </w:rPr>
            </w:pPr>
            <w:r w:rsidRPr="00E446F3">
              <w:rPr>
                <w:rFonts w:ascii="Arial" w:hAnsi="Arial" w:cs="Arial"/>
                <w:sz w:val="16"/>
                <w:szCs w:val="16"/>
              </w:rPr>
              <w:t>DMN1030</w:t>
            </w:r>
          </w:p>
        </w:tc>
        <w:tc>
          <w:tcPr>
            <w:tcW w:w="2001" w:type="dxa"/>
            <w:shd w:val="clear" w:color="auto" w:fill="F2F2F2" w:themeFill="background1" w:themeFillShade="F2"/>
            <w:vAlign w:val="center"/>
          </w:tcPr>
          <w:p w:rsidR="00E51EC3" w:rsidRPr="00E446F3" w:rsidRDefault="00E51EC3" w:rsidP="00CD4186">
            <w:pPr>
              <w:jc w:val="center"/>
              <w:rPr>
                <w:rFonts w:ascii="Arial" w:hAnsi="Arial" w:cs="Arial"/>
                <w:sz w:val="16"/>
                <w:szCs w:val="16"/>
              </w:rPr>
            </w:pPr>
            <w:r w:rsidRPr="00E446F3">
              <w:rPr>
                <w:rFonts w:ascii="Arial" w:hAnsi="Arial" w:cs="Arial"/>
                <w:sz w:val="16"/>
                <w:szCs w:val="16"/>
              </w:rPr>
              <w:t>9BD15822764786501</w:t>
            </w:r>
          </w:p>
        </w:tc>
        <w:tc>
          <w:tcPr>
            <w:tcW w:w="987" w:type="dxa"/>
            <w:shd w:val="clear" w:color="auto" w:fill="F2F2F2" w:themeFill="background1" w:themeFillShade="F2"/>
            <w:vAlign w:val="center"/>
          </w:tcPr>
          <w:p w:rsidR="00E51EC3" w:rsidRPr="00E446F3" w:rsidRDefault="00E51EC3" w:rsidP="00CD4186">
            <w:pPr>
              <w:jc w:val="center"/>
              <w:rPr>
                <w:rFonts w:ascii="Arial" w:hAnsi="Arial" w:cs="Arial"/>
                <w:sz w:val="16"/>
                <w:szCs w:val="16"/>
              </w:rPr>
            </w:pPr>
            <w:r w:rsidRPr="00E446F3">
              <w:rPr>
                <w:rFonts w:ascii="Arial" w:hAnsi="Arial" w:cs="Arial"/>
                <w:sz w:val="16"/>
                <w:szCs w:val="16"/>
              </w:rPr>
              <w:t>2006/2006</w:t>
            </w:r>
          </w:p>
        </w:tc>
        <w:tc>
          <w:tcPr>
            <w:tcW w:w="1134" w:type="dxa"/>
            <w:shd w:val="clear" w:color="auto" w:fill="F2F2F2" w:themeFill="background1" w:themeFillShade="F2"/>
            <w:vAlign w:val="center"/>
          </w:tcPr>
          <w:p w:rsidR="00E51EC3" w:rsidRPr="00E446F3" w:rsidRDefault="00E51EC3" w:rsidP="00CD4186">
            <w:pPr>
              <w:jc w:val="center"/>
              <w:rPr>
                <w:rFonts w:ascii="Arial" w:hAnsi="Arial" w:cs="Arial"/>
                <w:sz w:val="16"/>
                <w:szCs w:val="16"/>
              </w:rPr>
            </w:pPr>
            <w:r w:rsidRPr="00E446F3">
              <w:rPr>
                <w:rFonts w:ascii="Arial" w:hAnsi="Arial" w:cs="Arial"/>
                <w:sz w:val="16"/>
                <w:szCs w:val="16"/>
              </w:rPr>
              <w:t>Agricultura</w:t>
            </w:r>
          </w:p>
        </w:tc>
        <w:tc>
          <w:tcPr>
            <w:tcW w:w="1276" w:type="dxa"/>
            <w:shd w:val="clear" w:color="auto" w:fill="F2F2F2" w:themeFill="background1" w:themeFillShade="F2"/>
            <w:vAlign w:val="center"/>
          </w:tcPr>
          <w:p w:rsidR="00E51EC3" w:rsidRPr="00E446F3" w:rsidRDefault="00E51EC3" w:rsidP="00CD4186">
            <w:pPr>
              <w:jc w:val="center"/>
              <w:rPr>
                <w:rFonts w:ascii="Arial" w:hAnsi="Arial" w:cs="Arial"/>
                <w:sz w:val="16"/>
                <w:szCs w:val="16"/>
              </w:rPr>
            </w:pPr>
            <w:r w:rsidRPr="00E446F3">
              <w:rPr>
                <w:rFonts w:ascii="Arial" w:hAnsi="Arial" w:cs="Arial"/>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lastRenderedPageBreak/>
              <w:t>21</w:t>
            </w:r>
          </w:p>
        </w:tc>
        <w:tc>
          <w:tcPr>
            <w:tcW w:w="1939" w:type="dxa"/>
            <w:gridSpan w:val="2"/>
            <w:shd w:val="clear" w:color="auto" w:fill="auto"/>
            <w:vAlign w:val="center"/>
          </w:tcPr>
          <w:p w:rsidR="00BD34F3" w:rsidRPr="00BD34F3" w:rsidRDefault="00BD34F3" w:rsidP="00CD4186">
            <w:pPr>
              <w:jc w:val="both"/>
              <w:rPr>
                <w:rFonts w:ascii="Arial" w:hAnsi="Arial" w:cs="Arial"/>
                <w:color w:val="000000"/>
                <w:sz w:val="16"/>
                <w:szCs w:val="16"/>
              </w:rPr>
            </w:pPr>
            <w:r w:rsidRPr="00BD34F3">
              <w:rPr>
                <w:rFonts w:ascii="Arial" w:hAnsi="Arial" w:cs="Arial"/>
                <w:color w:val="000000"/>
                <w:sz w:val="16"/>
                <w:szCs w:val="16"/>
              </w:rPr>
              <w:t xml:space="preserve">Fiat – Uno Mille </w:t>
            </w:r>
            <w:proofErr w:type="spellStart"/>
            <w:r w:rsidRPr="00BD34F3">
              <w:rPr>
                <w:rFonts w:ascii="Arial" w:hAnsi="Arial" w:cs="Arial"/>
                <w:color w:val="000000"/>
                <w:sz w:val="16"/>
                <w:szCs w:val="16"/>
              </w:rPr>
              <w:t>Economy</w:t>
            </w:r>
            <w:proofErr w:type="spellEnd"/>
            <w:r w:rsidRPr="00BD34F3">
              <w:rPr>
                <w:rFonts w:ascii="Arial" w:hAnsi="Arial" w:cs="Arial"/>
                <w:color w:val="000000"/>
                <w:sz w:val="16"/>
                <w:szCs w:val="16"/>
              </w:rPr>
              <w:t xml:space="preserve"> 1.0 Flex</w:t>
            </w:r>
          </w:p>
        </w:tc>
        <w:tc>
          <w:tcPr>
            <w:tcW w:w="1134" w:type="dxa"/>
            <w:gridSpan w:val="2"/>
            <w:shd w:val="clear" w:color="auto" w:fill="auto"/>
            <w:vAlign w:val="center"/>
          </w:tcPr>
          <w:p w:rsidR="00BD34F3" w:rsidRPr="00BD34F3" w:rsidRDefault="00BD34F3" w:rsidP="00CD4186">
            <w:pPr>
              <w:jc w:val="center"/>
              <w:rPr>
                <w:rFonts w:ascii="Arial" w:hAnsi="Arial" w:cs="Arial"/>
                <w:color w:val="000000"/>
                <w:sz w:val="16"/>
                <w:szCs w:val="16"/>
              </w:rPr>
            </w:pPr>
            <w:r w:rsidRPr="00BD34F3">
              <w:rPr>
                <w:rFonts w:ascii="Arial" w:hAnsi="Arial" w:cs="Arial"/>
                <w:color w:val="000000"/>
                <w:sz w:val="16"/>
                <w:szCs w:val="16"/>
              </w:rPr>
              <w:t>5</w:t>
            </w:r>
          </w:p>
        </w:tc>
        <w:tc>
          <w:tcPr>
            <w:tcW w:w="981" w:type="dxa"/>
            <w:shd w:val="clear" w:color="auto" w:fill="auto"/>
            <w:vAlign w:val="center"/>
          </w:tcPr>
          <w:p w:rsidR="00BD34F3" w:rsidRPr="00BD34F3" w:rsidRDefault="00BD34F3" w:rsidP="00CD4186">
            <w:pPr>
              <w:jc w:val="center"/>
              <w:rPr>
                <w:rFonts w:ascii="Arial" w:hAnsi="Arial" w:cs="Arial"/>
                <w:color w:val="000000"/>
                <w:sz w:val="16"/>
                <w:szCs w:val="16"/>
              </w:rPr>
            </w:pPr>
            <w:r w:rsidRPr="00BD34F3">
              <w:rPr>
                <w:rFonts w:ascii="Arial" w:hAnsi="Arial" w:cs="Arial"/>
                <w:color w:val="000000"/>
                <w:sz w:val="16"/>
                <w:szCs w:val="16"/>
              </w:rPr>
              <w:t>EOB0559</w:t>
            </w:r>
          </w:p>
        </w:tc>
        <w:tc>
          <w:tcPr>
            <w:tcW w:w="2001" w:type="dxa"/>
            <w:shd w:val="clear" w:color="auto" w:fill="auto"/>
            <w:vAlign w:val="center"/>
          </w:tcPr>
          <w:p w:rsidR="00BD34F3" w:rsidRPr="00BD34F3" w:rsidRDefault="00BD34F3" w:rsidP="00CD4186">
            <w:pPr>
              <w:jc w:val="center"/>
              <w:rPr>
                <w:rFonts w:ascii="Arial" w:hAnsi="Arial" w:cs="Arial"/>
                <w:color w:val="000000"/>
                <w:sz w:val="16"/>
                <w:szCs w:val="16"/>
              </w:rPr>
            </w:pPr>
            <w:r w:rsidRPr="00BD34F3">
              <w:rPr>
                <w:rFonts w:ascii="Arial" w:hAnsi="Arial" w:cs="Arial"/>
                <w:color w:val="000000"/>
                <w:sz w:val="16"/>
                <w:szCs w:val="16"/>
              </w:rPr>
              <w:t>9BD15802AC6676898</w:t>
            </w:r>
          </w:p>
        </w:tc>
        <w:tc>
          <w:tcPr>
            <w:tcW w:w="987" w:type="dxa"/>
            <w:shd w:val="clear" w:color="auto" w:fill="auto"/>
            <w:vAlign w:val="center"/>
          </w:tcPr>
          <w:p w:rsidR="00BD34F3" w:rsidRPr="0092346D" w:rsidRDefault="00BD34F3" w:rsidP="00CD4186">
            <w:pPr>
              <w:jc w:val="center"/>
              <w:rPr>
                <w:rFonts w:ascii="Arial" w:hAnsi="Arial" w:cs="Arial"/>
                <w:color w:val="000000"/>
                <w:sz w:val="16"/>
                <w:szCs w:val="16"/>
              </w:rPr>
            </w:pPr>
            <w:r w:rsidRPr="0092346D">
              <w:rPr>
                <w:rFonts w:ascii="Arial" w:hAnsi="Arial" w:cs="Arial"/>
                <w:color w:val="000000"/>
                <w:sz w:val="16"/>
                <w:szCs w:val="16"/>
              </w:rPr>
              <w:t>2012/2012</w:t>
            </w:r>
          </w:p>
        </w:tc>
        <w:tc>
          <w:tcPr>
            <w:tcW w:w="1134" w:type="dxa"/>
            <w:shd w:val="clear" w:color="auto" w:fill="auto"/>
            <w:vAlign w:val="center"/>
          </w:tcPr>
          <w:p w:rsidR="00BD34F3" w:rsidRPr="0092346D" w:rsidRDefault="0092346D" w:rsidP="00CD4186">
            <w:pPr>
              <w:jc w:val="center"/>
              <w:rPr>
                <w:rFonts w:ascii="Arial" w:hAnsi="Arial" w:cs="Arial"/>
                <w:color w:val="000000"/>
                <w:sz w:val="16"/>
                <w:szCs w:val="16"/>
              </w:rPr>
            </w:pPr>
            <w:r w:rsidRPr="0092346D">
              <w:rPr>
                <w:rFonts w:ascii="Arial" w:hAnsi="Arial" w:cs="Arial"/>
                <w:color w:val="000000"/>
                <w:sz w:val="16"/>
                <w:szCs w:val="16"/>
              </w:rPr>
              <w:t>Obras</w:t>
            </w:r>
          </w:p>
        </w:tc>
        <w:tc>
          <w:tcPr>
            <w:tcW w:w="1276" w:type="dxa"/>
            <w:shd w:val="clear" w:color="auto" w:fill="auto"/>
            <w:vAlign w:val="center"/>
          </w:tcPr>
          <w:p w:rsidR="00BD34F3" w:rsidRPr="0092346D" w:rsidRDefault="00BD34F3" w:rsidP="00CD4186">
            <w:pPr>
              <w:jc w:val="center"/>
              <w:rPr>
                <w:rFonts w:ascii="Arial" w:hAnsi="Arial" w:cs="Arial"/>
                <w:color w:val="000000"/>
                <w:sz w:val="16"/>
                <w:szCs w:val="16"/>
              </w:rPr>
            </w:pPr>
            <w:r w:rsidRPr="0092346D">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22</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Ford - Fiesta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SE 1.6 8V Flex</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EOB0579</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9BFZF55P1E8076348</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2013/2014</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23</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CUK7533</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9BFZH55L9K8288210</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24</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DZG9933</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9BFZH55L8K8288103</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25</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EJJ6352</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9BFZH55L2K8288226</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26</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Peugeot - Novo 208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Active 1.6 16V Flex </w:t>
            </w:r>
            <w:proofErr w:type="spellStart"/>
            <w:r w:rsidRPr="00E446F3">
              <w:rPr>
                <w:rFonts w:ascii="Arial" w:hAnsi="Arial" w:cs="Arial"/>
                <w:color w:val="000000"/>
                <w:sz w:val="16"/>
                <w:szCs w:val="16"/>
              </w:rPr>
              <w:t>Aut</w:t>
            </w:r>
            <w:proofErr w:type="spellEnd"/>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EXA1F61</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8ADUWNFX2PG503347</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27</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Duster</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Oroch</w:t>
            </w:r>
            <w:proofErr w:type="spellEnd"/>
            <w:r w:rsidRPr="00E446F3">
              <w:rPr>
                <w:rFonts w:ascii="Arial" w:hAnsi="Arial" w:cs="Arial"/>
                <w:color w:val="000000"/>
                <w:sz w:val="16"/>
                <w:szCs w:val="16"/>
              </w:rPr>
              <w:t xml:space="preserve"> Cabine Dupla Expression 1.6 16V 4x2 </w:t>
            </w:r>
            <w:proofErr w:type="spellStart"/>
            <w:r w:rsidRPr="00E446F3">
              <w:rPr>
                <w:rFonts w:ascii="Arial" w:hAnsi="Arial" w:cs="Arial"/>
                <w:color w:val="000000"/>
                <w:sz w:val="16"/>
                <w:szCs w:val="16"/>
              </w:rPr>
              <w:t>Hi</w:t>
            </w:r>
            <w:proofErr w:type="spellEnd"/>
            <w:r w:rsidRPr="00E446F3">
              <w:rPr>
                <w:rFonts w:ascii="Arial" w:hAnsi="Arial" w:cs="Arial"/>
                <w:color w:val="000000"/>
                <w:sz w:val="16"/>
                <w:szCs w:val="16"/>
              </w:rPr>
              <w:t>-Flex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BQU3G21</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93Y9SR3H5NJ122395</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28</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FVL8C61</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93YRBB004PJ247085</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29</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GEB4B33</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93YRBB000RJ691969</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2023/2024</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30</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TLO6J12</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93YRBB007TJ416350</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31</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Renault - Logan Sedan Expression 1.0 16V 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EZL4633</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93YLSR7UHCJ123614</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32</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Toyota - Corolla Sedan GLI 2.0 16V Flex Aut.</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FCU9334</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9BRB33BE3L2002885</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 ilimitado (com reserva equivalente ao modelo, guincho, táxi e hospedagem)</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33</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Gol City 1.0 8V Total Flex Geração IV</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CPV6362</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9BWCA05W86T017195</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34</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FPO8H12</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9BWAG45U0MT021914</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35</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FZT9F62</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9BWAG45UMT012541</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36</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FXM0I12</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9BWAG45UXMT022326</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37</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GCX4D57</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9BWAG45U1MT057658</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38</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Novo Gol 1.0 8V Total Flex Geração V</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EOB0568</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9BWABO5U8DP07995</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 xml:space="preserve">Saúde </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 com reserva taxi e hospedagem</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39</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Volkswagen - Novo Gol </w:t>
            </w:r>
            <w:proofErr w:type="spellStart"/>
            <w:r w:rsidRPr="00E446F3">
              <w:rPr>
                <w:rFonts w:ascii="Arial" w:hAnsi="Arial" w:cs="Arial"/>
                <w:color w:val="000000"/>
                <w:sz w:val="16"/>
                <w:szCs w:val="16"/>
              </w:rPr>
              <w:t>Trendline</w:t>
            </w:r>
            <w:proofErr w:type="spellEnd"/>
            <w:r w:rsidRPr="00E446F3">
              <w:rPr>
                <w:rFonts w:ascii="Arial" w:hAnsi="Arial" w:cs="Arial"/>
                <w:color w:val="000000"/>
                <w:sz w:val="16"/>
                <w:szCs w:val="16"/>
              </w:rPr>
              <w:t xml:space="preserve"> 1.0 12V Flex Geração VI</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FJH0552</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9BWAG45U7JT141088</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40</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Volkswagen - Novo Gol </w:t>
            </w:r>
            <w:proofErr w:type="spellStart"/>
            <w:r w:rsidRPr="00E446F3">
              <w:rPr>
                <w:rFonts w:ascii="Arial" w:hAnsi="Arial" w:cs="Arial"/>
                <w:color w:val="000000"/>
                <w:sz w:val="16"/>
                <w:szCs w:val="16"/>
              </w:rPr>
              <w:t>Trendline</w:t>
            </w:r>
            <w:proofErr w:type="spellEnd"/>
            <w:r w:rsidRPr="00E446F3">
              <w:rPr>
                <w:rFonts w:ascii="Arial" w:hAnsi="Arial" w:cs="Arial"/>
                <w:color w:val="000000"/>
                <w:sz w:val="16"/>
                <w:szCs w:val="16"/>
              </w:rPr>
              <w:t xml:space="preserve"> 1.0 12V Flex Geração VI</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GIY4343</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9BWAG45UXJT128562</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41</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Volkswagen - Novo Voyage </w:t>
            </w:r>
            <w:proofErr w:type="spellStart"/>
            <w:r w:rsidRPr="00E446F3">
              <w:rPr>
                <w:rFonts w:ascii="Arial" w:hAnsi="Arial" w:cs="Arial"/>
                <w:color w:val="000000"/>
                <w:sz w:val="16"/>
                <w:szCs w:val="16"/>
              </w:rPr>
              <w:t>Comfortline</w:t>
            </w:r>
            <w:proofErr w:type="spellEnd"/>
            <w:r w:rsidRPr="00E446F3">
              <w:rPr>
                <w:rFonts w:ascii="Arial" w:hAnsi="Arial" w:cs="Arial"/>
                <w:color w:val="000000"/>
                <w:sz w:val="16"/>
                <w:szCs w:val="16"/>
              </w:rPr>
              <w:t xml:space="preserve"> 1.0 8V Flex Geração VI</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FLX2A54</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9BWDA45U1GT068095</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42</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Saveiro Cl 1.6 Mi</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BFW2982</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9BWZZZ376WP029361</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1999/1999</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9923" w:type="dxa"/>
            <w:gridSpan w:val="10"/>
            <w:shd w:val="clear" w:color="auto" w:fill="BFBFBF" w:themeFill="background1" w:themeFillShade="BF"/>
            <w:vAlign w:val="center"/>
          </w:tcPr>
          <w:p w:rsidR="00BD34F3" w:rsidRPr="00E446F3" w:rsidRDefault="00BD34F3" w:rsidP="00BD4AA9">
            <w:pPr>
              <w:jc w:val="center"/>
              <w:rPr>
                <w:rFonts w:ascii="Arial" w:hAnsi="Arial" w:cs="Arial"/>
                <w:b/>
                <w:sz w:val="16"/>
                <w:szCs w:val="16"/>
              </w:rPr>
            </w:pPr>
            <w:r w:rsidRPr="00E446F3">
              <w:rPr>
                <w:rFonts w:ascii="Arial" w:hAnsi="Arial" w:cs="Arial"/>
                <w:b/>
                <w:sz w:val="16"/>
                <w:szCs w:val="16"/>
              </w:rPr>
              <w:t>VEÍCULOS MÉDIOS</w:t>
            </w:r>
          </w:p>
        </w:tc>
      </w:tr>
      <w:tr w:rsidR="00BD34F3" w:rsidRPr="00E446F3" w:rsidTr="00811DAE">
        <w:tc>
          <w:tcPr>
            <w:tcW w:w="471"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BD34F3" w:rsidRPr="00E446F3" w:rsidTr="00811DAE">
        <w:tc>
          <w:tcPr>
            <w:tcW w:w="471" w:type="dxa"/>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43</w:t>
            </w:r>
          </w:p>
        </w:tc>
        <w:tc>
          <w:tcPr>
            <w:tcW w:w="1939" w:type="dxa"/>
            <w:gridSpan w:val="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Chevrolet - Nova S10 Cab. Simples LS 2.8 CTDI 4x4</w:t>
            </w:r>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gridSpan w:val="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BPQ7573</w:t>
            </w:r>
          </w:p>
        </w:tc>
        <w:tc>
          <w:tcPr>
            <w:tcW w:w="2001"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9BG144DK0KC419221</w:t>
            </w:r>
          </w:p>
        </w:tc>
        <w:tc>
          <w:tcPr>
            <w:tcW w:w="987"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6E16A1">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44</w:t>
            </w:r>
          </w:p>
        </w:tc>
        <w:tc>
          <w:tcPr>
            <w:tcW w:w="1939"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 xml:space="preserve">Chevrolet - Pick-Up S10 </w:t>
            </w:r>
            <w:proofErr w:type="spellStart"/>
            <w:r w:rsidRPr="00E446F3">
              <w:rPr>
                <w:rFonts w:ascii="Arial" w:hAnsi="Arial" w:cs="Arial"/>
                <w:color w:val="000000"/>
                <w:sz w:val="16"/>
                <w:szCs w:val="16"/>
              </w:rPr>
              <w:t>Advantage</w:t>
            </w:r>
            <w:proofErr w:type="spellEnd"/>
            <w:r w:rsidRPr="00E446F3">
              <w:rPr>
                <w:rFonts w:ascii="Arial" w:hAnsi="Arial" w:cs="Arial"/>
                <w:color w:val="000000"/>
                <w:sz w:val="16"/>
                <w:szCs w:val="16"/>
              </w:rPr>
              <w:t xml:space="preserve"> 2.4 </w:t>
            </w:r>
            <w:proofErr w:type="spellStart"/>
            <w:r w:rsidRPr="00E446F3">
              <w:rPr>
                <w:rFonts w:ascii="Arial" w:hAnsi="Arial" w:cs="Arial"/>
                <w:color w:val="000000"/>
                <w:sz w:val="16"/>
                <w:szCs w:val="16"/>
              </w:rPr>
              <w:t>Flexpower</w:t>
            </w:r>
            <w:proofErr w:type="spellEnd"/>
            <w:r w:rsidRPr="00E446F3">
              <w:rPr>
                <w:rFonts w:ascii="Arial" w:hAnsi="Arial" w:cs="Arial"/>
                <w:color w:val="000000"/>
                <w:sz w:val="16"/>
                <w:szCs w:val="16"/>
              </w:rPr>
              <w:t xml:space="preserve"> 4x2</w:t>
            </w:r>
          </w:p>
        </w:tc>
        <w:tc>
          <w:tcPr>
            <w:tcW w:w="1134"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DMN3862</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9BG124GFQPC420476</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45</w:t>
            </w:r>
          </w:p>
        </w:tc>
        <w:tc>
          <w:tcPr>
            <w:tcW w:w="1939" w:type="dxa"/>
            <w:gridSpan w:val="2"/>
            <w:shd w:val="clear" w:color="auto" w:fill="auto"/>
            <w:vAlign w:val="center"/>
          </w:tcPr>
          <w:p w:rsidR="00BD34F3" w:rsidRPr="00E446F3" w:rsidRDefault="00BD34F3" w:rsidP="00513299">
            <w:pPr>
              <w:jc w:val="both"/>
              <w:rPr>
                <w:rFonts w:ascii="Arial" w:hAnsi="Arial" w:cs="Arial"/>
                <w:color w:val="000000"/>
                <w:sz w:val="16"/>
                <w:szCs w:val="16"/>
              </w:rPr>
            </w:pPr>
            <w:proofErr w:type="spellStart"/>
            <w:r w:rsidRPr="00E446F3">
              <w:rPr>
                <w:rFonts w:ascii="Arial" w:hAnsi="Arial" w:cs="Arial"/>
                <w:color w:val="000000"/>
                <w:sz w:val="16"/>
                <w:szCs w:val="16"/>
              </w:rPr>
              <w:t>Citröen</w:t>
            </w:r>
            <w:proofErr w:type="spellEnd"/>
            <w:r w:rsidRPr="00E446F3">
              <w:rPr>
                <w:rFonts w:ascii="Arial" w:hAnsi="Arial" w:cs="Arial"/>
                <w:color w:val="000000"/>
                <w:sz w:val="16"/>
                <w:szCs w:val="16"/>
              </w:rPr>
              <w:t xml:space="preserve"> - Jumper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2.8 4x2 16l</w:t>
            </w:r>
          </w:p>
        </w:tc>
        <w:tc>
          <w:tcPr>
            <w:tcW w:w="1134"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DMN3866</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935ZCXMNBA2051725</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6E16A1">
        <w:tc>
          <w:tcPr>
            <w:tcW w:w="471" w:type="dxa"/>
            <w:shd w:val="clear" w:color="auto" w:fill="F2F2F2" w:themeFill="background1" w:themeFillShade="F2"/>
            <w:vAlign w:val="center"/>
          </w:tcPr>
          <w:p w:rsidR="00BD34F3" w:rsidRPr="00E446F3" w:rsidRDefault="00BD34F3" w:rsidP="00E33C02">
            <w:pPr>
              <w:jc w:val="center"/>
              <w:rPr>
                <w:rFonts w:ascii="Arial" w:hAnsi="Arial" w:cs="Arial"/>
                <w:color w:val="000000"/>
                <w:sz w:val="16"/>
                <w:szCs w:val="16"/>
              </w:rPr>
            </w:pPr>
            <w:r w:rsidRPr="00E446F3">
              <w:rPr>
                <w:rFonts w:ascii="Arial" w:hAnsi="Arial" w:cs="Arial"/>
                <w:color w:val="000000"/>
                <w:sz w:val="16"/>
                <w:szCs w:val="16"/>
              </w:rPr>
              <w:t>46</w:t>
            </w:r>
          </w:p>
        </w:tc>
        <w:tc>
          <w:tcPr>
            <w:tcW w:w="1939"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Furgão </w:t>
            </w:r>
            <w:proofErr w:type="spellStart"/>
            <w:r w:rsidRPr="00E446F3">
              <w:rPr>
                <w:rFonts w:ascii="Arial" w:hAnsi="Arial" w:cs="Arial"/>
                <w:color w:val="000000"/>
                <w:sz w:val="16"/>
                <w:szCs w:val="16"/>
              </w:rPr>
              <w:t>Multi</w:t>
            </w:r>
            <w:proofErr w:type="spellEnd"/>
            <w:r w:rsidRPr="00E446F3">
              <w:rPr>
                <w:rFonts w:ascii="Arial" w:hAnsi="Arial" w:cs="Arial"/>
                <w:color w:val="000000"/>
                <w:sz w:val="16"/>
                <w:szCs w:val="16"/>
              </w:rPr>
              <w:t xml:space="preserve"> Teto Alto 2.3 Jet</w:t>
            </w:r>
          </w:p>
        </w:tc>
        <w:tc>
          <w:tcPr>
            <w:tcW w:w="1134"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EOB0563</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93W245H34C2092268</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47</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Scudo</w:t>
            </w:r>
            <w:proofErr w:type="spellEnd"/>
            <w:r w:rsidRPr="00E446F3">
              <w:rPr>
                <w:rFonts w:ascii="Arial" w:hAnsi="Arial" w:cs="Arial"/>
                <w:color w:val="000000"/>
                <w:sz w:val="16"/>
                <w:szCs w:val="16"/>
              </w:rPr>
              <w:t xml:space="preserve"> cargo TD</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3</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UEB0D08</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9VCVPFC35TA001553</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48</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Mitsubishi - L200 Pick-</w:t>
            </w:r>
            <w:r w:rsidRPr="00E446F3">
              <w:rPr>
                <w:rFonts w:ascii="Arial" w:hAnsi="Arial" w:cs="Arial"/>
                <w:color w:val="000000"/>
                <w:sz w:val="16"/>
                <w:szCs w:val="16"/>
              </w:rPr>
              <w:lastRenderedPageBreak/>
              <w:t xml:space="preserve">Up </w:t>
            </w:r>
            <w:proofErr w:type="spellStart"/>
            <w:r w:rsidRPr="00E446F3">
              <w:rPr>
                <w:rFonts w:ascii="Arial" w:hAnsi="Arial" w:cs="Arial"/>
                <w:color w:val="000000"/>
                <w:sz w:val="16"/>
                <w:szCs w:val="16"/>
              </w:rPr>
              <w:t>Cab</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Dup</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Triton</w:t>
            </w:r>
            <w:proofErr w:type="spellEnd"/>
            <w:r w:rsidRPr="00E446F3">
              <w:rPr>
                <w:rFonts w:ascii="Arial" w:hAnsi="Arial" w:cs="Arial"/>
                <w:color w:val="000000"/>
                <w:sz w:val="16"/>
                <w:szCs w:val="16"/>
              </w:rPr>
              <w:t xml:space="preserve"> HPE 3.2 Turbo</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lastRenderedPageBreak/>
              <w:t>5</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ERA8G80</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93XLJKL1TKCJ17349</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lastRenderedPageBreak/>
              <w:t>49</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Mitsubishi - L200 Pick-Up </w:t>
            </w:r>
            <w:proofErr w:type="spellStart"/>
            <w:r w:rsidRPr="00E446F3">
              <w:rPr>
                <w:rFonts w:ascii="Arial" w:hAnsi="Arial" w:cs="Arial"/>
                <w:color w:val="000000"/>
                <w:sz w:val="16"/>
                <w:szCs w:val="16"/>
              </w:rPr>
              <w:t>Cab</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Dup</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Triton</w:t>
            </w:r>
            <w:proofErr w:type="spellEnd"/>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GGY6D35</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93XLJKL1TPCN52037</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2021/2022</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50</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Peugeot – Boxer </w:t>
            </w:r>
            <w:proofErr w:type="spellStart"/>
            <w:r w:rsidRPr="00E446F3">
              <w:rPr>
                <w:rFonts w:ascii="Arial" w:hAnsi="Arial" w:cs="Arial"/>
                <w:color w:val="000000"/>
                <w:sz w:val="16"/>
                <w:szCs w:val="16"/>
              </w:rPr>
              <w:t>Jaedi</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Tur</w:t>
            </w:r>
            <w:proofErr w:type="spellEnd"/>
            <w:r w:rsidRPr="00E446F3">
              <w:rPr>
                <w:rFonts w:ascii="Arial" w:hAnsi="Arial" w:cs="Arial"/>
                <w:color w:val="000000"/>
                <w:sz w:val="16"/>
                <w:szCs w:val="16"/>
              </w:rPr>
              <w:t xml:space="preserve"> 2.3 </w:t>
            </w:r>
            <w:proofErr w:type="spellStart"/>
            <w:r w:rsidRPr="00E446F3">
              <w:rPr>
                <w:rFonts w:ascii="Arial" w:hAnsi="Arial" w:cs="Arial"/>
                <w:color w:val="000000"/>
                <w:sz w:val="16"/>
                <w:szCs w:val="16"/>
              </w:rPr>
              <w:t>Minibus</w:t>
            </w:r>
            <w:proofErr w:type="spellEnd"/>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DMN3867</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936ZCXMNCB2064426</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51</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 xml:space="preserve">Peugeot - </w:t>
            </w:r>
            <w:proofErr w:type="spellStart"/>
            <w:r w:rsidRPr="00E446F3">
              <w:rPr>
                <w:rFonts w:ascii="Arial" w:hAnsi="Arial" w:cs="Arial"/>
                <w:color w:val="000000"/>
                <w:sz w:val="16"/>
                <w:szCs w:val="16"/>
              </w:rPr>
              <w:t>Partner</w:t>
            </w:r>
            <w:proofErr w:type="spellEnd"/>
            <w:r w:rsidRPr="00E446F3">
              <w:rPr>
                <w:rFonts w:ascii="Arial" w:hAnsi="Arial" w:cs="Arial"/>
                <w:color w:val="000000"/>
                <w:sz w:val="16"/>
                <w:szCs w:val="16"/>
              </w:rPr>
              <w:t xml:space="preserve"> Furgão 1.6 16v Flex</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CUI2F44</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9362651XAP9216186</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BD34F3">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52</w:t>
            </w:r>
          </w:p>
        </w:tc>
        <w:tc>
          <w:tcPr>
            <w:tcW w:w="1939" w:type="dxa"/>
            <w:gridSpan w:val="2"/>
            <w:shd w:val="clear" w:color="auto" w:fill="F2F2F2" w:themeFill="background1" w:themeFillShade="F2"/>
            <w:vAlign w:val="center"/>
          </w:tcPr>
          <w:p w:rsidR="00BD34F3" w:rsidRPr="003A0AD9" w:rsidRDefault="00BD34F3" w:rsidP="00CD4186">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Furgão 1.6 16v Flex</w:t>
            </w:r>
          </w:p>
        </w:tc>
        <w:tc>
          <w:tcPr>
            <w:tcW w:w="1134" w:type="dxa"/>
            <w:gridSpan w:val="2"/>
            <w:shd w:val="clear" w:color="auto" w:fill="F2F2F2" w:themeFill="background1" w:themeFillShade="F2"/>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2</w:t>
            </w:r>
          </w:p>
        </w:tc>
        <w:tc>
          <w:tcPr>
            <w:tcW w:w="981" w:type="dxa"/>
            <w:shd w:val="clear" w:color="auto" w:fill="F2F2F2" w:themeFill="background1" w:themeFillShade="F2"/>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FPI3D41</w:t>
            </w:r>
          </w:p>
        </w:tc>
        <w:tc>
          <w:tcPr>
            <w:tcW w:w="2001" w:type="dxa"/>
            <w:shd w:val="clear" w:color="auto" w:fill="F2F2F2" w:themeFill="background1" w:themeFillShade="F2"/>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9362651XAP9216273</w:t>
            </w:r>
          </w:p>
        </w:tc>
        <w:tc>
          <w:tcPr>
            <w:tcW w:w="987" w:type="dxa"/>
            <w:shd w:val="clear" w:color="auto" w:fill="F2F2F2" w:themeFill="background1" w:themeFillShade="F2"/>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2022/2022</w:t>
            </w:r>
          </w:p>
        </w:tc>
        <w:tc>
          <w:tcPr>
            <w:tcW w:w="1134" w:type="dxa"/>
            <w:shd w:val="clear" w:color="auto" w:fill="F2F2F2" w:themeFill="background1" w:themeFillShade="F2"/>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Educação</w:t>
            </w:r>
          </w:p>
        </w:tc>
        <w:tc>
          <w:tcPr>
            <w:tcW w:w="1276" w:type="dxa"/>
            <w:shd w:val="clear" w:color="auto" w:fill="F2F2F2" w:themeFill="background1" w:themeFillShade="F2"/>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Total</w:t>
            </w:r>
          </w:p>
        </w:tc>
      </w:tr>
      <w:tr w:rsidR="00BD34F3" w:rsidRPr="00E446F3" w:rsidTr="00BD34F3">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53</w:t>
            </w:r>
          </w:p>
        </w:tc>
        <w:tc>
          <w:tcPr>
            <w:tcW w:w="1939" w:type="dxa"/>
            <w:gridSpan w:val="2"/>
            <w:shd w:val="clear" w:color="auto" w:fill="auto"/>
            <w:vAlign w:val="center"/>
          </w:tcPr>
          <w:p w:rsidR="00BD34F3" w:rsidRPr="003A0AD9" w:rsidRDefault="00BD34F3" w:rsidP="003A0AD9">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w:t>
            </w:r>
            <w:proofErr w:type="spellStart"/>
            <w:r w:rsidR="003A0AD9" w:rsidRPr="003A0AD9">
              <w:rPr>
                <w:rFonts w:ascii="Arial" w:hAnsi="Arial" w:cs="Arial"/>
                <w:color w:val="000000"/>
                <w:sz w:val="16"/>
                <w:szCs w:val="16"/>
              </w:rPr>
              <w:t>Rapid</w:t>
            </w:r>
            <w:proofErr w:type="spellEnd"/>
            <w:r w:rsidR="003A0AD9" w:rsidRPr="003A0AD9">
              <w:rPr>
                <w:rFonts w:ascii="Arial" w:hAnsi="Arial" w:cs="Arial"/>
                <w:color w:val="000000"/>
                <w:sz w:val="16"/>
                <w:szCs w:val="16"/>
              </w:rPr>
              <w:t xml:space="preserve"> </w:t>
            </w:r>
            <w:proofErr w:type="spellStart"/>
            <w:r w:rsidR="003A0AD9" w:rsidRPr="003A0AD9">
              <w:rPr>
                <w:rFonts w:ascii="Arial" w:hAnsi="Arial" w:cs="Arial"/>
                <w:color w:val="000000"/>
                <w:sz w:val="16"/>
                <w:szCs w:val="16"/>
              </w:rPr>
              <w:t>Fut</w:t>
            </w:r>
            <w:proofErr w:type="spellEnd"/>
            <w:r w:rsidR="003A0AD9" w:rsidRPr="003A0AD9">
              <w:rPr>
                <w:rFonts w:ascii="Arial" w:hAnsi="Arial" w:cs="Arial"/>
                <w:color w:val="000000"/>
                <w:sz w:val="16"/>
                <w:szCs w:val="16"/>
              </w:rPr>
              <w:t xml:space="preserve"> A </w:t>
            </w:r>
            <w:r w:rsidRPr="003A0AD9">
              <w:rPr>
                <w:rFonts w:ascii="Arial" w:hAnsi="Arial" w:cs="Arial"/>
                <w:color w:val="000000"/>
                <w:sz w:val="16"/>
                <w:szCs w:val="16"/>
              </w:rPr>
              <w:t>1.</w:t>
            </w:r>
            <w:r w:rsidR="003A0AD9" w:rsidRPr="003A0AD9">
              <w:rPr>
                <w:rFonts w:ascii="Arial" w:hAnsi="Arial" w:cs="Arial"/>
                <w:color w:val="000000"/>
                <w:sz w:val="16"/>
                <w:szCs w:val="16"/>
              </w:rPr>
              <w:t>4</w:t>
            </w:r>
            <w:r w:rsidRPr="003A0AD9">
              <w:rPr>
                <w:rFonts w:ascii="Arial" w:hAnsi="Arial" w:cs="Arial"/>
                <w:color w:val="000000"/>
                <w:sz w:val="16"/>
                <w:szCs w:val="16"/>
              </w:rPr>
              <w:t xml:space="preserve"> </w:t>
            </w:r>
            <w:r w:rsidR="003A0AD9" w:rsidRPr="003A0AD9">
              <w:rPr>
                <w:rFonts w:ascii="Arial" w:hAnsi="Arial" w:cs="Arial"/>
                <w:color w:val="000000"/>
                <w:sz w:val="16"/>
                <w:szCs w:val="16"/>
              </w:rPr>
              <w:t>8</w:t>
            </w:r>
            <w:r w:rsidRPr="003A0AD9">
              <w:rPr>
                <w:rFonts w:ascii="Arial" w:hAnsi="Arial" w:cs="Arial"/>
                <w:color w:val="000000"/>
                <w:sz w:val="16"/>
                <w:szCs w:val="16"/>
              </w:rPr>
              <w:t xml:space="preserve">6v Flex </w:t>
            </w:r>
            <w:r w:rsidRPr="003A0AD9">
              <w:rPr>
                <w:rFonts w:ascii="Arial" w:hAnsi="Arial" w:cs="Arial"/>
                <w:b/>
                <w:color w:val="000000"/>
                <w:sz w:val="16"/>
                <w:szCs w:val="16"/>
              </w:rPr>
              <w:t>(AMBULÂNCIA)</w:t>
            </w:r>
          </w:p>
        </w:tc>
        <w:tc>
          <w:tcPr>
            <w:tcW w:w="1134" w:type="dxa"/>
            <w:gridSpan w:val="2"/>
            <w:shd w:val="clear" w:color="auto" w:fill="auto"/>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2</w:t>
            </w:r>
          </w:p>
        </w:tc>
        <w:tc>
          <w:tcPr>
            <w:tcW w:w="981" w:type="dxa"/>
            <w:shd w:val="clear" w:color="auto" w:fill="auto"/>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GCO4B83</w:t>
            </w:r>
          </w:p>
        </w:tc>
        <w:tc>
          <w:tcPr>
            <w:tcW w:w="2001" w:type="dxa"/>
            <w:shd w:val="clear" w:color="auto" w:fill="auto"/>
            <w:vAlign w:val="center"/>
          </w:tcPr>
          <w:p w:rsidR="00BD34F3" w:rsidRPr="003A0AD9" w:rsidRDefault="003A0AD9" w:rsidP="00CD4186">
            <w:pPr>
              <w:jc w:val="center"/>
              <w:rPr>
                <w:rFonts w:ascii="Arial" w:hAnsi="Arial" w:cs="Arial"/>
                <w:color w:val="000000"/>
                <w:sz w:val="16"/>
                <w:szCs w:val="16"/>
              </w:rPr>
            </w:pPr>
            <w:r w:rsidRPr="003A0AD9">
              <w:rPr>
                <w:rFonts w:ascii="Arial" w:hAnsi="Arial" w:cs="Arial"/>
                <w:color w:val="000000"/>
                <w:sz w:val="16"/>
                <w:szCs w:val="16"/>
              </w:rPr>
              <w:t>9362651XAR9245182</w:t>
            </w:r>
          </w:p>
        </w:tc>
        <w:tc>
          <w:tcPr>
            <w:tcW w:w="987" w:type="dxa"/>
            <w:shd w:val="clear" w:color="auto" w:fill="auto"/>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2023/2024</w:t>
            </w:r>
          </w:p>
        </w:tc>
        <w:tc>
          <w:tcPr>
            <w:tcW w:w="1134" w:type="dxa"/>
            <w:shd w:val="clear" w:color="auto" w:fill="auto"/>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Saúde</w:t>
            </w:r>
          </w:p>
        </w:tc>
        <w:tc>
          <w:tcPr>
            <w:tcW w:w="1276" w:type="dxa"/>
            <w:shd w:val="clear" w:color="auto" w:fill="auto"/>
            <w:vAlign w:val="center"/>
          </w:tcPr>
          <w:p w:rsidR="00BD34F3" w:rsidRPr="003A0AD9" w:rsidRDefault="00BD34F3" w:rsidP="00CD4186">
            <w:pPr>
              <w:jc w:val="center"/>
              <w:rPr>
                <w:rFonts w:ascii="Arial" w:hAnsi="Arial" w:cs="Arial"/>
                <w:color w:val="000000"/>
                <w:sz w:val="16"/>
                <w:szCs w:val="16"/>
              </w:rPr>
            </w:pPr>
            <w:r w:rsidRPr="003A0AD9">
              <w:rPr>
                <w:rFonts w:ascii="Arial" w:hAnsi="Arial" w:cs="Arial"/>
                <w:color w:val="000000"/>
                <w:sz w:val="16"/>
                <w:szCs w:val="16"/>
              </w:rPr>
              <w:t>Total</w:t>
            </w:r>
          </w:p>
        </w:tc>
      </w:tr>
      <w:tr w:rsidR="003A0AD9" w:rsidRPr="00E446F3" w:rsidTr="00BD34F3">
        <w:tc>
          <w:tcPr>
            <w:tcW w:w="471" w:type="dxa"/>
            <w:shd w:val="clear" w:color="auto" w:fill="F2F2F2" w:themeFill="background1" w:themeFillShade="F2"/>
            <w:vAlign w:val="center"/>
          </w:tcPr>
          <w:p w:rsidR="003A0AD9" w:rsidRPr="00E446F3" w:rsidRDefault="003A0AD9" w:rsidP="00CD4186">
            <w:pPr>
              <w:jc w:val="center"/>
              <w:rPr>
                <w:rFonts w:ascii="Arial" w:hAnsi="Arial" w:cs="Arial"/>
                <w:color w:val="000000"/>
                <w:sz w:val="16"/>
                <w:szCs w:val="16"/>
              </w:rPr>
            </w:pPr>
            <w:r w:rsidRPr="00E446F3">
              <w:rPr>
                <w:rFonts w:ascii="Arial" w:hAnsi="Arial" w:cs="Arial"/>
                <w:color w:val="000000"/>
                <w:sz w:val="16"/>
                <w:szCs w:val="16"/>
              </w:rPr>
              <w:t>54</w:t>
            </w:r>
          </w:p>
        </w:tc>
        <w:tc>
          <w:tcPr>
            <w:tcW w:w="1939" w:type="dxa"/>
            <w:gridSpan w:val="2"/>
            <w:shd w:val="clear" w:color="auto" w:fill="F2F2F2" w:themeFill="background1" w:themeFillShade="F2"/>
            <w:vAlign w:val="center"/>
          </w:tcPr>
          <w:p w:rsidR="003A0AD9" w:rsidRPr="003A0AD9" w:rsidRDefault="003A0AD9" w:rsidP="00E33C02">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Rapid</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Fut</w:t>
            </w:r>
            <w:proofErr w:type="spellEnd"/>
            <w:r w:rsidRPr="003A0AD9">
              <w:rPr>
                <w:rFonts w:ascii="Arial" w:hAnsi="Arial" w:cs="Arial"/>
                <w:color w:val="000000"/>
                <w:sz w:val="16"/>
                <w:szCs w:val="16"/>
              </w:rPr>
              <w:t xml:space="preserve"> A 1.4 86v Flex </w:t>
            </w:r>
            <w:r w:rsidRPr="003A0AD9">
              <w:rPr>
                <w:rFonts w:ascii="Arial" w:hAnsi="Arial" w:cs="Arial"/>
                <w:b/>
                <w:color w:val="000000"/>
                <w:sz w:val="16"/>
                <w:szCs w:val="16"/>
              </w:rPr>
              <w:t>(AMBULÂNCIA)</w:t>
            </w:r>
          </w:p>
        </w:tc>
        <w:tc>
          <w:tcPr>
            <w:tcW w:w="1134" w:type="dxa"/>
            <w:gridSpan w:val="2"/>
            <w:shd w:val="clear" w:color="auto" w:fill="F2F2F2" w:themeFill="background1" w:themeFillShade="F2"/>
            <w:vAlign w:val="center"/>
          </w:tcPr>
          <w:p w:rsidR="003A0AD9" w:rsidRPr="003A0AD9" w:rsidRDefault="003A0AD9" w:rsidP="00CD4186">
            <w:pPr>
              <w:jc w:val="center"/>
              <w:rPr>
                <w:rFonts w:ascii="Arial" w:hAnsi="Arial" w:cs="Arial"/>
                <w:color w:val="000000"/>
                <w:sz w:val="16"/>
                <w:szCs w:val="16"/>
              </w:rPr>
            </w:pPr>
            <w:r w:rsidRPr="003A0AD9">
              <w:rPr>
                <w:rFonts w:ascii="Arial" w:hAnsi="Arial" w:cs="Arial"/>
                <w:color w:val="000000"/>
                <w:sz w:val="16"/>
                <w:szCs w:val="16"/>
              </w:rPr>
              <w:t>2</w:t>
            </w:r>
          </w:p>
        </w:tc>
        <w:tc>
          <w:tcPr>
            <w:tcW w:w="981" w:type="dxa"/>
            <w:shd w:val="clear" w:color="auto" w:fill="F2F2F2" w:themeFill="background1" w:themeFillShade="F2"/>
            <w:vAlign w:val="center"/>
          </w:tcPr>
          <w:p w:rsidR="003A0AD9" w:rsidRPr="003A0AD9" w:rsidRDefault="003A0AD9" w:rsidP="00CD4186">
            <w:pPr>
              <w:jc w:val="center"/>
              <w:rPr>
                <w:rFonts w:ascii="Arial" w:hAnsi="Arial" w:cs="Arial"/>
                <w:color w:val="000000"/>
                <w:sz w:val="16"/>
                <w:szCs w:val="16"/>
              </w:rPr>
            </w:pPr>
            <w:r w:rsidRPr="003A0AD9">
              <w:rPr>
                <w:rFonts w:ascii="Arial" w:hAnsi="Arial" w:cs="Arial"/>
                <w:color w:val="000000"/>
                <w:sz w:val="16"/>
                <w:szCs w:val="16"/>
              </w:rPr>
              <w:t>BSZ4H13</w:t>
            </w:r>
          </w:p>
        </w:tc>
        <w:tc>
          <w:tcPr>
            <w:tcW w:w="2001" w:type="dxa"/>
            <w:shd w:val="clear" w:color="auto" w:fill="F2F2F2" w:themeFill="background1" w:themeFillShade="F2"/>
            <w:vAlign w:val="center"/>
          </w:tcPr>
          <w:p w:rsidR="003A0AD9" w:rsidRPr="003A0AD9" w:rsidRDefault="003A0AD9" w:rsidP="00CD4186">
            <w:pPr>
              <w:jc w:val="center"/>
              <w:rPr>
                <w:rFonts w:ascii="Arial" w:hAnsi="Arial" w:cs="Arial"/>
                <w:color w:val="000000"/>
                <w:sz w:val="16"/>
                <w:szCs w:val="16"/>
              </w:rPr>
            </w:pPr>
            <w:r w:rsidRPr="003A0AD9">
              <w:rPr>
                <w:rFonts w:ascii="Arial" w:hAnsi="Arial" w:cs="Arial"/>
                <w:color w:val="000000"/>
                <w:sz w:val="16"/>
                <w:szCs w:val="16"/>
              </w:rPr>
              <w:t>9362651XAR9245191</w:t>
            </w:r>
          </w:p>
        </w:tc>
        <w:tc>
          <w:tcPr>
            <w:tcW w:w="987" w:type="dxa"/>
            <w:shd w:val="clear" w:color="auto" w:fill="F2F2F2" w:themeFill="background1" w:themeFillShade="F2"/>
            <w:vAlign w:val="center"/>
          </w:tcPr>
          <w:p w:rsidR="003A0AD9" w:rsidRPr="003A0AD9" w:rsidRDefault="003A0AD9" w:rsidP="00CD4186">
            <w:pPr>
              <w:jc w:val="center"/>
              <w:rPr>
                <w:rFonts w:ascii="Arial" w:hAnsi="Arial" w:cs="Arial"/>
                <w:color w:val="000000"/>
                <w:sz w:val="16"/>
                <w:szCs w:val="16"/>
              </w:rPr>
            </w:pPr>
            <w:r w:rsidRPr="003A0AD9">
              <w:rPr>
                <w:rFonts w:ascii="Arial" w:hAnsi="Arial" w:cs="Arial"/>
                <w:color w:val="000000"/>
                <w:sz w:val="16"/>
                <w:szCs w:val="16"/>
              </w:rPr>
              <w:t>2023/2024</w:t>
            </w:r>
          </w:p>
        </w:tc>
        <w:tc>
          <w:tcPr>
            <w:tcW w:w="1134" w:type="dxa"/>
            <w:shd w:val="clear" w:color="auto" w:fill="F2F2F2" w:themeFill="background1" w:themeFillShade="F2"/>
            <w:vAlign w:val="center"/>
          </w:tcPr>
          <w:p w:rsidR="003A0AD9" w:rsidRPr="003A0AD9" w:rsidRDefault="003A0AD9" w:rsidP="00CD4186">
            <w:pPr>
              <w:jc w:val="center"/>
              <w:rPr>
                <w:rFonts w:ascii="Arial" w:hAnsi="Arial" w:cs="Arial"/>
                <w:color w:val="000000"/>
                <w:sz w:val="16"/>
                <w:szCs w:val="16"/>
              </w:rPr>
            </w:pPr>
            <w:r w:rsidRPr="003A0AD9">
              <w:rPr>
                <w:rFonts w:ascii="Arial" w:hAnsi="Arial" w:cs="Arial"/>
                <w:color w:val="000000"/>
                <w:sz w:val="16"/>
                <w:szCs w:val="16"/>
              </w:rPr>
              <w:t>Saúde</w:t>
            </w:r>
          </w:p>
        </w:tc>
        <w:tc>
          <w:tcPr>
            <w:tcW w:w="1276" w:type="dxa"/>
            <w:shd w:val="clear" w:color="auto" w:fill="F2F2F2" w:themeFill="background1" w:themeFillShade="F2"/>
            <w:vAlign w:val="center"/>
          </w:tcPr>
          <w:p w:rsidR="003A0AD9" w:rsidRPr="003A0AD9" w:rsidRDefault="003A0AD9" w:rsidP="00CD4186">
            <w:pPr>
              <w:jc w:val="center"/>
              <w:rPr>
                <w:rFonts w:ascii="Arial" w:hAnsi="Arial" w:cs="Arial"/>
                <w:color w:val="000000"/>
                <w:sz w:val="16"/>
                <w:szCs w:val="16"/>
              </w:rPr>
            </w:pPr>
            <w:r w:rsidRPr="003A0AD9">
              <w:rPr>
                <w:rFonts w:ascii="Arial" w:hAnsi="Arial" w:cs="Arial"/>
                <w:color w:val="000000"/>
                <w:sz w:val="16"/>
                <w:szCs w:val="16"/>
              </w:rPr>
              <w:t>Total</w:t>
            </w:r>
          </w:p>
        </w:tc>
      </w:tr>
      <w:tr w:rsidR="00BD34F3" w:rsidRPr="00E446F3" w:rsidTr="00811DAE">
        <w:tc>
          <w:tcPr>
            <w:tcW w:w="9923" w:type="dxa"/>
            <w:gridSpan w:val="10"/>
            <w:shd w:val="clear" w:color="auto" w:fill="BFBFBF" w:themeFill="background1" w:themeFillShade="BF"/>
            <w:vAlign w:val="center"/>
          </w:tcPr>
          <w:p w:rsidR="00BD34F3" w:rsidRPr="00E446F3" w:rsidRDefault="00BD34F3" w:rsidP="00BD4AA9">
            <w:pPr>
              <w:jc w:val="center"/>
              <w:rPr>
                <w:rFonts w:ascii="Arial" w:hAnsi="Arial" w:cs="Arial"/>
                <w:b/>
                <w:sz w:val="16"/>
                <w:szCs w:val="16"/>
              </w:rPr>
            </w:pPr>
            <w:r w:rsidRPr="00E446F3">
              <w:rPr>
                <w:rFonts w:ascii="Arial" w:hAnsi="Arial" w:cs="Arial"/>
                <w:b/>
                <w:sz w:val="16"/>
                <w:szCs w:val="16"/>
              </w:rPr>
              <w:t>VEÍCULOS PESADOS</w:t>
            </w:r>
          </w:p>
        </w:tc>
      </w:tr>
      <w:tr w:rsidR="00BD34F3" w:rsidRPr="00E446F3" w:rsidTr="00811DAE">
        <w:tc>
          <w:tcPr>
            <w:tcW w:w="471"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BD34F3" w:rsidRPr="00E446F3" w:rsidTr="00811DAE">
        <w:tc>
          <w:tcPr>
            <w:tcW w:w="471" w:type="dxa"/>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55</w:t>
            </w:r>
          </w:p>
        </w:tc>
        <w:tc>
          <w:tcPr>
            <w:tcW w:w="1939" w:type="dxa"/>
            <w:gridSpan w:val="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Agrale - Caminhão A10000 4x2 E5</w:t>
            </w:r>
          </w:p>
        </w:tc>
        <w:tc>
          <w:tcPr>
            <w:tcW w:w="1134" w:type="dxa"/>
            <w:gridSpan w:val="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FTN6444</w:t>
            </w:r>
          </w:p>
        </w:tc>
        <w:tc>
          <w:tcPr>
            <w:tcW w:w="2001"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9BYC92A2AGC000049</w:t>
            </w:r>
          </w:p>
        </w:tc>
        <w:tc>
          <w:tcPr>
            <w:tcW w:w="987"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56</w:t>
            </w:r>
          </w:p>
        </w:tc>
        <w:tc>
          <w:tcPr>
            <w:tcW w:w="1939"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Ford - Caminhão Cargo 1119 E5 4x2</w:t>
            </w:r>
          </w:p>
        </w:tc>
        <w:tc>
          <w:tcPr>
            <w:tcW w:w="1134"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FPD6048</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9BFWA7B4FBS72188</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57</w:t>
            </w:r>
          </w:p>
        </w:tc>
        <w:tc>
          <w:tcPr>
            <w:tcW w:w="1939"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Ford - Caminhão Cargo 1419 Turbo 4x2 E5</w:t>
            </w:r>
          </w:p>
        </w:tc>
        <w:tc>
          <w:tcPr>
            <w:tcW w:w="1134"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FYQ7711</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9BFXEACB6HBS61979</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2017/2017</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58</w:t>
            </w:r>
          </w:p>
        </w:tc>
        <w:tc>
          <w:tcPr>
            <w:tcW w:w="1939"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Ford - Caminhão Cargo 1722 4x2</w:t>
            </w:r>
          </w:p>
        </w:tc>
        <w:tc>
          <w:tcPr>
            <w:tcW w:w="1134"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DMN3852</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9BFYCE7V6ABB46779</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59</w:t>
            </w:r>
          </w:p>
        </w:tc>
        <w:tc>
          <w:tcPr>
            <w:tcW w:w="1939"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Ford - Caminhão Cargo 1722 4x2</w:t>
            </w:r>
          </w:p>
        </w:tc>
        <w:tc>
          <w:tcPr>
            <w:tcW w:w="1134"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EOB0556</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9BFYEAXV9CBS91429</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60</w:t>
            </w:r>
          </w:p>
        </w:tc>
        <w:tc>
          <w:tcPr>
            <w:tcW w:w="1939"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Ford - Caminhão Cargo 1722 6x2</w:t>
            </w:r>
          </w:p>
        </w:tc>
        <w:tc>
          <w:tcPr>
            <w:tcW w:w="1134"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EOB0557</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9BFYEAXV5CBS91430</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61</w:t>
            </w:r>
          </w:p>
        </w:tc>
        <w:tc>
          <w:tcPr>
            <w:tcW w:w="1939"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Ford - Caminhão F-11000 4x2</w:t>
            </w:r>
          </w:p>
        </w:tc>
        <w:tc>
          <w:tcPr>
            <w:tcW w:w="1134"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BFG0I62</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9BFWF11M6MDB56874</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1992/1992</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62</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Caminhão </w:t>
            </w:r>
            <w:proofErr w:type="spellStart"/>
            <w:r w:rsidRPr="00E446F3">
              <w:rPr>
                <w:rFonts w:ascii="Arial" w:hAnsi="Arial" w:cs="Arial"/>
                <w:color w:val="000000"/>
                <w:sz w:val="16"/>
                <w:szCs w:val="16"/>
              </w:rPr>
              <w:t>Tector</w:t>
            </w:r>
            <w:proofErr w:type="spellEnd"/>
            <w:r w:rsidRPr="00E446F3">
              <w:rPr>
                <w:rFonts w:ascii="Arial" w:hAnsi="Arial" w:cs="Arial"/>
                <w:color w:val="000000"/>
                <w:sz w:val="16"/>
                <w:szCs w:val="16"/>
              </w:rPr>
              <w:t xml:space="preserve"> 24-280</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CPG1D81</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93ZE62LMZS8709720</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2025/2025</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BD34F3" w:rsidRPr="00E446F3" w:rsidTr="00D652CA">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63</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proofErr w:type="spellStart"/>
            <w:r w:rsidRPr="00E446F3">
              <w:rPr>
                <w:rFonts w:ascii="Arial" w:hAnsi="Arial" w:cs="Arial"/>
                <w:color w:val="000000"/>
                <w:sz w:val="16"/>
                <w:szCs w:val="16"/>
              </w:rPr>
              <w:t>Navistar</w:t>
            </w:r>
            <w:proofErr w:type="spellEnd"/>
            <w:r w:rsidRPr="00E446F3">
              <w:rPr>
                <w:rFonts w:ascii="Arial" w:hAnsi="Arial" w:cs="Arial"/>
                <w:color w:val="000000"/>
                <w:sz w:val="16"/>
                <w:szCs w:val="16"/>
              </w:rPr>
              <w:t xml:space="preserve">/Internacional – Caminhão </w:t>
            </w:r>
            <w:proofErr w:type="spellStart"/>
            <w:r w:rsidRPr="00E446F3">
              <w:rPr>
                <w:rFonts w:ascii="Arial" w:hAnsi="Arial" w:cs="Arial"/>
                <w:color w:val="000000"/>
                <w:sz w:val="16"/>
                <w:szCs w:val="16"/>
              </w:rPr>
              <w:t>Durastar</w:t>
            </w:r>
            <w:proofErr w:type="spellEnd"/>
            <w:r w:rsidRPr="00E446F3">
              <w:rPr>
                <w:rFonts w:ascii="Arial" w:hAnsi="Arial" w:cs="Arial"/>
                <w:color w:val="000000"/>
                <w:sz w:val="16"/>
                <w:szCs w:val="16"/>
              </w:rPr>
              <w:t xml:space="preserve"> 4400 6x4 E5</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FQK3381</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978MSTBT4ER032937</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2013/2014</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64</w:t>
            </w:r>
          </w:p>
        </w:tc>
        <w:tc>
          <w:tcPr>
            <w:tcW w:w="1939" w:type="dxa"/>
            <w:gridSpan w:val="2"/>
            <w:shd w:val="clear" w:color="auto" w:fill="F2F2F2" w:themeFill="background1" w:themeFillShade="F2"/>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Caminhão 13.150 Turbo 4x2</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CPV6357</w:t>
            </w:r>
          </w:p>
        </w:tc>
        <w:tc>
          <w:tcPr>
            <w:tcW w:w="200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9BWBD72562R217562</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2002/2002</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65</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Volkswagen – Caminhão 14.150 4x2</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BFW2989</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9BWXTAEZ4WRB04829</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1999/1999</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66</w:t>
            </w:r>
          </w:p>
        </w:tc>
        <w:tc>
          <w:tcPr>
            <w:tcW w:w="1939" w:type="dxa"/>
            <w:gridSpan w:val="2"/>
            <w:shd w:val="clear" w:color="auto" w:fill="F2F2F2" w:themeFill="background1" w:themeFillShade="F2"/>
            <w:vAlign w:val="center"/>
          </w:tcPr>
          <w:p w:rsidR="00BD34F3" w:rsidRPr="00E446F3" w:rsidRDefault="00BD34F3" w:rsidP="00587F35">
            <w:pPr>
              <w:jc w:val="both"/>
              <w:rPr>
                <w:rFonts w:ascii="Arial" w:hAnsi="Arial" w:cs="Arial"/>
                <w:color w:val="000000"/>
                <w:sz w:val="16"/>
                <w:szCs w:val="16"/>
              </w:rPr>
            </w:pPr>
            <w:r w:rsidRPr="00E446F3">
              <w:rPr>
                <w:rFonts w:ascii="Arial" w:hAnsi="Arial" w:cs="Arial"/>
                <w:color w:val="000000"/>
                <w:sz w:val="16"/>
                <w:szCs w:val="16"/>
              </w:rPr>
              <w:t>Volkswagen – Caminhão 1</w:t>
            </w:r>
            <w:r>
              <w:rPr>
                <w:rFonts w:ascii="Arial" w:hAnsi="Arial" w:cs="Arial"/>
                <w:color w:val="000000"/>
                <w:sz w:val="16"/>
                <w:szCs w:val="16"/>
              </w:rPr>
              <w:t>8</w:t>
            </w:r>
            <w:r w:rsidRPr="00E446F3">
              <w:rPr>
                <w:rFonts w:ascii="Arial" w:hAnsi="Arial" w:cs="Arial"/>
                <w:color w:val="000000"/>
                <w:sz w:val="16"/>
                <w:szCs w:val="16"/>
              </w:rPr>
              <w:t>.</w:t>
            </w:r>
            <w:r>
              <w:rPr>
                <w:rFonts w:ascii="Arial" w:hAnsi="Arial" w:cs="Arial"/>
                <w:color w:val="000000"/>
                <w:sz w:val="16"/>
                <w:szCs w:val="16"/>
              </w:rPr>
              <w:t>26</w:t>
            </w:r>
            <w:r w:rsidRPr="00E446F3">
              <w:rPr>
                <w:rFonts w:ascii="Arial" w:hAnsi="Arial" w:cs="Arial"/>
                <w:color w:val="000000"/>
                <w:sz w:val="16"/>
                <w:szCs w:val="16"/>
              </w:rPr>
              <w:t>0 4x2</w:t>
            </w:r>
          </w:p>
        </w:tc>
        <w:tc>
          <w:tcPr>
            <w:tcW w:w="1134"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587F35">
              <w:rPr>
                <w:rFonts w:ascii="Arial" w:hAnsi="Arial" w:cs="Arial"/>
                <w:color w:val="000000"/>
                <w:sz w:val="16"/>
                <w:szCs w:val="16"/>
              </w:rPr>
              <w:t>URH9D11</w:t>
            </w:r>
          </w:p>
        </w:tc>
        <w:tc>
          <w:tcPr>
            <w:tcW w:w="2001" w:type="dxa"/>
            <w:shd w:val="clear" w:color="auto" w:fill="F2F2F2" w:themeFill="background1" w:themeFillShade="F2"/>
            <w:vAlign w:val="center"/>
          </w:tcPr>
          <w:p w:rsidR="00BD34F3" w:rsidRPr="00E446F3" w:rsidRDefault="00BD34F3" w:rsidP="00587F35">
            <w:pPr>
              <w:rPr>
                <w:rFonts w:ascii="Arial" w:hAnsi="Arial" w:cs="Arial"/>
                <w:color w:val="000000"/>
                <w:sz w:val="16"/>
                <w:szCs w:val="16"/>
              </w:rPr>
            </w:pPr>
            <w:r>
              <w:rPr>
                <w:rFonts w:ascii="Arial" w:hAnsi="Arial" w:cs="Arial"/>
                <w:color w:val="000000"/>
                <w:sz w:val="16"/>
                <w:szCs w:val="16"/>
              </w:rPr>
              <w:t>9536B8TD1TR034428</w:t>
            </w:r>
          </w:p>
        </w:tc>
        <w:tc>
          <w:tcPr>
            <w:tcW w:w="987"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2026/2026</w:t>
            </w:r>
          </w:p>
        </w:tc>
        <w:tc>
          <w:tcPr>
            <w:tcW w:w="1134"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471" w:type="dxa"/>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67</w:t>
            </w:r>
          </w:p>
        </w:tc>
        <w:tc>
          <w:tcPr>
            <w:tcW w:w="1939" w:type="dxa"/>
            <w:gridSpan w:val="2"/>
            <w:shd w:val="clear" w:color="auto" w:fill="auto"/>
            <w:vAlign w:val="center"/>
          </w:tcPr>
          <w:p w:rsidR="00BD34F3" w:rsidRPr="00E446F3" w:rsidRDefault="00BD34F3" w:rsidP="00CD4186">
            <w:pPr>
              <w:jc w:val="both"/>
              <w:rPr>
                <w:rFonts w:ascii="Arial" w:hAnsi="Arial" w:cs="Arial"/>
                <w:color w:val="000000"/>
                <w:sz w:val="16"/>
                <w:szCs w:val="16"/>
              </w:rPr>
            </w:pPr>
            <w:r w:rsidRPr="00E446F3">
              <w:rPr>
                <w:rFonts w:ascii="Arial" w:hAnsi="Arial" w:cs="Arial"/>
                <w:color w:val="000000"/>
                <w:sz w:val="16"/>
                <w:szCs w:val="16"/>
              </w:rPr>
              <w:t>Volvo – Caminhão VM260 6x2R</w:t>
            </w:r>
          </w:p>
        </w:tc>
        <w:tc>
          <w:tcPr>
            <w:tcW w:w="1134"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MFT4239</w:t>
            </w:r>
          </w:p>
        </w:tc>
        <w:tc>
          <w:tcPr>
            <w:tcW w:w="2001"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93KP0E0C08E112232</w:t>
            </w:r>
          </w:p>
        </w:tc>
        <w:tc>
          <w:tcPr>
            <w:tcW w:w="987"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2007/2008</w:t>
            </w:r>
          </w:p>
        </w:tc>
        <w:tc>
          <w:tcPr>
            <w:tcW w:w="1134"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CD4186">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9923" w:type="dxa"/>
            <w:gridSpan w:val="10"/>
            <w:shd w:val="clear" w:color="auto" w:fill="BFBFBF" w:themeFill="background1" w:themeFillShade="BF"/>
            <w:vAlign w:val="center"/>
          </w:tcPr>
          <w:p w:rsidR="00BD34F3" w:rsidRPr="00E446F3" w:rsidRDefault="00BD34F3" w:rsidP="00BD4AA9">
            <w:pPr>
              <w:jc w:val="center"/>
              <w:rPr>
                <w:rFonts w:ascii="Arial" w:hAnsi="Arial" w:cs="Arial"/>
                <w:b/>
                <w:sz w:val="16"/>
                <w:szCs w:val="16"/>
              </w:rPr>
            </w:pPr>
            <w:r w:rsidRPr="00E446F3">
              <w:rPr>
                <w:rFonts w:ascii="Arial" w:hAnsi="Arial" w:cs="Arial"/>
                <w:b/>
                <w:sz w:val="16"/>
                <w:szCs w:val="16"/>
              </w:rPr>
              <w:t>MÁQUINAS</w:t>
            </w:r>
          </w:p>
        </w:tc>
      </w:tr>
      <w:tr w:rsidR="00BD34F3" w:rsidRPr="00E446F3" w:rsidTr="00811DAE">
        <w:tc>
          <w:tcPr>
            <w:tcW w:w="567"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2835"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23"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2001"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BD34F3" w:rsidRPr="00E446F3" w:rsidTr="00811DAE">
        <w:tc>
          <w:tcPr>
            <w:tcW w:w="567" w:type="dxa"/>
            <w:gridSpan w:val="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68</w:t>
            </w:r>
          </w:p>
        </w:tc>
        <w:tc>
          <w:tcPr>
            <w:tcW w:w="2835" w:type="dxa"/>
            <w:gridSpan w:val="2"/>
            <w:vAlign w:val="center"/>
          </w:tcPr>
          <w:p w:rsidR="00BD34F3" w:rsidRPr="00E446F3" w:rsidRDefault="00BD34F3" w:rsidP="00513299">
            <w:pPr>
              <w:jc w:val="both"/>
              <w:rPr>
                <w:rFonts w:ascii="Arial" w:hAnsi="Arial" w:cs="Arial"/>
                <w:color w:val="000000"/>
                <w:sz w:val="16"/>
                <w:szCs w:val="16"/>
              </w:rPr>
            </w:pPr>
            <w:proofErr w:type="spellStart"/>
            <w:r w:rsidRPr="00E446F3">
              <w:rPr>
                <w:rFonts w:ascii="Arial" w:hAnsi="Arial" w:cs="Arial"/>
                <w:color w:val="000000"/>
                <w:sz w:val="16"/>
                <w:szCs w:val="16"/>
              </w:rPr>
              <w:t>Motoniveladora</w:t>
            </w:r>
            <w:proofErr w:type="spellEnd"/>
            <w:r w:rsidRPr="00E446F3">
              <w:rPr>
                <w:rFonts w:ascii="Arial" w:hAnsi="Arial" w:cs="Arial"/>
                <w:color w:val="000000"/>
                <w:sz w:val="16"/>
                <w:szCs w:val="16"/>
              </w:rPr>
              <w:t xml:space="preserve">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RG 140B</w:t>
            </w:r>
          </w:p>
        </w:tc>
        <w:tc>
          <w:tcPr>
            <w:tcW w:w="1123" w:type="dxa"/>
            <w:gridSpan w:val="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NBAF00749</w:t>
            </w:r>
          </w:p>
        </w:tc>
        <w:tc>
          <w:tcPr>
            <w:tcW w:w="987"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2013</w:t>
            </w:r>
          </w:p>
        </w:tc>
        <w:tc>
          <w:tcPr>
            <w:tcW w:w="1134"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567"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69</w:t>
            </w:r>
          </w:p>
        </w:tc>
        <w:tc>
          <w:tcPr>
            <w:tcW w:w="2835"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proofErr w:type="spellStart"/>
            <w:r w:rsidRPr="00E446F3">
              <w:rPr>
                <w:rFonts w:ascii="Arial" w:hAnsi="Arial" w:cs="Arial"/>
                <w:color w:val="000000"/>
                <w:sz w:val="16"/>
                <w:szCs w:val="16"/>
              </w:rPr>
              <w:t>Motoniveladora</w:t>
            </w:r>
            <w:proofErr w:type="spellEnd"/>
            <w:r w:rsidRPr="00E446F3">
              <w:rPr>
                <w:rFonts w:ascii="Arial" w:hAnsi="Arial" w:cs="Arial"/>
                <w:color w:val="000000"/>
                <w:sz w:val="16"/>
                <w:szCs w:val="16"/>
              </w:rPr>
              <w:t xml:space="preserve">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RG 140B</w:t>
            </w:r>
          </w:p>
        </w:tc>
        <w:tc>
          <w:tcPr>
            <w:tcW w:w="1123"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NDAF02541</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2014</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567"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70</w:t>
            </w:r>
          </w:p>
        </w:tc>
        <w:tc>
          <w:tcPr>
            <w:tcW w:w="2835"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Pá carregadeira Hyundai HL 740-7A</w:t>
            </w:r>
          </w:p>
        </w:tc>
        <w:tc>
          <w:tcPr>
            <w:tcW w:w="1123"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HHKLF07ED0000943</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2013</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567"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71</w:t>
            </w:r>
          </w:p>
        </w:tc>
        <w:tc>
          <w:tcPr>
            <w:tcW w:w="2835"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123"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XUG0300VEMPB02489</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567"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72</w:t>
            </w:r>
          </w:p>
        </w:tc>
        <w:tc>
          <w:tcPr>
            <w:tcW w:w="2835"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123"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XUG0300VHMPB0254</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567"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73</w:t>
            </w:r>
          </w:p>
        </w:tc>
        <w:tc>
          <w:tcPr>
            <w:tcW w:w="2835"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Pá carregadeira XCMG LW350KV</w:t>
            </w:r>
          </w:p>
        </w:tc>
        <w:tc>
          <w:tcPr>
            <w:tcW w:w="1123"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XUG0350KLPPB00438</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2023</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567"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74</w:t>
            </w:r>
          </w:p>
        </w:tc>
        <w:tc>
          <w:tcPr>
            <w:tcW w:w="2835"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123"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XUG0300KLSPB00628</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2025</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567"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75</w:t>
            </w:r>
          </w:p>
        </w:tc>
        <w:tc>
          <w:tcPr>
            <w:tcW w:w="2835"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Retroescavadeira JCB</w:t>
            </w:r>
          </w:p>
        </w:tc>
        <w:tc>
          <w:tcPr>
            <w:tcW w:w="1123"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9B9214T44CBDT4990</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2012</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567"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76</w:t>
            </w:r>
          </w:p>
        </w:tc>
        <w:tc>
          <w:tcPr>
            <w:tcW w:w="2835"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 xml:space="preserve">Retroescavadeira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B95</w:t>
            </w:r>
          </w:p>
        </w:tc>
        <w:tc>
          <w:tcPr>
            <w:tcW w:w="1123"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HBZN95BHMAH26637</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567"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77</w:t>
            </w:r>
          </w:p>
        </w:tc>
        <w:tc>
          <w:tcPr>
            <w:tcW w:w="2835"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Trator John Deere 6110</w:t>
            </w:r>
          </w:p>
        </w:tc>
        <w:tc>
          <w:tcPr>
            <w:tcW w:w="1123"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1BM6110EVDA005190</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2014</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567"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78</w:t>
            </w:r>
          </w:p>
        </w:tc>
        <w:tc>
          <w:tcPr>
            <w:tcW w:w="2835"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 xml:space="preserve">Trator </w:t>
            </w:r>
            <w:proofErr w:type="spellStart"/>
            <w:r w:rsidRPr="00E446F3">
              <w:rPr>
                <w:rFonts w:ascii="Arial" w:hAnsi="Arial" w:cs="Arial"/>
                <w:color w:val="000000"/>
                <w:sz w:val="16"/>
                <w:szCs w:val="16"/>
              </w:rPr>
              <w:t>Massey</w:t>
            </w:r>
            <w:proofErr w:type="spellEnd"/>
            <w:r w:rsidRPr="00E446F3">
              <w:rPr>
                <w:rFonts w:ascii="Arial" w:hAnsi="Arial" w:cs="Arial"/>
                <w:color w:val="000000"/>
                <w:sz w:val="16"/>
                <w:szCs w:val="16"/>
              </w:rPr>
              <w:t xml:space="preserve"> Ferguson 5710</w:t>
            </w:r>
          </w:p>
        </w:tc>
        <w:tc>
          <w:tcPr>
            <w:tcW w:w="1123"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9AGMC170CN520008</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2022</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567"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79</w:t>
            </w:r>
          </w:p>
        </w:tc>
        <w:tc>
          <w:tcPr>
            <w:tcW w:w="2835"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Retroescavadeira XCMG 870BR</w:t>
            </w:r>
          </w:p>
        </w:tc>
        <w:tc>
          <w:tcPr>
            <w:tcW w:w="1123"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1BM6110EVDA005190</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2022</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D652CA">
        <w:tc>
          <w:tcPr>
            <w:tcW w:w="567" w:type="dxa"/>
            <w:gridSpan w:val="2"/>
            <w:shd w:val="clear" w:color="auto" w:fill="auto"/>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80</w:t>
            </w:r>
          </w:p>
        </w:tc>
        <w:tc>
          <w:tcPr>
            <w:tcW w:w="2835" w:type="dxa"/>
            <w:gridSpan w:val="2"/>
            <w:shd w:val="clear" w:color="auto" w:fill="auto"/>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 xml:space="preserve">Trator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TL75E</w:t>
            </w:r>
          </w:p>
        </w:tc>
        <w:tc>
          <w:tcPr>
            <w:tcW w:w="1123" w:type="dxa"/>
            <w:gridSpan w:val="2"/>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HCCZTL5CHC463349</w:t>
            </w:r>
          </w:p>
        </w:tc>
        <w:tc>
          <w:tcPr>
            <w:tcW w:w="987"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2018</w:t>
            </w:r>
          </w:p>
        </w:tc>
        <w:tc>
          <w:tcPr>
            <w:tcW w:w="1134"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567" w:type="dxa"/>
            <w:gridSpan w:val="2"/>
            <w:shd w:val="clear" w:color="auto" w:fill="F2F2F2" w:themeFill="background1" w:themeFillShade="F2"/>
            <w:vAlign w:val="center"/>
          </w:tcPr>
          <w:p w:rsidR="00BD34F3" w:rsidRPr="00E446F3" w:rsidRDefault="00BD34F3" w:rsidP="00CD4186">
            <w:pPr>
              <w:jc w:val="center"/>
              <w:rPr>
                <w:rFonts w:ascii="Arial" w:hAnsi="Arial" w:cs="Arial"/>
                <w:color w:val="000000"/>
                <w:sz w:val="16"/>
                <w:szCs w:val="16"/>
              </w:rPr>
            </w:pPr>
            <w:r>
              <w:rPr>
                <w:rFonts w:ascii="Arial" w:hAnsi="Arial" w:cs="Arial"/>
                <w:color w:val="000000"/>
                <w:sz w:val="16"/>
                <w:szCs w:val="16"/>
              </w:rPr>
              <w:t>81</w:t>
            </w:r>
          </w:p>
        </w:tc>
        <w:tc>
          <w:tcPr>
            <w:tcW w:w="2835" w:type="dxa"/>
            <w:gridSpan w:val="2"/>
            <w:shd w:val="clear" w:color="auto" w:fill="F2F2F2" w:themeFill="background1" w:themeFillShade="F2"/>
            <w:vAlign w:val="center"/>
          </w:tcPr>
          <w:p w:rsidR="00BD34F3" w:rsidRPr="00E446F3" w:rsidRDefault="00BD34F3" w:rsidP="00513299">
            <w:pPr>
              <w:jc w:val="both"/>
              <w:rPr>
                <w:rFonts w:ascii="Arial" w:hAnsi="Arial" w:cs="Arial"/>
                <w:color w:val="000000"/>
                <w:sz w:val="16"/>
                <w:szCs w:val="16"/>
              </w:rPr>
            </w:pPr>
            <w:r w:rsidRPr="00E446F3">
              <w:rPr>
                <w:rFonts w:ascii="Arial" w:hAnsi="Arial" w:cs="Arial"/>
                <w:color w:val="000000"/>
                <w:sz w:val="16"/>
                <w:szCs w:val="16"/>
              </w:rPr>
              <w:t xml:space="preserve">Trator New </w:t>
            </w:r>
            <w:proofErr w:type="spellStart"/>
            <w:r w:rsidRPr="00E446F3">
              <w:rPr>
                <w:rFonts w:ascii="Arial" w:hAnsi="Arial" w:cs="Arial"/>
                <w:color w:val="000000"/>
                <w:sz w:val="16"/>
                <w:szCs w:val="16"/>
              </w:rPr>
              <w:t>Holland</w:t>
            </w:r>
            <w:proofErr w:type="spellEnd"/>
          </w:p>
        </w:tc>
        <w:tc>
          <w:tcPr>
            <w:tcW w:w="1123" w:type="dxa"/>
            <w:gridSpan w:val="2"/>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HCCZTL80CTCJ66455</w:t>
            </w:r>
          </w:p>
        </w:tc>
        <w:tc>
          <w:tcPr>
            <w:tcW w:w="987"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2023</w:t>
            </w:r>
          </w:p>
        </w:tc>
        <w:tc>
          <w:tcPr>
            <w:tcW w:w="1134"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BD34F3" w:rsidRPr="00E446F3" w:rsidRDefault="00BD34F3" w:rsidP="00513299">
            <w:pPr>
              <w:jc w:val="center"/>
              <w:rPr>
                <w:rFonts w:ascii="Arial" w:hAnsi="Arial" w:cs="Arial"/>
                <w:color w:val="000000"/>
                <w:sz w:val="16"/>
                <w:szCs w:val="16"/>
              </w:rPr>
            </w:pPr>
            <w:r w:rsidRPr="00E446F3">
              <w:rPr>
                <w:rFonts w:ascii="Arial" w:hAnsi="Arial" w:cs="Arial"/>
                <w:color w:val="000000"/>
                <w:sz w:val="16"/>
                <w:szCs w:val="16"/>
              </w:rPr>
              <w:t>Terceiro</w:t>
            </w:r>
          </w:p>
        </w:tc>
      </w:tr>
      <w:tr w:rsidR="00BD34F3" w:rsidRPr="00E446F3" w:rsidTr="00811DAE">
        <w:tc>
          <w:tcPr>
            <w:tcW w:w="9923" w:type="dxa"/>
            <w:gridSpan w:val="10"/>
            <w:shd w:val="clear" w:color="auto" w:fill="BFBFBF" w:themeFill="background1" w:themeFillShade="BF"/>
            <w:vAlign w:val="center"/>
          </w:tcPr>
          <w:p w:rsidR="00BD34F3" w:rsidRPr="00600750" w:rsidRDefault="00BD34F3" w:rsidP="006A2D3F">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BD34F3" w:rsidRPr="00E446F3" w:rsidTr="00811DAE">
        <w:tc>
          <w:tcPr>
            <w:tcW w:w="567" w:type="dxa"/>
            <w:gridSpan w:val="2"/>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9356" w:type="dxa"/>
            <w:gridSpan w:val="8"/>
            <w:shd w:val="clear" w:color="auto" w:fill="D9D9D9" w:themeFill="background1" w:themeFillShade="D9"/>
            <w:vAlign w:val="center"/>
          </w:tcPr>
          <w:p w:rsidR="00BD34F3" w:rsidRPr="00E446F3" w:rsidRDefault="00BD34F3" w:rsidP="00513299">
            <w:pPr>
              <w:jc w:val="center"/>
              <w:rPr>
                <w:rFonts w:ascii="Arial" w:hAnsi="Arial" w:cs="Arial"/>
                <w:b/>
                <w:bCs/>
                <w:color w:val="000000"/>
                <w:sz w:val="16"/>
                <w:szCs w:val="16"/>
              </w:rPr>
            </w:pPr>
            <w:r w:rsidRPr="00E446F3">
              <w:rPr>
                <w:rFonts w:ascii="Arial" w:hAnsi="Arial" w:cs="Arial"/>
                <w:b/>
                <w:bCs/>
                <w:color w:val="000000"/>
                <w:sz w:val="16"/>
                <w:szCs w:val="16"/>
              </w:rPr>
              <w:t>Item</w:t>
            </w:r>
          </w:p>
        </w:tc>
      </w:tr>
      <w:tr w:rsidR="00BD34F3" w:rsidRPr="00E446F3" w:rsidTr="00811DAE">
        <w:tc>
          <w:tcPr>
            <w:tcW w:w="567" w:type="dxa"/>
            <w:gridSpan w:val="2"/>
            <w:vAlign w:val="center"/>
          </w:tcPr>
          <w:p w:rsidR="00BD34F3" w:rsidRPr="00E446F3" w:rsidRDefault="00BD34F3" w:rsidP="008F0D3E">
            <w:pPr>
              <w:jc w:val="center"/>
              <w:rPr>
                <w:rFonts w:ascii="Arial" w:hAnsi="Arial" w:cs="Arial"/>
                <w:sz w:val="16"/>
                <w:szCs w:val="16"/>
              </w:rPr>
            </w:pPr>
            <w:r>
              <w:rPr>
                <w:rFonts w:ascii="Arial" w:hAnsi="Arial" w:cs="Arial"/>
                <w:sz w:val="16"/>
                <w:szCs w:val="16"/>
              </w:rPr>
              <w:t>82</w:t>
            </w:r>
          </w:p>
        </w:tc>
        <w:tc>
          <w:tcPr>
            <w:tcW w:w="9356" w:type="dxa"/>
            <w:gridSpan w:val="8"/>
            <w:vAlign w:val="center"/>
          </w:tcPr>
          <w:p w:rsidR="00BD34F3" w:rsidRPr="008B301B" w:rsidRDefault="00BD34F3" w:rsidP="008F0D3E">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w:t>
            </w:r>
            <w:r w:rsidRPr="001E5004">
              <w:rPr>
                <w:rFonts w:ascii="Arial" w:hAnsi="Arial" w:cs="Arial"/>
                <w:b/>
                <w:i/>
                <w:sz w:val="16"/>
                <w:szCs w:val="16"/>
              </w:rPr>
              <w:t xml:space="preserve">deverá ser 50% do valor global (Franquia + Prêmio) dos itens 1 à </w:t>
            </w:r>
            <w:r>
              <w:rPr>
                <w:rFonts w:ascii="Arial" w:hAnsi="Arial" w:cs="Arial"/>
                <w:b/>
                <w:i/>
                <w:sz w:val="16"/>
                <w:szCs w:val="16"/>
              </w:rPr>
              <w:t>81</w:t>
            </w:r>
            <w:r w:rsidRPr="008B301B">
              <w:rPr>
                <w:rFonts w:ascii="Arial" w:hAnsi="Arial" w:cs="Arial"/>
                <w:b/>
                <w:i/>
                <w:sz w:val="16"/>
                <w:szCs w:val="16"/>
              </w:rPr>
              <w:t>)</w:t>
            </w:r>
          </w:p>
        </w:tc>
      </w:tr>
    </w:tbl>
    <w:p w:rsidR="009C385E" w:rsidRDefault="009C385E" w:rsidP="00DD35DB">
      <w:pPr>
        <w:jc w:val="both"/>
        <w:rPr>
          <w:rFonts w:ascii="Arial" w:hAnsi="Arial" w:cs="Arial"/>
          <w:bCs/>
          <w:color w:val="000000"/>
          <w:sz w:val="20"/>
          <w:szCs w:val="20"/>
        </w:rPr>
      </w:pPr>
    </w:p>
    <w:tbl>
      <w:tblPr>
        <w:tblStyle w:val="Tabelacomgrade"/>
        <w:tblW w:w="9923" w:type="dxa"/>
        <w:tblInd w:w="108" w:type="dxa"/>
        <w:tblLayout w:type="fixed"/>
        <w:tblLook w:val="04A0" w:firstRow="1" w:lastRow="0" w:firstColumn="1" w:lastColumn="0" w:noHBand="0" w:noVBand="1"/>
      </w:tblPr>
      <w:tblGrid>
        <w:gridCol w:w="471"/>
        <w:gridCol w:w="96"/>
        <w:gridCol w:w="1843"/>
        <w:gridCol w:w="1134"/>
        <w:gridCol w:w="981"/>
        <w:gridCol w:w="2001"/>
        <w:gridCol w:w="987"/>
        <w:gridCol w:w="1134"/>
        <w:gridCol w:w="1276"/>
      </w:tblGrid>
      <w:tr w:rsidR="00121AD8" w:rsidRPr="00E446F3" w:rsidTr="008215A9">
        <w:tc>
          <w:tcPr>
            <w:tcW w:w="9923" w:type="dxa"/>
            <w:gridSpan w:val="9"/>
            <w:shd w:val="clear" w:color="auto" w:fill="BFBFBF" w:themeFill="background1" w:themeFillShade="BF"/>
            <w:vAlign w:val="center"/>
          </w:tcPr>
          <w:p w:rsidR="00121AD8" w:rsidRDefault="00121AD8" w:rsidP="00121AD8">
            <w:pPr>
              <w:jc w:val="center"/>
              <w:rPr>
                <w:rFonts w:ascii="Arial" w:hAnsi="Arial" w:cs="Arial"/>
                <w:b/>
                <w:sz w:val="16"/>
                <w:szCs w:val="16"/>
              </w:rPr>
            </w:pPr>
            <w:r>
              <w:rPr>
                <w:rFonts w:ascii="Arial" w:hAnsi="Arial" w:cs="Arial"/>
                <w:b/>
                <w:sz w:val="16"/>
                <w:szCs w:val="16"/>
              </w:rPr>
              <w:t xml:space="preserve">LOTE 2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COM </w:t>
            </w:r>
            <w:r w:rsidRPr="004355DB">
              <w:rPr>
                <w:rFonts w:ascii="Arial" w:hAnsi="Arial" w:cs="Arial"/>
                <w:b/>
                <w:sz w:val="16"/>
                <w:szCs w:val="16"/>
              </w:rPr>
              <w:t>RESPONSABILIDADE CIVIL ÔNIBUS (RCO)</w:t>
            </w:r>
          </w:p>
        </w:tc>
      </w:tr>
      <w:tr w:rsidR="00FE04A3" w:rsidRPr="00E446F3" w:rsidTr="008215A9">
        <w:tc>
          <w:tcPr>
            <w:tcW w:w="9923" w:type="dxa"/>
            <w:gridSpan w:val="9"/>
            <w:shd w:val="clear" w:color="auto" w:fill="BFBFBF" w:themeFill="background1" w:themeFillShade="BF"/>
            <w:vAlign w:val="center"/>
          </w:tcPr>
          <w:p w:rsidR="00FE04A3" w:rsidRPr="00E446F3" w:rsidRDefault="00FE04A3" w:rsidP="008215A9">
            <w:pPr>
              <w:jc w:val="center"/>
              <w:rPr>
                <w:rFonts w:ascii="Arial" w:hAnsi="Arial" w:cs="Arial"/>
                <w:b/>
                <w:sz w:val="16"/>
                <w:szCs w:val="16"/>
              </w:rPr>
            </w:pPr>
            <w:r w:rsidRPr="00E446F3">
              <w:rPr>
                <w:rFonts w:ascii="Arial" w:hAnsi="Arial" w:cs="Arial"/>
                <w:b/>
                <w:sz w:val="16"/>
                <w:szCs w:val="16"/>
              </w:rPr>
              <w:t>VEÍCULOS LEVES</w:t>
            </w:r>
          </w:p>
        </w:tc>
      </w:tr>
      <w:tr w:rsidR="00FE04A3" w:rsidRPr="00E446F3" w:rsidTr="008215A9">
        <w:tc>
          <w:tcPr>
            <w:tcW w:w="471"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FE04A3" w:rsidRPr="00E446F3" w:rsidTr="008215A9">
        <w:tc>
          <w:tcPr>
            <w:tcW w:w="471" w:type="dxa"/>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lastRenderedPageBreak/>
              <w:t>1</w:t>
            </w:r>
          </w:p>
        </w:tc>
        <w:tc>
          <w:tcPr>
            <w:tcW w:w="1939" w:type="dxa"/>
            <w:gridSpan w:val="2"/>
            <w:vAlign w:val="center"/>
          </w:tcPr>
          <w:p w:rsidR="00FE04A3" w:rsidRPr="00E446F3" w:rsidRDefault="00FE04A3" w:rsidP="008215A9">
            <w:pPr>
              <w:jc w:val="both"/>
              <w:rPr>
                <w:rFonts w:ascii="Arial" w:hAnsi="Arial" w:cs="Arial"/>
                <w:color w:val="000000"/>
                <w:sz w:val="16"/>
                <w:szCs w:val="16"/>
              </w:rPr>
            </w:pPr>
            <w:r w:rsidRPr="00E446F3">
              <w:rPr>
                <w:rFonts w:ascii="Arial" w:hAnsi="Arial" w:cs="Arial"/>
                <w:color w:val="000000"/>
                <w:sz w:val="16"/>
                <w:szCs w:val="16"/>
              </w:rPr>
              <w:t xml:space="preserve">Chevrolet - Spin LT 1.8 8V </w:t>
            </w:r>
            <w:proofErr w:type="spellStart"/>
            <w:r w:rsidRPr="00E446F3">
              <w:rPr>
                <w:rFonts w:ascii="Arial" w:hAnsi="Arial" w:cs="Arial"/>
                <w:color w:val="000000"/>
                <w:sz w:val="16"/>
                <w:szCs w:val="16"/>
              </w:rPr>
              <w:t>Econoflex</w:t>
            </w:r>
            <w:proofErr w:type="spellEnd"/>
          </w:p>
        </w:tc>
        <w:tc>
          <w:tcPr>
            <w:tcW w:w="1134" w:type="dxa"/>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7</w:t>
            </w:r>
          </w:p>
        </w:tc>
        <w:tc>
          <w:tcPr>
            <w:tcW w:w="981" w:type="dxa"/>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FMU4J66</w:t>
            </w:r>
          </w:p>
        </w:tc>
        <w:tc>
          <w:tcPr>
            <w:tcW w:w="2001" w:type="dxa"/>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9BJP7520LB142295</w:t>
            </w:r>
          </w:p>
        </w:tc>
        <w:tc>
          <w:tcPr>
            <w:tcW w:w="987" w:type="dxa"/>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FE04A3" w:rsidRPr="00E446F3" w:rsidTr="008215A9">
        <w:tc>
          <w:tcPr>
            <w:tcW w:w="471" w:type="dxa"/>
            <w:shd w:val="clear" w:color="auto" w:fill="F2F2F2" w:themeFill="background1" w:themeFillShade="F2"/>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2</w:t>
            </w:r>
          </w:p>
        </w:tc>
        <w:tc>
          <w:tcPr>
            <w:tcW w:w="1939" w:type="dxa"/>
            <w:gridSpan w:val="2"/>
            <w:shd w:val="clear" w:color="auto" w:fill="F2F2F2" w:themeFill="background1" w:themeFillShade="F2"/>
            <w:vAlign w:val="center"/>
          </w:tcPr>
          <w:p w:rsidR="00FE04A3" w:rsidRPr="00E446F3" w:rsidRDefault="00FE04A3" w:rsidP="008215A9">
            <w:pPr>
              <w:jc w:val="both"/>
              <w:rPr>
                <w:rFonts w:ascii="Arial" w:hAnsi="Arial" w:cs="Arial"/>
                <w:color w:val="000000"/>
                <w:sz w:val="16"/>
                <w:szCs w:val="16"/>
              </w:rPr>
            </w:pPr>
            <w:proofErr w:type="spellStart"/>
            <w:r w:rsidRPr="00E446F3">
              <w:rPr>
                <w:rFonts w:ascii="Arial" w:hAnsi="Arial" w:cs="Arial"/>
                <w:color w:val="000000"/>
                <w:sz w:val="16"/>
                <w:szCs w:val="16"/>
              </w:rPr>
              <w:t>Citroen</w:t>
            </w:r>
            <w:proofErr w:type="spellEnd"/>
            <w:r w:rsidRPr="00E446F3">
              <w:rPr>
                <w:rFonts w:ascii="Arial" w:hAnsi="Arial" w:cs="Arial"/>
                <w:color w:val="000000"/>
                <w:sz w:val="16"/>
                <w:szCs w:val="16"/>
              </w:rPr>
              <w:t xml:space="preserve"> – C3 </w:t>
            </w:r>
            <w:proofErr w:type="spellStart"/>
            <w:r w:rsidRPr="00E446F3">
              <w:rPr>
                <w:rFonts w:ascii="Arial" w:hAnsi="Arial" w:cs="Arial"/>
                <w:color w:val="000000"/>
                <w:sz w:val="16"/>
                <w:szCs w:val="16"/>
              </w:rPr>
              <w:t>AirCross</w:t>
            </w:r>
            <w:proofErr w:type="spellEnd"/>
            <w:r w:rsidRPr="00E446F3">
              <w:rPr>
                <w:rFonts w:ascii="Arial" w:hAnsi="Arial" w:cs="Arial"/>
                <w:color w:val="000000"/>
                <w:sz w:val="16"/>
                <w:szCs w:val="16"/>
              </w:rPr>
              <w:t xml:space="preserve"> FL7</w:t>
            </w:r>
          </w:p>
        </w:tc>
        <w:tc>
          <w:tcPr>
            <w:tcW w:w="1134" w:type="dxa"/>
            <w:shd w:val="clear" w:color="auto" w:fill="F2F2F2" w:themeFill="background1" w:themeFillShade="F2"/>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7</w:t>
            </w:r>
          </w:p>
        </w:tc>
        <w:tc>
          <w:tcPr>
            <w:tcW w:w="981" w:type="dxa"/>
            <w:shd w:val="clear" w:color="auto" w:fill="F2F2F2" w:themeFill="background1" w:themeFillShade="F2"/>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FYM0F91</w:t>
            </w:r>
          </w:p>
        </w:tc>
        <w:tc>
          <w:tcPr>
            <w:tcW w:w="2001" w:type="dxa"/>
            <w:shd w:val="clear" w:color="auto" w:fill="F2F2F2" w:themeFill="background1" w:themeFillShade="F2"/>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935CNFCS15B516820</w:t>
            </w:r>
          </w:p>
        </w:tc>
        <w:tc>
          <w:tcPr>
            <w:tcW w:w="987" w:type="dxa"/>
            <w:shd w:val="clear" w:color="auto" w:fill="F2F2F2" w:themeFill="background1" w:themeFillShade="F2"/>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2024/2024</w:t>
            </w:r>
          </w:p>
        </w:tc>
        <w:tc>
          <w:tcPr>
            <w:tcW w:w="1134" w:type="dxa"/>
            <w:shd w:val="clear" w:color="auto" w:fill="F2F2F2" w:themeFill="background1" w:themeFillShade="F2"/>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FE04A3" w:rsidRPr="00E446F3" w:rsidRDefault="00FE04A3" w:rsidP="008215A9">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FE04A3" w:rsidRPr="00E446F3" w:rsidTr="008215A9">
        <w:tc>
          <w:tcPr>
            <w:tcW w:w="9923" w:type="dxa"/>
            <w:gridSpan w:val="9"/>
            <w:shd w:val="clear" w:color="auto" w:fill="BFBFBF" w:themeFill="background1" w:themeFillShade="BF"/>
            <w:vAlign w:val="center"/>
          </w:tcPr>
          <w:p w:rsidR="00FE04A3" w:rsidRPr="00E446F3" w:rsidRDefault="00FE04A3" w:rsidP="008215A9">
            <w:pPr>
              <w:jc w:val="center"/>
              <w:rPr>
                <w:rFonts w:ascii="Arial" w:hAnsi="Arial" w:cs="Arial"/>
                <w:b/>
                <w:sz w:val="16"/>
                <w:szCs w:val="16"/>
              </w:rPr>
            </w:pPr>
            <w:r w:rsidRPr="00E446F3">
              <w:rPr>
                <w:rFonts w:ascii="Arial" w:hAnsi="Arial" w:cs="Arial"/>
                <w:b/>
                <w:sz w:val="16"/>
                <w:szCs w:val="16"/>
              </w:rPr>
              <w:t>VEÍCULOS MÉDIOS</w:t>
            </w:r>
          </w:p>
        </w:tc>
      </w:tr>
      <w:tr w:rsidR="00FE04A3" w:rsidRPr="00E446F3" w:rsidTr="008215A9">
        <w:tc>
          <w:tcPr>
            <w:tcW w:w="471"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FE04A3" w:rsidRPr="00E446F3" w:rsidRDefault="00FE04A3" w:rsidP="008215A9">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B72CC8" w:rsidRPr="00E446F3" w:rsidTr="008215A9">
        <w:tc>
          <w:tcPr>
            <w:tcW w:w="471" w:type="dxa"/>
            <w:vAlign w:val="center"/>
          </w:tcPr>
          <w:p w:rsidR="00B72CC8" w:rsidRPr="00E446F3" w:rsidRDefault="00B72CC8" w:rsidP="008215A9">
            <w:pPr>
              <w:jc w:val="center"/>
              <w:rPr>
                <w:rFonts w:ascii="Arial" w:hAnsi="Arial" w:cs="Arial"/>
                <w:color w:val="000000"/>
                <w:sz w:val="16"/>
                <w:szCs w:val="16"/>
              </w:rPr>
            </w:pPr>
            <w:r>
              <w:rPr>
                <w:rFonts w:ascii="Arial" w:hAnsi="Arial" w:cs="Arial"/>
                <w:color w:val="000000"/>
                <w:sz w:val="16"/>
                <w:szCs w:val="16"/>
              </w:rPr>
              <w:t>3</w:t>
            </w:r>
          </w:p>
        </w:tc>
        <w:tc>
          <w:tcPr>
            <w:tcW w:w="1939" w:type="dxa"/>
            <w:gridSpan w:val="2"/>
            <w:vAlign w:val="center"/>
          </w:tcPr>
          <w:p w:rsidR="00B72CC8" w:rsidRPr="00E446F3" w:rsidRDefault="00B72CC8" w:rsidP="008215A9">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Furgão </w:t>
            </w:r>
            <w:proofErr w:type="spellStart"/>
            <w:r w:rsidRPr="00E446F3">
              <w:rPr>
                <w:rFonts w:ascii="Arial" w:hAnsi="Arial" w:cs="Arial"/>
                <w:color w:val="000000"/>
                <w:sz w:val="16"/>
                <w:szCs w:val="16"/>
              </w:rPr>
              <w:t>Multi</w:t>
            </w:r>
            <w:proofErr w:type="spellEnd"/>
            <w:r w:rsidRPr="00E446F3">
              <w:rPr>
                <w:rFonts w:ascii="Arial" w:hAnsi="Arial" w:cs="Arial"/>
                <w:color w:val="000000"/>
                <w:sz w:val="16"/>
                <w:szCs w:val="16"/>
              </w:rPr>
              <w:t xml:space="preserve"> Teto Alto 2.3 Jet</w:t>
            </w:r>
          </w:p>
        </w:tc>
        <w:tc>
          <w:tcPr>
            <w:tcW w:w="1134" w:type="dxa"/>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EOB0571</w:t>
            </w:r>
          </w:p>
        </w:tc>
        <w:tc>
          <w:tcPr>
            <w:tcW w:w="2001" w:type="dxa"/>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93W245H34E2115625</w:t>
            </w:r>
          </w:p>
        </w:tc>
        <w:tc>
          <w:tcPr>
            <w:tcW w:w="987" w:type="dxa"/>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B72CC8" w:rsidRPr="00E446F3" w:rsidTr="008215A9">
        <w:tc>
          <w:tcPr>
            <w:tcW w:w="471" w:type="dxa"/>
            <w:shd w:val="clear" w:color="auto" w:fill="F2F2F2" w:themeFill="background1" w:themeFillShade="F2"/>
            <w:vAlign w:val="center"/>
          </w:tcPr>
          <w:p w:rsidR="00B72CC8" w:rsidRPr="00E446F3" w:rsidRDefault="00B72CC8" w:rsidP="008215A9">
            <w:pPr>
              <w:jc w:val="center"/>
              <w:rPr>
                <w:rFonts w:ascii="Arial" w:hAnsi="Arial" w:cs="Arial"/>
                <w:color w:val="000000"/>
                <w:sz w:val="16"/>
                <w:szCs w:val="16"/>
              </w:rPr>
            </w:pPr>
            <w:r>
              <w:rPr>
                <w:rFonts w:ascii="Arial" w:hAnsi="Arial" w:cs="Arial"/>
                <w:color w:val="000000"/>
                <w:sz w:val="16"/>
                <w:szCs w:val="16"/>
              </w:rPr>
              <w:t>4</w:t>
            </w:r>
          </w:p>
        </w:tc>
        <w:tc>
          <w:tcPr>
            <w:tcW w:w="1939" w:type="dxa"/>
            <w:gridSpan w:val="2"/>
            <w:shd w:val="clear" w:color="auto" w:fill="F2F2F2" w:themeFill="background1" w:themeFillShade="F2"/>
            <w:vAlign w:val="center"/>
          </w:tcPr>
          <w:p w:rsidR="00B72CC8" w:rsidRPr="00E446F3" w:rsidRDefault="00B72CC8" w:rsidP="008215A9">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MC </w:t>
            </w:r>
            <w:proofErr w:type="spellStart"/>
            <w:r w:rsidRPr="00E446F3">
              <w:rPr>
                <w:rFonts w:ascii="Arial" w:hAnsi="Arial" w:cs="Arial"/>
                <w:color w:val="000000"/>
                <w:sz w:val="16"/>
                <w:szCs w:val="16"/>
              </w:rPr>
              <w:t>Rontanamb</w:t>
            </w:r>
            <w:proofErr w:type="spellEnd"/>
            <w:r w:rsidRPr="00E446F3">
              <w:rPr>
                <w:rFonts w:ascii="Arial" w:hAnsi="Arial" w:cs="Arial"/>
                <w:color w:val="000000"/>
                <w:sz w:val="16"/>
                <w:szCs w:val="16"/>
              </w:rPr>
              <w:t xml:space="preserve"> 2.3</w:t>
            </w:r>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shd w:val="clear" w:color="auto" w:fill="F2F2F2" w:themeFill="background1" w:themeFillShade="F2"/>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DJM1523</w:t>
            </w:r>
          </w:p>
        </w:tc>
        <w:tc>
          <w:tcPr>
            <w:tcW w:w="2001" w:type="dxa"/>
            <w:shd w:val="clear" w:color="auto" w:fill="F2F2F2" w:themeFill="background1" w:themeFillShade="F2"/>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93W245G34C2088895</w:t>
            </w:r>
          </w:p>
        </w:tc>
        <w:tc>
          <w:tcPr>
            <w:tcW w:w="987" w:type="dxa"/>
            <w:shd w:val="clear" w:color="auto" w:fill="F2F2F2" w:themeFill="background1" w:themeFillShade="F2"/>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B72CC8" w:rsidRPr="00E446F3" w:rsidRDefault="00B72CC8"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5</w:t>
            </w:r>
          </w:p>
        </w:tc>
        <w:tc>
          <w:tcPr>
            <w:tcW w:w="1939" w:type="dxa"/>
            <w:gridSpan w:val="2"/>
            <w:shd w:val="clear" w:color="auto" w:fill="auto"/>
            <w:vAlign w:val="center"/>
          </w:tcPr>
          <w:p w:rsidR="00587F35" w:rsidRPr="00E446F3" w:rsidRDefault="00587F35" w:rsidP="00CD4186">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Minibus</w:t>
            </w:r>
            <w:proofErr w:type="spellEnd"/>
          </w:p>
        </w:tc>
        <w:tc>
          <w:tcPr>
            <w:tcW w:w="1134"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DJM7555</w:t>
            </w:r>
          </w:p>
        </w:tc>
        <w:tc>
          <w:tcPr>
            <w:tcW w:w="2001"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93W244M24E2127598</w:t>
            </w:r>
          </w:p>
        </w:tc>
        <w:tc>
          <w:tcPr>
            <w:tcW w:w="987"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2013/2013</w:t>
            </w:r>
          </w:p>
        </w:tc>
        <w:tc>
          <w:tcPr>
            <w:tcW w:w="1134"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6</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V6 Escolar 4x2</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FMX9539</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93PB75M1MEC050976</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7</w:t>
            </w:r>
          </w:p>
        </w:tc>
        <w:tc>
          <w:tcPr>
            <w:tcW w:w="1939" w:type="dxa"/>
            <w:gridSpan w:val="2"/>
            <w:shd w:val="clear" w:color="auto" w:fill="auto"/>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V6 Escolar 4x2</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FMX9541</w:t>
            </w:r>
          </w:p>
        </w:tc>
        <w:tc>
          <w:tcPr>
            <w:tcW w:w="200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93PB75M1MZC050959</w:t>
            </w:r>
          </w:p>
        </w:tc>
        <w:tc>
          <w:tcPr>
            <w:tcW w:w="987"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8</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V8l Escolar 4x4 E5</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CRX7G44</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93PB54M32NS503153</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9</w:t>
            </w:r>
          </w:p>
        </w:tc>
        <w:tc>
          <w:tcPr>
            <w:tcW w:w="1939" w:type="dxa"/>
            <w:gridSpan w:val="2"/>
            <w:shd w:val="clear" w:color="auto" w:fill="auto"/>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V8l Escolar 4x4 E5</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DBH7I71</w:t>
            </w:r>
          </w:p>
        </w:tc>
        <w:tc>
          <w:tcPr>
            <w:tcW w:w="200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93PB54M32NC067882</w:t>
            </w:r>
          </w:p>
        </w:tc>
        <w:tc>
          <w:tcPr>
            <w:tcW w:w="987"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10</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w:t>
            </w:r>
            <w:proofErr w:type="spellStart"/>
            <w:r w:rsidRPr="00E446F3">
              <w:rPr>
                <w:rFonts w:ascii="Arial" w:hAnsi="Arial" w:cs="Arial"/>
                <w:color w:val="000000"/>
                <w:sz w:val="16"/>
                <w:szCs w:val="16"/>
              </w:rPr>
              <w:t>Onibus</w:t>
            </w:r>
            <w:proofErr w:type="spellEnd"/>
            <w:r w:rsidRPr="00E446F3">
              <w:rPr>
                <w:rFonts w:ascii="Arial" w:hAnsi="Arial" w:cs="Arial"/>
                <w:color w:val="000000"/>
                <w:sz w:val="16"/>
                <w:szCs w:val="16"/>
              </w:rPr>
              <w:t xml:space="preserve"> Bus 10-190E-B</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35</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UFF5H23</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93KZ61BDZT8717825</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11</w:t>
            </w:r>
          </w:p>
        </w:tc>
        <w:tc>
          <w:tcPr>
            <w:tcW w:w="1939" w:type="dxa"/>
            <w:gridSpan w:val="2"/>
            <w:shd w:val="clear" w:color="auto" w:fill="auto"/>
            <w:vAlign w:val="center"/>
          </w:tcPr>
          <w:p w:rsidR="00587F35" w:rsidRPr="00E446F3" w:rsidRDefault="00587F35" w:rsidP="008215A9">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w:t>
            </w:r>
            <w:proofErr w:type="spellStart"/>
            <w:r w:rsidRPr="00E446F3">
              <w:rPr>
                <w:rFonts w:ascii="Arial" w:hAnsi="Arial" w:cs="Arial"/>
                <w:color w:val="000000"/>
                <w:sz w:val="16"/>
                <w:szCs w:val="16"/>
              </w:rPr>
              <w:t>Onibus</w:t>
            </w:r>
            <w:proofErr w:type="spellEnd"/>
            <w:r w:rsidRPr="00E446F3">
              <w:rPr>
                <w:rFonts w:ascii="Arial" w:hAnsi="Arial" w:cs="Arial"/>
                <w:color w:val="000000"/>
                <w:sz w:val="16"/>
                <w:szCs w:val="16"/>
              </w:rPr>
              <w:t xml:space="preserve"> Bus 10-190E-B</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35</w:t>
            </w:r>
          </w:p>
        </w:tc>
        <w:tc>
          <w:tcPr>
            <w:tcW w:w="98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UDU0H34</w:t>
            </w:r>
          </w:p>
        </w:tc>
        <w:tc>
          <w:tcPr>
            <w:tcW w:w="200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93ZK61BDZT8717569</w:t>
            </w:r>
          </w:p>
        </w:tc>
        <w:tc>
          <w:tcPr>
            <w:tcW w:w="987"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proofErr w:type="spellStart"/>
            <w:r w:rsidRPr="00E446F3">
              <w:rPr>
                <w:rFonts w:ascii="Arial" w:hAnsi="Arial" w:cs="Arial"/>
                <w:color w:val="000000"/>
                <w:sz w:val="16"/>
                <w:szCs w:val="16"/>
              </w:rPr>
              <w:t>Educaçao</w:t>
            </w:r>
            <w:proofErr w:type="spellEnd"/>
          </w:p>
        </w:tc>
        <w:tc>
          <w:tcPr>
            <w:tcW w:w="1276"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12</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Mercedes Benz - Micro Ônibus LO 812</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DJM1274</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9BM688272AB679385</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13</w:t>
            </w:r>
          </w:p>
        </w:tc>
        <w:tc>
          <w:tcPr>
            <w:tcW w:w="1939" w:type="dxa"/>
            <w:gridSpan w:val="2"/>
            <w:shd w:val="clear" w:color="auto" w:fill="auto"/>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Mercedes Benz - Micro Ônibus LO 916</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FMN8G23</w:t>
            </w:r>
          </w:p>
        </w:tc>
        <w:tc>
          <w:tcPr>
            <w:tcW w:w="200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9BM979277PB266162</w:t>
            </w:r>
          </w:p>
        </w:tc>
        <w:tc>
          <w:tcPr>
            <w:tcW w:w="987"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14</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Mercedes Benz - Micro Ônibus LO 916</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GAA0B93</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9BM979277LB144651</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2020/2020</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15</w:t>
            </w:r>
          </w:p>
        </w:tc>
        <w:tc>
          <w:tcPr>
            <w:tcW w:w="1939" w:type="dxa"/>
            <w:gridSpan w:val="2"/>
            <w:shd w:val="clear" w:color="auto" w:fill="auto"/>
            <w:vAlign w:val="center"/>
          </w:tcPr>
          <w:p w:rsidR="00587F35" w:rsidRPr="00E446F3" w:rsidRDefault="00587F35" w:rsidP="00CD4186">
            <w:pPr>
              <w:jc w:val="both"/>
              <w:rPr>
                <w:rFonts w:ascii="Arial" w:hAnsi="Arial" w:cs="Arial"/>
                <w:color w:val="000000"/>
                <w:sz w:val="16"/>
                <w:szCs w:val="16"/>
              </w:rPr>
            </w:pPr>
            <w:r w:rsidRPr="00E446F3">
              <w:rPr>
                <w:rFonts w:ascii="Arial" w:hAnsi="Arial" w:cs="Arial"/>
                <w:color w:val="000000"/>
                <w:sz w:val="16"/>
                <w:szCs w:val="16"/>
              </w:rPr>
              <w:t>Mercedes Benz - Ônibus LO 916 Escolar</w:t>
            </w:r>
          </w:p>
        </w:tc>
        <w:tc>
          <w:tcPr>
            <w:tcW w:w="1134"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31</w:t>
            </w:r>
          </w:p>
        </w:tc>
        <w:tc>
          <w:tcPr>
            <w:tcW w:w="981"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FSJ6B45</w:t>
            </w:r>
          </w:p>
        </w:tc>
        <w:tc>
          <w:tcPr>
            <w:tcW w:w="2001"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9BM979282PB271142</w:t>
            </w:r>
          </w:p>
        </w:tc>
        <w:tc>
          <w:tcPr>
            <w:tcW w:w="987"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2022/2023</w:t>
            </w:r>
          </w:p>
        </w:tc>
        <w:tc>
          <w:tcPr>
            <w:tcW w:w="1134"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16</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 xml:space="preserve">Peugeot – Boxer </w:t>
            </w:r>
            <w:proofErr w:type="spellStart"/>
            <w:r w:rsidRPr="00E446F3">
              <w:rPr>
                <w:rFonts w:ascii="Arial" w:hAnsi="Arial" w:cs="Arial"/>
                <w:color w:val="000000"/>
                <w:sz w:val="16"/>
                <w:szCs w:val="16"/>
              </w:rPr>
              <w:t>Greencar</w:t>
            </w:r>
            <w:proofErr w:type="spellEnd"/>
            <w:r w:rsidRPr="00E446F3">
              <w:rPr>
                <w:rFonts w:ascii="Arial" w:hAnsi="Arial" w:cs="Arial"/>
                <w:color w:val="000000"/>
                <w:sz w:val="16"/>
                <w:szCs w:val="16"/>
              </w:rPr>
              <w:t xml:space="preserve"> Mo2 2.3 </w:t>
            </w:r>
            <w:proofErr w:type="spellStart"/>
            <w:r w:rsidRPr="00E446F3">
              <w:rPr>
                <w:rFonts w:ascii="Arial" w:hAnsi="Arial" w:cs="Arial"/>
                <w:color w:val="000000"/>
                <w:sz w:val="16"/>
                <w:szCs w:val="16"/>
              </w:rPr>
              <w:t>Minibus</w:t>
            </w:r>
            <w:proofErr w:type="spellEnd"/>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DMN3856</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936ZCXMNCA2049232</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17</w:t>
            </w:r>
          </w:p>
        </w:tc>
        <w:tc>
          <w:tcPr>
            <w:tcW w:w="1939" w:type="dxa"/>
            <w:gridSpan w:val="2"/>
            <w:shd w:val="clear" w:color="auto" w:fill="auto"/>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 xml:space="preserve">Renault - Master Minibusl3 2.3 </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CCU6C52</w:t>
            </w:r>
          </w:p>
        </w:tc>
        <w:tc>
          <w:tcPr>
            <w:tcW w:w="200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93YJ62004PJ243152</w:t>
            </w:r>
          </w:p>
        </w:tc>
        <w:tc>
          <w:tcPr>
            <w:tcW w:w="987"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2022/2023</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18</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Renault - Master Furgão Extra 2.3 16v DCI</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ESF1432</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93YMAF4XEKJ615029</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221E0D">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19</w:t>
            </w:r>
          </w:p>
        </w:tc>
        <w:tc>
          <w:tcPr>
            <w:tcW w:w="1939" w:type="dxa"/>
            <w:gridSpan w:val="2"/>
            <w:shd w:val="clear" w:color="auto" w:fill="auto"/>
            <w:vAlign w:val="center"/>
          </w:tcPr>
          <w:p w:rsidR="00587F35" w:rsidRPr="00E446F3" w:rsidRDefault="00587F35" w:rsidP="00CD4186">
            <w:pPr>
              <w:jc w:val="both"/>
              <w:rPr>
                <w:rFonts w:ascii="Arial" w:hAnsi="Arial" w:cs="Arial"/>
                <w:color w:val="000000"/>
                <w:sz w:val="16"/>
                <w:szCs w:val="16"/>
              </w:rPr>
            </w:pPr>
            <w:r w:rsidRPr="00E446F3">
              <w:rPr>
                <w:rFonts w:ascii="Arial" w:hAnsi="Arial" w:cs="Arial"/>
                <w:color w:val="000000"/>
                <w:sz w:val="16"/>
                <w:szCs w:val="16"/>
              </w:rPr>
              <w:t xml:space="preserve">Volkswagen – </w:t>
            </w:r>
            <w:proofErr w:type="spellStart"/>
            <w:r w:rsidRPr="00E446F3">
              <w:rPr>
                <w:rFonts w:ascii="Arial" w:hAnsi="Arial" w:cs="Arial"/>
                <w:color w:val="000000"/>
                <w:sz w:val="16"/>
                <w:szCs w:val="16"/>
              </w:rPr>
              <w:t>NeoBus</w:t>
            </w:r>
            <w:proofErr w:type="spellEnd"/>
            <w:r w:rsidRPr="00E446F3">
              <w:rPr>
                <w:rFonts w:ascii="Arial" w:hAnsi="Arial" w:cs="Arial"/>
                <w:color w:val="000000"/>
                <w:sz w:val="16"/>
                <w:szCs w:val="16"/>
              </w:rPr>
              <w:t xml:space="preserve"> 8.180E</w:t>
            </w:r>
          </w:p>
        </w:tc>
        <w:tc>
          <w:tcPr>
            <w:tcW w:w="1134"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35</w:t>
            </w:r>
          </w:p>
        </w:tc>
        <w:tc>
          <w:tcPr>
            <w:tcW w:w="981"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EJE3F41</w:t>
            </w:r>
          </w:p>
        </w:tc>
        <w:tc>
          <w:tcPr>
            <w:tcW w:w="2001"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953AD5TF1SR016868</w:t>
            </w:r>
          </w:p>
        </w:tc>
        <w:tc>
          <w:tcPr>
            <w:tcW w:w="987"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2025/2025</w:t>
            </w:r>
          </w:p>
        </w:tc>
        <w:tc>
          <w:tcPr>
            <w:tcW w:w="1134"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587F35" w:rsidRPr="00E446F3" w:rsidRDefault="00587F35" w:rsidP="00CD4186">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9923" w:type="dxa"/>
            <w:gridSpan w:val="9"/>
            <w:shd w:val="clear" w:color="auto" w:fill="BFBFBF" w:themeFill="background1" w:themeFillShade="BF"/>
            <w:vAlign w:val="center"/>
          </w:tcPr>
          <w:p w:rsidR="00587F35" w:rsidRPr="00E446F3" w:rsidRDefault="00587F35" w:rsidP="008215A9">
            <w:pPr>
              <w:jc w:val="center"/>
              <w:rPr>
                <w:rFonts w:ascii="Arial" w:hAnsi="Arial" w:cs="Arial"/>
                <w:b/>
                <w:sz w:val="16"/>
                <w:szCs w:val="16"/>
              </w:rPr>
            </w:pPr>
            <w:r w:rsidRPr="00E446F3">
              <w:rPr>
                <w:rFonts w:ascii="Arial" w:hAnsi="Arial" w:cs="Arial"/>
                <w:b/>
                <w:sz w:val="16"/>
                <w:szCs w:val="16"/>
              </w:rPr>
              <w:t>VEÍCULOS PESADOS</w:t>
            </w:r>
          </w:p>
        </w:tc>
      </w:tr>
      <w:tr w:rsidR="00587F35" w:rsidRPr="00E446F3" w:rsidTr="008215A9">
        <w:tc>
          <w:tcPr>
            <w:tcW w:w="471" w:type="dxa"/>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shd w:val="clear" w:color="auto" w:fill="D9D9D9" w:themeFill="background1" w:themeFillShade="D9"/>
            <w:vAlign w:val="center"/>
          </w:tcPr>
          <w:p w:rsidR="00587F35" w:rsidRPr="00E446F3" w:rsidRDefault="00587F35" w:rsidP="008215A9">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587F35" w:rsidRPr="00E446F3" w:rsidTr="008215A9">
        <w:tc>
          <w:tcPr>
            <w:tcW w:w="471" w:type="dxa"/>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20</w:t>
            </w:r>
          </w:p>
        </w:tc>
        <w:tc>
          <w:tcPr>
            <w:tcW w:w="1939" w:type="dxa"/>
            <w:gridSpan w:val="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DMN3I65</w:t>
            </w:r>
          </w:p>
        </w:tc>
        <w:tc>
          <w:tcPr>
            <w:tcW w:w="2001" w:type="dxa"/>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9532882W1BR113824</w:t>
            </w:r>
          </w:p>
        </w:tc>
        <w:tc>
          <w:tcPr>
            <w:tcW w:w="987" w:type="dxa"/>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21</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DMN3868</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9BWABO5U8DP07995</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471" w:type="dxa"/>
            <w:shd w:val="clear" w:color="auto" w:fill="auto"/>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22</w:t>
            </w:r>
          </w:p>
        </w:tc>
        <w:tc>
          <w:tcPr>
            <w:tcW w:w="1939" w:type="dxa"/>
            <w:gridSpan w:val="2"/>
            <w:shd w:val="clear" w:color="auto" w:fill="auto"/>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40</w:t>
            </w:r>
          </w:p>
        </w:tc>
        <w:tc>
          <w:tcPr>
            <w:tcW w:w="98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EOB0554</w:t>
            </w:r>
          </w:p>
        </w:tc>
        <w:tc>
          <w:tcPr>
            <w:tcW w:w="200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9532882W5CR222286</w:t>
            </w:r>
          </w:p>
        </w:tc>
        <w:tc>
          <w:tcPr>
            <w:tcW w:w="987"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471" w:type="dxa"/>
            <w:shd w:val="clear" w:color="auto" w:fill="F2F2F2" w:themeFill="background1" w:themeFillShade="F2"/>
            <w:vAlign w:val="center"/>
          </w:tcPr>
          <w:p w:rsidR="00587F35" w:rsidRPr="00E446F3" w:rsidRDefault="00587F35" w:rsidP="00CD4186">
            <w:pPr>
              <w:jc w:val="center"/>
              <w:rPr>
                <w:rFonts w:ascii="Arial" w:hAnsi="Arial" w:cs="Arial"/>
                <w:color w:val="000000"/>
                <w:sz w:val="16"/>
                <w:szCs w:val="16"/>
              </w:rPr>
            </w:pPr>
            <w:r>
              <w:rPr>
                <w:rFonts w:ascii="Arial" w:hAnsi="Arial" w:cs="Arial"/>
                <w:color w:val="000000"/>
                <w:sz w:val="16"/>
                <w:szCs w:val="16"/>
              </w:rPr>
              <w:t>23</w:t>
            </w:r>
          </w:p>
        </w:tc>
        <w:tc>
          <w:tcPr>
            <w:tcW w:w="1939" w:type="dxa"/>
            <w:gridSpan w:val="2"/>
            <w:shd w:val="clear" w:color="auto" w:fill="F2F2F2" w:themeFill="background1" w:themeFillShade="F2"/>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EOB0560</w:t>
            </w:r>
          </w:p>
        </w:tc>
        <w:tc>
          <w:tcPr>
            <w:tcW w:w="2001"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9532882W4CR231481</w:t>
            </w:r>
          </w:p>
        </w:tc>
        <w:tc>
          <w:tcPr>
            <w:tcW w:w="987"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471" w:type="dxa"/>
            <w:shd w:val="clear" w:color="auto" w:fill="auto"/>
            <w:vAlign w:val="center"/>
          </w:tcPr>
          <w:p w:rsidR="00587F35" w:rsidRPr="00E446F3" w:rsidRDefault="00587F35" w:rsidP="008215A9">
            <w:pPr>
              <w:jc w:val="center"/>
              <w:rPr>
                <w:rFonts w:ascii="Arial" w:hAnsi="Arial" w:cs="Arial"/>
                <w:color w:val="000000"/>
                <w:sz w:val="16"/>
                <w:szCs w:val="16"/>
              </w:rPr>
            </w:pPr>
            <w:r>
              <w:rPr>
                <w:rFonts w:ascii="Arial" w:hAnsi="Arial" w:cs="Arial"/>
                <w:color w:val="000000"/>
                <w:sz w:val="16"/>
                <w:szCs w:val="16"/>
              </w:rPr>
              <w:t>24</w:t>
            </w:r>
          </w:p>
        </w:tc>
        <w:tc>
          <w:tcPr>
            <w:tcW w:w="1939" w:type="dxa"/>
            <w:gridSpan w:val="2"/>
            <w:shd w:val="clear" w:color="auto" w:fill="auto"/>
            <w:vAlign w:val="center"/>
          </w:tcPr>
          <w:p w:rsidR="00587F35" w:rsidRPr="00E446F3" w:rsidRDefault="00587F35" w:rsidP="008215A9">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GAA3B33</w:t>
            </w:r>
          </w:p>
        </w:tc>
        <w:tc>
          <w:tcPr>
            <w:tcW w:w="2001"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9532E82WXMR112182</w:t>
            </w:r>
          </w:p>
        </w:tc>
        <w:tc>
          <w:tcPr>
            <w:tcW w:w="987"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2020/2020</w:t>
            </w:r>
          </w:p>
        </w:tc>
        <w:tc>
          <w:tcPr>
            <w:tcW w:w="1134"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587F35" w:rsidRPr="00E446F3" w:rsidRDefault="00587F35" w:rsidP="008215A9">
            <w:pPr>
              <w:jc w:val="center"/>
              <w:rPr>
                <w:rFonts w:ascii="Arial" w:hAnsi="Arial" w:cs="Arial"/>
                <w:color w:val="000000"/>
                <w:sz w:val="16"/>
                <w:szCs w:val="16"/>
              </w:rPr>
            </w:pPr>
            <w:r w:rsidRPr="00E446F3">
              <w:rPr>
                <w:rFonts w:ascii="Arial" w:hAnsi="Arial" w:cs="Arial"/>
                <w:color w:val="000000"/>
                <w:sz w:val="16"/>
                <w:szCs w:val="16"/>
              </w:rPr>
              <w:t>Total</w:t>
            </w:r>
          </w:p>
        </w:tc>
      </w:tr>
      <w:tr w:rsidR="00587F35" w:rsidRPr="00E446F3" w:rsidTr="008215A9">
        <w:tc>
          <w:tcPr>
            <w:tcW w:w="9923" w:type="dxa"/>
            <w:gridSpan w:val="9"/>
            <w:shd w:val="clear" w:color="auto" w:fill="BFBFBF" w:themeFill="background1" w:themeFillShade="BF"/>
            <w:vAlign w:val="center"/>
          </w:tcPr>
          <w:p w:rsidR="00587F35" w:rsidRPr="00600750" w:rsidRDefault="00587F35" w:rsidP="008215A9">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587F35" w:rsidRPr="00E446F3" w:rsidTr="008215A9">
        <w:tc>
          <w:tcPr>
            <w:tcW w:w="567" w:type="dxa"/>
            <w:gridSpan w:val="2"/>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9356" w:type="dxa"/>
            <w:gridSpan w:val="7"/>
            <w:shd w:val="clear" w:color="auto" w:fill="D9D9D9" w:themeFill="background1" w:themeFillShade="D9"/>
            <w:vAlign w:val="center"/>
          </w:tcPr>
          <w:p w:rsidR="00587F35" w:rsidRPr="00E446F3" w:rsidRDefault="00587F35" w:rsidP="008215A9">
            <w:pPr>
              <w:jc w:val="center"/>
              <w:rPr>
                <w:rFonts w:ascii="Arial" w:hAnsi="Arial" w:cs="Arial"/>
                <w:b/>
                <w:bCs/>
                <w:color w:val="000000"/>
                <w:sz w:val="16"/>
                <w:szCs w:val="16"/>
              </w:rPr>
            </w:pPr>
            <w:r w:rsidRPr="00E446F3">
              <w:rPr>
                <w:rFonts w:ascii="Arial" w:hAnsi="Arial" w:cs="Arial"/>
                <w:b/>
                <w:bCs/>
                <w:color w:val="000000"/>
                <w:sz w:val="16"/>
                <w:szCs w:val="16"/>
              </w:rPr>
              <w:t>Item</w:t>
            </w:r>
          </w:p>
        </w:tc>
      </w:tr>
      <w:tr w:rsidR="00587F35" w:rsidRPr="00E446F3" w:rsidTr="008215A9">
        <w:tc>
          <w:tcPr>
            <w:tcW w:w="567" w:type="dxa"/>
            <w:gridSpan w:val="2"/>
            <w:vAlign w:val="center"/>
          </w:tcPr>
          <w:p w:rsidR="00587F35" w:rsidRPr="00E446F3" w:rsidRDefault="00587F35" w:rsidP="00587F35">
            <w:pPr>
              <w:jc w:val="center"/>
              <w:rPr>
                <w:rFonts w:ascii="Arial" w:hAnsi="Arial" w:cs="Arial"/>
                <w:color w:val="000000"/>
                <w:sz w:val="16"/>
                <w:szCs w:val="16"/>
              </w:rPr>
            </w:pPr>
            <w:r>
              <w:rPr>
                <w:rFonts w:ascii="Arial" w:hAnsi="Arial" w:cs="Arial"/>
                <w:color w:val="000000"/>
                <w:sz w:val="16"/>
                <w:szCs w:val="16"/>
              </w:rPr>
              <w:t>25</w:t>
            </w:r>
          </w:p>
        </w:tc>
        <w:tc>
          <w:tcPr>
            <w:tcW w:w="9356" w:type="dxa"/>
            <w:gridSpan w:val="7"/>
            <w:vAlign w:val="center"/>
          </w:tcPr>
          <w:p w:rsidR="00587F35" w:rsidRPr="008B301B" w:rsidRDefault="00587F35" w:rsidP="00587F35">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w:t>
            </w:r>
            <w:r w:rsidRPr="001E5004">
              <w:rPr>
                <w:rFonts w:ascii="Arial" w:hAnsi="Arial" w:cs="Arial"/>
                <w:b/>
                <w:i/>
                <w:sz w:val="16"/>
                <w:szCs w:val="16"/>
              </w:rPr>
              <w:t xml:space="preserve">deverá ser 50% do valor global (Franquia + Prêmio) dos itens 1 à </w:t>
            </w:r>
            <w:r>
              <w:rPr>
                <w:rFonts w:ascii="Arial" w:hAnsi="Arial" w:cs="Arial"/>
                <w:b/>
                <w:i/>
                <w:sz w:val="16"/>
                <w:szCs w:val="16"/>
              </w:rPr>
              <w:t>24</w:t>
            </w:r>
            <w:r w:rsidRPr="008B301B">
              <w:rPr>
                <w:rFonts w:ascii="Arial" w:hAnsi="Arial" w:cs="Arial"/>
                <w:b/>
                <w:i/>
                <w:sz w:val="16"/>
                <w:szCs w:val="16"/>
              </w:rPr>
              <w:t>)</w:t>
            </w:r>
          </w:p>
        </w:tc>
      </w:tr>
    </w:tbl>
    <w:p w:rsidR="00FE04A3" w:rsidRPr="00E446F3" w:rsidRDefault="00FE04A3" w:rsidP="00DD35DB">
      <w:pPr>
        <w:jc w:val="both"/>
        <w:rPr>
          <w:rFonts w:ascii="Arial" w:hAnsi="Arial" w:cs="Arial"/>
          <w:bCs/>
          <w:color w:val="000000"/>
          <w:sz w:val="20"/>
          <w:szCs w:val="20"/>
        </w:rPr>
      </w:pPr>
    </w:p>
    <w:p w:rsidR="00E446F3" w:rsidRPr="00E446F3" w:rsidRDefault="00E446F3" w:rsidP="00DD35DB">
      <w:pPr>
        <w:ind w:firstLine="708"/>
        <w:jc w:val="both"/>
        <w:rPr>
          <w:rFonts w:ascii="Arial" w:hAnsi="Arial" w:cs="Arial"/>
          <w:b/>
          <w:bCs/>
          <w:color w:val="000000"/>
          <w:sz w:val="20"/>
          <w:szCs w:val="20"/>
        </w:rPr>
      </w:pPr>
      <w:r w:rsidRPr="00E446F3">
        <w:rPr>
          <w:rFonts w:ascii="Arial" w:hAnsi="Arial" w:cs="Arial"/>
          <w:b/>
          <w:bCs/>
          <w:color w:val="000000"/>
          <w:sz w:val="20"/>
          <w:szCs w:val="20"/>
        </w:rPr>
        <w:t>Classificação do objeto quanto à heterogeneidade ou complexidade</w:t>
      </w:r>
    </w:p>
    <w:p w:rsidR="00E446F3" w:rsidRPr="00E446F3" w:rsidRDefault="00E446F3" w:rsidP="00DD35DB">
      <w:pPr>
        <w:jc w:val="both"/>
        <w:rPr>
          <w:rFonts w:ascii="Arial" w:hAnsi="Arial" w:cs="Arial"/>
          <w:bCs/>
          <w:color w:val="000000"/>
          <w:sz w:val="20"/>
          <w:szCs w:val="20"/>
        </w:rPr>
      </w:pPr>
    </w:p>
    <w:p w:rsidR="00E446F3" w:rsidRPr="00E446F3" w:rsidRDefault="00E446F3" w:rsidP="00DD35DB">
      <w:pPr>
        <w:ind w:firstLine="708"/>
        <w:jc w:val="both"/>
        <w:rPr>
          <w:rFonts w:ascii="Arial" w:hAnsi="Arial" w:cs="Arial"/>
          <w:bCs/>
          <w:color w:val="000000"/>
          <w:sz w:val="20"/>
          <w:szCs w:val="20"/>
        </w:rPr>
      </w:pPr>
      <w:r w:rsidRPr="00E446F3">
        <w:rPr>
          <w:rFonts w:ascii="Arial" w:hAnsi="Arial" w:cs="Arial"/>
          <w:b/>
          <w:bCs/>
          <w:sz w:val="20"/>
          <w:szCs w:val="20"/>
        </w:rPr>
        <w:t>1.2.</w:t>
      </w:r>
      <w:r w:rsidRPr="00E446F3">
        <w:rPr>
          <w:rFonts w:ascii="Arial" w:hAnsi="Arial" w:cs="Arial"/>
          <w:bCs/>
          <w:sz w:val="20"/>
          <w:szCs w:val="20"/>
        </w:rPr>
        <w:t xml:space="preserve"> Os serviços objeto desta contratação são caracterizados como </w:t>
      </w:r>
      <w:r w:rsidRPr="00E446F3">
        <w:rPr>
          <w:rFonts w:ascii="Arial" w:hAnsi="Arial" w:cs="Arial"/>
          <w:b/>
          <w:bCs/>
          <w:sz w:val="20"/>
          <w:szCs w:val="20"/>
        </w:rPr>
        <w:t>comuns</w:t>
      </w:r>
      <w:r w:rsidRPr="00E446F3">
        <w:rPr>
          <w:rFonts w:ascii="Arial" w:hAnsi="Arial" w:cs="Arial"/>
          <w:bCs/>
          <w:sz w:val="20"/>
          <w:szCs w:val="20"/>
        </w:rPr>
        <w:t>, conforme justificativa constante do Estudo Técnico Preliminar.</w:t>
      </w:r>
    </w:p>
    <w:p w:rsidR="00E446F3" w:rsidRDefault="00E446F3" w:rsidP="00DD35DB">
      <w:pPr>
        <w:jc w:val="both"/>
        <w:rPr>
          <w:rFonts w:ascii="Arial" w:hAnsi="Arial" w:cs="Arial"/>
          <w:bCs/>
          <w:color w:val="000000"/>
          <w:sz w:val="20"/>
          <w:szCs w:val="20"/>
        </w:rPr>
      </w:pPr>
    </w:p>
    <w:p w:rsidR="00B13B27" w:rsidRDefault="00B13B27" w:rsidP="00DD35DB">
      <w:pPr>
        <w:jc w:val="both"/>
        <w:rPr>
          <w:rFonts w:ascii="Arial" w:hAnsi="Arial" w:cs="Arial"/>
          <w:bCs/>
          <w:color w:val="000000"/>
          <w:sz w:val="20"/>
          <w:szCs w:val="20"/>
        </w:rPr>
      </w:pPr>
    </w:p>
    <w:p w:rsidR="00B13B27" w:rsidRPr="00E446F3" w:rsidRDefault="00B13B27" w:rsidP="00DD35DB">
      <w:pPr>
        <w:jc w:val="both"/>
        <w:rPr>
          <w:rFonts w:ascii="Arial" w:hAnsi="Arial" w:cs="Arial"/>
          <w:bCs/>
          <w:color w:val="000000"/>
          <w:sz w:val="20"/>
          <w:szCs w:val="20"/>
        </w:rPr>
      </w:pPr>
    </w:p>
    <w:p w:rsidR="00E446F3" w:rsidRPr="00E446F3" w:rsidRDefault="00E446F3" w:rsidP="00DD35DB">
      <w:pPr>
        <w:ind w:firstLine="708"/>
        <w:jc w:val="both"/>
        <w:rPr>
          <w:rFonts w:ascii="Arial" w:hAnsi="Arial" w:cs="Arial"/>
          <w:b/>
          <w:bCs/>
          <w:color w:val="000000"/>
          <w:sz w:val="20"/>
          <w:szCs w:val="20"/>
        </w:rPr>
      </w:pPr>
      <w:r w:rsidRPr="00E446F3">
        <w:rPr>
          <w:rFonts w:ascii="Arial" w:hAnsi="Arial" w:cs="Arial"/>
          <w:b/>
          <w:bCs/>
          <w:color w:val="000000"/>
          <w:sz w:val="20"/>
          <w:szCs w:val="20"/>
        </w:rPr>
        <w:lastRenderedPageBreak/>
        <w:t>Classificação do objeto quanto ao modelo de execução</w:t>
      </w:r>
    </w:p>
    <w:p w:rsidR="00E446F3" w:rsidRPr="00E446F3" w:rsidRDefault="00E446F3" w:rsidP="00DD35DB">
      <w:pPr>
        <w:jc w:val="both"/>
        <w:rPr>
          <w:rFonts w:ascii="Arial" w:hAnsi="Arial" w:cs="Arial"/>
          <w:bCs/>
          <w:color w:val="000000"/>
          <w:sz w:val="20"/>
          <w:szCs w:val="20"/>
        </w:rPr>
      </w:pPr>
    </w:p>
    <w:p w:rsidR="00E446F3" w:rsidRPr="00E446F3" w:rsidRDefault="00E446F3" w:rsidP="00DD35DB">
      <w:pPr>
        <w:jc w:val="both"/>
        <w:rPr>
          <w:rFonts w:ascii="Arial" w:hAnsi="Arial" w:cs="Arial"/>
          <w:sz w:val="20"/>
          <w:szCs w:val="20"/>
        </w:rPr>
      </w:pPr>
      <w:r w:rsidRPr="00E446F3">
        <w:rPr>
          <w:rFonts w:ascii="Arial" w:hAnsi="Arial" w:cs="Arial"/>
          <w:bCs/>
          <w:color w:val="000000"/>
          <w:sz w:val="20"/>
          <w:szCs w:val="20"/>
        </w:rPr>
        <w:tab/>
      </w:r>
      <w:r w:rsidRPr="00E446F3">
        <w:rPr>
          <w:rFonts w:ascii="Arial" w:hAnsi="Arial" w:cs="Arial"/>
          <w:b/>
          <w:bCs/>
          <w:sz w:val="20"/>
          <w:szCs w:val="20"/>
        </w:rPr>
        <w:t>1.3.</w:t>
      </w:r>
      <w:r w:rsidRPr="00E446F3">
        <w:rPr>
          <w:rFonts w:ascii="Arial" w:hAnsi="Arial" w:cs="Arial"/>
          <w:bCs/>
          <w:sz w:val="20"/>
          <w:szCs w:val="20"/>
        </w:rPr>
        <w:t xml:space="preserve"> </w:t>
      </w:r>
      <w:r w:rsidRPr="00E446F3">
        <w:rPr>
          <w:rFonts w:ascii="Arial" w:hAnsi="Arial" w:cs="Arial"/>
          <w:color w:val="000000"/>
          <w:sz w:val="20"/>
          <w:szCs w:val="20"/>
        </w:rPr>
        <w:t xml:space="preserve">O serviço é enquadrado como </w:t>
      </w:r>
      <w:r w:rsidRPr="00E446F3">
        <w:rPr>
          <w:rFonts w:ascii="Arial" w:hAnsi="Arial" w:cs="Arial"/>
          <w:b/>
          <w:color w:val="000000"/>
          <w:sz w:val="20"/>
          <w:szCs w:val="20"/>
        </w:rPr>
        <w:t>contínuo</w:t>
      </w:r>
      <w:r w:rsidRPr="00E446F3">
        <w:rPr>
          <w:rFonts w:ascii="Arial" w:hAnsi="Arial" w:cs="Arial"/>
          <w:color w:val="000000"/>
          <w:sz w:val="20"/>
          <w:szCs w:val="20"/>
        </w:rPr>
        <w:t>.</w:t>
      </w:r>
    </w:p>
    <w:p w:rsidR="00E446F3" w:rsidRPr="00E446F3" w:rsidRDefault="00E446F3" w:rsidP="00DD35DB">
      <w:pPr>
        <w:jc w:val="both"/>
        <w:rPr>
          <w:rFonts w:ascii="Arial" w:hAnsi="Arial" w:cs="Arial"/>
          <w:bCs/>
          <w:color w:val="000000"/>
          <w:sz w:val="20"/>
          <w:szCs w:val="20"/>
        </w:rPr>
      </w:pPr>
    </w:p>
    <w:p w:rsidR="00E446F3" w:rsidRPr="00E446F3" w:rsidRDefault="00E446F3" w:rsidP="00DD35DB">
      <w:pPr>
        <w:ind w:firstLine="708"/>
        <w:jc w:val="both"/>
        <w:rPr>
          <w:rFonts w:ascii="Arial" w:hAnsi="Arial" w:cs="Arial"/>
          <w:b/>
          <w:bCs/>
          <w:color w:val="000000"/>
          <w:sz w:val="20"/>
          <w:szCs w:val="20"/>
        </w:rPr>
      </w:pPr>
      <w:r w:rsidRPr="00E446F3">
        <w:rPr>
          <w:rFonts w:ascii="Arial" w:hAnsi="Arial" w:cs="Arial"/>
          <w:b/>
          <w:bCs/>
          <w:color w:val="000000"/>
          <w:sz w:val="20"/>
          <w:szCs w:val="20"/>
        </w:rPr>
        <w:t>Prazo de vigência</w:t>
      </w:r>
    </w:p>
    <w:p w:rsidR="00E446F3" w:rsidRPr="00E446F3" w:rsidRDefault="00E446F3" w:rsidP="00DD35DB">
      <w:pPr>
        <w:jc w:val="both"/>
        <w:rPr>
          <w:rFonts w:ascii="Arial" w:hAnsi="Arial" w:cs="Arial"/>
          <w:bCs/>
          <w:color w:val="000000"/>
          <w:sz w:val="20"/>
          <w:szCs w:val="20"/>
        </w:rPr>
      </w:pPr>
    </w:p>
    <w:p w:rsidR="00E446F3" w:rsidRPr="00E446F3" w:rsidRDefault="00E446F3" w:rsidP="00DD35DB">
      <w:pPr>
        <w:jc w:val="both"/>
        <w:rPr>
          <w:rFonts w:ascii="Arial" w:hAnsi="Arial" w:cs="Arial"/>
          <w:sz w:val="20"/>
          <w:szCs w:val="20"/>
        </w:rPr>
      </w:pPr>
      <w:r w:rsidRPr="00E446F3">
        <w:rPr>
          <w:rFonts w:ascii="Arial" w:hAnsi="Arial" w:cs="Arial"/>
          <w:bCs/>
          <w:color w:val="000000"/>
          <w:sz w:val="20"/>
          <w:szCs w:val="20"/>
        </w:rPr>
        <w:tab/>
      </w:r>
      <w:r w:rsidRPr="00E446F3">
        <w:rPr>
          <w:rFonts w:ascii="Arial" w:hAnsi="Arial" w:cs="Arial"/>
          <w:b/>
          <w:bCs/>
          <w:sz w:val="20"/>
          <w:szCs w:val="20"/>
        </w:rPr>
        <w:t>1.4.</w:t>
      </w:r>
      <w:r w:rsidRPr="00E446F3">
        <w:rPr>
          <w:rFonts w:ascii="Arial" w:hAnsi="Arial" w:cs="Arial"/>
          <w:bCs/>
          <w:sz w:val="20"/>
          <w:szCs w:val="20"/>
        </w:rPr>
        <w:t xml:space="preserve"> </w:t>
      </w:r>
      <w:r w:rsidRPr="00E446F3">
        <w:rPr>
          <w:rFonts w:ascii="Arial" w:hAnsi="Arial" w:cs="Arial"/>
          <w:color w:val="000000"/>
          <w:sz w:val="20"/>
          <w:szCs w:val="20"/>
        </w:rPr>
        <w:t xml:space="preserve">O prazo de vigência da contratação é de </w:t>
      </w:r>
      <w:r w:rsidRPr="00E446F3">
        <w:rPr>
          <w:rFonts w:ascii="Arial" w:hAnsi="Arial" w:cs="Arial"/>
          <w:b/>
          <w:color w:val="000000"/>
          <w:sz w:val="20"/>
          <w:szCs w:val="20"/>
        </w:rPr>
        <w:t>12 (doze) meses</w:t>
      </w:r>
      <w:r w:rsidRPr="00E446F3">
        <w:rPr>
          <w:rFonts w:ascii="Arial" w:hAnsi="Arial" w:cs="Arial"/>
          <w:color w:val="000000"/>
          <w:sz w:val="20"/>
          <w:szCs w:val="20"/>
        </w:rPr>
        <w:t xml:space="preserve"> contados da data da sua assinatura, prorrogável por até 10 anos, na forma dos artigos 106 e 107 da Lei n° 14.133, de 2021.</w:t>
      </w:r>
    </w:p>
    <w:p w:rsidR="00E446F3" w:rsidRPr="00E446F3" w:rsidRDefault="00E446F3" w:rsidP="00DD35DB">
      <w:pPr>
        <w:jc w:val="both"/>
        <w:rPr>
          <w:rFonts w:ascii="Arial" w:hAnsi="Arial" w:cs="Arial"/>
          <w:bCs/>
          <w:color w:val="000000"/>
          <w:sz w:val="20"/>
          <w:szCs w:val="20"/>
        </w:rPr>
      </w:pPr>
    </w:p>
    <w:p w:rsidR="00E446F3" w:rsidRPr="00E446F3" w:rsidRDefault="00E446F3" w:rsidP="00DD35DB">
      <w:pPr>
        <w:tabs>
          <w:tab w:val="left" w:pos="-3240"/>
        </w:tabs>
        <w:jc w:val="both"/>
        <w:rPr>
          <w:rFonts w:ascii="Arial" w:hAnsi="Arial" w:cs="Arial"/>
          <w:sz w:val="20"/>
          <w:szCs w:val="20"/>
        </w:rPr>
      </w:pPr>
      <w:r w:rsidRPr="00E446F3">
        <w:rPr>
          <w:rFonts w:ascii="Arial" w:eastAsia="Arial" w:hAnsi="Arial" w:cs="Arial"/>
          <w:color w:val="000000"/>
          <w:sz w:val="20"/>
          <w:szCs w:val="20"/>
        </w:rPr>
        <w:t xml:space="preserve"> </w:t>
      </w:r>
      <w:r w:rsidRPr="00E446F3">
        <w:rPr>
          <w:rFonts w:ascii="Arial" w:hAnsi="Arial" w:cs="Arial"/>
          <w:color w:val="000000"/>
          <w:sz w:val="20"/>
          <w:szCs w:val="20"/>
        </w:rPr>
        <w:tab/>
      </w:r>
      <w:r w:rsidRPr="00E446F3">
        <w:rPr>
          <w:rFonts w:ascii="Arial" w:hAnsi="Arial" w:cs="Arial"/>
          <w:b/>
          <w:color w:val="000000"/>
          <w:sz w:val="20"/>
          <w:szCs w:val="20"/>
        </w:rPr>
        <w:t xml:space="preserve">1.5. </w:t>
      </w:r>
      <w:r w:rsidRPr="00E446F3">
        <w:rPr>
          <w:rFonts w:ascii="Arial" w:hAnsi="Arial" w:cs="Arial"/>
          <w:color w:val="000000"/>
          <w:sz w:val="20"/>
          <w:szCs w:val="20"/>
        </w:rPr>
        <w:t>O contrato ou outro instrumento hábil que o substitua oferece maior detalhamento das regras que serão aplicadas em relação à vigência da contratação.</w:t>
      </w:r>
    </w:p>
    <w:p w:rsidR="00830488" w:rsidRPr="00E446F3" w:rsidRDefault="00830488" w:rsidP="00DD35DB">
      <w:pPr>
        <w:jc w:val="center"/>
        <w:rPr>
          <w:rFonts w:ascii="Arial" w:hAnsi="Arial" w:cs="Arial"/>
          <w:sz w:val="20"/>
          <w:szCs w:val="20"/>
        </w:rPr>
      </w:pPr>
    </w:p>
    <w:p w:rsidR="00830488" w:rsidRPr="00E446F3" w:rsidRDefault="00830488" w:rsidP="00112FC2">
      <w:pPr>
        <w:pStyle w:val="Ttulo2"/>
        <w:spacing w:before="0"/>
        <w:jc w:val="center"/>
        <w:rPr>
          <w:rFonts w:ascii="Arial" w:hAnsi="Arial" w:cs="Arial"/>
          <w:color w:val="auto"/>
          <w:sz w:val="20"/>
          <w:szCs w:val="20"/>
        </w:rPr>
      </w:pPr>
      <w:bookmarkStart w:id="38" w:name="_Toc230939175"/>
      <w:r w:rsidRPr="00E446F3">
        <w:rPr>
          <w:rFonts w:ascii="Arial" w:hAnsi="Arial" w:cs="Arial"/>
          <w:b/>
          <w:bCs/>
          <w:color w:val="auto"/>
          <w:sz w:val="20"/>
          <w:szCs w:val="20"/>
        </w:rPr>
        <w:t>2. FUNDAMENTAÇÃO E DESCRIÇÃO DA NECESSIDADE DA CONTRATAÇÃO:</w:t>
      </w:r>
      <w:bookmarkEnd w:id="38"/>
    </w:p>
    <w:p w:rsidR="00830488" w:rsidRPr="001D0510" w:rsidRDefault="00830488" w:rsidP="00DD35DB">
      <w:pPr>
        <w:jc w:val="center"/>
        <w:rPr>
          <w:rFonts w:ascii="Arial" w:hAnsi="Arial" w:cs="Arial"/>
          <w:bCs/>
          <w:sz w:val="20"/>
          <w:szCs w:val="20"/>
        </w:rPr>
      </w:pPr>
    </w:p>
    <w:p w:rsidR="00830488" w:rsidRDefault="00830488" w:rsidP="00DD35DB">
      <w:pPr>
        <w:ind w:firstLine="708"/>
        <w:jc w:val="both"/>
        <w:rPr>
          <w:rFonts w:ascii="Arial" w:hAnsi="Arial" w:cs="Arial"/>
          <w:sz w:val="20"/>
          <w:szCs w:val="20"/>
        </w:rPr>
      </w:pPr>
      <w:r w:rsidRPr="001D0510">
        <w:rPr>
          <w:rFonts w:ascii="Arial" w:hAnsi="Arial" w:cs="Arial"/>
          <w:b/>
          <w:bCs/>
          <w:sz w:val="20"/>
          <w:szCs w:val="20"/>
        </w:rPr>
        <w:t>2.1.</w:t>
      </w:r>
      <w:r w:rsidRPr="001D0510">
        <w:rPr>
          <w:rFonts w:ascii="Arial" w:hAnsi="Arial" w:cs="Arial"/>
          <w:bCs/>
          <w:sz w:val="20"/>
          <w:szCs w:val="20"/>
        </w:rPr>
        <w:t xml:space="preserve"> </w:t>
      </w:r>
      <w:r w:rsidR="00D64AB5" w:rsidRPr="00D64AB5">
        <w:rPr>
          <w:rFonts w:ascii="Arial" w:hAnsi="Arial" w:cs="Arial"/>
          <w:bCs/>
          <w:sz w:val="20"/>
          <w:szCs w:val="20"/>
        </w:rPr>
        <w:t>A Fundamentação da Contratação e de seus quantitativos encontra-se pormenorizada em tópico específico dos Estudos Técnicos Preliminares, apêndice deste Termo de Referência</w:t>
      </w:r>
      <w:r w:rsidRPr="001D0510">
        <w:rPr>
          <w:rFonts w:ascii="Arial" w:hAnsi="Arial" w:cs="Arial"/>
          <w:sz w:val="20"/>
          <w:szCs w:val="20"/>
        </w:rPr>
        <w:t>.</w:t>
      </w:r>
    </w:p>
    <w:p w:rsidR="00385C64" w:rsidRPr="001D0510" w:rsidRDefault="00385C64" w:rsidP="00DD35DB">
      <w:pPr>
        <w:ind w:firstLine="708"/>
        <w:jc w:val="both"/>
        <w:rPr>
          <w:rFonts w:ascii="Arial" w:hAnsi="Arial" w:cs="Arial"/>
          <w:bCs/>
          <w:sz w:val="20"/>
          <w:szCs w:val="20"/>
        </w:rPr>
      </w:pPr>
    </w:p>
    <w:p w:rsidR="00830488" w:rsidRPr="001D0510" w:rsidRDefault="00830488" w:rsidP="00112FC2">
      <w:pPr>
        <w:pStyle w:val="Ttulo2"/>
        <w:spacing w:before="0"/>
        <w:jc w:val="center"/>
        <w:rPr>
          <w:rFonts w:ascii="Arial" w:hAnsi="Arial" w:cs="Arial"/>
          <w:color w:val="auto"/>
          <w:sz w:val="20"/>
          <w:szCs w:val="20"/>
        </w:rPr>
      </w:pPr>
      <w:bookmarkStart w:id="39" w:name="_Toc230939176"/>
      <w:r w:rsidRPr="001D0510">
        <w:rPr>
          <w:rFonts w:ascii="Arial" w:hAnsi="Arial" w:cs="Arial"/>
          <w:b/>
          <w:bCs/>
          <w:color w:val="auto"/>
          <w:sz w:val="20"/>
          <w:szCs w:val="20"/>
        </w:rPr>
        <w:t>3. DESCRIÇÃO DA SOLUÇÃO COMO UM TODO CONSIDERADO O CICLO DE VIDA DO OBJETO E ESPECIFICAÇÃO DO PRODUTO:</w:t>
      </w:r>
      <w:bookmarkEnd w:id="39"/>
    </w:p>
    <w:p w:rsidR="00830488" w:rsidRPr="001D0510" w:rsidRDefault="00830488" w:rsidP="00DD35DB">
      <w:pPr>
        <w:jc w:val="center"/>
        <w:rPr>
          <w:rFonts w:ascii="Arial" w:hAnsi="Arial" w:cs="Arial"/>
          <w:bCs/>
          <w:sz w:val="20"/>
          <w:szCs w:val="20"/>
        </w:rPr>
      </w:pPr>
    </w:p>
    <w:p w:rsidR="00830488" w:rsidRDefault="00830488" w:rsidP="00DD35DB">
      <w:pPr>
        <w:ind w:firstLine="708"/>
        <w:jc w:val="both"/>
        <w:rPr>
          <w:rFonts w:ascii="Arial" w:hAnsi="Arial" w:cs="Arial"/>
          <w:sz w:val="20"/>
          <w:szCs w:val="20"/>
        </w:rPr>
      </w:pPr>
      <w:r w:rsidRPr="001D0510">
        <w:rPr>
          <w:rFonts w:ascii="Arial" w:hAnsi="Arial" w:cs="Arial"/>
          <w:b/>
          <w:bCs/>
          <w:sz w:val="20"/>
          <w:szCs w:val="20"/>
        </w:rPr>
        <w:t>3.1.</w:t>
      </w:r>
      <w:r w:rsidRPr="001D0510">
        <w:rPr>
          <w:rFonts w:ascii="Arial" w:hAnsi="Arial" w:cs="Arial"/>
          <w:bCs/>
          <w:sz w:val="20"/>
          <w:szCs w:val="20"/>
        </w:rPr>
        <w:t xml:space="preserve"> </w:t>
      </w:r>
      <w:r w:rsidR="00761542" w:rsidRPr="00761542">
        <w:rPr>
          <w:rFonts w:ascii="Arial" w:hAnsi="Arial" w:cs="Arial"/>
          <w:bCs/>
          <w:sz w:val="20"/>
          <w:szCs w:val="20"/>
        </w:rPr>
        <w:t>A descrição da solução como um todo encontra-se pormenorizada em tópico específico dos Estudos Técnicos Preliminares, apêndice deste Termo de Referência</w:t>
      </w:r>
      <w:r w:rsidRPr="001D0510">
        <w:rPr>
          <w:rFonts w:ascii="Arial" w:hAnsi="Arial" w:cs="Arial"/>
          <w:sz w:val="20"/>
          <w:szCs w:val="20"/>
        </w:rPr>
        <w:t>.</w:t>
      </w:r>
    </w:p>
    <w:p w:rsidR="00B27B2E" w:rsidRPr="001D0510" w:rsidRDefault="00B27B2E" w:rsidP="00DD35DB">
      <w:pPr>
        <w:ind w:firstLine="708"/>
        <w:jc w:val="both"/>
        <w:rPr>
          <w:rFonts w:ascii="Arial" w:hAnsi="Arial" w:cs="Arial"/>
          <w:bCs/>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40" w:name="_Toc230939177"/>
      <w:r w:rsidRPr="005F0573">
        <w:rPr>
          <w:rFonts w:ascii="Arial" w:hAnsi="Arial" w:cs="Arial"/>
          <w:b/>
          <w:bCs/>
          <w:color w:val="auto"/>
          <w:sz w:val="20"/>
          <w:szCs w:val="20"/>
        </w:rPr>
        <w:t>4. REQUISITOS DA CONTRATAÇÃO:</w:t>
      </w:r>
      <w:bookmarkEnd w:id="40"/>
    </w:p>
    <w:p w:rsidR="00830488" w:rsidRPr="005F0573" w:rsidRDefault="00830488" w:rsidP="00DD35DB">
      <w:pPr>
        <w:jc w:val="center"/>
        <w:rPr>
          <w:rFonts w:ascii="Arial" w:hAnsi="Arial" w:cs="Arial"/>
          <w:b/>
          <w:bCs/>
          <w:sz w:val="20"/>
          <w:szCs w:val="20"/>
        </w:rPr>
      </w:pPr>
    </w:p>
    <w:p w:rsidR="00830488" w:rsidRPr="005F0573" w:rsidRDefault="00830488" w:rsidP="00DD35DB">
      <w:pPr>
        <w:ind w:firstLine="708"/>
        <w:jc w:val="both"/>
        <w:rPr>
          <w:rFonts w:ascii="Arial" w:hAnsi="Arial" w:cs="Arial"/>
          <w:b/>
          <w:bCs/>
          <w:sz w:val="20"/>
          <w:szCs w:val="20"/>
        </w:rPr>
      </w:pPr>
      <w:r w:rsidRPr="005F0573">
        <w:rPr>
          <w:rFonts w:ascii="Arial" w:hAnsi="Arial" w:cs="Arial"/>
          <w:b/>
          <w:bCs/>
          <w:sz w:val="20"/>
          <w:szCs w:val="20"/>
        </w:rPr>
        <w:t>Sustentabilidade</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sz w:val="20"/>
          <w:szCs w:val="20"/>
        </w:rPr>
      </w:pPr>
      <w:r w:rsidRPr="005F0573">
        <w:rPr>
          <w:rFonts w:ascii="Arial" w:hAnsi="Arial" w:cs="Arial"/>
          <w:b/>
          <w:bCs/>
          <w:sz w:val="20"/>
          <w:szCs w:val="20"/>
        </w:rPr>
        <w:t>4.1.</w:t>
      </w:r>
      <w:r w:rsidRPr="005F0573">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5F0573">
        <w:rPr>
          <w:rFonts w:ascii="Arial" w:hAnsi="Arial" w:cs="Arial"/>
          <w:sz w:val="20"/>
          <w:szCs w:val="20"/>
        </w:rPr>
        <w:t>:</w:t>
      </w:r>
    </w:p>
    <w:p w:rsidR="00830488" w:rsidRPr="005F0573" w:rsidRDefault="00830488" w:rsidP="00DD35DB">
      <w:pPr>
        <w:ind w:firstLine="708"/>
        <w:jc w:val="both"/>
        <w:rPr>
          <w:rFonts w:ascii="Arial" w:hAnsi="Arial" w:cs="Arial"/>
          <w:bCs/>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4.1.1.</w:t>
      </w:r>
      <w:r w:rsidRPr="005F0573">
        <w:rPr>
          <w:rFonts w:ascii="Arial" w:hAnsi="Arial" w:cs="Arial"/>
          <w:bCs/>
          <w:sz w:val="20"/>
          <w:szCs w:val="20"/>
        </w:rPr>
        <w:t xml:space="preserve"> Economia de energia</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4.1.2.</w:t>
      </w:r>
      <w:r w:rsidRPr="005F0573">
        <w:rPr>
          <w:rFonts w:ascii="Arial" w:hAnsi="Arial" w:cs="Arial"/>
          <w:bCs/>
          <w:sz w:val="20"/>
          <w:szCs w:val="20"/>
        </w:rPr>
        <w:t xml:space="preserve"> Economia em materiais plásticos descartáveis</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4.1.3.</w:t>
      </w:r>
      <w:r w:rsidRPr="005F0573">
        <w:rPr>
          <w:rFonts w:ascii="Arial" w:hAnsi="Arial" w:cs="Arial"/>
          <w:bCs/>
          <w:sz w:val="20"/>
          <w:szCs w:val="20"/>
        </w:rPr>
        <w:t xml:space="preserve"> Economia de água; e</w:t>
      </w:r>
    </w:p>
    <w:p w:rsidR="00830488" w:rsidRPr="005F0573" w:rsidRDefault="00830488" w:rsidP="00DD35DB">
      <w:pPr>
        <w:ind w:firstLine="708"/>
        <w:jc w:val="both"/>
        <w:rPr>
          <w:rFonts w:ascii="Arial" w:hAnsi="Arial" w:cs="Arial"/>
          <w:bCs/>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4.1.4.</w:t>
      </w:r>
      <w:r w:rsidRPr="005F0573">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4.1.5.</w:t>
      </w:r>
      <w:r w:rsidRPr="005F0573">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4.1.6.</w:t>
      </w:r>
      <w:r w:rsidRPr="005F0573">
        <w:rPr>
          <w:rFonts w:ascii="Arial" w:hAnsi="Arial" w:cs="Arial"/>
          <w:bCs/>
          <w:sz w:val="20"/>
          <w:szCs w:val="20"/>
        </w:rPr>
        <w:t xml:space="preserve"> Aplica-se ao presente Anexo II – Termo de Referência os critérios de sustentabilidade e proteção ambiental</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sz w:val="20"/>
          <w:szCs w:val="20"/>
        </w:rPr>
      </w:pPr>
      <w:r w:rsidRPr="005F0573">
        <w:rPr>
          <w:rFonts w:ascii="Arial" w:hAnsi="Arial" w:cs="Arial"/>
          <w:b/>
          <w:bCs/>
          <w:sz w:val="20"/>
          <w:szCs w:val="20"/>
        </w:rPr>
        <w:t>4.1.7.</w:t>
      </w:r>
      <w:r w:rsidRPr="005F0573">
        <w:rPr>
          <w:rFonts w:ascii="Arial" w:hAnsi="Arial" w:cs="Arial"/>
          <w:bCs/>
          <w:sz w:val="20"/>
          <w:szCs w:val="20"/>
        </w:rPr>
        <w:t xml:space="preserve"> Que os bens sejam constituídos, no todo ou em parte, por material reciclado, atóxico, biodegradável, conforme ABNT NBR 15448-1 e 15448-2</w:t>
      </w:r>
      <w:r w:rsidRPr="005F0573">
        <w:rPr>
          <w:rFonts w:ascii="Arial" w:hAnsi="Arial" w:cs="Arial"/>
          <w:sz w:val="20"/>
          <w:szCs w:val="20"/>
        </w:rPr>
        <w:t>.</w:t>
      </w:r>
    </w:p>
    <w:p w:rsidR="00830488" w:rsidRPr="005F0573" w:rsidRDefault="00830488" w:rsidP="00DD35DB">
      <w:pPr>
        <w:ind w:firstLine="708"/>
        <w:jc w:val="both"/>
        <w:rPr>
          <w:rFonts w:ascii="Arial" w:hAnsi="Arial" w:cs="Arial"/>
          <w:bCs/>
          <w:sz w:val="20"/>
          <w:szCs w:val="20"/>
        </w:rPr>
      </w:pPr>
    </w:p>
    <w:p w:rsidR="00830488" w:rsidRPr="005F0573" w:rsidRDefault="00830488" w:rsidP="00DD35DB">
      <w:pPr>
        <w:ind w:firstLine="708"/>
        <w:jc w:val="both"/>
        <w:rPr>
          <w:rFonts w:ascii="Arial" w:hAnsi="Arial" w:cs="Arial"/>
          <w:sz w:val="20"/>
          <w:szCs w:val="20"/>
        </w:rPr>
      </w:pPr>
      <w:r w:rsidRPr="005F0573">
        <w:rPr>
          <w:rFonts w:ascii="Arial" w:hAnsi="Arial" w:cs="Arial"/>
          <w:b/>
          <w:bCs/>
          <w:sz w:val="20"/>
          <w:szCs w:val="20"/>
        </w:rPr>
        <w:t>4.1.8.</w:t>
      </w:r>
      <w:r w:rsidRPr="005F0573">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5F0573">
        <w:rPr>
          <w:rFonts w:ascii="Arial" w:hAnsi="Arial" w:cs="Arial"/>
          <w:sz w:val="20"/>
          <w:szCs w:val="20"/>
        </w:rPr>
        <w:t>.</w:t>
      </w:r>
    </w:p>
    <w:p w:rsidR="00830488" w:rsidRPr="005F0573" w:rsidRDefault="00830488" w:rsidP="00DD35DB">
      <w:pPr>
        <w:ind w:firstLine="708"/>
        <w:jc w:val="both"/>
        <w:rPr>
          <w:rFonts w:ascii="Arial" w:hAnsi="Arial" w:cs="Arial"/>
          <w:bCs/>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4.1.9.</w:t>
      </w:r>
      <w:r w:rsidRPr="005F0573">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lastRenderedPageBreak/>
        <w:t>4.1.10.</w:t>
      </w:r>
      <w:r w:rsidRPr="005F0573">
        <w:rPr>
          <w:rFonts w:ascii="Arial" w:hAnsi="Arial" w:cs="Arial"/>
          <w:bCs/>
          <w:sz w:val="20"/>
          <w:szCs w:val="20"/>
        </w:rPr>
        <w:t xml:space="preserve"> Que os bens apresentem menor e maior eficiência energética dentro de cada categoria</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sz w:val="20"/>
          <w:szCs w:val="20"/>
        </w:rPr>
      </w:pPr>
      <w:r w:rsidRPr="005F0573">
        <w:rPr>
          <w:rFonts w:ascii="Arial" w:hAnsi="Arial" w:cs="Arial"/>
          <w:b/>
          <w:bCs/>
          <w:sz w:val="20"/>
          <w:szCs w:val="20"/>
        </w:rPr>
        <w:t>4.1.11.</w:t>
      </w:r>
      <w:r w:rsidRPr="005F0573">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5F0573">
        <w:rPr>
          <w:rFonts w:ascii="Arial" w:hAnsi="Arial" w:cs="Arial"/>
          <w:sz w:val="20"/>
          <w:szCs w:val="20"/>
        </w:rPr>
        <w:t>.</w:t>
      </w:r>
    </w:p>
    <w:p w:rsidR="00830488" w:rsidRPr="005F0573" w:rsidRDefault="00830488" w:rsidP="00DD35DB">
      <w:pPr>
        <w:ind w:firstLine="708"/>
        <w:jc w:val="both"/>
        <w:rPr>
          <w:rFonts w:ascii="Arial" w:hAnsi="Arial" w:cs="Arial"/>
          <w:bCs/>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4.1.12.</w:t>
      </w:r>
      <w:r w:rsidRPr="005F0573">
        <w:rPr>
          <w:rFonts w:ascii="Arial" w:hAnsi="Arial" w:cs="Arial"/>
          <w:bCs/>
          <w:sz w:val="20"/>
          <w:szCs w:val="20"/>
        </w:rPr>
        <w:t xml:space="preserve"> Que os equipamentos que utilizem gases refrigerantes ecológicos, sempre que disponíveis no mercado</w:t>
      </w:r>
      <w:r w:rsidRPr="005F0573">
        <w:rPr>
          <w:rFonts w:ascii="Arial" w:hAnsi="Arial" w:cs="Arial"/>
          <w:sz w:val="20"/>
          <w:szCs w:val="20"/>
        </w:rPr>
        <w:t>.</w:t>
      </w:r>
    </w:p>
    <w:p w:rsidR="00830488" w:rsidRPr="005F0573" w:rsidRDefault="00830488" w:rsidP="00DD35DB">
      <w:pPr>
        <w:jc w:val="both"/>
        <w:rPr>
          <w:rFonts w:ascii="Arial" w:hAnsi="Arial" w:cs="Arial"/>
          <w:bCs/>
          <w:sz w:val="20"/>
          <w:szCs w:val="20"/>
        </w:rPr>
      </w:pPr>
    </w:p>
    <w:p w:rsidR="00830488" w:rsidRPr="005F0573" w:rsidRDefault="00830488" w:rsidP="00DD35DB">
      <w:pPr>
        <w:ind w:firstLine="708"/>
        <w:jc w:val="both"/>
        <w:rPr>
          <w:rFonts w:ascii="Arial" w:hAnsi="Arial" w:cs="Arial"/>
          <w:sz w:val="20"/>
          <w:szCs w:val="20"/>
        </w:rPr>
      </w:pPr>
      <w:r w:rsidRPr="005F0573">
        <w:rPr>
          <w:rFonts w:ascii="Arial" w:hAnsi="Arial" w:cs="Arial"/>
          <w:b/>
          <w:bCs/>
          <w:sz w:val="20"/>
          <w:szCs w:val="20"/>
        </w:rPr>
        <w:t>4.1.13.</w:t>
      </w:r>
      <w:r w:rsidRPr="005F0573">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5F0573">
        <w:rPr>
          <w:rFonts w:ascii="Arial" w:hAnsi="Arial" w:cs="Arial"/>
          <w:sz w:val="20"/>
          <w:szCs w:val="20"/>
        </w:rPr>
        <w:t>.</w:t>
      </w:r>
    </w:p>
    <w:p w:rsidR="00830488" w:rsidRPr="005F0573" w:rsidRDefault="00830488" w:rsidP="00DD35DB">
      <w:pPr>
        <w:ind w:firstLine="708"/>
        <w:jc w:val="both"/>
        <w:rPr>
          <w:rFonts w:ascii="Arial" w:hAnsi="Arial" w:cs="Arial"/>
          <w:bCs/>
          <w:sz w:val="20"/>
          <w:szCs w:val="20"/>
        </w:rPr>
      </w:pPr>
    </w:p>
    <w:p w:rsidR="00830488" w:rsidRPr="005F0573" w:rsidRDefault="00830488" w:rsidP="00DD35DB">
      <w:pPr>
        <w:pStyle w:val="Ttulo2"/>
        <w:spacing w:before="0"/>
        <w:ind w:firstLine="708"/>
        <w:rPr>
          <w:rFonts w:ascii="Arial" w:hAnsi="Arial" w:cs="Arial"/>
          <w:b/>
          <w:bCs/>
          <w:color w:val="auto"/>
          <w:sz w:val="20"/>
          <w:szCs w:val="20"/>
        </w:rPr>
      </w:pPr>
      <w:bookmarkStart w:id="41" w:name="_Toc230939178"/>
      <w:r w:rsidRPr="005F0573">
        <w:rPr>
          <w:rFonts w:ascii="Arial" w:hAnsi="Arial" w:cs="Arial"/>
          <w:b/>
          <w:bCs/>
          <w:color w:val="auto"/>
          <w:sz w:val="20"/>
          <w:szCs w:val="20"/>
        </w:rPr>
        <w:t>Subcontratação</w:t>
      </w:r>
      <w:bookmarkEnd w:id="41"/>
    </w:p>
    <w:p w:rsidR="00830488" w:rsidRPr="005F0573" w:rsidRDefault="00830488" w:rsidP="00DD35DB">
      <w:pPr>
        <w:jc w:val="both"/>
        <w:rPr>
          <w:rFonts w:ascii="Arial" w:hAnsi="Arial" w:cs="Arial"/>
          <w:bCs/>
          <w:sz w:val="20"/>
          <w:szCs w:val="20"/>
        </w:rPr>
      </w:pPr>
    </w:p>
    <w:p w:rsidR="00830488" w:rsidRPr="005F0573" w:rsidRDefault="00830488" w:rsidP="00DD35DB">
      <w:pPr>
        <w:ind w:firstLine="708"/>
        <w:jc w:val="both"/>
        <w:rPr>
          <w:rFonts w:ascii="Arial" w:hAnsi="Arial" w:cs="Arial"/>
          <w:sz w:val="20"/>
          <w:szCs w:val="20"/>
        </w:rPr>
      </w:pPr>
      <w:r w:rsidRPr="005F0573">
        <w:rPr>
          <w:rFonts w:ascii="Arial" w:hAnsi="Arial" w:cs="Arial"/>
          <w:b/>
          <w:bCs/>
          <w:sz w:val="20"/>
          <w:szCs w:val="20"/>
        </w:rPr>
        <w:t>4.2.</w:t>
      </w:r>
      <w:r w:rsidRPr="005F0573">
        <w:rPr>
          <w:rFonts w:ascii="Arial" w:hAnsi="Arial" w:cs="Arial"/>
          <w:bCs/>
          <w:sz w:val="20"/>
          <w:szCs w:val="20"/>
        </w:rPr>
        <w:t xml:space="preserve"> </w:t>
      </w:r>
      <w:r w:rsidR="003C5AE8" w:rsidRPr="005F0573">
        <w:rPr>
          <w:rFonts w:ascii="Arial" w:hAnsi="Arial" w:cs="Arial"/>
          <w:bCs/>
          <w:sz w:val="20"/>
          <w:szCs w:val="20"/>
        </w:rPr>
        <w:t>Não será admitida a subcontratação do objeto contratual</w:t>
      </w:r>
      <w:r w:rsidRPr="005F0573">
        <w:rPr>
          <w:rFonts w:ascii="Arial" w:hAnsi="Arial" w:cs="Arial"/>
          <w:sz w:val="20"/>
          <w:szCs w:val="20"/>
        </w:rPr>
        <w:t>.</w:t>
      </w:r>
    </w:p>
    <w:p w:rsidR="003C5AE8" w:rsidRPr="005F0573" w:rsidRDefault="003C5AE8" w:rsidP="00DD35DB">
      <w:pPr>
        <w:ind w:firstLine="708"/>
        <w:jc w:val="both"/>
        <w:rPr>
          <w:rFonts w:ascii="Arial" w:hAnsi="Arial" w:cs="Arial"/>
          <w:sz w:val="20"/>
          <w:szCs w:val="20"/>
        </w:rPr>
      </w:pPr>
    </w:p>
    <w:p w:rsidR="00830488" w:rsidRPr="005F0573" w:rsidRDefault="00830488" w:rsidP="00DD35DB">
      <w:pPr>
        <w:pStyle w:val="Ttulo2"/>
        <w:spacing w:before="0"/>
        <w:ind w:firstLine="709"/>
        <w:rPr>
          <w:rFonts w:ascii="Arial" w:eastAsia="Arial Unicode MS" w:hAnsi="Arial" w:cs="Arial"/>
          <w:b/>
          <w:color w:val="auto"/>
          <w:sz w:val="20"/>
          <w:szCs w:val="20"/>
        </w:rPr>
      </w:pPr>
      <w:bookmarkStart w:id="42" w:name="_Toc220924926"/>
      <w:bookmarkStart w:id="43" w:name="_Toc230939179"/>
      <w:r w:rsidRPr="005F0573">
        <w:rPr>
          <w:rFonts w:ascii="Arial" w:eastAsia="Arial Unicode MS" w:hAnsi="Arial" w:cs="Arial"/>
          <w:b/>
          <w:color w:val="auto"/>
          <w:sz w:val="20"/>
          <w:szCs w:val="20"/>
        </w:rPr>
        <w:t>Da Participação de Empresas Reunidas em Consórcio</w:t>
      </w:r>
      <w:bookmarkEnd w:id="42"/>
      <w:bookmarkEnd w:id="43"/>
    </w:p>
    <w:p w:rsidR="00830488" w:rsidRPr="005F0573" w:rsidRDefault="00830488" w:rsidP="00DD35DB">
      <w:pPr>
        <w:tabs>
          <w:tab w:val="left" w:pos="709"/>
        </w:tabs>
        <w:ind w:firstLine="709"/>
        <w:contextualSpacing/>
        <w:jc w:val="both"/>
        <w:rPr>
          <w:rFonts w:ascii="Arial" w:eastAsia="Arial Unicode MS" w:hAnsi="Arial" w:cs="Arial"/>
          <w:sz w:val="20"/>
          <w:szCs w:val="20"/>
        </w:rPr>
      </w:pPr>
    </w:p>
    <w:p w:rsidR="00830488" w:rsidRPr="005F0573" w:rsidRDefault="00830488" w:rsidP="00DD35DB">
      <w:pPr>
        <w:tabs>
          <w:tab w:val="left" w:pos="709"/>
        </w:tabs>
        <w:ind w:firstLine="709"/>
        <w:contextualSpacing/>
        <w:jc w:val="both"/>
        <w:rPr>
          <w:rFonts w:ascii="Arial" w:eastAsia="Arial Unicode MS" w:hAnsi="Arial" w:cs="Arial"/>
          <w:sz w:val="20"/>
          <w:szCs w:val="20"/>
        </w:rPr>
      </w:pPr>
      <w:r w:rsidRPr="005F0573">
        <w:rPr>
          <w:rFonts w:ascii="Arial" w:eastAsia="Arial Unicode MS" w:hAnsi="Arial" w:cs="Arial"/>
          <w:b/>
          <w:sz w:val="20"/>
          <w:szCs w:val="20"/>
        </w:rPr>
        <w:t>4.</w:t>
      </w:r>
      <w:r w:rsidR="003C5AE8" w:rsidRPr="005F0573">
        <w:rPr>
          <w:rFonts w:ascii="Arial" w:eastAsia="Arial Unicode MS" w:hAnsi="Arial" w:cs="Arial"/>
          <w:b/>
          <w:sz w:val="20"/>
          <w:szCs w:val="20"/>
        </w:rPr>
        <w:t>3</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003C5AE8" w:rsidRPr="00F96848">
        <w:rPr>
          <w:rFonts w:ascii="Arial" w:eastAsia="Arial Unicode MS" w:hAnsi="Arial" w:cs="Arial"/>
          <w:b/>
          <w:sz w:val="20"/>
          <w:szCs w:val="20"/>
        </w:rPr>
        <w:t>Não s</w:t>
      </w:r>
      <w:r w:rsidRPr="00F96848">
        <w:rPr>
          <w:rFonts w:ascii="Arial" w:eastAsia="Arial Unicode MS" w:hAnsi="Arial" w:cs="Arial"/>
          <w:b/>
          <w:sz w:val="20"/>
          <w:szCs w:val="20"/>
        </w:rPr>
        <w:t>erá</w:t>
      </w:r>
      <w:r w:rsidRPr="005F0573">
        <w:rPr>
          <w:rFonts w:ascii="Arial" w:eastAsia="Arial Unicode MS" w:hAnsi="Arial" w:cs="Arial"/>
          <w:sz w:val="20"/>
          <w:szCs w:val="20"/>
        </w:rPr>
        <w:t xml:space="preserve"> </w:t>
      </w:r>
      <w:r w:rsidRPr="005F0573">
        <w:rPr>
          <w:rFonts w:ascii="Arial" w:eastAsia="Arial Unicode MS" w:hAnsi="Arial" w:cs="Arial"/>
          <w:b/>
          <w:sz w:val="20"/>
          <w:szCs w:val="20"/>
        </w:rPr>
        <w:t>permitida a participação de empresas reunidas em consórcio</w:t>
      </w:r>
      <w:r w:rsidR="003C5AE8" w:rsidRPr="005F0573">
        <w:rPr>
          <w:rFonts w:ascii="Arial" w:eastAsia="Arial Unicode MS" w:hAnsi="Arial" w:cs="Arial"/>
          <w:sz w:val="20"/>
          <w:szCs w:val="20"/>
        </w:rPr>
        <w:t xml:space="preserve"> na presente licitação.</w:t>
      </w:r>
    </w:p>
    <w:p w:rsidR="000C0B11" w:rsidRPr="005F0573" w:rsidRDefault="000C0B11" w:rsidP="00DD35DB">
      <w:pPr>
        <w:ind w:firstLine="709"/>
        <w:jc w:val="both"/>
        <w:rPr>
          <w:rFonts w:ascii="Arial" w:hAnsi="Arial" w:cs="Arial"/>
          <w:bCs/>
          <w:color w:val="000000"/>
          <w:sz w:val="20"/>
          <w:szCs w:val="20"/>
        </w:rPr>
      </w:pPr>
    </w:p>
    <w:p w:rsidR="00830488" w:rsidRPr="005F0573" w:rsidRDefault="00830488" w:rsidP="00DD35DB">
      <w:pPr>
        <w:ind w:firstLine="708"/>
        <w:jc w:val="both"/>
        <w:rPr>
          <w:rFonts w:ascii="Arial" w:hAnsi="Arial" w:cs="Arial"/>
          <w:b/>
          <w:bCs/>
          <w:sz w:val="20"/>
          <w:szCs w:val="20"/>
        </w:rPr>
      </w:pPr>
      <w:r w:rsidRPr="005F0573">
        <w:rPr>
          <w:rFonts w:ascii="Arial" w:hAnsi="Arial" w:cs="Arial"/>
          <w:b/>
          <w:bCs/>
          <w:sz w:val="20"/>
          <w:szCs w:val="20"/>
        </w:rPr>
        <w:t>Garantia da contratação</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bCs/>
          <w:sz w:val="20"/>
          <w:szCs w:val="20"/>
        </w:rPr>
      </w:pPr>
      <w:r w:rsidRPr="005F0573">
        <w:rPr>
          <w:rFonts w:ascii="Arial" w:hAnsi="Arial" w:cs="Arial"/>
          <w:b/>
          <w:bCs/>
          <w:sz w:val="20"/>
          <w:szCs w:val="20"/>
        </w:rPr>
        <w:t>4.</w:t>
      </w:r>
      <w:r w:rsidR="003C5AE8" w:rsidRPr="005F0573">
        <w:rPr>
          <w:rFonts w:ascii="Arial" w:hAnsi="Arial" w:cs="Arial"/>
          <w:b/>
          <w:bCs/>
          <w:sz w:val="20"/>
          <w:szCs w:val="20"/>
        </w:rPr>
        <w:t>4.</w:t>
      </w:r>
      <w:r w:rsidRPr="005F0573">
        <w:rPr>
          <w:rFonts w:ascii="Arial" w:hAnsi="Arial" w:cs="Arial"/>
          <w:bCs/>
          <w:sz w:val="20"/>
          <w:szCs w:val="20"/>
        </w:rPr>
        <w:t xml:space="preserve"> </w:t>
      </w:r>
      <w:r w:rsidR="003C5AE8" w:rsidRPr="005F0573">
        <w:rPr>
          <w:rFonts w:ascii="Arial" w:hAnsi="Arial" w:cs="Arial"/>
          <w:bCs/>
          <w:sz w:val="20"/>
          <w:szCs w:val="20"/>
        </w:rPr>
        <w:t>Não haverá exigência da garantia da contratação dos art. 96 e seguintes da Lei nº 14.133, de 2021, pelas razões constantes do Estudo Técnico Preliminar</w:t>
      </w:r>
      <w:r w:rsidRPr="005F0573">
        <w:rPr>
          <w:rFonts w:ascii="Arial" w:hAnsi="Arial" w:cs="Arial"/>
          <w:sz w:val="20"/>
          <w:szCs w:val="20"/>
        </w:rPr>
        <w:t>.</w:t>
      </w:r>
    </w:p>
    <w:p w:rsidR="00830488" w:rsidRPr="005F0573" w:rsidRDefault="00830488" w:rsidP="00DD35DB">
      <w:pPr>
        <w:jc w:val="both"/>
        <w:rPr>
          <w:rFonts w:ascii="Arial" w:hAnsi="Arial" w:cs="Arial"/>
          <w:bCs/>
          <w:color w:val="000000"/>
          <w:sz w:val="20"/>
          <w:szCs w:val="20"/>
        </w:rPr>
      </w:pPr>
    </w:p>
    <w:p w:rsidR="00830488" w:rsidRPr="005F0573" w:rsidRDefault="00830488" w:rsidP="00DD35DB">
      <w:pPr>
        <w:ind w:firstLine="708"/>
        <w:jc w:val="both"/>
        <w:rPr>
          <w:rFonts w:ascii="Arial" w:hAnsi="Arial" w:cs="Arial"/>
          <w:b/>
          <w:bCs/>
          <w:sz w:val="20"/>
          <w:szCs w:val="20"/>
        </w:rPr>
      </w:pPr>
      <w:r w:rsidRPr="005F0573">
        <w:rPr>
          <w:rFonts w:ascii="Arial" w:hAnsi="Arial" w:cs="Arial"/>
          <w:b/>
          <w:bCs/>
          <w:sz w:val="20"/>
          <w:szCs w:val="20"/>
        </w:rPr>
        <w:t>Vistoria</w:t>
      </w:r>
    </w:p>
    <w:p w:rsidR="00830488" w:rsidRPr="005F0573" w:rsidRDefault="00830488" w:rsidP="00DD35DB">
      <w:pPr>
        <w:tabs>
          <w:tab w:val="left" w:pos="709"/>
        </w:tabs>
        <w:jc w:val="both"/>
        <w:rPr>
          <w:rFonts w:ascii="Arial" w:eastAsia="Arial Unicode MS" w:hAnsi="Arial" w:cs="Arial"/>
          <w:sz w:val="20"/>
          <w:szCs w:val="20"/>
        </w:rPr>
      </w:pPr>
    </w:p>
    <w:p w:rsidR="00830488" w:rsidRPr="005F0573" w:rsidRDefault="00830488" w:rsidP="00DD35DB">
      <w:pPr>
        <w:tabs>
          <w:tab w:val="left" w:pos="709"/>
        </w:tabs>
        <w:jc w:val="both"/>
        <w:rPr>
          <w:rFonts w:ascii="Arial" w:eastAsia="Arial Unicode MS" w:hAnsi="Arial" w:cs="Arial"/>
          <w:sz w:val="20"/>
          <w:szCs w:val="20"/>
        </w:rPr>
      </w:pPr>
      <w:r w:rsidRPr="005F0573">
        <w:rPr>
          <w:rFonts w:ascii="Arial" w:eastAsia="Arial Unicode MS" w:hAnsi="Arial" w:cs="Arial"/>
          <w:sz w:val="20"/>
          <w:szCs w:val="20"/>
        </w:rPr>
        <w:tab/>
      </w:r>
      <w:r w:rsidRPr="005F0573">
        <w:rPr>
          <w:rFonts w:ascii="Arial" w:eastAsia="Arial Unicode MS" w:hAnsi="Arial" w:cs="Arial"/>
          <w:b/>
          <w:sz w:val="20"/>
          <w:szCs w:val="20"/>
        </w:rPr>
        <w:t>4.</w:t>
      </w:r>
      <w:r w:rsidR="000162E1" w:rsidRPr="005F0573">
        <w:rPr>
          <w:rFonts w:ascii="Arial" w:eastAsia="Arial Unicode MS" w:hAnsi="Arial" w:cs="Arial"/>
          <w:b/>
          <w:sz w:val="20"/>
          <w:szCs w:val="20"/>
        </w:rPr>
        <w:t>5</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000162E1" w:rsidRPr="005F0573">
        <w:rPr>
          <w:rFonts w:ascii="Arial" w:eastAsia="Arial Unicode MS" w:hAnsi="Arial" w:cs="Arial"/>
          <w:sz w:val="20"/>
          <w:szCs w:val="20"/>
        </w:rPr>
        <w:t>Não há necessidade de realização de avaliação prévia do local de execução dos serviços</w:t>
      </w:r>
      <w:r w:rsidRPr="005F0573">
        <w:rPr>
          <w:rFonts w:ascii="Arial" w:eastAsia="Arial Unicode MS" w:hAnsi="Arial" w:cs="Arial"/>
          <w:sz w:val="20"/>
          <w:szCs w:val="20"/>
        </w:rPr>
        <w:t>.</w:t>
      </w:r>
    </w:p>
    <w:p w:rsidR="009B1AFB" w:rsidRPr="005F0573" w:rsidRDefault="009B1AFB" w:rsidP="00DD35DB">
      <w:pPr>
        <w:tabs>
          <w:tab w:val="left" w:pos="709"/>
        </w:tabs>
        <w:jc w:val="center"/>
        <w:rPr>
          <w:rFonts w:ascii="Arial" w:eastAsia="Arial Unicode MS" w:hAnsi="Arial" w:cs="Arial"/>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44" w:name="_Toc230939180"/>
      <w:r w:rsidRPr="005F0573">
        <w:rPr>
          <w:rFonts w:ascii="Arial" w:hAnsi="Arial" w:cs="Arial"/>
          <w:b/>
          <w:bCs/>
          <w:color w:val="auto"/>
          <w:sz w:val="20"/>
          <w:szCs w:val="20"/>
        </w:rPr>
        <w:t xml:space="preserve">5. </w:t>
      </w:r>
      <w:r w:rsidRPr="005F0573">
        <w:rPr>
          <w:rFonts w:ascii="Arial" w:hAnsi="Arial" w:cs="Arial"/>
          <w:b/>
          <w:color w:val="auto"/>
          <w:sz w:val="20"/>
          <w:szCs w:val="20"/>
        </w:rPr>
        <w:t>MODELO DE EXECUÇÃO DO OBJETO</w:t>
      </w:r>
      <w:r w:rsidRPr="005F0573">
        <w:rPr>
          <w:rFonts w:ascii="Arial" w:hAnsi="Arial" w:cs="Arial"/>
          <w:b/>
          <w:bCs/>
          <w:color w:val="auto"/>
          <w:sz w:val="20"/>
          <w:szCs w:val="20"/>
        </w:rPr>
        <w:t>:</w:t>
      </w:r>
      <w:bookmarkEnd w:id="44"/>
    </w:p>
    <w:p w:rsidR="00830488" w:rsidRPr="005F0573" w:rsidRDefault="00830488" w:rsidP="00DD35DB">
      <w:pPr>
        <w:jc w:val="center"/>
        <w:rPr>
          <w:rFonts w:ascii="Arial" w:hAnsi="Arial" w:cs="Arial"/>
          <w:bCs/>
          <w:sz w:val="20"/>
          <w:szCs w:val="20"/>
        </w:rPr>
      </w:pPr>
    </w:p>
    <w:p w:rsidR="00830488" w:rsidRPr="005F0573" w:rsidRDefault="00830488" w:rsidP="00DD35DB">
      <w:pPr>
        <w:ind w:firstLine="708"/>
        <w:jc w:val="both"/>
        <w:rPr>
          <w:rFonts w:ascii="Arial" w:hAnsi="Arial" w:cs="Arial"/>
          <w:b/>
          <w:bCs/>
          <w:sz w:val="20"/>
          <w:szCs w:val="20"/>
        </w:rPr>
      </w:pPr>
      <w:r w:rsidRPr="005F0573">
        <w:rPr>
          <w:rFonts w:ascii="Arial" w:hAnsi="Arial" w:cs="Arial"/>
          <w:b/>
          <w:bCs/>
          <w:sz w:val="20"/>
          <w:szCs w:val="20"/>
        </w:rPr>
        <w:t>Condições de Execução</w:t>
      </w:r>
    </w:p>
    <w:p w:rsidR="00F5468D" w:rsidRPr="005F0573" w:rsidRDefault="00F5468D" w:rsidP="00DD35DB">
      <w:pPr>
        <w:tabs>
          <w:tab w:val="left" w:pos="-3240"/>
        </w:tabs>
        <w:jc w:val="both"/>
        <w:rPr>
          <w:rFonts w:ascii="Arial" w:hAnsi="Arial" w:cs="Arial"/>
          <w:b/>
          <w:sz w:val="20"/>
          <w:szCs w:val="20"/>
        </w:rPr>
      </w:pPr>
    </w:p>
    <w:p w:rsidR="00F5468D" w:rsidRPr="005F0573" w:rsidRDefault="00F5468D" w:rsidP="00DD35DB">
      <w:pPr>
        <w:tabs>
          <w:tab w:val="left" w:pos="-3240"/>
        </w:tabs>
        <w:jc w:val="both"/>
        <w:rPr>
          <w:rFonts w:ascii="Arial" w:hAnsi="Arial" w:cs="Arial"/>
          <w:b/>
          <w:sz w:val="20"/>
          <w:szCs w:val="20"/>
          <w:u w:val="single"/>
        </w:rPr>
      </w:pPr>
      <w:r w:rsidRPr="005F0573">
        <w:rPr>
          <w:rFonts w:ascii="Arial" w:hAnsi="Arial" w:cs="Arial"/>
          <w:b/>
          <w:sz w:val="20"/>
          <w:szCs w:val="20"/>
        </w:rPr>
        <w:tab/>
      </w:r>
      <w:r w:rsidRPr="005F0573">
        <w:rPr>
          <w:rFonts w:ascii="Arial" w:hAnsi="Arial" w:cs="Arial"/>
          <w:b/>
          <w:sz w:val="20"/>
          <w:szCs w:val="20"/>
          <w:u w:val="single"/>
        </w:rPr>
        <w:t>5.1.</w:t>
      </w:r>
      <w:r w:rsidRPr="005F0573">
        <w:rPr>
          <w:rFonts w:ascii="Arial" w:hAnsi="Arial" w:cs="Arial"/>
          <w:sz w:val="20"/>
          <w:szCs w:val="20"/>
          <w:u w:val="single"/>
        </w:rPr>
        <w:t xml:space="preserve"> </w:t>
      </w:r>
      <w:r w:rsidRPr="005F0573">
        <w:rPr>
          <w:rFonts w:ascii="Arial" w:hAnsi="Arial" w:cs="Arial"/>
          <w:b/>
          <w:sz w:val="20"/>
          <w:szCs w:val="20"/>
          <w:u w:val="single"/>
        </w:rPr>
        <w:t>DEFINIÇÕES E ESPECIFICAÇÕES DO OBJETO DA LICITAÇÃO QUE DEVERÃO SER ATENDIDAS INTEGRALMENTE PELOS LICITANTES:</w:t>
      </w:r>
    </w:p>
    <w:p w:rsidR="00F5468D" w:rsidRPr="005F0573" w:rsidRDefault="00F5468D" w:rsidP="00DD35DB">
      <w:pPr>
        <w:tabs>
          <w:tab w:val="left" w:pos="-3240"/>
        </w:tabs>
        <w:jc w:val="both"/>
        <w:rPr>
          <w:rFonts w:ascii="Arial" w:hAnsi="Arial" w:cs="Arial"/>
          <w:color w:val="000000"/>
          <w:sz w:val="20"/>
          <w:szCs w:val="20"/>
        </w:rPr>
      </w:pPr>
    </w:p>
    <w:p w:rsidR="00F5468D" w:rsidRPr="005F0573" w:rsidRDefault="00F5468D" w:rsidP="00DD35DB">
      <w:pPr>
        <w:ind w:firstLine="709"/>
        <w:jc w:val="both"/>
        <w:rPr>
          <w:rFonts w:ascii="Arial" w:hAnsi="Arial" w:cs="Arial"/>
          <w:color w:val="000000"/>
          <w:sz w:val="20"/>
          <w:szCs w:val="20"/>
        </w:rPr>
      </w:pPr>
      <w:r w:rsidRPr="005F0573">
        <w:rPr>
          <w:rFonts w:ascii="Arial" w:hAnsi="Arial" w:cs="Arial"/>
          <w:b/>
          <w:snapToGrid w:val="0"/>
          <w:sz w:val="20"/>
          <w:szCs w:val="20"/>
        </w:rPr>
        <w:t>5.1.1.</w:t>
      </w:r>
      <w:r w:rsidRPr="005F0573">
        <w:rPr>
          <w:rFonts w:ascii="Arial" w:hAnsi="Arial" w:cs="Arial"/>
          <w:color w:val="000000"/>
          <w:sz w:val="20"/>
          <w:szCs w:val="20"/>
        </w:rPr>
        <w:t xml:space="preserve"> </w:t>
      </w:r>
      <w:r w:rsidRPr="005F0573">
        <w:rPr>
          <w:rFonts w:ascii="Arial" w:hAnsi="Arial" w:cs="Arial"/>
          <w:b/>
          <w:color w:val="000000"/>
          <w:sz w:val="20"/>
          <w:szCs w:val="20"/>
        </w:rPr>
        <w:t>Sinistro:</w:t>
      </w:r>
      <w:r w:rsidRPr="005F0573">
        <w:rPr>
          <w:rFonts w:ascii="Arial" w:hAnsi="Arial" w:cs="Arial"/>
          <w:color w:val="000000"/>
          <w:sz w:val="20"/>
          <w:szCs w:val="20"/>
        </w:rPr>
        <w:t xml:space="preserve"> é o envolvimento do veículo segurado em qualquer ocorrência involuntária e casual que resulte em prejuízo material;</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5.1.2.</w:t>
      </w:r>
      <w:r w:rsidRPr="005F0573">
        <w:rPr>
          <w:rFonts w:ascii="Arial" w:hAnsi="Arial" w:cs="Arial"/>
          <w:color w:val="000000"/>
          <w:sz w:val="20"/>
          <w:szCs w:val="20"/>
        </w:rPr>
        <w:t xml:space="preserve"> </w:t>
      </w:r>
      <w:r w:rsidRPr="005F0573">
        <w:rPr>
          <w:rFonts w:ascii="Arial" w:hAnsi="Arial" w:cs="Arial"/>
          <w:b/>
          <w:color w:val="000000"/>
          <w:sz w:val="20"/>
          <w:szCs w:val="20"/>
        </w:rPr>
        <w:t>Cobertura:</w:t>
      </w:r>
      <w:r w:rsidRPr="005F0573">
        <w:rPr>
          <w:rFonts w:ascii="Arial" w:hAnsi="Arial" w:cs="Arial"/>
          <w:color w:val="000000"/>
          <w:sz w:val="20"/>
          <w:szCs w:val="20"/>
        </w:rPr>
        <w:t xml:space="preserve"> para os fins desta licitação, compreende colisão, incêndio, roubo e furto;</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5.1.3.</w:t>
      </w:r>
      <w:r w:rsidRPr="005F0573">
        <w:rPr>
          <w:rFonts w:ascii="Arial" w:hAnsi="Arial" w:cs="Arial"/>
          <w:color w:val="000000"/>
          <w:sz w:val="20"/>
          <w:szCs w:val="20"/>
        </w:rPr>
        <w:t xml:space="preserve"> </w:t>
      </w:r>
      <w:r w:rsidRPr="005F0573">
        <w:rPr>
          <w:rFonts w:ascii="Arial" w:hAnsi="Arial" w:cs="Arial"/>
          <w:b/>
          <w:color w:val="000000"/>
          <w:sz w:val="20"/>
          <w:szCs w:val="20"/>
        </w:rPr>
        <w:t>Importância segurada:</w:t>
      </w:r>
      <w:r w:rsidRPr="005F0573">
        <w:rPr>
          <w:rFonts w:ascii="Arial" w:hAnsi="Arial" w:cs="Arial"/>
          <w:color w:val="000000"/>
          <w:sz w:val="20"/>
          <w:szCs w:val="20"/>
        </w:rPr>
        <w:t xml:space="preserve"> valor da indenização. No caso desta licitação, a importância segurada de cada veículo é denominada por “Valor de Mercado – 100% Tabela FIPE”. Esse valor deve ser assumido pelo licitante, não cabendo a ele efetuar qualquer alteração;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5.1.4.</w:t>
      </w:r>
      <w:r w:rsidRPr="005F0573">
        <w:rPr>
          <w:rFonts w:ascii="Arial" w:hAnsi="Arial" w:cs="Arial"/>
          <w:color w:val="000000"/>
          <w:sz w:val="20"/>
          <w:szCs w:val="20"/>
        </w:rPr>
        <w:t xml:space="preserve"> </w:t>
      </w:r>
      <w:r w:rsidRPr="005F0573">
        <w:rPr>
          <w:rFonts w:ascii="Arial" w:hAnsi="Arial" w:cs="Arial"/>
          <w:b/>
          <w:color w:val="000000"/>
          <w:sz w:val="20"/>
          <w:szCs w:val="20"/>
        </w:rPr>
        <w:t>Perda Parcial:</w:t>
      </w:r>
      <w:r w:rsidRPr="005F0573">
        <w:rPr>
          <w:rFonts w:ascii="Arial" w:hAnsi="Arial" w:cs="Arial"/>
          <w:color w:val="000000"/>
          <w:sz w:val="20"/>
          <w:szCs w:val="20"/>
        </w:rPr>
        <w:t xml:space="preserve"> ocorre quando os prejuízos forem inferiores a 75% da importância segurada para cada veículo; </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5.1.5.</w:t>
      </w:r>
      <w:r w:rsidRPr="005F0573">
        <w:rPr>
          <w:rFonts w:ascii="Arial" w:hAnsi="Arial" w:cs="Arial"/>
          <w:color w:val="000000"/>
          <w:sz w:val="20"/>
          <w:szCs w:val="20"/>
        </w:rPr>
        <w:t xml:space="preserve"> </w:t>
      </w:r>
      <w:r w:rsidRPr="005F0573">
        <w:rPr>
          <w:rFonts w:ascii="Arial" w:hAnsi="Arial" w:cs="Arial"/>
          <w:b/>
          <w:color w:val="000000"/>
          <w:sz w:val="20"/>
          <w:szCs w:val="20"/>
        </w:rPr>
        <w:t>Perda Total:</w:t>
      </w:r>
      <w:r w:rsidRPr="005F0573">
        <w:rPr>
          <w:rFonts w:ascii="Arial" w:hAnsi="Arial" w:cs="Arial"/>
          <w:color w:val="000000"/>
          <w:sz w:val="20"/>
          <w:szCs w:val="20"/>
        </w:rPr>
        <w:t xml:space="preserve"> ocorre quando os prejuízos forem iguais ou superiores a 75% da importância segurada para cada veículo. Se a Companhia Seguradora preferir indenizar como perda total, prejuízos inferiores a 75% poderá fazê-lo livremente.</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5.1.6.</w:t>
      </w:r>
      <w:r w:rsidRPr="005F0573">
        <w:rPr>
          <w:rFonts w:ascii="Arial" w:hAnsi="Arial" w:cs="Arial"/>
          <w:color w:val="000000"/>
          <w:sz w:val="20"/>
          <w:szCs w:val="20"/>
        </w:rPr>
        <w:t xml:space="preserve"> </w:t>
      </w:r>
      <w:r w:rsidRPr="005F0573">
        <w:rPr>
          <w:rFonts w:ascii="Arial" w:hAnsi="Arial" w:cs="Arial"/>
          <w:b/>
          <w:color w:val="000000"/>
          <w:sz w:val="20"/>
          <w:szCs w:val="20"/>
        </w:rPr>
        <w:t>Furto:</w:t>
      </w:r>
      <w:r w:rsidRPr="005F0573">
        <w:rPr>
          <w:rFonts w:ascii="Arial" w:hAnsi="Arial" w:cs="Arial"/>
          <w:color w:val="000000"/>
          <w:sz w:val="20"/>
          <w:szCs w:val="20"/>
        </w:rPr>
        <w:t xml:space="preserve"> quando o veículo é levado do local sem uso de violência. No caso desta licitação, o seguro deverá cobrir as consequências do furto: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lastRenderedPageBreak/>
        <w:t xml:space="preserve">I – Como </w:t>
      </w:r>
      <w:r w:rsidRPr="005F0573">
        <w:rPr>
          <w:rFonts w:ascii="Arial" w:hAnsi="Arial" w:cs="Arial"/>
          <w:color w:val="000000"/>
          <w:sz w:val="20"/>
          <w:szCs w:val="20"/>
          <w:u w:val="single"/>
        </w:rPr>
        <w:t>perda total</w:t>
      </w:r>
      <w:r w:rsidRPr="005F0573">
        <w:rPr>
          <w:rFonts w:ascii="Arial" w:hAnsi="Arial" w:cs="Arial"/>
          <w:color w:val="000000"/>
          <w:sz w:val="20"/>
          <w:szCs w:val="20"/>
        </w:rPr>
        <w:t>, no caso de o veículo segurado não ser encontrado em até 30 (trinta) dias corridos após o registro do evento ou, se encontrado, apresentar avarias que caracterizem a situação de perda total;</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 – Como </w:t>
      </w:r>
      <w:r w:rsidRPr="005F0573">
        <w:rPr>
          <w:rFonts w:ascii="Arial" w:hAnsi="Arial" w:cs="Arial"/>
          <w:color w:val="000000"/>
          <w:sz w:val="20"/>
          <w:szCs w:val="20"/>
          <w:u w:val="single"/>
        </w:rPr>
        <w:t>perda parcial</w:t>
      </w:r>
      <w:r w:rsidRPr="005F0573">
        <w:rPr>
          <w:rFonts w:ascii="Arial" w:hAnsi="Arial" w:cs="Arial"/>
          <w:color w:val="000000"/>
          <w:sz w:val="20"/>
          <w:szCs w:val="20"/>
        </w:rPr>
        <w:t>, no caso de ser encontrado com avarias que caracterizem a situação de perda parcial, observadas as demais condições especificadas para perda total. A indenização, no caso de perda parcial, descontará a franquia;</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5.1.7.</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Roubo: </w:t>
      </w:r>
      <w:r w:rsidRPr="005F0573">
        <w:rPr>
          <w:rFonts w:ascii="Arial" w:hAnsi="Arial" w:cs="Arial"/>
          <w:color w:val="000000"/>
          <w:sz w:val="20"/>
          <w:szCs w:val="20"/>
        </w:rPr>
        <w:t>quando o veículo e levado mediante ameaça ou violência ao motorista e passageiros. No caso desta licitação, o seguro deverá cobrir as consequências do roubo: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 – Como </w:t>
      </w:r>
      <w:r w:rsidRPr="005F0573">
        <w:rPr>
          <w:rFonts w:ascii="Arial" w:hAnsi="Arial" w:cs="Arial"/>
          <w:color w:val="000000"/>
          <w:sz w:val="20"/>
          <w:szCs w:val="20"/>
          <w:u w:val="single"/>
        </w:rPr>
        <w:t>perda total</w:t>
      </w:r>
      <w:r w:rsidRPr="005F0573">
        <w:rPr>
          <w:rFonts w:ascii="Arial" w:hAnsi="Arial" w:cs="Arial"/>
          <w:color w:val="000000"/>
          <w:sz w:val="20"/>
          <w:szCs w:val="20"/>
        </w:rPr>
        <w:t>, no caso de o veículo segurado não ser encontrado em até 30 (trinta) dias corridos após o registro do evento ou, se encontrado, apresentar avarias que caracterizem a situação de perda total;</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 – Como </w:t>
      </w:r>
      <w:r w:rsidRPr="005F0573">
        <w:rPr>
          <w:rFonts w:ascii="Arial" w:hAnsi="Arial" w:cs="Arial"/>
          <w:color w:val="000000"/>
          <w:sz w:val="20"/>
          <w:szCs w:val="20"/>
          <w:u w:val="single"/>
        </w:rPr>
        <w:t>perda parcial</w:t>
      </w:r>
      <w:r w:rsidRPr="005F0573">
        <w:rPr>
          <w:rFonts w:ascii="Arial" w:hAnsi="Arial" w:cs="Arial"/>
          <w:color w:val="000000"/>
          <w:sz w:val="20"/>
          <w:szCs w:val="20"/>
        </w:rPr>
        <w:t>, no caso de ser encontrado com avarias que caracterizem a situação de perda parcial, observadas as demais condições especificadas para perda total. A indenização, no caso de perda parcial, descontará a franquia;</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5.1.8.</w:t>
      </w:r>
      <w:r w:rsidRPr="005F0573">
        <w:rPr>
          <w:rFonts w:ascii="Arial" w:hAnsi="Arial" w:cs="Arial"/>
          <w:color w:val="000000"/>
          <w:sz w:val="20"/>
          <w:szCs w:val="20"/>
        </w:rPr>
        <w:t xml:space="preserve"> </w:t>
      </w:r>
      <w:r w:rsidRPr="005F0573">
        <w:rPr>
          <w:rFonts w:ascii="Arial" w:hAnsi="Arial" w:cs="Arial"/>
          <w:b/>
          <w:color w:val="000000"/>
          <w:sz w:val="20"/>
          <w:szCs w:val="20"/>
        </w:rPr>
        <w:t>Prêmio:</w:t>
      </w:r>
      <w:r w:rsidRPr="005F0573">
        <w:rPr>
          <w:rFonts w:ascii="Arial" w:hAnsi="Arial" w:cs="Arial"/>
          <w:color w:val="000000"/>
          <w:sz w:val="20"/>
          <w:szCs w:val="20"/>
        </w:rPr>
        <w:t xml:space="preserve"> é o preço do seguro a ser pago pelo Município, observadas as condições de pagamento fixadas no instrumento convocatório.</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5.1.9.</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Indenização: </w:t>
      </w:r>
      <w:r w:rsidRPr="005F0573">
        <w:rPr>
          <w:rFonts w:ascii="Arial" w:hAnsi="Arial" w:cs="Arial"/>
          <w:color w:val="000000"/>
          <w:sz w:val="20"/>
          <w:szCs w:val="20"/>
        </w:rPr>
        <w:t>a indenização será paga ao segurado em até 60 (sessenta) dias corridos contados da apresentação de todos os documentos solicitados pela Companhia Seguradora.</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5.1.10.</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Ambiente Geográfico: </w:t>
      </w:r>
      <w:r w:rsidRPr="005F0573">
        <w:rPr>
          <w:rFonts w:ascii="Arial" w:hAnsi="Arial" w:cs="Arial"/>
          <w:color w:val="000000"/>
          <w:sz w:val="20"/>
          <w:szCs w:val="20"/>
        </w:rPr>
        <w:t>A utilização dos veículos ocorre principalmente no Estado de São Paulo. O seguro deverá cobrir todo o território nacional.</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5.1.11.</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Bônus: </w:t>
      </w:r>
      <w:r w:rsidRPr="005F0573">
        <w:rPr>
          <w:rFonts w:ascii="Arial" w:hAnsi="Arial" w:cs="Arial"/>
          <w:color w:val="000000"/>
          <w:sz w:val="20"/>
          <w:szCs w:val="20"/>
        </w:rPr>
        <w:t>É um desconto concedido ao segurado na renovação do seguro que aumenta progressivamente, caso não haja sinistro na vigência da apólice anterior. No caso desta licitação, os bônus de cada veículo deverão ser aceitos pela licitante vencedora e representarão desconto percentual a ser aplicado sobre o valor do prêmio.</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5.1.12.</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Franquia: </w:t>
      </w:r>
      <w:r w:rsidRPr="005F0573">
        <w:rPr>
          <w:rFonts w:ascii="Arial" w:hAnsi="Arial" w:cs="Arial"/>
          <w:color w:val="000000"/>
          <w:sz w:val="20"/>
          <w:szCs w:val="20"/>
        </w:rPr>
        <w:t>É o valor pago pelo segurado na retirada do veículo na oficina, e em cada ocorrência de sinistro coberto pela apólice, exclusivamente em casos de perda parcial. No caso desta licitação, o licitante deverá considerar franquia obrigatória básica. Não haverá pagamento de franquia sobre as indenizações indicadas como APP e RCFV. A franquia será paga pelo Município, exclusivamente, à contratada, afastando-se a possibilidade de pagamentos a terceiros, ainda que conveniados com a licitante vencedora.</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5.1.13.</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APP (Acidentes Pessoais aos Passageiros): </w:t>
      </w:r>
      <w:r w:rsidRPr="005F0573">
        <w:rPr>
          <w:rFonts w:ascii="Arial" w:hAnsi="Arial" w:cs="Arial"/>
          <w:color w:val="000000"/>
          <w:sz w:val="20"/>
          <w:szCs w:val="20"/>
        </w:rPr>
        <w:t>garante uma indenização aos passageiros do veículo segurado em caso de morte, invalidez permanente e despesas médico-hospitalares decorrentes de sinistro coberto pela apólice, como complemento do seguro obrigatório do veículo (DPVAT):</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a)</w:t>
      </w:r>
      <w:r w:rsidRPr="005F0573">
        <w:rPr>
          <w:rFonts w:ascii="Arial" w:hAnsi="Arial" w:cs="Arial"/>
          <w:color w:val="000000"/>
          <w:sz w:val="20"/>
          <w:szCs w:val="20"/>
        </w:rPr>
        <w:t xml:space="preserve"> No caso desta licitação, todos os veículos deverão estar cobertos com APP, observados exatamente os seguintes valores: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 – em caso de </w:t>
      </w:r>
      <w:r w:rsidRPr="005F0573">
        <w:rPr>
          <w:rFonts w:ascii="Arial" w:hAnsi="Arial" w:cs="Arial"/>
          <w:b/>
          <w:color w:val="000000"/>
          <w:sz w:val="20"/>
          <w:szCs w:val="20"/>
          <w:u w:val="single"/>
        </w:rPr>
        <w:t>morte</w:t>
      </w:r>
      <w:r w:rsidRPr="005F0573">
        <w:rPr>
          <w:rFonts w:ascii="Arial" w:hAnsi="Arial" w:cs="Arial"/>
          <w:color w:val="000000"/>
          <w:sz w:val="20"/>
          <w:szCs w:val="20"/>
        </w:rPr>
        <w:t xml:space="preserve">: </w:t>
      </w:r>
      <w:r w:rsidRPr="005F0573">
        <w:rPr>
          <w:rFonts w:ascii="Arial" w:hAnsi="Arial" w:cs="Arial"/>
          <w:b/>
          <w:color w:val="000000"/>
          <w:sz w:val="20"/>
          <w:szCs w:val="20"/>
        </w:rPr>
        <w:t>R$ 100.000,00 (cem mil reais)</w:t>
      </w:r>
      <w:r w:rsidRPr="005F0573">
        <w:rPr>
          <w:rFonts w:ascii="Arial" w:hAnsi="Arial" w:cs="Arial"/>
          <w:color w:val="000000"/>
          <w:sz w:val="20"/>
          <w:szCs w:val="20"/>
        </w:rPr>
        <w:t xml:space="preserve"> por passageiro;</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 – em caso de </w:t>
      </w:r>
      <w:r w:rsidRPr="005F0573">
        <w:rPr>
          <w:rFonts w:ascii="Arial" w:hAnsi="Arial" w:cs="Arial"/>
          <w:b/>
          <w:color w:val="000000"/>
          <w:sz w:val="20"/>
          <w:szCs w:val="20"/>
          <w:u w:val="single"/>
        </w:rPr>
        <w:t>invalidez permanente</w:t>
      </w:r>
      <w:r w:rsidRPr="005F0573">
        <w:rPr>
          <w:rFonts w:ascii="Arial" w:hAnsi="Arial" w:cs="Arial"/>
          <w:color w:val="000000"/>
          <w:sz w:val="20"/>
          <w:szCs w:val="20"/>
        </w:rPr>
        <w:t xml:space="preserve">: </w:t>
      </w:r>
      <w:r w:rsidRPr="005F0573">
        <w:rPr>
          <w:rFonts w:ascii="Arial" w:hAnsi="Arial" w:cs="Arial"/>
          <w:b/>
          <w:color w:val="000000"/>
          <w:sz w:val="20"/>
          <w:szCs w:val="20"/>
        </w:rPr>
        <w:t>R$ 100.000,00 (cem mil reais)</w:t>
      </w:r>
      <w:r w:rsidRPr="005F0573">
        <w:rPr>
          <w:rFonts w:ascii="Arial" w:hAnsi="Arial" w:cs="Arial"/>
          <w:color w:val="000000"/>
          <w:sz w:val="20"/>
          <w:szCs w:val="20"/>
        </w:rPr>
        <w:t xml:space="preserve"> por passageiro;</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III – Despesas </w:t>
      </w:r>
      <w:r w:rsidRPr="005F0573">
        <w:rPr>
          <w:rFonts w:ascii="Arial" w:hAnsi="Arial" w:cs="Arial"/>
          <w:b/>
          <w:color w:val="000000"/>
          <w:sz w:val="20"/>
          <w:szCs w:val="20"/>
          <w:u w:val="single"/>
        </w:rPr>
        <w:t>médico-hospitalares</w:t>
      </w:r>
      <w:r w:rsidRPr="005F0573">
        <w:rPr>
          <w:rFonts w:ascii="Arial" w:hAnsi="Arial" w:cs="Arial"/>
          <w:color w:val="000000"/>
          <w:sz w:val="20"/>
          <w:szCs w:val="20"/>
        </w:rPr>
        <w:t xml:space="preserve">: </w:t>
      </w:r>
      <w:r w:rsidRPr="005F0573">
        <w:rPr>
          <w:rFonts w:ascii="Arial" w:hAnsi="Arial" w:cs="Arial"/>
          <w:b/>
          <w:color w:val="000000"/>
          <w:sz w:val="20"/>
          <w:szCs w:val="20"/>
        </w:rPr>
        <w:t>R$ 100.000,00 (cem mil reais)</w:t>
      </w:r>
      <w:r w:rsidRPr="005F0573">
        <w:rPr>
          <w:rFonts w:ascii="Arial" w:hAnsi="Arial" w:cs="Arial"/>
          <w:color w:val="000000"/>
          <w:sz w:val="20"/>
          <w:szCs w:val="20"/>
        </w:rPr>
        <w:t xml:space="preserve"> por passageiro. Esta garantia, além de complementar ao DPVAT, somente será objeto de indenização se comprovado que o hospital atendente não ter convênio com o sistema público de saúde.</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5.1.14.</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RCFV (Responsabilidade Civil Facultativa de Veículos): </w:t>
      </w:r>
      <w:r w:rsidRPr="005F0573">
        <w:rPr>
          <w:rFonts w:ascii="Arial" w:hAnsi="Arial" w:cs="Arial"/>
          <w:color w:val="000000"/>
          <w:sz w:val="20"/>
          <w:szCs w:val="20"/>
        </w:rPr>
        <w:t>garante a indenização de danos materiais, pessoais e morais/estéticos causados a terceiros por responsabilidade do segurado e decorrentes de sinistro coberto pela apólice.</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a)</w:t>
      </w:r>
      <w:r w:rsidRPr="005F0573">
        <w:rPr>
          <w:rFonts w:ascii="Arial" w:hAnsi="Arial" w:cs="Arial"/>
          <w:color w:val="000000"/>
          <w:sz w:val="20"/>
          <w:szCs w:val="20"/>
        </w:rPr>
        <w:t xml:space="preserve"> No caso desta licitação, os valores a serem garantidos são: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lastRenderedPageBreak/>
        <w:t xml:space="preserve">I – no caso de </w:t>
      </w:r>
      <w:r w:rsidRPr="005F0573">
        <w:rPr>
          <w:rFonts w:ascii="Arial" w:hAnsi="Arial" w:cs="Arial"/>
          <w:b/>
          <w:color w:val="000000"/>
          <w:sz w:val="20"/>
          <w:szCs w:val="20"/>
          <w:u w:val="single"/>
        </w:rPr>
        <w:t>danos materiais</w:t>
      </w:r>
      <w:r w:rsidRPr="005F0573">
        <w:rPr>
          <w:rFonts w:ascii="Arial" w:hAnsi="Arial" w:cs="Arial"/>
          <w:color w:val="000000"/>
          <w:sz w:val="20"/>
          <w:szCs w:val="20"/>
        </w:rPr>
        <w:t xml:space="preserve">: </w:t>
      </w:r>
      <w:r w:rsidRPr="005F0573">
        <w:rPr>
          <w:rFonts w:ascii="Arial" w:hAnsi="Arial" w:cs="Arial"/>
          <w:b/>
          <w:color w:val="000000"/>
          <w:sz w:val="20"/>
          <w:szCs w:val="20"/>
        </w:rPr>
        <w:t>R$ 500.000,00 (quinhentos mil reais)</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 – no caso de </w:t>
      </w:r>
      <w:r w:rsidRPr="005F0573">
        <w:rPr>
          <w:rFonts w:ascii="Arial" w:hAnsi="Arial" w:cs="Arial"/>
          <w:b/>
          <w:color w:val="000000"/>
          <w:sz w:val="20"/>
          <w:szCs w:val="20"/>
          <w:u w:val="single"/>
        </w:rPr>
        <w:t>danos pessoais</w:t>
      </w:r>
      <w:r w:rsidRPr="005F0573">
        <w:rPr>
          <w:rFonts w:ascii="Arial" w:hAnsi="Arial" w:cs="Arial"/>
          <w:color w:val="000000"/>
          <w:sz w:val="20"/>
          <w:szCs w:val="20"/>
        </w:rPr>
        <w:t xml:space="preserve">: </w:t>
      </w:r>
      <w:r w:rsidRPr="005F0573">
        <w:rPr>
          <w:rFonts w:ascii="Arial" w:hAnsi="Arial" w:cs="Arial"/>
          <w:b/>
          <w:color w:val="000000"/>
          <w:sz w:val="20"/>
          <w:szCs w:val="20"/>
        </w:rPr>
        <w:t>R$ 500.000,00 (quinhentos mil reais)</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III – no caso de </w:t>
      </w:r>
      <w:r w:rsidRPr="005F0573">
        <w:rPr>
          <w:rFonts w:ascii="Arial" w:hAnsi="Arial" w:cs="Arial"/>
          <w:b/>
          <w:color w:val="000000"/>
          <w:sz w:val="20"/>
          <w:szCs w:val="20"/>
          <w:u w:val="single"/>
        </w:rPr>
        <w:t>danos morais e estéticos</w:t>
      </w:r>
      <w:r w:rsidRPr="005F0573">
        <w:rPr>
          <w:rFonts w:ascii="Arial" w:hAnsi="Arial" w:cs="Arial"/>
          <w:color w:val="000000"/>
          <w:sz w:val="20"/>
          <w:szCs w:val="20"/>
        </w:rPr>
        <w:t xml:space="preserve">: </w:t>
      </w:r>
      <w:r w:rsidRPr="005F0573">
        <w:rPr>
          <w:rFonts w:ascii="Arial" w:hAnsi="Arial" w:cs="Arial"/>
          <w:b/>
          <w:color w:val="000000"/>
          <w:sz w:val="20"/>
          <w:szCs w:val="20"/>
        </w:rPr>
        <w:t>R$ 100.000,00 (cem mil reais)</w:t>
      </w:r>
      <w:r w:rsidRPr="005F0573">
        <w:rPr>
          <w:rFonts w:ascii="Arial" w:hAnsi="Arial" w:cs="Arial"/>
          <w:color w:val="000000"/>
          <w:sz w:val="20"/>
          <w:szCs w:val="20"/>
        </w:rPr>
        <w:t>.</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5.1.15.</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RCO (Responsabilidade Civil Ônibus): </w:t>
      </w:r>
      <w:r w:rsidRPr="005F0573">
        <w:rPr>
          <w:rFonts w:ascii="Arial" w:hAnsi="Arial" w:cs="Arial"/>
          <w:color w:val="000000"/>
          <w:sz w:val="20"/>
          <w:szCs w:val="20"/>
        </w:rPr>
        <w:t>garante a indenização de danos materiais e corporais causados aos passageiros durante embarque, permanência e desembarque do veículo que possuem igual ou acima de 7 (sete) lugares, decorrentes de sinistro, serão cobertos pela apólice.</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a)</w:t>
      </w:r>
      <w:r w:rsidRPr="005F0573">
        <w:rPr>
          <w:rFonts w:ascii="Arial" w:hAnsi="Arial" w:cs="Arial"/>
          <w:color w:val="000000"/>
          <w:sz w:val="20"/>
          <w:szCs w:val="20"/>
        </w:rPr>
        <w:t xml:space="preserve"> </w:t>
      </w:r>
      <w:r w:rsidRPr="005F0573">
        <w:rPr>
          <w:rFonts w:ascii="Arial" w:hAnsi="Arial" w:cs="Arial"/>
          <w:bCs/>
          <w:color w:val="000000"/>
          <w:sz w:val="20"/>
          <w:szCs w:val="20"/>
        </w:rPr>
        <w:t>No caso desta licitação, para os itens que possuem igual ou acima de 7 (sete) lugares, os valores a serem garantidos são</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 – no caso de </w:t>
      </w:r>
      <w:r w:rsidRPr="005F0573">
        <w:rPr>
          <w:rFonts w:ascii="Arial" w:hAnsi="Arial" w:cs="Arial"/>
          <w:b/>
          <w:color w:val="000000"/>
          <w:sz w:val="20"/>
          <w:szCs w:val="20"/>
          <w:u w:val="single"/>
        </w:rPr>
        <w:t>danos corporais e/ou materiais</w:t>
      </w:r>
      <w:r w:rsidRPr="005F0573">
        <w:rPr>
          <w:rFonts w:ascii="Arial" w:hAnsi="Arial" w:cs="Arial"/>
          <w:color w:val="000000"/>
          <w:sz w:val="20"/>
          <w:szCs w:val="20"/>
        </w:rPr>
        <w:t xml:space="preserve">: </w:t>
      </w:r>
      <w:r w:rsidRPr="005F0573">
        <w:rPr>
          <w:rFonts w:ascii="Arial" w:hAnsi="Arial" w:cs="Arial"/>
          <w:b/>
          <w:color w:val="000000"/>
          <w:sz w:val="20"/>
          <w:szCs w:val="20"/>
        </w:rPr>
        <w:t>R$ 1.000.000,00 (um milhão reais)</w:t>
      </w:r>
      <w:r w:rsidRPr="005F0573">
        <w:rPr>
          <w:rFonts w:ascii="Arial" w:hAnsi="Arial" w:cs="Arial"/>
          <w:color w:val="000000"/>
          <w:sz w:val="20"/>
          <w:szCs w:val="20"/>
        </w:rPr>
        <w:t xml:space="preserve">, aos </w:t>
      </w:r>
      <w:r w:rsidRPr="005F0573">
        <w:rPr>
          <w:rFonts w:ascii="Arial" w:hAnsi="Arial" w:cs="Arial"/>
          <w:color w:val="000000"/>
          <w:sz w:val="20"/>
          <w:szCs w:val="20"/>
          <w:u w:val="single"/>
        </w:rPr>
        <w:t>veículos de 7 até 20 passageiros</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 – no caso de </w:t>
      </w:r>
      <w:r w:rsidRPr="005F0573">
        <w:rPr>
          <w:rFonts w:ascii="Arial" w:hAnsi="Arial" w:cs="Arial"/>
          <w:b/>
          <w:color w:val="000000"/>
          <w:sz w:val="20"/>
          <w:szCs w:val="20"/>
          <w:u w:val="single"/>
        </w:rPr>
        <w:t>danos corporais e/ou materiais</w:t>
      </w:r>
      <w:r w:rsidRPr="005F0573">
        <w:rPr>
          <w:rFonts w:ascii="Arial" w:hAnsi="Arial" w:cs="Arial"/>
          <w:color w:val="000000"/>
          <w:sz w:val="20"/>
          <w:szCs w:val="20"/>
        </w:rPr>
        <w:t xml:space="preserve">: </w:t>
      </w:r>
      <w:r w:rsidRPr="005F0573">
        <w:rPr>
          <w:rFonts w:ascii="Arial" w:hAnsi="Arial" w:cs="Arial"/>
          <w:b/>
          <w:color w:val="000000"/>
          <w:sz w:val="20"/>
          <w:szCs w:val="20"/>
        </w:rPr>
        <w:t>R$ 2.500.000,00 (dois milhões e quinhentos mil reais)</w:t>
      </w:r>
      <w:r w:rsidRPr="005F0573">
        <w:rPr>
          <w:rFonts w:ascii="Arial" w:hAnsi="Arial" w:cs="Arial"/>
          <w:color w:val="000000"/>
          <w:sz w:val="20"/>
          <w:szCs w:val="20"/>
        </w:rPr>
        <w:t xml:space="preserve">, aos </w:t>
      </w:r>
      <w:r w:rsidRPr="005F0573">
        <w:rPr>
          <w:rFonts w:ascii="Arial" w:hAnsi="Arial" w:cs="Arial"/>
          <w:color w:val="000000"/>
          <w:sz w:val="20"/>
          <w:szCs w:val="20"/>
          <w:u w:val="single"/>
        </w:rPr>
        <w:t>veículos acima de 21 passageiros</w:t>
      </w:r>
      <w:r w:rsidRPr="005F0573">
        <w:rPr>
          <w:rFonts w:ascii="Arial" w:hAnsi="Arial" w:cs="Arial"/>
          <w:color w:val="000000"/>
          <w:sz w:val="20"/>
          <w:szCs w:val="20"/>
        </w:rPr>
        <w:t>.</w:t>
      </w:r>
    </w:p>
    <w:p w:rsidR="00B27B2E" w:rsidRPr="005F0573" w:rsidRDefault="00B27B2E"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5.1.16.</w:t>
      </w:r>
      <w:r w:rsidRPr="005F0573">
        <w:rPr>
          <w:rFonts w:ascii="Arial" w:hAnsi="Arial" w:cs="Arial"/>
          <w:color w:val="000000"/>
          <w:sz w:val="20"/>
          <w:szCs w:val="20"/>
        </w:rPr>
        <w:t xml:space="preserve"> </w:t>
      </w:r>
      <w:r w:rsidRPr="005F0573">
        <w:rPr>
          <w:rFonts w:ascii="Arial" w:hAnsi="Arial" w:cs="Arial"/>
          <w:b/>
          <w:color w:val="000000"/>
          <w:sz w:val="20"/>
          <w:szCs w:val="20"/>
        </w:rPr>
        <w:t>Assistência 24 horas (completa, sem limite de quilometragem):</w:t>
      </w:r>
      <w:r w:rsidRPr="005F0573">
        <w:rPr>
          <w:rFonts w:ascii="Arial" w:hAnsi="Arial" w:cs="Arial"/>
          <w:color w:val="000000"/>
          <w:sz w:val="20"/>
          <w:szCs w:val="20"/>
        </w:rPr>
        <w:t xml:space="preserve"> compreendendo no mínimo:</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I – Socorro mecânico em caso de pane ou acidente, com conserto do veículo quando possível;</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II – Chaveiro;</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III – Reboque ou transporte do veículo segurado em caso de acidente, pane mecânica ou elétrica, até a oficina autorizada pelo Contratante;</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IV – Transporte dos passageiros por imobilização do veículo segurado;</w:t>
      </w:r>
    </w:p>
    <w:p w:rsidR="00F5468D"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V – Transporte dos passageiros por roubo ou furto do veículo.</w:t>
      </w:r>
    </w:p>
    <w:p w:rsidR="00B27B2E" w:rsidRPr="005F0573" w:rsidRDefault="00B27B2E"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5.1.17.</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Cobertura de vidros, faróis, lanternas e retrovisores (sem cobrança de franquia): </w:t>
      </w:r>
      <w:r w:rsidRPr="005F0573">
        <w:rPr>
          <w:rFonts w:ascii="Arial" w:hAnsi="Arial" w:cs="Arial"/>
          <w:color w:val="000000"/>
          <w:sz w:val="20"/>
          <w:szCs w:val="20"/>
        </w:rPr>
        <w:t xml:space="preserve">Em havendo sinistro com a necessidade específica de substituição e reparo de vidros (para-brisa dianteiro e traseiro e laterais), faróis, lanternas e retrovisores, não haverá cobrança de franquia para esses serviços. No caso desta licitação, </w:t>
      </w:r>
      <w:r w:rsidRPr="005F0573">
        <w:rPr>
          <w:rFonts w:ascii="Arial" w:hAnsi="Arial" w:cs="Arial"/>
          <w:b/>
          <w:color w:val="000000"/>
          <w:sz w:val="20"/>
          <w:szCs w:val="20"/>
        </w:rPr>
        <w:t>todos os veículos deverão estar cobertos com essa assistência</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5.1.18.</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Apólices: </w:t>
      </w:r>
      <w:r w:rsidRPr="005F0573">
        <w:rPr>
          <w:rFonts w:ascii="Arial" w:hAnsi="Arial" w:cs="Arial"/>
          <w:color w:val="000000"/>
          <w:sz w:val="20"/>
          <w:szCs w:val="20"/>
        </w:rPr>
        <w:t>as especificações contidas neste edital são consideradas como mínimas. Assim, a apólice do seguro poderá conter normas comuns às praxes comerciais do licitante e à legislação vigente sobre a matéria, porém não poderá eliminar ou restringir o entendimento, o conteúdo ou a amplitude de qualquer uma das referidas especificações.</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5.1.19.</w:t>
      </w:r>
      <w:r w:rsidRPr="005F0573">
        <w:rPr>
          <w:rFonts w:ascii="Arial" w:hAnsi="Arial" w:cs="Arial"/>
          <w:color w:val="000000"/>
          <w:sz w:val="20"/>
          <w:szCs w:val="20"/>
        </w:rPr>
        <w:t xml:space="preserve"> </w:t>
      </w:r>
      <w:r w:rsidRPr="005F0573">
        <w:rPr>
          <w:rFonts w:ascii="Arial" w:hAnsi="Arial" w:cs="Arial"/>
          <w:b/>
          <w:color w:val="000000"/>
          <w:sz w:val="20"/>
          <w:szCs w:val="20"/>
        </w:rPr>
        <w:t xml:space="preserve">Condução dos Veículos: </w:t>
      </w:r>
      <w:r w:rsidRPr="005F0573">
        <w:rPr>
          <w:rFonts w:ascii="Arial" w:hAnsi="Arial" w:cs="Arial"/>
          <w:color w:val="000000"/>
          <w:sz w:val="20"/>
          <w:szCs w:val="20"/>
        </w:rPr>
        <w:t>Os veículos segurados serão dirigidos por funcionários do Município de Álvares Machado/SP, habilitados a conduzir veículos, na forma da lei.</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eastAsia="Calibri" w:hAnsi="Arial" w:cs="Arial"/>
          <w:b/>
          <w:bCs/>
          <w:sz w:val="20"/>
          <w:szCs w:val="20"/>
          <w:u w:val="single"/>
          <w:lang w:eastAsia="en-US"/>
        </w:rPr>
      </w:pPr>
      <w:r w:rsidRPr="005F0573">
        <w:rPr>
          <w:rFonts w:ascii="Arial" w:hAnsi="Arial" w:cs="Arial"/>
          <w:b/>
          <w:sz w:val="20"/>
          <w:szCs w:val="20"/>
          <w:u w:val="single"/>
        </w:rPr>
        <w:t>5.2.</w:t>
      </w:r>
      <w:r w:rsidRPr="005F0573">
        <w:rPr>
          <w:rFonts w:ascii="Arial" w:eastAsia="Calibri" w:hAnsi="Arial" w:cs="Arial"/>
          <w:bCs/>
          <w:sz w:val="20"/>
          <w:szCs w:val="20"/>
          <w:u w:val="single"/>
          <w:lang w:eastAsia="en-US"/>
        </w:rPr>
        <w:t xml:space="preserve"> </w:t>
      </w:r>
      <w:r w:rsidRPr="005F0573">
        <w:rPr>
          <w:rFonts w:ascii="Arial" w:eastAsia="Calibri" w:hAnsi="Arial" w:cs="Arial"/>
          <w:b/>
          <w:bCs/>
          <w:sz w:val="20"/>
          <w:szCs w:val="20"/>
          <w:u w:val="single"/>
          <w:lang w:eastAsia="en-US"/>
        </w:rPr>
        <w:t>APÓLICE:</w:t>
      </w:r>
    </w:p>
    <w:p w:rsidR="00F5468D" w:rsidRPr="005F0573" w:rsidRDefault="00F5468D" w:rsidP="00DD35DB">
      <w:pPr>
        <w:jc w:val="both"/>
        <w:rPr>
          <w:rFonts w:ascii="Arial" w:eastAsia="Calibri" w:hAnsi="Arial" w:cs="Arial"/>
          <w:b/>
          <w:bCs/>
          <w:sz w:val="20"/>
          <w:szCs w:val="20"/>
          <w:lang w:eastAsia="en-US"/>
        </w:rPr>
      </w:pPr>
    </w:p>
    <w:p w:rsidR="00F5468D" w:rsidRPr="005F0573" w:rsidRDefault="00F5468D" w:rsidP="00DD35DB">
      <w:pPr>
        <w:ind w:firstLine="708"/>
        <w:jc w:val="both"/>
        <w:rPr>
          <w:rFonts w:ascii="Arial" w:eastAsia="Calibri" w:hAnsi="Arial" w:cs="Arial"/>
          <w:bCs/>
          <w:sz w:val="20"/>
          <w:szCs w:val="20"/>
          <w:lang w:eastAsia="en-US"/>
        </w:rPr>
      </w:pPr>
      <w:r w:rsidRPr="005F0573">
        <w:rPr>
          <w:rFonts w:ascii="Arial" w:hAnsi="Arial" w:cs="Arial"/>
          <w:b/>
          <w:sz w:val="20"/>
          <w:szCs w:val="20"/>
        </w:rPr>
        <w:t>5.2.1</w:t>
      </w:r>
      <w:r w:rsidRPr="005F0573">
        <w:rPr>
          <w:rFonts w:ascii="Arial" w:hAnsi="Arial" w:cs="Arial"/>
          <w:b/>
          <w:snapToGrid w:val="0"/>
          <w:sz w:val="20"/>
          <w:szCs w:val="20"/>
        </w:rPr>
        <w:t>.</w:t>
      </w:r>
      <w:r w:rsidRPr="005F0573">
        <w:rPr>
          <w:rFonts w:ascii="Arial" w:eastAsia="Calibri" w:hAnsi="Arial" w:cs="Arial"/>
          <w:bCs/>
          <w:sz w:val="20"/>
          <w:szCs w:val="20"/>
          <w:lang w:eastAsia="en-US"/>
        </w:rPr>
        <w:t xml:space="preserve"> A apólice de seguro automóvel adotada pela licitante deverá conter, impreterivelmente, a descrição dos itens a seguir:</w:t>
      </w:r>
    </w:p>
    <w:p w:rsidR="00F5468D" w:rsidRPr="005F0573" w:rsidRDefault="00F5468D" w:rsidP="00DD35DB">
      <w:pPr>
        <w:jc w:val="both"/>
        <w:rPr>
          <w:rFonts w:ascii="Arial" w:eastAsia="Calibri" w:hAnsi="Arial" w:cs="Arial"/>
          <w:b/>
          <w:bCs/>
          <w:sz w:val="20"/>
          <w:szCs w:val="20"/>
          <w:lang w:eastAsia="en-US"/>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5.2.1.1</w:t>
      </w:r>
      <w:r w:rsidRPr="005F0573">
        <w:rPr>
          <w:rFonts w:ascii="Arial" w:hAnsi="Arial" w:cs="Arial"/>
          <w:b/>
          <w:snapToGrid w:val="0"/>
          <w:sz w:val="20"/>
          <w:szCs w:val="20"/>
        </w:rPr>
        <w:t>.</w:t>
      </w:r>
      <w:r w:rsidRPr="005F0573">
        <w:rPr>
          <w:rFonts w:ascii="Arial" w:hAnsi="Arial" w:cs="Arial"/>
          <w:color w:val="000000"/>
          <w:sz w:val="20"/>
          <w:szCs w:val="20"/>
        </w:rPr>
        <w:t xml:space="preserve"> </w:t>
      </w:r>
      <w:r w:rsidRPr="005F0573">
        <w:rPr>
          <w:rFonts w:ascii="Arial" w:hAnsi="Arial" w:cs="Arial"/>
          <w:b/>
          <w:color w:val="000000"/>
          <w:sz w:val="20"/>
          <w:szCs w:val="20"/>
        </w:rPr>
        <w:t>Casco:</w:t>
      </w:r>
    </w:p>
    <w:p w:rsidR="00F5468D" w:rsidRPr="005F0573" w:rsidRDefault="00F5468D" w:rsidP="00DD35DB">
      <w:pPr>
        <w:jc w:val="both"/>
        <w:rPr>
          <w:rFonts w:ascii="Arial" w:eastAsia="Calibri" w:hAnsi="Arial" w:cs="Arial"/>
          <w:b/>
          <w:bCs/>
          <w:sz w:val="20"/>
          <w:szCs w:val="20"/>
          <w:lang w:eastAsia="en-US"/>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5.2.1.1.1</w:t>
      </w:r>
      <w:r w:rsidRPr="005F0573">
        <w:rPr>
          <w:rFonts w:ascii="Arial" w:hAnsi="Arial" w:cs="Arial"/>
          <w:b/>
          <w:snapToGrid w:val="0"/>
          <w:sz w:val="20"/>
          <w:szCs w:val="20"/>
        </w:rPr>
        <w:t>.</w:t>
      </w:r>
      <w:r w:rsidRPr="005F0573">
        <w:rPr>
          <w:rFonts w:ascii="Arial" w:hAnsi="Arial" w:cs="Arial"/>
          <w:color w:val="000000"/>
          <w:sz w:val="20"/>
          <w:szCs w:val="20"/>
        </w:rPr>
        <w:t xml:space="preserve"> Valor para cobertura.</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5.2.1.2</w:t>
      </w:r>
      <w:r w:rsidRPr="005F0573">
        <w:rPr>
          <w:rFonts w:ascii="Arial" w:hAnsi="Arial" w:cs="Arial"/>
          <w:b/>
          <w:snapToGrid w:val="0"/>
          <w:sz w:val="20"/>
          <w:szCs w:val="20"/>
        </w:rPr>
        <w:t>.</w:t>
      </w:r>
      <w:r w:rsidRPr="005F0573">
        <w:rPr>
          <w:rFonts w:ascii="Arial" w:hAnsi="Arial" w:cs="Arial"/>
          <w:color w:val="000000"/>
          <w:sz w:val="20"/>
          <w:szCs w:val="20"/>
        </w:rPr>
        <w:t xml:space="preserve"> </w:t>
      </w:r>
      <w:r w:rsidRPr="005F0573">
        <w:rPr>
          <w:rFonts w:ascii="Arial" w:hAnsi="Arial" w:cs="Arial"/>
          <w:b/>
          <w:color w:val="000000"/>
          <w:sz w:val="20"/>
          <w:szCs w:val="20"/>
        </w:rPr>
        <w:t>Responsabilidade civil facultativa (RCF - Danos Pessoais):</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5.2.1.2</w:t>
      </w:r>
      <w:r w:rsidRPr="005F0573">
        <w:rPr>
          <w:rFonts w:ascii="Arial" w:hAnsi="Arial" w:cs="Arial"/>
          <w:b/>
          <w:snapToGrid w:val="0"/>
          <w:sz w:val="20"/>
          <w:szCs w:val="20"/>
        </w:rPr>
        <w:t>.1.</w:t>
      </w:r>
      <w:r w:rsidRPr="005F0573">
        <w:rPr>
          <w:rFonts w:ascii="Arial" w:hAnsi="Arial" w:cs="Arial"/>
          <w:color w:val="000000"/>
          <w:sz w:val="20"/>
          <w:szCs w:val="20"/>
        </w:rPr>
        <w:t xml:space="preserve"> Valor para indenização de danos materiais;</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5.2.1.2</w:t>
      </w:r>
      <w:r w:rsidRPr="005F0573">
        <w:rPr>
          <w:rFonts w:ascii="Arial" w:hAnsi="Arial" w:cs="Arial"/>
          <w:b/>
          <w:snapToGrid w:val="0"/>
          <w:sz w:val="20"/>
          <w:szCs w:val="20"/>
        </w:rPr>
        <w:t>.2.</w:t>
      </w:r>
      <w:r w:rsidRPr="005F0573">
        <w:rPr>
          <w:rFonts w:ascii="Arial" w:hAnsi="Arial" w:cs="Arial"/>
          <w:color w:val="000000"/>
          <w:sz w:val="20"/>
          <w:szCs w:val="20"/>
        </w:rPr>
        <w:t xml:space="preserve"> Valor para indenização de danos pessoais;</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5.2.1.2</w:t>
      </w:r>
      <w:r w:rsidRPr="005F0573">
        <w:rPr>
          <w:rFonts w:ascii="Arial" w:hAnsi="Arial" w:cs="Arial"/>
          <w:b/>
          <w:snapToGrid w:val="0"/>
          <w:sz w:val="20"/>
          <w:szCs w:val="20"/>
        </w:rPr>
        <w:t>.3.</w:t>
      </w:r>
      <w:r w:rsidRPr="005F0573">
        <w:rPr>
          <w:rFonts w:ascii="Arial" w:hAnsi="Arial" w:cs="Arial"/>
          <w:color w:val="000000"/>
          <w:sz w:val="20"/>
          <w:szCs w:val="20"/>
        </w:rPr>
        <w:t xml:space="preserve"> Valor para indenização de danos morais.</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5.2.1.3</w:t>
      </w:r>
      <w:r w:rsidRPr="005F0573">
        <w:rPr>
          <w:rFonts w:ascii="Arial" w:hAnsi="Arial" w:cs="Arial"/>
          <w:b/>
          <w:snapToGrid w:val="0"/>
          <w:sz w:val="20"/>
          <w:szCs w:val="20"/>
        </w:rPr>
        <w:t>.</w:t>
      </w:r>
      <w:r w:rsidRPr="005F0573">
        <w:rPr>
          <w:rFonts w:ascii="Arial" w:hAnsi="Arial" w:cs="Arial"/>
          <w:color w:val="000000"/>
          <w:sz w:val="20"/>
          <w:szCs w:val="20"/>
        </w:rPr>
        <w:t xml:space="preserve"> </w:t>
      </w:r>
      <w:r w:rsidRPr="005F0573">
        <w:rPr>
          <w:rFonts w:ascii="Arial" w:hAnsi="Arial" w:cs="Arial"/>
          <w:b/>
          <w:color w:val="000000"/>
          <w:sz w:val="20"/>
          <w:szCs w:val="20"/>
        </w:rPr>
        <w:t>Acidente por passageiro (APP):</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5.2.1.3</w:t>
      </w:r>
      <w:r w:rsidRPr="005F0573">
        <w:rPr>
          <w:rFonts w:ascii="Arial" w:hAnsi="Arial" w:cs="Arial"/>
          <w:b/>
          <w:snapToGrid w:val="0"/>
          <w:sz w:val="20"/>
          <w:szCs w:val="20"/>
        </w:rPr>
        <w:t>.1.</w:t>
      </w:r>
      <w:r w:rsidRPr="005F0573">
        <w:rPr>
          <w:rFonts w:ascii="Arial" w:hAnsi="Arial" w:cs="Arial"/>
          <w:color w:val="000000"/>
          <w:sz w:val="20"/>
          <w:szCs w:val="20"/>
        </w:rPr>
        <w:t xml:space="preserve"> Valor para indenização morte por pessoa;</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5.2.1.3</w:t>
      </w:r>
      <w:r w:rsidRPr="005F0573">
        <w:rPr>
          <w:rFonts w:ascii="Arial" w:hAnsi="Arial" w:cs="Arial"/>
          <w:b/>
          <w:snapToGrid w:val="0"/>
          <w:sz w:val="20"/>
          <w:szCs w:val="20"/>
        </w:rPr>
        <w:t>.2.</w:t>
      </w:r>
      <w:r w:rsidRPr="005F0573">
        <w:rPr>
          <w:rFonts w:ascii="Arial" w:hAnsi="Arial" w:cs="Arial"/>
          <w:color w:val="000000"/>
          <w:sz w:val="20"/>
          <w:szCs w:val="20"/>
        </w:rPr>
        <w:t xml:space="preserve"> Valor para indenização invalidez por pessoa;</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5.2.1.3</w:t>
      </w:r>
      <w:r w:rsidRPr="005F0573">
        <w:rPr>
          <w:rFonts w:ascii="Arial" w:hAnsi="Arial" w:cs="Arial"/>
          <w:b/>
          <w:snapToGrid w:val="0"/>
          <w:sz w:val="20"/>
          <w:szCs w:val="20"/>
        </w:rPr>
        <w:t>.3.</w:t>
      </w:r>
      <w:r w:rsidRPr="005F0573">
        <w:rPr>
          <w:rFonts w:ascii="Arial" w:hAnsi="Arial" w:cs="Arial"/>
          <w:color w:val="000000"/>
          <w:sz w:val="20"/>
          <w:szCs w:val="20"/>
        </w:rPr>
        <w:t xml:space="preserve"> Valor para despesas médico-hospitalares por pessoa;</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5.2.1.4</w:t>
      </w:r>
      <w:r w:rsidRPr="005F0573">
        <w:rPr>
          <w:rFonts w:ascii="Arial" w:hAnsi="Arial" w:cs="Arial"/>
          <w:b/>
          <w:snapToGrid w:val="0"/>
          <w:sz w:val="20"/>
          <w:szCs w:val="20"/>
        </w:rPr>
        <w:t>.</w:t>
      </w:r>
      <w:r w:rsidRPr="005F0573">
        <w:rPr>
          <w:rFonts w:ascii="Arial" w:hAnsi="Arial" w:cs="Arial"/>
          <w:color w:val="000000"/>
          <w:sz w:val="20"/>
          <w:szCs w:val="20"/>
        </w:rPr>
        <w:t xml:space="preserve"> </w:t>
      </w:r>
      <w:r w:rsidRPr="005F0573">
        <w:rPr>
          <w:rFonts w:ascii="Arial" w:hAnsi="Arial" w:cs="Arial"/>
          <w:b/>
          <w:color w:val="000000"/>
          <w:sz w:val="20"/>
          <w:szCs w:val="20"/>
        </w:rPr>
        <w:t>Responsabilidade Civil Ônibus (RCO):</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5.2.1.4</w:t>
      </w:r>
      <w:r w:rsidRPr="005F0573">
        <w:rPr>
          <w:rFonts w:ascii="Arial" w:hAnsi="Arial" w:cs="Arial"/>
          <w:b/>
          <w:snapToGrid w:val="0"/>
          <w:sz w:val="20"/>
          <w:szCs w:val="20"/>
        </w:rPr>
        <w:t>.1.</w:t>
      </w:r>
      <w:r w:rsidRPr="005F0573">
        <w:rPr>
          <w:rFonts w:ascii="Arial" w:hAnsi="Arial" w:cs="Arial"/>
          <w:color w:val="000000"/>
          <w:sz w:val="20"/>
          <w:szCs w:val="20"/>
        </w:rPr>
        <w:t xml:space="preserve"> Valor para indenização aos veículos de 7 até 20 passageiros;</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5.2.1.4</w:t>
      </w:r>
      <w:r w:rsidRPr="005F0573">
        <w:rPr>
          <w:rFonts w:ascii="Arial" w:hAnsi="Arial" w:cs="Arial"/>
          <w:b/>
          <w:snapToGrid w:val="0"/>
          <w:sz w:val="20"/>
          <w:szCs w:val="20"/>
        </w:rPr>
        <w:t>.2.</w:t>
      </w:r>
      <w:r w:rsidRPr="005F0573">
        <w:rPr>
          <w:rFonts w:ascii="Arial" w:hAnsi="Arial" w:cs="Arial"/>
          <w:color w:val="000000"/>
          <w:sz w:val="20"/>
          <w:szCs w:val="20"/>
        </w:rPr>
        <w:t xml:space="preserve"> Valor para indenização aos veículos acima de 21 passageiros;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5.2.1.5</w:t>
      </w:r>
      <w:r w:rsidRPr="005F0573">
        <w:rPr>
          <w:rFonts w:ascii="Arial" w:hAnsi="Arial" w:cs="Arial"/>
          <w:b/>
          <w:snapToGrid w:val="0"/>
          <w:sz w:val="20"/>
          <w:szCs w:val="20"/>
        </w:rPr>
        <w:t>.</w:t>
      </w:r>
      <w:r w:rsidRPr="005F0573">
        <w:rPr>
          <w:rFonts w:ascii="Arial" w:hAnsi="Arial" w:cs="Arial"/>
          <w:color w:val="000000"/>
          <w:sz w:val="20"/>
          <w:szCs w:val="20"/>
        </w:rPr>
        <w:t xml:space="preserve"> </w:t>
      </w:r>
      <w:r w:rsidRPr="005F0573">
        <w:rPr>
          <w:rFonts w:ascii="Arial" w:hAnsi="Arial" w:cs="Arial"/>
          <w:b/>
          <w:color w:val="000000"/>
          <w:sz w:val="20"/>
          <w:szCs w:val="20"/>
        </w:rPr>
        <w:t>Prazo máximo para as indenizações decorrentes de sinistros:</w:t>
      </w:r>
    </w:p>
    <w:p w:rsidR="00F5468D" w:rsidRPr="005F0573" w:rsidRDefault="00F5468D" w:rsidP="00DD35DB">
      <w:pPr>
        <w:ind w:firstLine="708"/>
        <w:jc w:val="both"/>
        <w:rPr>
          <w:rFonts w:ascii="Arial" w:hAnsi="Arial" w:cs="Arial"/>
          <w:b/>
          <w:snapToGrid w:val="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z w:val="20"/>
          <w:szCs w:val="20"/>
        </w:rPr>
        <w:t>5.2.1.5</w:t>
      </w:r>
      <w:r w:rsidRPr="005F0573">
        <w:rPr>
          <w:rFonts w:ascii="Arial" w:hAnsi="Arial" w:cs="Arial"/>
          <w:b/>
          <w:snapToGrid w:val="0"/>
          <w:sz w:val="20"/>
          <w:szCs w:val="20"/>
        </w:rPr>
        <w:t>.1.</w:t>
      </w:r>
      <w:r w:rsidRPr="005F0573">
        <w:rPr>
          <w:rFonts w:ascii="Arial" w:hAnsi="Arial" w:cs="Arial"/>
          <w:color w:val="000000"/>
          <w:sz w:val="20"/>
          <w:szCs w:val="20"/>
        </w:rPr>
        <w:t xml:space="preserve"> Prazo para as indenizações de eventuais sinistros não poderá ser superior a 30 (trinta) dias;</w:t>
      </w:r>
    </w:p>
    <w:p w:rsidR="00F5468D" w:rsidRPr="005F0573" w:rsidRDefault="00F5468D" w:rsidP="00DD35DB">
      <w:pPr>
        <w:ind w:firstLine="708"/>
        <w:jc w:val="both"/>
        <w:rPr>
          <w:rFonts w:ascii="Arial" w:eastAsia="Calibri" w:hAnsi="Arial" w:cs="Arial"/>
          <w:b/>
          <w:bCs/>
          <w:sz w:val="20"/>
          <w:szCs w:val="20"/>
          <w:u w:val="single"/>
          <w:lang w:eastAsia="en-US"/>
        </w:rPr>
      </w:pPr>
      <w:r w:rsidRPr="005F0573">
        <w:rPr>
          <w:rFonts w:ascii="Arial" w:hAnsi="Arial" w:cs="Arial"/>
          <w:b/>
          <w:sz w:val="20"/>
          <w:szCs w:val="20"/>
          <w:u w:val="single"/>
        </w:rPr>
        <w:t>5.3.</w:t>
      </w:r>
      <w:r w:rsidRPr="005F0573">
        <w:rPr>
          <w:rFonts w:ascii="Arial" w:eastAsia="Calibri" w:hAnsi="Arial" w:cs="Arial"/>
          <w:b/>
          <w:bCs/>
          <w:sz w:val="20"/>
          <w:szCs w:val="20"/>
          <w:u w:val="single"/>
          <w:lang w:eastAsia="en-US"/>
        </w:rPr>
        <w:t xml:space="preserve"> Riscos Cobertos: “SEGURO TOTAL”:</w:t>
      </w:r>
    </w:p>
    <w:p w:rsidR="00F5468D" w:rsidRPr="005F0573" w:rsidRDefault="00F5468D" w:rsidP="00DD35DB">
      <w:pPr>
        <w:jc w:val="both"/>
        <w:rPr>
          <w:rFonts w:ascii="Arial" w:eastAsia="Calibri" w:hAnsi="Arial" w:cs="Arial"/>
          <w:b/>
          <w:bCs/>
          <w:sz w:val="20"/>
          <w:szCs w:val="20"/>
          <w:lang w:eastAsia="en-US"/>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w:t>
      </w:r>
      <w:r w:rsidRPr="005F0573">
        <w:rPr>
          <w:rFonts w:ascii="Arial" w:hAnsi="Arial" w:cs="Arial"/>
          <w:color w:val="000000"/>
          <w:sz w:val="20"/>
          <w:szCs w:val="20"/>
        </w:rPr>
        <w:t xml:space="preserve"> O seguro deverá cobrir, no mínimo, os riscos derivados da circulação do veículo segurado, as despesas indispensáveis ao salvamento e transporte do veículo até a oficina autorizada pela licitante, e as indenizações ou prestações de serviços correspondentes a cada uma das coberturas de seguro, conforme segue:</w:t>
      </w:r>
    </w:p>
    <w:p w:rsidR="00F5468D" w:rsidRPr="005F0573" w:rsidRDefault="00F5468D" w:rsidP="00DD35DB">
      <w:pPr>
        <w:jc w:val="both"/>
        <w:rPr>
          <w:rFonts w:ascii="Arial" w:hAnsi="Arial" w:cs="Arial"/>
          <w:color w:val="000000"/>
          <w:sz w:val="20"/>
          <w:szCs w:val="20"/>
        </w:rPr>
      </w:pPr>
    </w:p>
    <w:p w:rsidR="00F5468D"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5.3.1.1.</w:t>
      </w:r>
      <w:r w:rsidRPr="005F0573">
        <w:rPr>
          <w:rFonts w:ascii="Arial" w:hAnsi="Arial" w:cs="Arial"/>
          <w:color w:val="000000"/>
          <w:sz w:val="20"/>
          <w:szCs w:val="20"/>
        </w:rPr>
        <w:t xml:space="preserve"> roubo ou furto total, bem como os danos causados por tentativa de roubo ou furto, incluindo os vidros;</w:t>
      </w:r>
    </w:p>
    <w:p w:rsidR="00B27B2E" w:rsidRPr="005F0573" w:rsidRDefault="00B27B2E"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5.3.1.2.</w:t>
      </w:r>
      <w:r w:rsidRPr="005F0573">
        <w:rPr>
          <w:rFonts w:ascii="Arial" w:hAnsi="Arial" w:cs="Arial"/>
          <w:color w:val="000000"/>
          <w:sz w:val="20"/>
          <w:szCs w:val="20"/>
        </w:rPr>
        <w:t xml:space="preserve"> colisão com veículos, pessoas ou animais, abalroamento e capotamento;</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5.3.1.3.</w:t>
      </w:r>
      <w:r w:rsidRPr="005F0573">
        <w:rPr>
          <w:rFonts w:ascii="Arial" w:hAnsi="Arial" w:cs="Arial"/>
          <w:color w:val="000000"/>
          <w:sz w:val="20"/>
          <w:szCs w:val="20"/>
        </w:rPr>
        <w:t xml:space="preserve"> raio e suas consequências;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5.3.1.4.</w:t>
      </w:r>
      <w:r w:rsidRPr="005F0573">
        <w:rPr>
          <w:rFonts w:ascii="Arial" w:hAnsi="Arial" w:cs="Arial"/>
          <w:color w:val="000000"/>
          <w:sz w:val="20"/>
          <w:szCs w:val="20"/>
        </w:rPr>
        <w:t xml:space="preserve"> incêndio e explosão, ainda que resultantes de atos danosos praticados de forma isolada e eventual por terceiros;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5.3.1.5.</w:t>
      </w:r>
      <w:r w:rsidRPr="005F0573">
        <w:rPr>
          <w:rFonts w:ascii="Arial" w:hAnsi="Arial" w:cs="Arial"/>
          <w:color w:val="000000"/>
          <w:sz w:val="20"/>
          <w:szCs w:val="20"/>
        </w:rPr>
        <w:t xml:space="preserve"> queda em precipícios ou de pontes e queda de agentes externos sobre o veículo;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5.3.1.6.</w:t>
      </w:r>
      <w:r w:rsidRPr="005F0573">
        <w:rPr>
          <w:rFonts w:ascii="Arial" w:hAnsi="Arial" w:cs="Arial"/>
          <w:color w:val="000000"/>
          <w:sz w:val="20"/>
          <w:szCs w:val="20"/>
        </w:rPr>
        <w:t xml:space="preserve"> acidente durante o transporte do veículo por meio apropriado;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5.3.1.7.</w:t>
      </w:r>
      <w:r w:rsidRPr="005F0573">
        <w:rPr>
          <w:rFonts w:ascii="Arial" w:hAnsi="Arial" w:cs="Arial"/>
          <w:color w:val="000000"/>
          <w:sz w:val="20"/>
          <w:szCs w:val="20"/>
        </w:rPr>
        <w:t xml:space="preserve"> submersão total ou parcial em água doce proveniente de enchentes ou inundações, inclusive quando guardado em subsolo;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5.3.1.8.</w:t>
      </w:r>
      <w:r w:rsidRPr="005F0573">
        <w:rPr>
          <w:rFonts w:ascii="Arial" w:hAnsi="Arial" w:cs="Arial"/>
          <w:color w:val="000000"/>
          <w:sz w:val="20"/>
          <w:szCs w:val="20"/>
        </w:rPr>
        <w:t xml:space="preserve"> granizo, furacão e terremotos;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5.3.1.9.</w:t>
      </w:r>
      <w:r w:rsidRPr="005F0573">
        <w:rPr>
          <w:rFonts w:ascii="Arial" w:hAnsi="Arial" w:cs="Arial"/>
          <w:color w:val="000000"/>
          <w:sz w:val="20"/>
          <w:szCs w:val="20"/>
        </w:rPr>
        <w:t xml:space="preserve"> danos causados durante o tempo em que, como consequência de roubo ou furto, estiver em poder de terceiros, excluídas indenizações por danos materiais ou pessoais causados a terceiros;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5.3.1.10.</w:t>
      </w:r>
      <w:r w:rsidRPr="005F0573">
        <w:rPr>
          <w:rFonts w:ascii="Arial" w:hAnsi="Arial" w:cs="Arial"/>
          <w:color w:val="000000"/>
          <w:sz w:val="20"/>
          <w:szCs w:val="20"/>
        </w:rPr>
        <w:t xml:space="preserve"> Responsabilidade Civil Facultativa (RCF - Danos Pessoais);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5.3.1.11.</w:t>
      </w:r>
      <w:r w:rsidRPr="005F0573">
        <w:rPr>
          <w:rFonts w:ascii="Arial" w:hAnsi="Arial" w:cs="Arial"/>
          <w:color w:val="000000"/>
          <w:sz w:val="20"/>
          <w:szCs w:val="20"/>
        </w:rPr>
        <w:t xml:space="preserve"> acessórios não referentes a som e imagem, exceto os originais de fábrica;</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5.3.1.12.</w:t>
      </w:r>
      <w:r w:rsidRPr="005F0573">
        <w:rPr>
          <w:rFonts w:ascii="Arial" w:hAnsi="Arial" w:cs="Arial"/>
          <w:color w:val="000000"/>
          <w:sz w:val="20"/>
          <w:szCs w:val="20"/>
        </w:rPr>
        <w:t xml:space="preserve"> danos a vidros, retrovisores, lanternas e faróis </w:t>
      </w:r>
      <w:r w:rsidRPr="005F0573">
        <w:rPr>
          <w:rFonts w:ascii="Arial" w:hAnsi="Arial" w:cs="Arial"/>
          <w:b/>
          <w:color w:val="000000"/>
          <w:sz w:val="20"/>
          <w:szCs w:val="20"/>
        </w:rPr>
        <w:t>(sem cobrança de franquia)</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5.3.1.13.</w:t>
      </w:r>
      <w:r w:rsidRPr="005F0573">
        <w:rPr>
          <w:rFonts w:ascii="Arial" w:hAnsi="Arial" w:cs="Arial"/>
          <w:color w:val="000000"/>
          <w:sz w:val="20"/>
          <w:szCs w:val="20"/>
        </w:rPr>
        <w:t xml:space="preserve"> cobertura adicional de assistência 24 horas (completa, sem limite de quilometragem), com os seguintes serviços mínimos: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a)</w:t>
      </w:r>
      <w:r w:rsidRPr="005F0573">
        <w:rPr>
          <w:rFonts w:ascii="Arial" w:hAnsi="Arial" w:cs="Arial"/>
          <w:color w:val="000000"/>
          <w:sz w:val="20"/>
          <w:szCs w:val="20"/>
        </w:rPr>
        <w:t xml:space="preserve"> socorro mecânico em caso de pane ou acidente, com conserto do veículo quando possível;</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b)</w:t>
      </w:r>
      <w:r w:rsidRPr="005F0573">
        <w:rPr>
          <w:rFonts w:ascii="Arial" w:hAnsi="Arial" w:cs="Arial"/>
          <w:color w:val="000000"/>
          <w:sz w:val="20"/>
          <w:szCs w:val="20"/>
        </w:rPr>
        <w:t xml:space="preserve"> chaveiro;</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c)</w:t>
      </w:r>
      <w:r w:rsidRPr="005F0573">
        <w:rPr>
          <w:rFonts w:ascii="Arial" w:hAnsi="Arial" w:cs="Arial"/>
          <w:color w:val="000000"/>
          <w:sz w:val="20"/>
          <w:szCs w:val="20"/>
        </w:rPr>
        <w:t xml:space="preserve"> reboque ou transporte do veículo segurado em caso de acidente, pane mecânica ou elétrica, até a oficina autorizada pelo Contratante;</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d)</w:t>
      </w:r>
      <w:r w:rsidRPr="005F0573">
        <w:rPr>
          <w:rFonts w:ascii="Arial" w:hAnsi="Arial" w:cs="Arial"/>
          <w:color w:val="000000"/>
          <w:sz w:val="20"/>
          <w:szCs w:val="20"/>
        </w:rPr>
        <w:t xml:space="preserve"> transporte dos passageiros por imobilização do veículo segurado;</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color w:val="000000"/>
          <w:sz w:val="20"/>
          <w:szCs w:val="20"/>
        </w:rPr>
        <w:t>e)</w:t>
      </w:r>
      <w:r w:rsidRPr="005F0573">
        <w:rPr>
          <w:rFonts w:ascii="Arial" w:hAnsi="Arial" w:cs="Arial"/>
          <w:color w:val="000000"/>
          <w:sz w:val="20"/>
          <w:szCs w:val="20"/>
        </w:rPr>
        <w:t xml:space="preserve"> transporte dos passageiros por roubo ou furto do veículo;</w:t>
      </w:r>
    </w:p>
    <w:p w:rsidR="00F5468D" w:rsidRPr="005F0573" w:rsidRDefault="00F5468D" w:rsidP="00DD35DB">
      <w:pPr>
        <w:ind w:firstLine="708"/>
        <w:jc w:val="both"/>
        <w:rPr>
          <w:rFonts w:ascii="Arial" w:eastAsia="Calibri" w:hAnsi="Arial" w:cs="Arial"/>
          <w:b/>
          <w:bCs/>
          <w:sz w:val="20"/>
          <w:szCs w:val="20"/>
          <w:u w:val="single"/>
          <w:lang w:eastAsia="en-US"/>
        </w:rPr>
      </w:pPr>
      <w:r w:rsidRPr="005F0573">
        <w:rPr>
          <w:rFonts w:ascii="Arial" w:hAnsi="Arial" w:cs="Arial"/>
          <w:b/>
          <w:sz w:val="20"/>
          <w:szCs w:val="20"/>
          <w:u w:val="single"/>
        </w:rPr>
        <w:lastRenderedPageBreak/>
        <w:t>5.4.</w:t>
      </w:r>
      <w:r w:rsidRPr="005F0573">
        <w:rPr>
          <w:rFonts w:ascii="Arial" w:eastAsia="Calibri" w:hAnsi="Arial" w:cs="Arial"/>
          <w:b/>
          <w:bCs/>
          <w:sz w:val="20"/>
          <w:szCs w:val="20"/>
          <w:u w:val="single"/>
          <w:lang w:eastAsia="en-US"/>
        </w:rPr>
        <w:t xml:space="preserve"> Franquia:</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5.4.1.</w:t>
      </w:r>
      <w:r w:rsidRPr="005F0573">
        <w:rPr>
          <w:rFonts w:ascii="Arial" w:hAnsi="Arial" w:cs="Arial"/>
          <w:color w:val="000000"/>
          <w:sz w:val="20"/>
          <w:szCs w:val="20"/>
        </w:rPr>
        <w:t xml:space="preserve"> A franquia considerada neste Pregão é a "obrigatória", observado, no entanto, os seguintes: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5.4.1.1.</w:t>
      </w:r>
      <w:r w:rsidRPr="005F0573">
        <w:rPr>
          <w:rFonts w:ascii="Arial" w:hAnsi="Arial" w:cs="Arial"/>
          <w:color w:val="000000"/>
          <w:sz w:val="20"/>
          <w:szCs w:val="20"/>
        </w:rPr>
        <w:t xml:space="preserve"> Valores máximos das franquias: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 – </w:t>
      </w:r>
      <w:r w:rsidRPr="005F0573">
        <w:rPr>
          <w:rFonts w:ascii="Arial" w:hAnsi="Arial" w:cs="Arial"/>
          <w:bCs/>
          <w:sz w:val="20"/>
          <w:szCs w:val="20"/>
        </w:rPr>
        <w:t>Veículos de passeio</w:t>
      </w:r>
      <w:r w:rsidRPr="005F0573">
        <w:rPr>
          <w:rFonts w:ascii="Arial" w:hAnsi="Arial" w:cs="Arial"/>
          <w:color w:val="000000"/>
          <w:sz w:val="20"/>
          <w:szCs w:val="20"/>
        </w:rPr>
        <w:t xml:space="preserve">: </w:t>
      </w:r>
      <w:r w:rsidRPr="005F0573">
        <w:rPr>
          <w:rFonts w:ascii="Arial" w:hAnsi="Arial" w:cs="Arial"/>
          <w:b/>
          <w:color w:val="000000"/>
          <w:sz w:val="20"/>
          <w:szCs w:val="20"/>
        </w:rPr>
        <w:t>R$ 3.000,00 (três mil reais)</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 – </w:t>
      </w:r>
      <w:r w:rsidRPr="005F0573">
        <w:rPr>
          <w:rFonts w:ascii="Arial" w:hAnsi="Arial" w:cs="Arial"/>
          <w:bCs/>
          <w:sz w:val="20"/>
          <w:szCs w:val="20"/>
        </w:rPr>
        <w:t>Vans e ambulâncias</w:t>
      </w:r>
      <w:r w:rsidRPr="005F0573">
        <w:rPr>
          <w:rFonts w:ascii="Arial" w:hAnsi="Arial" w:cs="Arial"/>
          <w:color w:val="000000"/>
          <w:sz w:val="20"/>
          <w:szCs w:val="20"/>
        </w:rPr>
        <w:t xml:space="preserve">: </w:t>
      </w:r>
      <w:r w:rsidRPr="005F0573">
        <w:rPr>
          <w:rFonts w:ascii="Arial" w:hAnsi="Arial" w:cs="Arial"/>
          <w:b/>
          <w:color w:val="000000"/>
          <w:sz w:val="20"/>
          <w:szCs w:val="20"/>
        </w:rPr>
        <w:t>R$ 8.000,00 (oito mil reais)</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 xml:space="preserve">III – </w:t>
      </w:r>
      <w:r w:rsidRPr="005F0573">
        <w:rPr>
          <w:rFonts w:ascii="Arial" w:hAnsi="Arial" w:cs="Arial"/>
          <w:bCs/>
          <w:sz w:val="20"/>
          <w:szCs w:val="20"/>
        </w:rPr>
        <w:t>Caminhão e ônibus</w:t>
      </w:r>
      <w:r w:rsidRPr="005F0573">
        <w:rPr>
          <w:rFonts w:ascii="Arial" w:hAnsi="Arial" w:cs="Arial"/>
          <w:color w:val="000000"/>
          <w:sz w:val="20"/>
          <w:szCs w:val="20"/>
        </w:rPr>
        <w:t xml:space="preserve">: </w:t>
      </w:r>
      <w:r w:rsidRPr="005F0573">
        <w:rPr>
          <w:rFonts w:ascii="Arial" w:hAnsi="Arial" w:cs="Arial"/>
          <w:b/>
          <w:color w:val="000000"/>
          <w:sz w:val="20"/>
          <w:szCs w:val="20"/>
        </w:rPr>
        <w:t>R$ 12.000,00 (doze mil reais)</w:t>
      </w:r>
      <w:r w:rsidRPr="005F0573">
        <w:rPr>
          <w:rFonts w:ascii="Arial" w:hAnsi="Arial" w:cs="Arial"/>
          <w:color w:val="000000"/>
          <w:sz w:val="20"/>
          <w:szCs w:val="20"/>
        </w:rPr>
        <w:t>.</w:t>
      </w:r>
    </w:p>
    <w:p w:rsidR="00F5468D" w:rsidRPr="005F0573" w:rsidRDefault="00F5468D" w:rsidP="00DD35DB">
      <w:pPr>
        <w:ind w:firstLine="708"/>
        <w:jc w:val="both"/>
        <w:rPr>
          <w:rFonts w:ascii="Arial" w:hAnsi="Arial" w:cs="Arial"/>
          <w:b/>
          <w:snapToGrid w:val="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5.4.1.2.</w:t>
      </w:r>
      <w:r w:rsidRPr="005F0573">
        <w:rPr>
          <w:rFonts w:ascii="Arial" w:hAnsi="Arial" w:cs="Arial"/>
          <w:color w:val="000000"/>
          <w:sz w:val="20"/>
          <w:szCs w:val="20"/>
        </w:rPr>
        <w:t xml:space="preserve"> A franquia não será objeto de classificação das propostas, que serão avaliadas exclusivamente em função dos preços propostos (prêmio);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5.4.1.3.</w:t>
      </w:r>
      <w:r w:rsidRPr="005F0573">
        <w:rPr>
          <w:rFonts w:ascii="Arial" w:hAnsi="Arial" w:cs="Arial"/>
          <w:color w:val="000000"/>
          <w:sz w:val="20"/>
          <w:szCs w:val="20"/>
        </w:rPr>
        <w:t xml:space="preserve"> Os valores das franquias deverão ser o cálculo básico da seguradora e constar obrigatoriamente nas propostas;</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5.4.1.4.</w:t>
      </w:r>
      <w:r w:rsidRPr="005F0573">
        <w:rPr>
          <w:rFonts w:ascii="Arial" w:hAnsi="Arial" w:cs="Arial"/>
          <w:color w:val="000000"/>
          <w:sz w:val="20"/>
          <w:szCs w:val="20"/>
        </w:rPr>
        <w:t xml:space="preserve"> Em caso de sinistro, o valor referente à franquia será pago pelo Município, exclusivamente, à contratada, afastando-se a possibilidade de pagamentos a terceiros, ainda que conveniados;</w:t>
      </w:r>
    </w:p>
    <w:p w:rsidR="007F16A9" w:rsidRPr="005F0573" w:rsidRDefault="007F16A9"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eastAsia="Calibri" w:hAnsi="Arial" w:cs="Arial"/>
          <w:b/>
          <w:bCs/>
          <w:sz w:val="20"/>
          <w:szCs w:val="20"/>
          <w:u w:val="single"/>
          <w:lang w:eastAsia="en-US"/>
        </w:rPr>
      </w:pPr>
      <w:r w:rsidRPr="005F0573">
        <w:rPr>
          <w:rFonts w:ascii="Arial" w:hAnsi="Arial" w:cs="Arial"/>
          <w:b/>
          <w:sz w:val="20"/>
          <w:szCs w:val="20"/>
          <w:u w:val="single"/>
        </w:rPr>
        <w:t>5.5.</w:t>
      </w:r>
      <w:r w:rsidRPr="005F0573">
        <w:rPr>
          <w:rFonts w:ascii="Arial" w:eastAsia="Calibri" w:hAnsi="Arial" w:cs="Arial"/>
          <w:b/>
          <w:bCs/>
          <w:sz w:val="20"/>
          <w:szCs w:val="20"/>
          <w:u w:val="single"/>
          <w:lang w:eastAsia="en-US"/>
        </w:rPr>
        <w:t xml:space="preserve"> Endosso: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5.5.1.</w:t>
      </w:r>
      <w:r w:rsidRPr="005F0573">
        <w:rPr>
          <w:rFonts w:ascii="Arial" w:hAnsi="Arial" w:cs="Arial"/>
          <w:color w:val="000000"/>
          <w:sz w:val="20"/>
          <w:szCs w:val="20"/>
        </w:rPr>
        <w:t xml:space="preserve"> Quaisquer alterações (inclusão, substituição e exclusão de veículos) na apólice poderão ser solicitadas pelo Município de Álvares Machado e processadas pela licitante vencedora, mediante endosso, aplicando-se as regras constantes no Termo de Referência.</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eastAsia="Calibri" w:hAnsi="Arial" w:cs="Arial"/>
          <w:b/>
          <w:bCs/>
          <w:sz w:val="20"/>
          <w:szCs w:val="20"/>
          <w:u w:val="single"/>
          <w:lang w:eastAsia="en-US"/>
        </w:rPr>
      </w:pPr>
      <w:r w:rsidRPr="005F0573">
        <w:rPr>
          <w:rFonts w:ascii="Arial" w:hAnsi="Arial" w:cs="Arial"/>
          <w:b/>
          <w:sz w:val="20"/>
          <w:szCs w:val="20"/>
          <w:u w:val="single"/>
        </w:rPr>
        <w:t>5.6.</w:t>
      </w:r>
      <w:r w:rsidRPr="005F0573">
        <w:rPr>
          <w:rFonts w:ascii="Arial" w:eastAsia="Calibri" w:hAnsi="Arial" w:cs="Arial"/>
          <w:b/>
          <w:bCs/>
          <w:sz w:val="20"/>
          <w:szCs w:val="20"/>
          <w:u w:val="single"/>
          <w:lang w:eastAsia="en-US"/>
        </w:rPr>
        <w:t xml:space="preserve"> Da Avaria e do Sinistro: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5.6.1.</w:t>
      </w:r>
      <w:r w:rsidRPr="005F0573">
        <w:rPr>
          <w:rFonts w:ascii="Arial" w:hAnsi="Arial" w:cs="Arial"/>
          <w:color w:val="000000"/>
          <w:sz w:val="20"/>
          <w:szCs w:val="20"/>
        </w:rPr>
        <w:t xml:space="preserve"> Caso haja alguma avaria preexistente e qualificada na vistoria de contratação do seguro, isto não será impeditivo para contratação, sendo, porém, estas avarias excluídas da cobertura do seguro em caso de sinistro de Perda Parcial.</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5.6.2.</w:t>
      </w:r>
      <w:r w:rsidRPr="005F0573">
        <w:rPr>
          <w:rFonts w:ascii="Arial" w:hAnsi="Arial" w:cs="Arial"/>
          <w:color w:val="000000"/>
          <w:sz w:val="20"/>
          <w:szCs w:val="20"/>
        </w:rPr>
        <w:t xml:space="preserve"> Após procedimento de recuperação pelo contratante, durante a vigência do seguro, este deverá submeter o veículo a uma nova vistoria para exclusão da “Cláusula de Avaria”.</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5.6.3.</w:t>
      </w:r>
      <w:r w:rsidRPr="005F0573">
        <w:rPr>
          <w:rFonts w:ascii="Arial" w:hAnsi="Arial" w:cs="Arial"/>
          <w:color w:val="000000"/>
          <w:sz w:val="20"/>
          <w:szCs w:val="20"/>
        </w:rPr>
        <w:t xml:space="preserve"> Avarias preexistentes não serão consideradas em caso de Indenização Integral.</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eastAsia="Calibri" w:hAnsi="Arial" w:cs="Arial"/>
          <w:b/>
          <w:bCs/>
          <w:sz w:val="20"/>
          <w:szCs w:val="20"/>
          <w:u w:val="single"/>
          <w:lang w:eastAsia="en-US"/>
        </w:rPr>
      </w:pPr>
      <w:r w:rsidRPr="005F0573">
        <w:rPr>
          <w:rFonts w:ascii="Arial" w:hAnsi="Arial" w:cs="Arial"/>
          <w:b/>
          <w:sz w:val="20"/>
          <w:szCs w:val="20"/>
          <w:u w:val="single"/>
        </w:rPr>
        <w:t xml:space="preserve">5.7. </w:t>
      </w:r>
      <w:r w:rsidRPr="005F0573">
        <w:rPr>
          <w:rFonts w:ascii="Arial" w:eastAsia="Calibri" w:hAnsi="Arial" w:cs="Arial"/>
          <w:b/>
          <w:bCs/>
          <w:sz w:val="20"/>
          <w:szCs w:val="20"/>
          <w:u w:val="single"/>
          <w:lang w:eastAsia="en-US"/>
        </w:rPr>
        <w:t>Da Inclusão, Exclusão e Substituição: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5.7.1.</w:t>
      </w:r>
      <w:r w:rsidRPr="005F0573">
        <w:rPr>
          <w:rFonts w:ascii="Arial" w:hAnsi="Arial" w:cs="Arial"/>
          <w:color w:val="000000"/>
          <w:sz w:val="20"/>
          <w:szCs w:val="20"/>
        </w:rPr>
        <w:t xml:space="preserve"> Havendo a necessidade de inclusão ou substituição de veículo(s), durante o período da vigência da apólice, a CONTRATADA deverá fornecer, previamente, orçamento que contemple o valor do prêmio total referente a cada veículo a ser incluso, considerando para isso, a proporcionalidade dos valores ofertados no certame que objetivou a contratação.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5.7.2.</w:t>
      </w:r>
      <w:r w:rsidRPr="005F0573">
        <w:rPr>
          <w:rFonts w:ascii="Arial" w:hAnsi="Arial" w:cs="Arial"/>
          <w:color w:val="000000"/>
          <w:sz w:val="20"/>
          <w:szCs w:val="20"/>
        </w:rPr>
        <w:t xml:space="preserve"> Em caso de veículos a serem substituídos, cujo valor do prêmio for menor que o prêmio anteriormente contratado, a seguradora deverá realizar a devolução da diferença do prêmio, calculada proporcionalmente ao período a decorrer.</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5.7.3.</w:t>
      </w:r>
      <w:r w:rsidRPr="005F0573">
        <w:rPr>
          <w:rFonts w:ascii="Arial" w:hAnsi="Arial" w:cs="Arial"/>
          <w:color w:val="000000"/>
          <w:sz w:val="20"/>
          <w:szCs w:val="20"/>
        </w:rPr>
        <w:t xml:space="preserve"> Caberá ao contratante, em qualquer dos itens, comparar o orçamento apresentado previamente com, pelo menos, dois outros orçamentos, a fim de confirmar a inclusão. O mesmo procedimento será adotado para efeito de substituição de veículos, ficando a CONTRATADA obrigada a aceitar a menor proposta apresentada, caso o seu orçamento não seja o de menor valor.</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5.7.4.</w:t>
      </w:r>
      <w:r w:rsidRPr="005F0573">
        <w:rPr>
          <w:rFonts w:ascii="Arial" w:hAnsi="Arial" w:cs="Arial"/>
          <w:color w:val="000000"/>
          <w:sz w:val="20"/>
          <w:szCs w:val="20"/>
        </w:rPr>
        <w:t xml:space="preserve"> Havendo necessidade de exclusão, durante o período de vigência da apólice, de exclusão de veículo(s), a CONTRATADA deverá calcular pela aritmética simples, o valor total a ser devolvido à Administração Pública, mediante a aplicação da fórmula:</w:t>
      </w:r>
    </w:p>
    <w:p w:rsidR="00F5468D" w:rsidRPr="005F0573" w:rsidRDefault="00F5468D" w:rsidP="00DD35DB">
      <w:pPr>
        <w:jc w:val="both"/>
        <w:rPr>
          <w:rFonts w:ascii="Arial" w:hAnsi="Arial" w:cs="Arial"/>
          <w:color w:val="000000"/>
          <w:sz w:val="20"/>
          <w:szCs w:val="20"/>
        </w:rPr>
      </w:pPr>
    </w:p>
    <w:p w:rsidR="00F5468D" w:rsidRPr="005F0573" w:rsidRDefault="00F5468D" w:rsidP="00DD35DB">
      <w:pPr>
        <w:jc w:val="center"/>
        <w:rPr>
          <w:rFonts w:ascii="Arial" w:hAnsi="Arial" w:cs="Arial"/>
          <w:color w:val="000000"/>
          <w:sz w:val="20"/>
          <w:szCs w:val="20"/>
        </w:rPr>
      </w:pPr>
      <w:r w:rsidRPr="005F0573">
        <w:rPr>
          <w:rFonts w:ascii="Arial" w:hAnsi="Arial" w:cs="Arial"/>
          <w:color w:val="000000"/>
          <w:sz w:val="20"/>
          <w:szCs w:val="20"/>
        </w:rPr>
        <w:t>X ÷ 12 = Y e Y x Z = VT</w:t>
      </w:r>
    </w:p>
    <w:p w:rsidR="00F5468D" w:rsidRPr="005F0573" w:rsidRDefault="00F5468D" w:rsidP="00DD35DB">
      <w:pPr>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color w:val="000000"/>
          <w:sz w:val="20"/>
          <w:szCs w:val="20"/>
        </w:rPr>
        <w:t>Onde: X = Valor anual do prêmio por veículo; 12 = Número de meses; Y = Valor mensal do prêmio por veículo; Z = Número de meses restantes para o término da apólice; VT = Valor total a ser devolvido à Administração Pública.</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ind w:firstLine="708"/>
        <w:jc w:val="both"/>
        <w:rPr>
          <w:rFonts w:ascii="Arial" w:hAnsi="Arial" w:cs="Arial"/>
          <w:color w:val="000000"/>
          <w:sz w:val="20"/>
          <w:szCs w:val="20"/>
        </w:rPr>
      </w:pPr>
      <w:r w:rsidRPr="005F0573">
        <w:rPr>
          <w:rFonts w:ascii="Arial" w:hAnsi="Arial" w:cs="Arial"/>
          <w:b/>
          <w:snapToGrid w:val="0"/>
          <w:sz w:val="20"/>
          <w:szCs w:val="20"/>
        </w:rPr>
        <w:t>5.7.4.1.</w:t>
      </w:r>
      <w:r w:rsidRPr="005F0573">
        <w:rPr>
          <w:rFonts w:ascii="Arial" w:hAnsi="Arial" w:cs="Arial"/>
          <w:color w:val="000000"/>
          <w:sz w:val="20"/>
          <w:szCs w:val="20"/>
        </w:rPr>
        <w:t xml:space="preserve"> O valor de Z, número de meses restantes para o término da apólice, será obtido considerando a data a partir da comunicação realizada pelo contratante à operadora do referido seguro. Esta comunicação poderá ser realizada por meio de correspondência eletrônica com confirmação de entrega e recebimento ou via carta com aviso de recebimento.</w:t>
      </w:r>
    </w:p>
    <w:p w:rsidR="00F5468D" w:rsidRPr="005F0573" w:rsidRDefault="00F5468D" w:rsidP="00DD35DB">
      <w:pPr>
        <w:ind w:firstLine="708"/>
        <w:jc w:val="both"/>
        <w:rPr>
          <w:rFonts w:ascii="Arial" w:hAnsi="Arial" w:cs="Arial"/>
          <w:color w:val="000000"/>
          <w:sz w:val="20"/>
          <w:szCs w:val="20"/>
        </w:rPr>
      </w:pPr>
    </w:p>
    <w:p w:rsidR="00F5468D" w:rsidRPr="005F0573" w:rsidRDefault="00F5468D" w:rsidP="00DD35DB">
      <w:pPr>
        <w:tabs>
          <w:tab w:val="left" w:pos="-3240"/>
        </w:tabs>
        <w:jc w:val="both"/>
        <w:rPr>
          <w:rFonts w:ascii="Arial" w:hAnsi="Arial" w:cs="Arial"/>
          <w:color w:val="000000"/>
          <w:sz w:val="20"/>
          <w:szCs w:val="20"/>
        </w:rPr>
      </w:pPr>
      <w:r w:rsidRPr="005F0573">
        <w:rPr>
          <w:rFonts w:ascii="Arial" w:hAnsi="Arial" w:cs="Arial"/>
          <w:b/>
          <w:snapToGrid w:val="0"/>
          <w:sz w:val="20"/>
          <w:szCs w:val="20"/>
        </w:rPr>
        <w:tab/>
        <w:t>5.7.4.2.</w:t>
      </w:r>
      <w:r w:rsidRPr="005F0573">
        <w:rPr>
          <w:rFonts w:ascii="Arial" w:hAnsi="Arial" w:cs="Arial"/>
          <w:color w:val="000000"/>
          <w:sz w:val="20"/>
          <w:szCs w:val="20"/>
        </w:rPr>
        <w:t xml:space="preserve"> Considera-se mês, para efeito deste cálculo, período superior a 15 dias. A devolução, encontrada no resultado de VT, deverá ser realizada mediante deposito na conta do Órgão contratante, devendo a empresa enviar recibo, devidamente quitado ao Município de Álvares Machado.</w:t>
      </w:r>
    </w:p>
    <w:p w:rsidR="000C5E7D" w:rsidRPr="005F0573" w:rsidRDefault="000C5E7D" w:rsidP="000C5E7D">
      <w:pPr>
        <w:ind w:firstLine="708"/>
        <w:jc w:val="both"/>
        <w:rPr>
          <w:rFonts w:ascii="Arial" w:hAnsi="Arial" w:cs="Arial"/>
          <w:color w:val="000000"/>
          <w:sz w:val="20"/>
          <w:szCs w:val="20"/>
        </w:rPr>
      </w:pPr>
    </w:p>
    <w:p w:rsidR="000C5E7D" w:rsidRPr="005F0573" w:rsidRDefault="000C5E7D" w:rsidP="000C5E7D">
      <w:pPr>
        <w:ind w:firstLine="708"/>
        <w:jc w:val="both"/>
        <w:rPr>
          <w:rFonts w:ascii="Arial" w:eastAsia="Calibri" w:hAnsi="Arial" w:cs="Arial"/>
          <w:b/>
          <w:bCs/>
          <w:sz w:val="20"/>
          <w:szCs w:val="20"/>
          <w:u w:val="single"/>
          <w:lang w:eastAsia="en-US"/>
        </w:rPr>
      </w:pPr>
      <w:r w:rsidRPr="005F0573">
        <w:rPr>
          <w:rFonts w:ascii="Arial" w:hAnsi="Arial" w:cs="Arial"/>
          <w:b/>
          <w:sz w:val="20"/>
          <w:szCs w:val="20"/>
          <w:u w:val="single"/>
        </w:rPr>
        <w:t>5.</w:t>
      </w:r>
      <w:r>
        <w:rPr>
          <w:rFonts w:ascii="Arial" w:hAnsi="Arial" w:cs="Arial"/>
          <w:b/>
          <w:sz w:val="20"/>
          <w:szCs w:val="20"/>
          <w:u w:val="single"/>
        </w:rPr>
        <w:t>8</w:t>
      </w:r>
      <w:r w:rsidRPr="005F0573">
        <w:rPr>
          <w:rFonts w:ascii="Arial" w:hAnsi="Arial" w:cs="Arial"/>
          <w:b/>
          <w:sz w:val="20"/>
          <w:szCs w:val="20"/>
          <w:u w:val="single"/>
        </w:rPr>
        <w:t xml:space="preserve">. </w:t>
      </w:r>
      <w:r>
        <w:rPr>
          <w:rFonts w:ascii="Arial" w:eastAsia="Calibri" w:hAnsi="Arial" w:cs="Arial"/>
          <w:b/>
          <w:bCs/>
          <w:sz w:val="20"/>
          <w:szCs w:val="20"/>
          <w:u w:val="single"/>
          <w:lang w:eastAsia="en-US"/>
        </w:rPr>
        <w:t>Vigência da</w:t>
      </w:r>
      <w:r w:rsidR="00207BD2">
        <w:rPr>
          <w:rFonts w:ascii="Arial" w:eastAsia="Calibri" w:hAnsi="Arial" w:cs="Arial"/>
          <w:b/>
          <w:bCs/>
          <w:sz w:val="20"/>
          <w:szCs w:val="20"/>
          <w:u w:val="single"/>
          <w:lang w:eastAsia="en-US"/>
        </w:rPr>
        <w:t>(</w:t>
      </w:r>
      <w:r>
        <w:rPr>
          <w:rFonts w:ascii="Arial" w:eastAsia="Calibri" w:hAnsi="Arial" w:cs="Arial"/>
          <w:b/>
          <w:bCs/>
          <w:sz w:val="20"/>
          <w:szCs w:val="20"/>
          <w:u w:val="single"/>
          <w:lang w:eastAsia="en-US"/>
        </w:rPr>
        <w:t>s</w:t>
      </w:r>
      <w:r w:rsidR="00207BD2">
        <w:rPr>
          <w:rFonts w:ascii="Arial" w:eastAsia="Calibri" w:hAnsi="Arial" w:cs="Arial"/>
          <w:b/>
          <w:bCs/>
          <w:sz w:val="20"/>
          <w:szCs w:val="20"/>
          <w:u w:val="single"/>
          <w:lang w:eastAsia="en-US"/>
        </w:rPr>
        <w:t>)</w:t>
      </w:r>
      <w:r>
        <w:rPr>
          <w:rFonts w:ascii="Arial" w:eastAsia="Calibri" w:hAnsi="Arial" w:cs="Arial"/>
          <w:b/>
          <w:bCs/>
          <w:sz w:val="20"/>
          <w:szCs w:val="20"/>
          <w:u w:val="single"/>
          <w:lang w:eastAsia="en-US"/>
        </w:rPr>
        <w:t xml:space="preserve"> Apólice</w:t>
      </w:r>
      <w:r w:rsidR="00207BD2">
        <w:rPr>
          <w:rFonts w:ascii="Arial" w:eastAsia="Calibri" w:hAnsi="Arial" w:cs="Arial"/>
          <w:b/>
          <w:bCs/>
          <w:sz w:val="20"/>
          <w:szCs w:val="20"/>
          <w:u w:val="single"/>
          <w:lang w:eastAsia="en-US"/>
        </w:rPr>
        <w:t>(</w:t>
      </w:r>
      <w:r>
        <w:rPr>
          <w:rFonts w:ascii="Arial" w:eastAsia="Calibri" w:hAnsi="Arial" w:cs="Arial"/>
          <w:b/>
          <w:bCs/>
          <w:sz w:val="20"/>
          <w:szCs w:val="20"/>
          <w:u w:val="single"/>
          <w:lang w:eastAsia="en-US"/>
        </w:rPr>
        <w:t>s</w:t>
      </w:r>
      <w:r w:rsidR="00207BD2">
        <w:rPr>
          <w:rFonts w:ascii="Arial" w:eastAsia="Calibri" w:hAnsi="Arial" w:cs="Arial"/>
          <w:b/>
          <w:bCs/>
          <w:sz w:val="20"/>
          <w:szCs w:val="20"/>
          <w:u w:val="single"/>
          <w:lang w:eastAsia="en-US"/>
        </w:rPr>
        <w:t>)</w:t>
      </w:r>
      <w:r w:rsidRPr="005F0573">
        <w:rPr>
          <w:rFonts w:ascii="Arial" w:eastAsia="Calibri" w:hAnsi="Arial" w:cs="Arial"/>
          <w:b/>
          <w:bCs/>
          <w:sz w:val="20"/>
          <w:szCs w:val="20"/>
          <w:u w:val="single"/>
          <w:lang w:eastAsia="en-US"/>
        </w:rPr>
        <w:t>:</w:t>
      </w:r>
    </w:p>
    <w:p w:rsidR="000C5E7D" w:rsidRPr="005F0573" w:rsidRDefault="000C5E7D" w:rsidP="000C5E7D">
      <w:pPr>
        <w:ind w:firstLine="708"/>
        <w:jc w:val="both"/>
        <w:rPr>
          <w:rFonts w:ascii="Arial" w:hAnsi="Arial" w:cs="Arial"/>
          <w:color w:val="000000"/>
          <w:sz w:val="20"/>
          <w:szCs w:val="20"/>
        </w:rPr>
      </w:pPr>
    </w:p>
    <w:p w:rsidR="000C5E7D" w:rsidRPr="005F0573" w:rsidRDefault="000C5E7D" w:rsidP="000C5E7D">
      <w:pPr>
        <w:ind w:firstLine="708"/>
        <w:jc w:val="both"/>
        <w:rPr>
          <w:rFonts w:ascii="Arial" w:hAnsi="Arial" w:cs="Arial"/>
          <w:color w:val="000000"/>
          <w:sz w:val="20"/>
          <w:szCs w:val="20"/>
        </w:rPr>
      </w:pPr>
      <w:r w:rsidRPr="00A55906">
        <w:rPr>
          <w:rFonts w:ascii="Arial" w:hAnsi="Arial" w:cs="Arial"/>
          <w:b/>
          <w:snapToGrid w:val="0"/>
          <w:sz w:val="20"/>
          <w:szCs w:val="20"/>
        </w:rPr>
        <w:t>5.8.1.</w:t>
      </w:r>
      <w:r w:rsidRPr="00A55906">
        <w:rPr>
          <w:rFonts w:ascii="Arial" w:hAnsi="Arial" w:cs="Arial"/>
          <w:color w:val="000000"/>
          <w:sz w:val="20"/>
          <w:szCs w:val="20"/>
        </w:rPr>
        <w:t xml:space="preserve"> A(s) apólice(s) terá(</w:t>
      </w:r>
      <w:proofErr w:type="spellStart"/>
      <w:r w:rsidRPr="00A55906">
        <w:rPr>
          <w:rFonts w:ascii="Arial" w:hAnsi="Arial" w:cs="Arial"/>
          <w:color w:val="000000"/>
          <w:sz w:val="20"/>
          <w:szCs w:val="20"/>
        </w:rPr>
        <w:t>ão</w:t>
      </w:r>
      <w:proofErr w:type="spellEnd"/>
      <w:r w:rsidRPr="00A55906">
        <w:rPr>
          <w:rFonts w:ascii="Arial" w:hAnsi="Arial" w:cs="Arial"/>
          <w:color w:val="000000"/>
          <w:sz w:val="20"/>
          <w:szCs w:val="20"/>
        </w:rPr>
        <w:t xml:space="preserve">) vigência de </w:t>
      </w:r>
      <w:r w:rsidRPr="00A55906">
        <w:rPr>
          <w:rFonts w:ascii="Arial" w:hAnsi="Arial" w:cs="Arial"/>
          <w:b/>
          <w:color w:val="000000"/>
          <w:sz w:val="20"/>
          <w:szCs w:val="20"/>
        </w:rPr>
        <w:t>12 (doze) meses</w:t>
      </w:r>
      <w:r w:rsidRPr="00A55906">
        <w:rPr>
          <w:rFonts w:ascii="Arial" w:hAnsi="Arial" w:cs="Arial"/>
          <w:color w:val="000000"/>
          <w:sz w:val="20"/>
          <w:szCs w:val="20"/>
        </w:rPr>
        <w:t xml:space="preserve">, consecutivos e ininterruptos, </w:t>
      </w:r>
      <w:r w:rsidRPr="00A55906">
        <w:rPr>
          <w:rFonts w:ascii="Arial" w:hAnsi="Arial" w:cs="Arial"/>
          <w:b/>
          <w:color w:val="000000"/>
          <w:sz w:val="20"/>
          <w:szCs w:val="20"/>
        </w:rPr>
        <w:t xml:space="preserve">com início previsto para as 00h00min do dia </w:t>
      </w:r>
      <w:r w:rsidR="00A55906" w:rsidRPr="00A55906">
        <w:rPr>
          <w:rFonts w:ascii="Arial" w:hAnsi="Arial" w:cs="Arial"/>
          <w:b/>
          <w:color w:val="000000"/>
          <w:sz w:val="20"/>
          <w:szCs w:val="20"/>
        </w:rPr>
        <w:t>8</w:t>
      </w:r>
      <w:r w:rsidRPr="00A55906">
        <w:rPr>
          <w:rFonts w:ascii="Arial" w:hAnsi="Arial" w:cs="Arial"/>
          <w:b/>
          <w:color w:val="000000"/>
          <w:sz w:val="20"/>
          <w:szCs w:val="20"/>
        </w:rPr>
        <w:t xml:space="preserve"> de julho de 2026</w:t>
      </w:r>
      <w:r w:rsidRPr="00A55906">
        <w:rPr>
          <w:rFonts w:ascii="Arial" w:hAnsi="Arial" w:cs="Arial"/>
          <w:color w:val="000000"/>
          <w:sz w:val="20"/>
          <w:szCs w:val="20"/>
        </w:rPr>
        <w:t>.</w:t>
      </w:r>
    </w:p>
    <w:p w:rsidR="00830488" w:rsidRPr="005F0573" w:rsidRDefault="00830488" w:rsidP="00DD35DB">
      <w:pPr>
        <w:jc w:val="center"/>
        <w:rPr>
          <w:rFonts w:ascii="Arial" w:hAnsi="Arial" w:cs="Arial"/>
          <w:bCs/>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45" w:name="_Toc230939181"/>
      <w:r w:rsidRPr="005F0573">
        <w:rPr>
          <w:rFonts w:ascii="Arial" w:hAnsi="Arial" w:cs="Arial"/>
          <w:b/>
          <w:bCs/>
          <w:color w:val="auto"/>
          <w:sz w:val="20"/>
          <w:szCs w:val="20"/>
        </w:rPr>
        <w:t xml:space="preserve">6. </w:t>
      </w:r>
      <w:r w:rsidRPr="005F0573">
        <w:rPr>
          <w:rFonts w:ascii="Arial" w:hAnsi="Arial" w:cs="Arial"/>
          <w:b/>
          <w:color w:val="auto"/>
          <w:sz w:val="20"/>
          <w:szCs w:val="20"/>
        </w:rPr>
        <w:t>MODELO DE GESTÃO DO CONTRATO</w:t>
      </w:r>
      <w:r w:rsidRPr="005F0573">
        <w:rPr>
          <w:rFonts w:ascii="Arial" w:hAnsi="Arial" w:cs="Arial"/>
          <w:b/>
          <w:bCs/>
          <w:color w:val="auto"/>
          <w:sz w:val="20"/>
          <w:szCs w:val="20"/>
        </w:rPr>
        <w:t>:</w:t>
      </w:r>
      <w:bookmarkEnd w:id="45"/>
    </w:p>
    <w:p w:rsidR="00830488" w:rsidRPr="005F0573" w:rsidRDefault="00830488" w:rsidP="00DD35DB">
      <w:pPr>
        <w:tabs>
          <w:tab w:val="left" w:pos="-3240"/>
        </w:tabs>
        <w:jc w:val="center"/>
        <w:rPr>
          <w:rFonts w:ascii="Arial" w:hAnsi="Arial" w:cs="Arial"/>
          <w:sz w:val="20"/>
          <w:szCs w:val="20"/>
        </w:rPr>
      </w:pPr>
    </w:p>
    <w:p w:rsidR="003061C2" w:rsidRPr="005F0573" w:rsidRDefault="003061C2" w:rsidP="00DD35DB">
      <w:pPr>
        <w:ind w:firstLine="709"/>
        <w:jc w:val="both"/>
        <w:rPr>
          <w:rFonts w:ascii="Arial" w:eastAsia="Arial" w:hAnsi="Arial" w:cs="Arial"/>
          <w:sz w:val="20"/>
          <w:szCs w:val="20"/>
        </w:rPr>
      </w:pPr>
      <w:r w:rsidRPr="005F0573">
        <w:rPr>
          <w:rFonts w:ascii="Arial" w:hAnsi="Arial" w:cs="Arial"/>
          <w:b/>
          <w:bCs/>
          <w:sz w:val="20"/>
          <w:szCs w:val="20"/>
        </w:rPr>
        <w:t>6.1.</w:t>
      </w:r>
      <w:r w:rsidRPr="005F0573">
        <w:rPr>
          <w:rFonts w:ascii="Arial" w:hAnsi="Arial" w:cs="Arial"/>
          <w:bCs/>
          <w:sz w:val="20"/>
          <w:szCs w:val="20"/>
        </w:rPr>
        <w:t xml:space="preserve"> </w:t>
      </w:r>
      <w:r w:rsidRPr="005F0573">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6.2.</w:t>
      </w:r>
      <w:r w:rsidRPr="005F0573">
        <w:rPr>
          <w:rFonts w:ascii="Arial" w:hAnsi="Arial" w:cs="Arial"/>
          <w:bCs/>
          <w:sz w:val="20"/>
          <w:szCs w:val="20"/>
        </w:rPr>
        <w:t xml:space="preserve"> </w:t>
      </w:r>
      <w:r w:rsidRPr="005F0573">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6.3.</w:t>
      </w:r>
      <w:r w:rsidRPr="005F0573">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6.4.</w:t>
      </w:r>
      <w:r w:rsidRPr="005F0573">
        <w:rPr>
          <w:rFonts w:ascii="Arial" w:hAnsi="Arial" w:cs="Arial"/>
          <w:sz w:val="20"/>
          <w:szCs w:val="20"/>
        </w:rPr>
        <w:t xml:space="preserve"> O Município de Álvares Machado poderá convocar o preposto da empresa para adoção de providências que devam ser cumpridas de imediato.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6.5.</w:t>
      </w:r>
      <w:r w:rsidRPr="005F0573">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b/>
          <w:bCs/>
          <w:sz w:val="20"/>
          <w:szCs w:val="20"/>
        </w:rPr>
      </w:pPr>
      <w:r w:rsidRPr="005F0573">
        <w:rPr>
          <w:rFonts w:ascii="Arial" w:hAnsi="Arial" w:cs="Arial"/>
          <w:b/>
          <w:bCs/>
          <w:sz w:val="20"/>
          <w:szCs w:val="20"/>
        </w:rPr>
        <w:t>Preposto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6.6.</w:t>
      </w:r>
      <w:r w:rsidRPr="005F0573">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3061C2" w:rsidRPr="005F0573" w:rsidRDefault="003061C2" w:rsidP="00DD35DB">
      <w:pPr>
        <w:ind w:firstLine="709"/>
        <w:jc w:val="both"/>
        <w:rPr>
          <w:rFonts w:ascii="Arial" w:hAnsi="Arial" w:cs="Arial"/>
          <w:sz w:val="20"/>
          <w:szCs w:val="20"/>
        </w:rPr>
      </w:pPr>
    </w:p>
    <w:p w:rsidR="0099447F" w:rsidRDefault="003061C2" w:rsidP="00DD35DB">
      <w:pPr>
        <w:ind w:firstLine="709"/>
        <w:jc w:val="both"/>
        <w:rPr>
          <w:rFonts w:ascii="Arial" w:hAnsi="Arial" w:cs="Arial"/>
          <w:sz w:val="20"/>
          <w:szCs w:val="20"/>
        </w:rPr>
      </w:pPr>
      <w:r w:rsidRPr="005F0573">
        <w:rPr>
          <w:rFonts w:ascii="Arial" w:hAnsi="Arial" w:cs="Arial"/>
          <w:b/>
          <w:bCs/>
          <w:sz w:val="20"/>
          <w:szCs w:val="20"/>
        </w:rPr>
        <w:t>6.7.</w:t>
      </w:r>
      <w:r w:rsidRPr="005F0573">
        <w:rPr>
          <w:rFonts w:ascii="Arial" w:hAnsi="Arial" w:cs="Arial"/>
          <w:sz w:val="20"/>
          <w:szCs w:val="20"/>
        </w:rPr>
        <w:t xml:space="preserve"> A Contratada deverá manter preposto da empresa diariamente a disposição para</w:t>
      </w:r>
      <w:r w:rsidR="0099447F">
        <w:rPr>
          <w:rFonts w:ascii="Arial" w:hAnsi="Arial" w:cs="Arial"/>
          <w:sz w:val="20"/>
          <w:szCs w:val="20"/>
        </w:rPr>
        <w:t>:</w:t>
      </w:r>
    </w:p>
    <w:p w:rsidR="0099447F" w:rsidRDefault="0099447F" w:rsidP="00DD35DB">
      <w:pPr>
        <w:ind w:firstLine="709"/>
        <w:jc w:val="both"/>
        <w:rPr>
          <w:rFonts w:ascii="Arial" w:hAnsi="Arial" w:cs="Arial"/>
          <w:sz w:val="20"/>
          <w:szCs w:val="20"/>
        </w:rPr>
      </w:pPr>
    </w:p>
    <w:p w:rsidR="0099447F" w:rsidRDefault="0099447F" w:rsidP="00DD35DB">
      <w:pPr>
        <w:ind w:firstLine="709"/>
        <w:jc w:val="both"/>
        <w:rPr>
          <w:rFonts w:ascii="Arial" w:hAnsi="Arial" w:cs="Arial"/>
          <w:sz w:val="20"/>
          <w:szCs w:val="20"/>
        </w:rPr>
      </w:pPr>
      <w:r w:rsidRPr="0099447F">
        <w:rPr>
          <w:rFonts w:ascii="Arial" w:hAnsi="Arial" w:cs="Arial"/>
          <w:b/>
          <w:sz w:val="20"/>
          <w:szCs w:val="20"/>
        </w:rPr>
        <w:t>a)</w:t>
      </w:r>
      <w:r w:rsidR="003061C2" w:rsidRPr="005F0573">
        <w:rPr>
          <w:rFonts w:ascii="Arial" w:hAnsi="Arial" w:cs="Arial"/>
          <w:sz w:val="20"/>
          <w:szCs w:val="20"/>
        </w:rPr>
        <w:t xml:space="preserve"> sanar quaisquer esclarecimentos requisitados pela fiscalização</w:t>
      </w:r>
      <w:r>
        <w:rPr>
          <w:rFonts w:ascii="Arial" w:hAnsi="Arial" w:cs="Arial"/>
          <w:sz w:val="20"/>
          <w:szCs w:val="20"/>
        </w:rPr>
        <w:t>;</w:t>
      </w:r>
    </w:p>
    <w:p w:rsidR="0099447F" w:rsidRDefault="0099447F" w:rsidP="00DD35DB">
      <w:pPr>
        <w:ind w:firstLine="709"/>
        <w:jc w:val="both"/>
        <w:rPr>
          <w:rFonts w:ascii="Arial" w:hAnsi="Arial" w:cs="Arial"/>
          <w:sz w:val="20"/>
          <w:szCs w:val="20"/>
        </w:rPr>
      </w:pPr>
    </w:p>
    <w:p w:rsidR="003061C2" w:rsidRPr="005F0573" w:rsidRDefault="0099447F" w:rsidP="00DD35DB">
      <w:pPr>
        <w:ind w:firstLine="709"/>
        <w:jc w:val="both"/>
        <w:rPr>
          <w:rFonts w:ascii="Arial" w:hAnsi="Arial" w:cs="Arial"/>
          <w:sz w:val="20"/>
          <w:szCs w:val="20"/>
        </w:rPr>
      </w:pPr>
      <w:r w:rsidRPr="0099447F">
        <w:rPr>
          <w:rFonts w:ascii="Arial" w:hAnsi="Arial" w:cs="Arial"/>
          <w:b/>
          <w:sz w:val="20"/>
          <w:szCs w:val="20"/>
        </w:rPr>
        <w:t>b)</w:t>
      </w:r>
      <w:r>
        <w:rPr>
          <w:rFonts w:ascii="Arial" w:hAnsi="Arial" w:cs="Arial"/>
          <w:sz w:val="20"/>
          <w:szCs w:val="20"/>
        </w:rPr>
        <w:t xml:space="preserve"> </w:t>
      </w:r>
      <w:r w:rsidRPr="0099447F">
        <w:rPr>
          <w:rFonts w:ascii="Arial" w:hAnsi="Arial" w:cs="Arial"/>
          <w:sz w:val="20"/>
          <w:szCs w:val="20"/>
        </w:rPr>
        <w:t>representá-la durante a execução do contrato e assegurar o fiel cumprimento das obrigações contratuais</w:t>
      </w:r>
      <w:r w:rsidR="003061C2" w:rsidRPr="005F0573">
        <w:rPr>
          <w:rFonts w:ascii="Arial" w:hAnsi="Arial" w:cs="Arial"/>
          <w:sz w:val="20"/>
          <w:szCs w:val="20"/>
        </w:rPr>
        <w:t>.</w:t>
      </w:r>
    </w:p>
    <w:p w:rsidR="0099447F" w:rsidRPr="005F0573" w:rsidRDefault="0099447F" w:rsidP="0099447F">
      <w:pPr>
        <w:ind w:firstLine="709"/>
        <w:jc w:val="both"/>
        <w:rPr>
          <w:rFonts w:ascii="Arial" w:hAnsi="Arial" w:cs="Arial"/>
          <w:sz w:val="20"/>
          <w:szCs w:val="20"/>
        </w:rPr>
      </w:pPr>
    </w:p>
    <w:p w:rsidR="0099447F" w:rsidRDefault="0099447F" w:rsidP="0099447F">
      <w:pPr>
        <w:ind w:firstLine="709"/>
        <w:jc w:val="both"/>
        <w:rPr>
          <w:rFonts w:ascii="Arial" w:hAnsi="Arial" w:cs="Arial"/>
          <w:sz w:val="20"/>
          <w:szCs w:val="20"/>
        </w:rPr>
      </w:pPr>
      <w:r w:rsidRPr="005F0573">
        <w:rPr>
          <w:rFonts w:ascii="Arial" w:hAnsi="Arial" w:cs="Arial"/>
          <w:b/>
          <w:bCs/>
          <w:sz w:val="20"/>
          <w:szCs w:val="20"/>
        </w:rPr>
        <w:t>6.7</w:t>
      </w:r>
      <w:r>
        <w:rPr>
          <w:rFonts w:ascii="Arial" w:hAnsi="Arial" w:cs="Arial"/>
          <w:b/>
          <w:bCs/>
          <w:sz w:val="20"/>
          <w:szCs w:val="20"/>
        </w:rPr>
        <w:t>.1</w:t>
      </w:r>
      <w:r w:rsidRPr="005F0573">
        <w:rPr>
          <w:rFonts w:ascii="Arial" w:hAnsi="Arial" w:cs="Arial"/>
          <w:b/>
          <w:bCs/>
          <w:sz w:val="20"/>
          <w:szCs w:val="20"/>
        </w:rPr>
        <w:t>.</w:t>
      </w:r>
      <w:r w:rsidRPr="005F0573">
        <w:rPr>
          <w:rFonts w:ascii="Arial" w:hAnsi="Arial" w:cs="Arial"/>
          <w:sz w:val="20"/>
          <w:szCs w:val="20"/>
        </w:rPr>
        <w:t xml:space="preserve"> </w:t>
      </w:r>
      <w:r>
        <w:rPr>
          <w:rFonts w:ascii="Arial" w:hAnsi="Arial" w:cs="Arial"/>
          <w:sz w:val="20"/>
          <w:szCs w:val="20"/>
        </w:rPr>
        <w:t>Os serviços acima indicados podem ser prestados remotamente ou presencialmente.</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lastRenderedPageBreak/>
        <w:t>6.8.</w:t>
      </w:r>
      <w:r w:rsidRPr="005F0573">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b/>
          <w:bCs/>
          <w:sz w:val="20"/>
          <w:szCs w:val="20"/>
        </w:rPr>
      </w:pPr>
      <w:r w:rsidRPr="005F0573">
        <w:rPr>
          <w:rFonts w:ascii="Arial" w:hAnsi="Arial" w:cs="Arial"/>
          <w:b/>
          <w:bCs/>
          <w:sz w:val="20"/>
          <w:szCs w:val="20"/>
        </w:rPr>
        <w:t>Rotinas de Fiscalização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6.9.</w:t>
      </w:r>
      <w:r w:rsidRPr="005F0573">
        <w:rPr>
          <w:rFonts w:ascii="Arial" w:hAnsi="Arial" w:cs="Arial"/>
          <w:sz w:val="20"/>
          <w:szCs w:val="20"/>
        </w:rPr>
        <w:t xml:space="preserve"> A execução do </w:t>
      </w:r>
      <w:r w:rsidRPr="005F0573">
        <w:rPr>
          <w:rFonts w:ascii="Arial" w:eastAsia="Arial" w:hAnsi="Arial" w:cs="Arial"/>
          <w:sz w:val="20"/>
          <w:szCs w:val="20"/>
        </w:rPr>
        <w:t xml:space="preserve">Contrato </w:t>
      </w:r>
      <w:r w:rsidRPr="005F0573">
        <w:rPr>
          <w:rFonts w:ascii="Arial" w:hAnsi="Arial" w:cs="Arial"/>
          <w:sz w:val="20"/>
          <w:szCs w:val="20"/>
        </w:rPr>
        <w:t>deverá ser acompanhada e fiscalizada pelo(s) fiscal (</w:t>
      </w:r>
      <w:proofErr w:type="spellStart"/>
      <w:r w:rsidRPr="005F0573">
        <w:rPr>
          <w:rFonts w:ascii="Arial" w:hAnsi="Arial" w:cs="Arial"/>
          <w:sz w:val="20"/>
          <w:szCs w:val="20"/>
        </w:rPr>
        <w:t>is</w:t>
      </w:r>
      <w:proofErr w:type="spellEnd"/>
      <w:r w:rsidRPr="005F0573">
        <w:rPr>
          <w:rFonts w:ascii="Arial" w:hAnsi="Arial" w:cs="Arial"/>
          <w:sz w:val="20"/>
          <w:szCs w:val="20"/>
        </w:rPr>
        <w:t>) da Contratada, ou pelos respectivos substitutos (Lei nº 14.133, de 2021, art. 117, caput).</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b/>
          <w:bCs/>
          <w:sz w:val="20"/>
          <w:szCs w:val="20"/>
        </w:rPr>
      </w:pPr>
      <w:r w:rsidRPr="005F0573">
        <w:rPr>
          <w:rFonts w:ascii="Arial" w:hAnsi="Arial" w:cs="Arial"/>
          <w:b/>
          <w:bCs/>
          <w:sz w:val="20"/>
          <w:szCs w:val="20"/>
        </w:rPr>
        <w:t>Fiscalização Técnica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6.10.</w:t>
      </w:r>
      <w:r w:rsidRPr="005F0573">
        <w:rPr>
          <w:rFonts w:ascii="Arial" w:hAnsi="Arial" w:cs="Arial"/>
          <w:sz w:val="20"/>
          <w:szCs w:val="20"/>
        </w:rPr>
        <w:t xml:space="preserve"> O fiscal técnico do </w:t>
      </w:r>
      <w:r w:rsidRPr="005F0573">
        <w:rPr>
          <w:rFonts w:ascii="Arial" w:eastAsia="Arial" w:hAnsi="Arial" w:cs="Arial"/>
          <w:sz w:val="20"/>
          <w:szCs w:val="20"/>
        </w:rPr>
        <w:t xml:space="preserve">Contrato </w:t>
      </w:r>
      <w:r w:rsidRPr="005F0573">
        <w:rPr>
          <w:rFonts w:ascii="Arial" w:hAnsi="Arial" w:cs="Arial"/>
          <w:sz w:val="20"/>
          <w:szCs w:val="20"/>
        </w:rPr>
        <w:t xml:space="preserve">acompanhará a execução do </w:t>
      </w:r>
      <w:r w:rsidRPr="005F0573">
        <w:rPr>
          <w:rFonts w:ascii="Arial" w:eastAsia="Arial" w:hAnsi="Arial" w:cs="Arial"/>
          <w:sz w:val="20"/>
          <w:szCs w:val="20"/>
        </w:rPr>
        <w:t>Contrato</w:t>
      </w:r>
      <w:r w:rsidRPr="005F0573">
        <w:rPr>
          <w:rFonts w:ascii="Arial" w:hAnsi="Arial" w:cs="Arial"/>
          <w:sz w:val="20"/>
          <w:szCs w:val="20"/>
        </w:rPr>
        <w:t>, para que sejam cumpridas todas as condições estabelecidas no Contrato, de modo a assegurar os melhores resultados para a Administração;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6.11.</w:t>
      </w:r>
      <w:r w:rsidRPr="005F0573">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6.12.</w:t>
      </w:r>
      <w:r w:rsidRPr="005F0573">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6.13.</w:t>
      </w:r>
      <w:r w:rsidRPr="005F0573">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3061C2" w:rsidRPr="005F0573" w:rsidRDefault="003061C2" w:rsidP="00DD35DB">
      <w:pPr>
        <w:ind w:firstLine="709"/>
        <w:jc w:val="both"/>
        <w:rPr>
          <w:rFonts w:ascii="Arial" w:hAnsi="Arial" w:cs="Arial"/>
          <w:sz w:val="20"/>
          <w:szCs w:val="20"/>
        </w:rPr>
      </w:pPr>
    </w:p>
    <w:p w:rsidR="003061C2" w:rsidRDefault="003061C2" w:rsidP="00DD35DB">
      <w:pPr>
        <w:ind w:firstLine="709"/>
        <w:jc w:val="both"/>
        <w:rPr>
          <w:rFonts w:ascii="Arial" w:hAnsi="Arial" w:cs="Arial"/>
          <w:sz w:val="20"/>
          <w:szCs w:val="20"/>
        </w:rPr>
      </w:pPr>
      <w:r w:rsidRPr="005F0573">
        <w:rPr>
          <w:rFonts w:ascii="Arial" w:hAnsi="Arial" w:cs="Arial"/>
          <w:b/>
          <w:bCs/>
          <w:sz w:val="20"/>
          <w:szCs w:val="20"/>
        </w:rPr>
        <w:t>6.14.</w:t>
      </w:r>
      <w:r w:rsidRPr="005F0573">
        <w:rPr>
          <w:rFonts w:ascii="Arial" w:hAnsi="Arial" w:cs="Arial"/>
          <w:sz w:val="20"/>
          <w:szCs w:val="20"/>
        </w:rPr>
        <w:t xml:space="preserve"> No caso de ocorrências que possam inviabilizar a execução do Contrato</w:t>
      </w:r>
      <w:r w:rsidRPr="005F0573">
        <w:rPr>
          <w:rFonts w:ascii="Arial" w:eastAsia="Arial" w:hAnsi="Arial" w:cs="Arial"/>
          <w:sz w:val="20"/>
          <w:szCs w:val="20"/>
        </w:rPr>
        <w:t xml:space="preserve"> </w:t>
      </w:r>
      <w:r w:rsidRPr="005F0573">
        <w:rPr>
          <w:rFonts w:ascii="Arial" w:hAnsi="Arial" w:cs="Arial"/>
          <w:sz w:val="20"/>
          <w:szCs w:val="20"/>
        </w:rPr>
        <w:t>nas datas aprazadas, o fiscal técnico do Contrato comunicará o fato imediatamente ao gestor do Contrato;</w:t>
      </w:r>
    </w:p>
    <w:p w:rsidR="00CD2B12" w:rsidRPr="005F0573" w:rsidRDefault="00CD2B1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6.15.</w:t>
      </w:r>
      <w:r w:rsidRPr="005F0573">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6.16.</w:t>
      </w:r>
      <w:r w:rsidRPr="005F0573">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b/>
          <w:bCs/>
          <w:sz w:val="20"/>
          <w:szCs w:val="20"/>
        </w:rPr>
      </w:pPr>
      <w:r w:rsidRPr="005F0573">
        <w:rPr>
          <w:rFonts w:ascii="Arial" w:hAnsi="Arial" w:cs="Arial"/>
          <w:b/>
          <w:bCs/>
          <w:sz w:val="20"/>
          <w:szCs w:val="20"/>
        </w:rPr>
        <w:t>Fiscalização Administrativa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6.17.</w:t>
      </w:r>
      <w:r w:rsidRPr="005F0573">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6.18.</w:t>
      </w:r>
      <w:r w:rsidRPr="005F0573">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b/>
          <w:bCs/>
          <w:sz w:val="20"/>
          <w:szCs w:val="20"/>
        </w:rPr>
      </w:pPr>
      <w:r w:rsidRPr="005F0573">
        <w:rPr>
          <w:rFonts w:ascii="Arial" w:hAnsi="Arial" w:cs="Arial"/>
          <w:b/>
          <w:bCs/>
          <w:sz w:val="20"/>
          <w:szCs w:val="20"/>
        </w:rPr>
        <w:t>Gestor do Contrato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w:t>
      </w:r>
      <w:r w:rsidRPr="005F0573">
        <w:rPr>
          <w:rFonts w:ascii="Arial" w:hAnsi="Arial" w:cs="Arial"/>
          <w:sz w:val="20"/>
          <w:szCs w:val="20"/>
        </w:rPr>
        <w:t xml:space="preserve"> Cabe ao gestor do contrato: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6.19.1.</w:t>
      </w:r>
      <w:r w:rsidRPr="005F0573">
        <w:rPr>
          <w:rFonts w:ascii="Arial" w:hAnsi="Arial" w:cs="Arial"/>
          <w:sz w:val="20"/>
          <w:szCs w:val="20"/>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lastRenderedPageBreak/>
        <w:t>6.19.2.</w:t>
      </w:r>
      <w:r w:rsidRPr="005F0573">
        <w:rPr>
          <w:rFonts w:ascii="Arial" w:hAnsi="Arial" w:cs="Arial"/>
          <w:sz w:val="20"/>
          <w:szCs w:val="20"/>
        </w:rPr>
        <w:t xml:space="preserve"> acompanhar os registros realizados pelos fiscais do contrato, de todas as ocorrências relacionadas à execução do contrato e as medidas adotadas, informando, se for o caso, à autoridade superior àquelas que ultrapassarem a sua competência.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6.19.3.</w:t>
      </w:r>
      <w:r w:rsidRPr="005F0573">
        <w:rPr>
          <w:rFonts w:ascii="Arial" w:hAnsi="Arial" w:cs="Arial"/>
          <w:sz w:val="20"/>
          <w:szCs w:val="20"/>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6.19.4.</w:t>
      </w:r>
      <w:r w:rsidRPr="005F0573">
        <w:rPr>
          <w:rFonts w:ascii="Arial" w:hAnsi="Arial" w:cs="Arial"/>
          <w:sz w:val="20"/>
          <w:szCs w:val="20"/>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6.19.5.</w:t>
      </w:r>
      <w:r w:rsidRPr="005F0573">
        <w:rPr>
          <w:rFonts w:ascii="Arial" w:hAnsi="Arial" w:cs="Arial"/>
          <w:sz w:val="20"/>
          <w:szCs w:val="20"/>
        </w:rPr>
        <w:t xml:space="preserve">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6.19.6.</w:t>
      </w:r>
      <w:r w:rsidRPr="005F0573">
        <w:rPr>
          <w:rFonts w:ascii="Arial" w:hAnsi="Arial" w:cs="Arial"/>
          <w:sz w:val="20"/>
          <w:szCs w:val="20"/>
        </w:rPr>
        <w:t xml:space="preserve"> elaborar relatório final com informações sobre a consecução dos objetivos que tenham justificado a contratação e eventuais condutas a serem adotadas para o aprimoramento das atividades da Administração.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6.19.7.</w:t>
      </w:r>
      <w:r w:rsidRPr="005F0573">
        <w:rPr>
          <w:rFonts w:ascii="Arial" w:hAnsi="Arial" w:cs="Arial"/>
          <w:sz w:val="20"/>
          <w:szCs w:val="20"/>
        </w:rPr>
        <w:t xml:space="preserve"> enviar a documentação pertinente ao setor de contratos para a formalização dos procedimentos de liquidação e pagamento, no valor dimensionado pela fiscalização e gestão nos termos do contrato.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6.19.8.</w:t>
      </w:r>
      <w:r w:rsidRPr="005F0573">
        <w:rPr>
          <w:rFonts w:ascii="Arial" w:hAnsi="Arial" w:cs="Arial"/>
          <w:sz w:val="20"/>
          <w:szCs w:val="20"/>
        </w:rPr>
        <w:t xml:space="preserve"> receber e dar encaminhamento imediato: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6.19.8.1.</w:t>
      </w:r>
      <w:r w:rsidRPr="005F0573">
        <w:rPr>
          <w:rFonts w:ascii="Arial" w:hAnsi="Arial" w:cs="Arial"/>
          <w:sz w:val="20"/>
          <w:szCs w:val="20"/>
        </w:rPr>
        <w:t xml:space="preserve"> às denúncias de discriminação, violência e assédio no ambiente de trabalho, conforme o Decreto Municipal n.º 3.033/2022;</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bCs/>
          <w:sz w:val="20"/>
          <w:szCs w:val="20"/>
        </w:rPr>
        <w:t>6.19.8.2.</w:t>
      </w:r>
      <w:r w:rsidRPr="005F0573">
        <w:rPr>
          <w:rFonts w:ascii="Arial" w:hAnsi="Arial" w:cs="Arial"/>
          <w:sz w:val="20"/>
          <w:szCs w:val="20"/>
        </w:rPr>
        <w:t xml:space="preserve"> à notificação formal de que a empresa contratada está descumprindo suas obrigações trabalhistas, enviada pelo trabalhador, sindicato, Ministério do Trabalho, Ministério Público, Defensoria Pública ou por qualquer outro meio idôneo.</w:t>
      </w:r>
    </w:p>
    <w:p w:rsidR="00830488" w:rsidRPr="005F0573" w:rsidRDefault="00830488" w:rsidP="00DD35DB">
      <w:pPr>
        <w:jc w:val="center"/>
        <w:rPr>
          <w:rFonts w:ascii="Arial" w:hAnsi="Arial" w:cs="Arial"/>
          <w:b/>
          <w:bCs/>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46" w:name="_Toc230939182"/>
      <w:r w:rsidRPr="005F0573">
        <w:rPr>
          <w:rFonts w:ascii="Arial" w:hAnsi="Arial" w:cs="Arial"/>
          <w:b/>
          <w:bCs/>
          <w:color w:val="auto"/>
          <w:sz w:val="20"/>
          <w:szCs w:val="20"/>
        </w:rPr>
        <w:t xml:space="preserve">7. </w:t>
      </w:r>
      <w:r w:rsidRPr="005F0573">
        <w:rPr>
          <w:rFonts w:ascii="Arial" w:hAnsi="Arial" w:cs="Arial"/>
          <w:b/>
          <w:color w:val="auto"/>
          <w:sz w:val="20"/>
          <w:szCs w:val="20"/>
        </w:rPr>
        <w:t>CRITÉRIOS DE MEDIÇÃO E DE PAGAMENTO</w:t>
      </w:r>
      <w:r w:rsidRPr="005F0573">
        <w:rPr>
          <w:rFonts w:ascii="Arial" w:hAnsi="Arial" w:cs="Arial"/>
          <w:b/>
          <w:bCs/>
          <w:color w:val="auto"/>
          <w:sz w:val="20"/>
          <w:szCs w:val="20"/>
        </w:rPr>
        <w:t>:</w:t>
      </w:r>
      <w:bookmarkEnd w:id="46"/>
    </w:p>
    <w:p w:rsidR="00830488" w:rsidRPr="005F0573" w:rsidRDefault="00830488" w:rsidP="00DD35DB">
      <w:pPr>
        <w:tabs>
          <w:tab w:val="left" w:pos="-3240"/>
        </w:tabs>
        <w:jc w:val="center"/>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7.1.</w:t>
      </w:r>
      <w:r w:rsidRPr="005F0573">
        <w:rPr>
          <w:rFonts w:ascii="Arial" w:hAnsi="Arial" w:cs="Arial"/>
          <w:bCs/>
          <w:sz w:val="20"/>
          <w:szCs w:val="20"/>
        </w:rPr>
        <w:t xml:space="preserve"> A avaliação da execução do objeto utilizará o Memorial Descritivo, conforme previsto no presente Termo de Referência</w:t>
      </w:r>
      <w:r w:rsidRPr="005F0573">
        <w:rPr>
          <w:rFonts w:ascii="Arial" w:hAnsi="Arial" w:cs="Arial"/>
          <w:sz w:val="20"/>
          <w:szCs w:val="20"/>
        </w:rPr>
        <w:t>.</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7.2.</w:t>
      </w:r>
      <w:r w:rsidRPr="005F0573">
        <w:rPr>
          <w:rFonts w:ascii="Arial" w:hAnsi="Arial" w:cs="Arial"/>
          <w:bCs/>
          <w:sz w:val="20"/>
          <w:szCs w:val="20"/>
        </w:rPr>
        <w:t xml:space="preserve"> Nos regimes de execução de empreitada por preço global, empreitada integral, contratação por tarefa, contratação integrada e contratação </w:t>
      </w:r>
      <w:proofErr w:type="spellStart"/>
      <w:r w:rsidRPr="005F0573">
        <w:rPr>
          <w:rFonts w:ascii="Arial" w:hAnsi="Arial" w:cs="Arial"/>
          <w:bCs/>
          <w:sz w:val="20"/>
          <w:szCs w:val="20"/>
        </w:rPr>
        <w:t>semi-integrada</w:t>
      </w:r>
      <w:proofErr w:type="spellEnd"/>
      <w:r w:rsidRPr="005F0573">
        <w:rPr>
          <w:rFonts w:ascii="Arial" w:hAnsi="Arial" w:cs="Arial"/>
          <w:bCs/>
          <w:sz w:val="20"/>
          <w:szCs w:val="20"/>
        </w:rPr>
        <w:t xml:space="preserve"> será adotada sistemática de medição e pagamento associada à execução de etapas do cronograma físico-financeiro vinculadas ao cumprimento de metas de resultado, vedada a adoção de sistemática de remuneração orientada por preços unitários ou referenciada pela execução de quantidades de itens unitários.</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7.3.</w:t>
      </w:r>
      <w:r w:rsidRPr="005F0573">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5F0573">
        <w:rPr>
          <w:rFonts w:ascii="Arial" w:hAnsi="Arial" w:cs="Arial"/>
          <w:sz w:val="20"/>
          <w:szCs w:val="20"/>
        </w:rPr>
        <w:t>:</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7.3.1.</w:t>
      </w:r>
      <w:r w:rsidRPr="005F0573">
        <w:rPr>
          <w:rFonts w:ascii="Arial" w:hAnsi="Arial" w:cs="Arial"/>
          <w:bCs/>
          <w:sz w:val="20"/>
          <w:szCs w:val="20"/>
        </w:rPr>
        <w:t xml:space="preserve"> não produzir os resultados acordados;</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7.3.2.</w:t>
      </w:r>
      <w:r w:rsidRPr="005F0573">
        <w:rPr>
          <w:rFonts w:ascii="Arial" w:hAnsi="Arial" w:cs="Arial"/>
          <w:bCs/>
          <w:sz w:val="20"/>
          <w:szCs w:val="20"/>
        </w:rPr>
        <w:t xml:space="preserve"> deixar de executar, ou não executar com a qualidade mínima exigida as atividades contratadas; ou</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7.3.3.</w:t>
      </w:r>
      <w:r w:rsidRPr="005F0573">
        <w:rPr>
          <w:rFonts w:ascii="Arial" w:hAnsi="Arial" w:cs="Arial"/>
          <w:bCs/>
          <w:sz w:val="20"/>
          <w:szCs w:val="20"/>
        </w:rPr>
        <w:t xml:space="preserve"> deixar de utilizar materiais e recursos humanos exigidos para a execução do serviço, ou utilizá-los com qualidade ou quantidade inferior à demandada.</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7.4.</w:t>
      </w:r>
      <w:r w:rsidRPr="005F0573">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5F0573">
        <w:rPr>
          <w:rFonts w:ascii="Arial" w:hAnsi="Arial" w:cs="Arial"/>
          <w:sz w:val="20"/>
          <w:szCs w:val="20"/>
        </w:rPr>
        <w:t>.</w:t>
      </w: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lastRenderedPageBreak/>
        <w:t>7.5.</w:t>
      </w:r>
      <w:r w:rsidRPr="005F0573">
        <w:rPr>
          <w:rFonts w:ascii="Arial" w:hAnsi="Arial" w:cs="Arial"/>
          <w:bCs/>
          <w:sz w:val="20"/>
          <w:szCs w:val="20"/>
        </w:rPr>
        <w:t xml:space="preserve"> A aferição da execução contratual para fins de pagamento considerará os seguintes critérios:</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7.5.1.</w:t>
      </w:r>
      <w:r w:rsidRPr="005F0573">
        <w:rPr>
          <w:rFonts w:ascii="Arial" w:hAnsi="Arial" w:cs="Arial"/>
          <w:bCs/>
          <w:sz w:val="20"/>
          <w:szCs w:val="20"/>
        </w:rPr>
        <w:t xml:space="preserve"> Serviços efetivamente concluídos com a qualidade especificada</w:t>
      </w:r>
      <w:r w:rsidRPr="005F0573">
        <w:rPr>
          <w:rFonts w:ascii="Arial" w:hAnsi="Arial" w:cs="Arial"/>
          <w:sz w:val="20"/>
          <w:szCs w:val="20"/>
        </w:rPr>
        <w:t>.</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7.5.2.</w:t>
      </w:r>
      <w:r w:rsidRPr="005F0573">
        <w:rPr>
          <w:rFonts w:ascii="Arial" w:hAnsi="Arial" w:cs="Arial"/>
          <w:bCs/>
          <w:sz w:val="20"/>
          <w:szCs w:val="20"/>
        </w:rPr>
        <w:t xml:space="preserve"> Somente será pago o quantitativo efetivamente executado e medido conforme critérios de medição apropriados para o item e adotados pela contratante</w:t>
      </w:r>
      <w:r w:rsidRPr="005F0573">
        <w:rPr>
          <w:rFonts w:ascii="Arial" w:hAnsi="Arial" w:cs="Arial"/>
          <w:sz w:val="20"/>
          <w:szCs w:val="20"/>
        </w:rPr>
        <w:t>.</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Do Recebimento</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 xml:space="preserve">7.6. </w:t>
      </w:r>
      <w:r w:rsidRPr="005F0573">
        <w:rPr>
          <w:rFonts w:ascii="Arial" w:hAnsi="Arial" w:cs="Arial"/>
          <w:bCs/>
          <w:sz w:val="20"/>
          <w:szCs w:val="20"/>
        </w:rPr>
        <w:t xml:space="preserve">Os serviços serão recebidos provisoriamente, </w:t>
      </w:r>
      <w:r w:rsidRPr="005F0573">
        <w:rPr>
          <w:rFonts w:ascii="Arial" w:hAnsi="Arial" w:cs="Arial"/>
          <w:b/>
          <w:bCs/>
          <w:sz w:val="20"/>
          <w:szCs w:val="20"/>
        </w:rPr>
        <w:t>no prazo de 30 (trinta) dias</w:t>
      </w:r>
      <w:r w:rsidRPr="005F0573">
        <w:rPr>
          <w:rFonts w:ascii="Arial" w:hAnsi="Arial" w:cs="Arial"/>
          <w:bCs/>
          <w:sz w:val="20"/>
          <w:szCs w:val="20"/>
        </w:rPr>
        <w:t>, pelos fiscais técnico e administrativo, mediante termos detalhados, quando verificado o cumprimento das exigências de caráter técnico e administrativo</w:t>
      </w:r>
      <w:r w:rsidRPr="005F0573">
        <w:rPr>
          <w:rFonts w:ascii="Arial" w:hAnsi="Arial" w:cs="Arial"/>
          <w:sz w:val="20"/>
          <w:szCs w:val="20"/>
        </w:rPr>
        <w:t>.</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7.6.1.</w:t>
      </w:r>
      <w:r w:rsidRPr="005F0573">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5F0573">
        <w:rPr>
          <w:rFonts w:ascii="Arial" w:hAnsi="Arial" w:cs="Arial"/>
          <w:sz w:val="20"/>
          <w:szCs w:val="20"/>
        </w:rPr>
        <w:t>.</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7.6.2.</w:t>
      </w:r>
      <w:r w:rsidRPr="005F0573">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5F0573">
        <w:rPr>
          <w:rFonts w:ascii="Arial" w:hAnsi="Arial" w:cs="Arial"/>
          <w:sz w:val="20"/>
          <w:szCs w:val="20"/>
        </w:rPr>
        <w:t>.</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7.6.3.</w:t>
      </w:r>
      <w:r w:rsidRPr="005F0573">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5F0573">
        <w:rPr>
          <w:rFonts w:ascii="Arial" w:hAnsi="Arial" w:cs="Arial"/>
          <w:sz w:val="20"/>
          <w:szCs w:val="20"/>
        </w:rPr>
        <w:t>.</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7.7.</w:t>
      </w:r>
      <w:r w:rsidRPr="005F0573">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a parcela a ser paga.</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7.8.</w:t>
      </w:r>
      <w:r w:rsidRPr="005F0573">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7.9.</w:t>
      </w:r>
      <w:r w:rsidRPr="005F0573">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7.10.</w:t>
      </w:r>
      <w:r w:rsidRPr="005F0573">
        <w:rPr>
          <w:rFonts w:ascii="Arial" w:hAnsi="Arial" w:cs="Arial"/>
          <w:sz w:val="20"/>
          <w:szCs w:val="20"/>
        </w:rPr>
        <w:t xml:space="preserve"> O fiscal setorial do contrato, quando houver, realizará o recebimento provisório sob o ponto de vista técnico e administrativo.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7.11.</w:t>
      </w:r>
      <w:r w:rsidRPr="005F0573">
        <w:rPr>
          <w:rFonts w:ascii="Arial" w:hAnsi="Arial" w:cs="Arial"/>
          <w:sz w:val="20"/>
          <w:szCs w:val="20"/>
        </w:rPr>
        <w:t xml:space="preserve"> Para efeito de recebimento provisório, será considerado para fins de faturamento o período mensal.</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7.12.</w:t>
      </w:r>
      <w:r w:rsidRPr="005F0573">
        <w:rPr>
          <w:rFonts w:ascii="Arial" w:hAnsi="Arial" w:cs="Arial"/>
          <w:sz w:val="20"/>
          <w:szCs w:val="20"/>
        </w:rPr>
        <w:t xml:space="preserve"> Ao final de cada período/evento de faturamento: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7.12.1.</w:t>
      </w:r>
      <w:r w:rsidRPr="005F0573">
        <w:rPr>
          <w:rFonts w:ascii="Arial" w:hAnsi="Arial" w:cs="Arial"/>
          <w:sz w:val="20"/>
          <w:szCs w:val="20"/>
        </w:rPr>
        <w:t xml:space="preserve">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7.12.2.</w:t>
      </w:r>
      <w:r w:rsidRPr="005F0573">
        <w:rPr>
          <w:rFonts w:ascii="Arial" w:hAnsi="Arial" w:cs="Arial"/>
          <w:sz w:val="20"/>
          <w:szCs w:val="20"/>
        </w:rPr>
        <w:t xml:space="preserve"> o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7.13.</w:t>
      </w:r>
      <w:r w:rsidRPr="005F0573">
        <w:rPr>
          <w:rFonts w:ascii="Arial" w:hAnsi="Arial" w:cs="Arial"/>
          <w:sz w:val="20"/>
          <w:szCs w:val="20"/>
        </w:rPr>
        <w:t xml:space="preserve"> Será considerado como ocorrido o recebimento provisório com a entrega do termo detalhado ou, em havendo mais de um a ser feito, com a entrega do último.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7.14.</w:t>
      </w:r>
      <w:r w:rsidRPr="005F0573">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w:t>
      </w:r>
      <w:r w:rsidRPr="005F0573">
        <w:rPr>
          <w:rFonts w:ascii="Arial" w:hAnsi="Arial" w:cs="Arial"/>
          <w:sz w:val="20"/>
          <w:szCs w:val="20"/>
        </w:rPr>
        <w:lastRenderedPageBreak/>
        <w:t>única medição de serviços até que sejam sanadas todas as eventuais pendências que possam vir a ser apontadas no recebimento provisório.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7.15.</w:t>
      </w:r>
      <w:r w:rsidRPr="005F0573">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7.16.</w:t>
      </w:r>
      <w:r w:rsidRPr="005F0573">
        <w:rPr>
          <w:rFonts w:ascii="Arial" w:hAnsi="Arial" w:cs="Arial"/>
          <w:sz w:val="20"/>
          <w:szCs w:val="20"/>
        </w:rPr>
        <w:t xml:space="preserve"> O recebimento provisório também ficará sujeito, quando cabível, à conclusão de todos os testes de campo e à entrega dos Manuais e Instruções exigíveis.</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7.17.</w:t>
      </w:r>
      <w:r w:rsidRPr="005F0573">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7.18.</w:t>
      </w:r>
      <w:r w:rsidRPr="005F0573">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7.19.</w:t>
      </w:r>
      <w:r w:rsidRPr="005F0573">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obedecendo os seguintes procedimentos:</w:t>
      </w:r>
    </w:p>
    <w:p w:rsidR="003061C2" w:rsidRPr="005F0573" w:rsidRDefault="003061C2" w:rsidP="00DD35DB">
      <w:pPr>
        <w:ind w:firstLine="708"/>
        <w:jc w:val="both"/>
        <w:rPr>
          <w:rFonts w:ascii="Arial" w:hAnsi="Arial" w:cs="Arial"/>
          <w:sz w:val="20"/>
          <w:szCs w:val="20"/>
        </w:rPr>
      </w:pPr>
    </w:p>
    <w:p w:rsidR="003061C2" w:rsidRDefault="003061C2" w:rsidP="00DD35DB">
      <w:pPr>
        <w:ind w:firstLine="708"/>
        <w:jc w:val="both"/>
        <w:rPr>
          <w:rFonts w:ascii="Arial" w:hAnsi="Arial" w:cs="Arial"/>
          <w:sz w:val="20"/>
          <w:szCs w:val="20"/>
        </w:rPr>
      </w:pPr>
      <w:r w:rsidRPr="005F0573">
        <w:rPr>
          <w:rFonts w:ascii="Arial" w:hAnsi="Arial" w:cs="Arial"/>
          <w:b/>
          <w:sz w:val="20"/>
          <w:szCs w:val="20"/>
        </w:rPr>
        <w:t>7.19.1.</w:t>
      </w:r>
      <w:r w:rsidRPr="005F0573">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A2D3F" w:rsidRPr="005F0573" w:rsidRDefault="006A2D3F"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7.19.2.</w:t>
      </w:r>
      <w:r w:rsidRPr="005F0573">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7.19.3.</w:t>
      </w:r>
      <w:r w:rsidRPr="005F0573">
        <w:rPr>
          <w:rFonts w:ascii="Arial" w:hAnsi="Arial" w:cs="Arial"/>
          <w:sz w:val="20"/>
          <w:szCs w:val="20"/>
        </w:rPr>
        <w:t xml:space="preserve"> Emitir Termo Detalhado para efeito de recebimento definitivo dos serviços prestados, com base nos relatórios e documentações apresentadas; e</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7.19.4.</w:t>
      </w:r>
      <w:r w:rsidRPr="005F0573">
        <w:rPr>
          <w:rFonts w:ascii="Arial" w:hAnsi="Arial" w:cs="Arial"/>
          <w:sz w:val="20"/>
          <w:szCs w:val="20"/>
        </w:rPr>
        <w:t xml:space="preserve"> Comunicar a empresa para que emita a Nota Fiscal ou Fatura, com o valor exato dimensionado pela fiscalização.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7.19.5.</w:t>
      </w:r>
      <w:r w:rsidRPr="005F0573">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7.20.</w:t>
      </w:r>
      <w:r w:rsidRPr="005F0573">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7.21.</w:t>
      </w:r>
      <w:r w:rsidRPr="005F0573">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7.22.</w:t>
      </w:r>
      <w:r w:rsidRPr="005F0573">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b/>
          <w:sz w:val="20"/>
          <w:szCs w:val="20"/>
        </w:rPr>
      </w:pPr>
      <w:r w:rsidRPr="005F0573">
        <w:rPr>
          <w:rFonts w:ascii="Arial" w:hAnsi="Arial" w:cs="Arial"/>
          <w:b/>
          <w:sz w:val="20"/>
          <w:szCs w:val="20"/>
        </w:rPr>
        <w:t>Liquidação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7.23.</w:t>
      </w:r>
      <w:r w:rsidRPr="005F0573">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lastRenderedPageBreak/>
        <w:t>a)</w:t>
      </w:r>
      <w:r w:rsidRPr="005F0573">
        <w:rPr>
          <w:rFonts w:ascii="Arial" w:hAnsi="Arial" w:cs="Arial"/>
          <w:sz w:val="20"/>
          <w:szCs w:val="20"/>
        </w:rPr>
        <w:t xml:space="preserve"> o prazo de validade;</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b)</w:t>
      </w:r>
      <w:r w:rsidRPr="005F0573">
        <w:rPr>
          <w:rFonts w:ascii="Arial" w:hAnsi="Arial" w:cs="Arial"/>
          <w:sz w:val="20"/>
          <w:szCs w:val="20"/>
        </w:rPr>
        <w:t xml:space="preserve"> a data da emissão; </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c)</w:t>
      </w:r>
      <w:r w:rsidRPr="005F0573">
        <w:rPr>
          <w:rFonts w:ascii="Arial" w:hAnsi="Arial" w:cs="Arial"/>
          <w:sz w:val="20"/>
          <w:szCs w:val="20"/>
        </w:rPr>
        <w:t xml:space="preserve"> os dados do contrato e do órgão contratante; </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d)</w:t>
      </w:r>
      <w:r w:rsidRPr="005F0573">
        <w:rPr>
          <w:rFonts w:ascii="Arial" w:hAnsi="Arial" w:cs="Arial"/>
          <w:sz w:val="20"/>
          <w:szCs w:val="20"/>
        </w:rPr>
        <w:t xml:space="preserve"> o período respectivo de execução do Contrato; </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e)</w:t>
      </w:r>
      <w:r w:rsidRPr="005F0573">
        <w:rPr>
          <w:rFonts w:ascii="Arial" w:hAnsi="Arial" w:cs="Arial"/>
          <w:sz w:val="20"/>
          <w:szCs w:val="20"/>
        </w:rPr>
        <w:t xml:space="preserve"> o valor a pagar; e </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f)</w:t>
      </w:r>
      <w:r w:rsidRPr="005F0573">
        <w:rPr>
          <w:rFonts w:ascii="Arial" w:hAnsi="Arial" w:cs="Arial"/>
          <w:sz w:val="20"/>
          <w:szCs w:val="20"/>
        </w:rPr>
        <w:t xml:space="preserve"> eventual destaque do valor de retenções tributárias cabíveis.</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7.24.</w:t>
      </w:r>
      <w:r w:rsidRPr="005F0573">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7.25.</w:t>
      </w:r>
      <w:r w:rsidRPr="005F0573">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3061C2" w:rsidRPr="005F0573" w:rsidRDefault="003061C2" w:rsidP="00DD35DB">
      <w:pPr>
        <w:ind w:firstLine="708"/>
        <w:jc w:val="both"/>
        <w:rPr>
          <w:rFonts w:ascii="Arial" w:hAnsi="Arial" w:cs="Arial"/>
          <w:sz w:val="20"/>
          <w:szCs w:val="20"/>
        </w:rPr>
      </w:pPr>
    </w:p>
    <w:p w:rsidR="003061C2" w:rsidRDefault="003061C2" w:rsidP="00DD35DB">
      <w:pPr>
        <w:ind w:firstLine="708"/>
        <w:jc w:val="both"/>
        <w:rPr>
          <w:rFonts w:ascii="Arial" w:hAnsi="Arial" w:cs="Arial"/>
          <w:sz w:val="20"/>
          <w:szCs w:val="20"/>
        </w:rPr>
      </w:pPr>
      <w:r w:rsidRPr="005F0573">
        <w:rPr>
          <w:rFonts w:ascii="Arial" w:hAnsi="Arial" w:cs="Arial"/>
          <w:b/>
          <w:sz w:val="20"/>
          <w:szCs w:val="20"/>
        </w:rPr>
        <w:t>7.26.</w:t>
      </w:r>
      <w:r w:rsidRPr="005F0573">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180525" w:rsidRPr="005F0573" w:rsidRDefault="00180525"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7.27.</w:t>
      </w:r>
      <w:r w:rsidRPr="005F0573">
        <w:rPr>
          <w:rFonts w:ascii="Arial" w:hAnsi="Arial" w:cs="Arial"/>
          <w:sz w:val="20"/>
          <w:szCs w:val="20"/>
        </w:rPr>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do Município de Álvares Machado.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7.28.</w:t>
      </w:r>
      <w:r w:rsidRPr="005F0573">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7.29.</w:t>
      </w:r>
      <w:r w:rsidRPr="005F0573">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7.30.</w:t>
      </w:r>
      <w:r w:rsidRPr="005F0573">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3061C2" w:rsidRPr="005F0573" w:rsidRDefault="003061C2" w:rsidP="00DD35DB">
      <w:pPr>
        <w:ind w:firstLine="708"/>
        <w:jc w:val="both"/>
        <w:rPr>
          <w:rFonts w:ascii="Arial" w:hAnsi="Arial" w:cs="Arial"/>
          <w:sz w:val="20"/>
          <w:szCs w:val="20"/>
        </w:rPr>
      </w:pPr>
      <w:r w:rsidRPr="005F0573">
        <w:rPr>
          <w:rFonts w:ascii="Arial" w:hAnsi="Arial" w:cs="Arial"/>
          <w:sz w:val="20"/>
          <w:szCs w:val="20"/>
        </w:rPr>
        <w:t xml:space="preserve"> </w:t>
      </w:r>
    </w:p>
    <w:p w:rsidR="003061C2" w:rsidRPr="005F0573" w:rsidRDefault="003061C2" w:rsidP="00DD35DB">
      <w:pPr>
        <w:ind w:firstLine="708"/>
        <w:jc w:val="both"/>
        <w:rPr>
          <w:rFonts w:ascii="Arial" w:hAnsi="Arial" w:cs="Arial"/>
          <w:b/>
          <w:sz w:val="20"/>
          <w:szCs w:val="20"/>
        </w:rPr>
      </w:pPr>
      <w:r w:rsidRPr="005F0573">
        <w:rPr>
          <w:rFonts w:ascii="Arial" w:hAnsi="Arial" w:cs="Arial"/>
          <w:b/>
          <w:sz w:val="20"/>
          <w:szCs w:val="20"/>
        </w:rPr>
        <w:t>Prazo de pagamento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7.29.</w:t>
      </w:r>
      <w:r w:rsidRPr="005F0573">
        <w:rPr>
          <w:rFonts w:ascii="Arial" w:hAnsi="Arial" w:cs="Arial"/>
          <w:sz w:val="20"/>
          <w:szCs w:val="20"/>
        </w:rPr>
        <w:t xml:space="preserve"> O pagamento será efetuado no prazo de até 30 (trinta) dias contados do recebimento da </w:t>
      </w:r>
      <w:r w:rsidRPr="005F0573">
        <w:rPr>
          <w:rFonts w:ascii="Arial" w:hAnsi="Arial" w:cs="Arial"/>
          <w:bCs/>
          <w:sz w:val="20"/>
          <w:szCs w:val="20"/>
        </w:rPr>
        <w:t>nota fiscal ou instrumento de cobrança equivalente</w:t>
      </w:r>
      <w:r w:rsidRPr="005F0573">
        <w:rPr>
          <w:rFonts w:ascii="Arial" w:hAnsi="Arial" w:cs="Arial"/>
          <w:sz w:val="20"/>
          <w:szCs w:val="20"/>
        </w:rPr>
        <w:t>.</w:t>
      </w:r>
    </w:p>
    <w:p w:rsidR="003061C2" w:rsidRPr="005F0573" w:rsidRDefault="003061C2" w:rsidP="00DD35DB">
      <w:pPr>
        <w:ind w:firstLine="708"/>
        <w:jc w:val="both"/>
        <w:rPr>
          <w:rFonts w:ascii="Arial" w:hAnsi="Arial" w:cs="Arial"/>
          <w:sz w:val="20"/>
          <w:szCs w:val="20"/>
        </w:rPr>
      </w:pPr>
    </w:p>
    <w:p w:rsidR="003061C2" w:rsidRPr="005F0573" w:rsidRDefault="003061C2" w:rsidP="00DD35DB">
      <w:pPr>
        <w:autoSpaceDE w:val="0"/>
        <w:autoSpaceDN w:val="0"/>
        <w:adjustRightInd w:val="0"/>
        <w:ind w:firstLine="708"/>
        <w:jc w:val="both"/>
        <w:rPr>
          <w:rFonts w:ascii="Arial" w:hAnsi="Arial" w:cs="Arial"/>
          <w:sz w:val="20"/>
          <w:szCs w:val="20"/>
        </w:rPr>
      </w:pPr>
      <w:r w:rsidRPr="005F0573">
        <w:rPr>
          <w:rFonts w:ascii="Arial" w:hAnsi="Arial" w:cs="Arial"/>
          <w:b/>
          <w:sz w:val="20"/>
          <w:szCs w:val="20"/>
        </w:rPr>
        <w:t>7.30.</w:t>
      </w:r>
      <w:r w:rsidRPr="005F0573">
        <w:rPr>
          <w:rFonts w:ascii="Arial" w:hAnsi="Arial" w:cs="Arial"/>
          <w:sz w:val="20"/>
          <w:szCs w:val="20"/>
        </w:rPr>
        <w:t xml:space="preserve"> </w:t>
      </w:r>
      <w:r w:rsidRPr="005F0573">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5F0573">
        <w:rPr>
          <w:rFonts w:ascii="Arial" w:hAnsi="Arial" w:cs="Arial"/>
          <w:sz w:val="20"/>
          <w:szCs w:val="20"/>
        </w:rPr>
        <w:t>índice IPC-Fipe (Índice de Preços ao Consumidor, da Fundação Instituto de Pesquisas Econômicas)</w:t>
      </w:r>
      <w:r w:rsidRPr="005F0573">
        <w:rPr>
          <w:rFonts w:ascii="Arial" w:eastAsiaTheme="minorHAnsi" w:hAnsi="Arial" w:cs="Arial"/>
          <w:sz w:val="20"/>
          <w:szCs w:val="20"/>
          <w:lang w:eastAsia="en-US"/>
        </w:rPr>
        <w:t xml:space="preserve"> de correção monetária</w:t>
      </w:r>
      <w:r w:rsidRPr="005F0573">
        <w:rPr>
          <w:rFonts w:ascii="Arial" w:hAnsi="Arial" w:cs="Arial"/>
          <w:sz w:val="20"/>
          <w:szCs w:val="20"/>
        </w:rPr>
        <w:t>.</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b/>
          <w:sz w:val="20"/>
          <w:szCs w:val="20"/>
        </w:rPr>
      </w:pPr>
      <w:r w:rsidRPr="005F0573">
        <w:rPr>
          <w:rFonts w:ascii="Arial" w:hAnsi="Arial" w:cs="Arial"/>
          <w:b/>
          <w:sz w:val="20"/>
          <w:szCs w:val="20"/>
        </w:rPr>
        <w:t>Forma de pagamento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7.31.</w:t>
      </w:r>
      <w:r w:rsidRPr="005F0573">
        <w:rPr>
          <w:rFonts w:ascii="Arial" w:hAnsi="Arial" w:cs="Arial"/>
          <w:sz w:val="20"/>
          <w:szCs w:val="20"/>
        </w:rPr>
        <w:t xml:space="preserve"> O pagamento será realizado por meio de ordem bancária, para crédito em banco, agência e conta corrente indicados pela Contratada.</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7.32.</w:t>
      </w:r>
      <w:r w:rsidRPr="005F0573">
        <w:rPr>
          <w:rFonts w:ascii="Arial" w:hAnsi="Arial" w:cs="Arial"/>
          <w:sz w:val="20"/>
          <w:szCs w:val="20"/>
        </w:rPr>
        <w:t xml:space="preserve"> Será considerada data do pagamento o dia em que constar como emitida a ordem bancária para pagamento.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7.33.</w:t>
      </w:r>
      <w:r w:rsidRPr="005F0573">
        <w:rPr>
          <w:rFonts w:ascii="Arial" w:hAnsi="Arial" w:cs="Arial"/>
          <w:sz w:val="20"/>
          <w:szCs w:val="20"/>
        </w:rPr>
        <w:t xml:space="preserve"> Quando do pagamento, será efetuada a retenção tributária prevista na legislação aplicável.</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lastRenderedPageBreak/>
        <w:t>7.33.1.</w:t>
      </w:r>
      <w:r w:rsidRPr="005F0573">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7.34.</w:t>
      </w:r>
      <w:r w:rsidRPr="005F0573">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b/>
          <w:sz w:val="20"/>
          <w:szCs w:val="20"/>
        </w:rPr>
      </w:pPr>
      <w:r w:rsidRPr="005F0573">
        <w:rPr>
          <w:rFonts w:ascii="Arial" w:hAnsi="Arial" w:cs="Arial"/>
          <w:b/>
          <w:sz w:val="20"/>
          <w:szCs w:val="20"/>
        </w:rPr>
        <w:t>Antecipação de pagamento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7.35.</w:t>
      </w:r>
      <w:r w:rsidRPr="005F0573">
        <w:rPr>
          <w:rFonts w:ascii="Arial" w:hAnsi="Arial" w:cs="Arial"/>
          <w:sz w:val="20"/>
          <w:szCs w:val="20"/>
        </w:rPr>
        <w:t xml:space="preserve"> A presente licitação não permite a antecipação de pagamento.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b/>
          <w:sz w:val="20"/>
          <w:szCs w:val="20"/>
        </w:rPr>
      </w:pPr>
      <w:r w:rsidRPr="005F0573">
        <w:rPr>
          <w:rFonts w:ascii="Arial" w:hAnsi="Arial" w:cs="Arial"/>
          <w:b/>
          <w:sz w:val="20"/>
          <w:szCs w:val="20"/>
        </w:rPr>
        <w:t>Reajuste</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7.36.</w:t>
      </w:r>
      <w:r w:rsidRPr="005F0573">
        <w:rPr>
          <w:rFonts w:ascii="Arial" w:hAnsi="Arial" w:cs="Arial"/>
          <w:sz w:val="20"/>
          <w:szCs w:val="20"/>
        </w:rPr>
        <w:t xml:space="preserve"> Os preços inicialmente contratados são fixos e irreajustáveis no prazo de um ano contado da data do orçamento estimado.</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7.37.</w:t>
      </w:r>
      <w:r w:rsidRPr="005F0573">
        <w:rPr>
          <w:rFonts w:ascii="Arial" w:hAnsi="Arial" w:cs="Arial"/>
          <w:sz w:val="20"/>
          <w:szCs w:val="20"/>
        </w:rPr>
        <w:t xml:space="preserve"> Após o interregno de um ano, e independentemente de pedido do Contratado, os preços iniciais serão reajustados, mediante a aplicação, pelo Contratante, do IPCA-IBGE (Índice Nacional de Preços ao Consumidor Amplo, do Instituto Brasileiro de Geografia e Estatística), exclusivamente para as obrigações iniciadas e concluídas após a ocorrência da anualidade.</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7.38.</w:t>
      </w:r>
      <w:r w:rsidRPr="005F0573">
        <w:rPr>
          <w:rFonts w:ascii="Arial" w:hAnsi="Arial" w:cs="Arial"/>
          <w:sz w:val="20"/>
          <w:szCs w:val="20"/>
        </w:rPr>
        <w:t xml:space="preserve"> Nos reajustes subsequentes ao primeiro, o interregno mínimo de um ano será contado a partir dos efeitos financeiros do último reajuste.</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7.39.</w:t>
      </w:r>
      <w:r w:rsidRPr="005F0573">
        <w:rPr>
          <w:rFonts w:ascii="Arial" w:hAnsi="Arial" w:cs="Arial"/>
          <w:sz w:val="20"/>
          <w:szCs w:val="20"/>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7.40.</w:t>
      </w:r>
      <w:r w:rsidRPr="005F0573">
        <w:rPr>
          <w:rFonts w:ascii="Arial" w:hAnsi="Arial" w:cs="Arial"/>
          <w:sz w:val="20"/>
          <w:szCs w:val="20"/>
        </w:rPr>
        <w:t xml:space="preserve"> Nas aferições finais, o(s) índice(s) utilizado(s) para reajuste será(</w:t>
      </w:r>
      <w:proofErr w:type="spellStart"/>
      <w:r w:rsidRPr="005F0573">
        <w:rPr>
          <w:rFonts w:ascii="Arial" w:hAnsi="Arial" w:cs="Arial"/>
          <w:sz w:val="20"/>
          <w:szCs w:val="20"/>
        </w:rPr>
        <w:t>ão</w:t>
      </w:r>
      <w:proofErr w:type="spellEnd"/>
      <w:r w:rsidRPr="005F0573">
        <w:rPr>
          <w:rFonts w:ascii="Arial" w:hAnsi="Arial" w:cs="Arial"/>
          <w:sz w:val="20"/>
          <w:szCs w:val="20"/>
        </w:rPr>
        <w:t>), obrigatoriamente, o(s) definitivo(s).</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7.41.</w:t>
      </w:r>
      <w:r w:rsidRPr="005F0573">
        <w:rPr>
          <w:rFonts w:ascii="Arial" w:hAnsi="Arial" w:cs="Arial"/>
          <w:sz w:val="20"/>
          <w:szCs w:val="20"/>
        </w:rPr>
        <w:t xml:space="preserve"> Caso o(s) índice(s) estabelecido(s) para reajustamento venha(m) a ser extinto(s) ou de qualquer forma não possa(m) mais ser utilizado(s), será(</w:t>
      </w:r>
      <w:proofErr w:type="spellStart"/>
      <w:r w:rsidRPr="005F0573">
        <w:rPr>
          <w:rFonts w:ascii="Arial" w:hAnsi="Arial" w:cs="Arial"/>
          <w:sz w:val="20"/>
          <w:szCs w:val="20"/>
        </w:rPr>
        <w:t>ão</w:t>
      </w:r>
      <w:proofErr w:type="spellEnd"/>
      <w:r w:rsidRPr="005F0573">
        <w:rPr>
          <w:rFonts w:ascii="Arial" w:hAnsi="Arial" w:cs="Arial"/>
          <w:sz w:val="20"/>
          <w:szCs w:val="20"/>
        </w:rPr>
        <w:t>) adotado(s), em substituição, o(s) que vier(em) a ser determinado(s) pela legislação então em vigor.</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7.42.</w:t>
      </w:r>
      <w:r w:rsidRPr="005F0573">
        <w:rPr>
          <w:rFonts w:ascii="Arial" w:hAnsi="Arial" w:cs="Arial"/>
          <w:sz w:val="20"/>
          <w:szCs w:val="20"/>
        </w:rPr>
        <w:t xml:space="preserve"> Na ausência de previsão legal quanto ao índice substituto, as partes elegerão novo índice oficial, para reajustamento do preço do valor remanescente, por meio de termo aditivo.</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7.43.</w:t>
      </w:r>
      <w:r w:rsidRPr="005F0573">
        <w:rPr>
          <w:rFonts w:ascii="Arial" w:hAnsi="Arial" w:cs="Arial"/>
          <w:sz w:val="20"/>
          <w:szCs w:val="20"/>
        </w:rPr>
        <w:t xml:space="preserve"> O reajuste será realizado por apostilamento.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b/>
          <w:sz w:val="20"/>
          <w:szCs w:val="20"/>
        </w:rPr>
      </w:pPr>
      <w:r w:rsidRPr="005F0573">
        <w:rPr>
          <w:rFonts w:ascii="Arial" w:hAnsi="Arial" w:cs="Arial"/>
          <w:b/>
          <w:sz w:val="20"/>
          <w:szCs w:val="20"/>
        </w:rPr>
        <w:t>Cessão de crédito</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jc w:val="both"/>
        <w:rPr>
          <w:rFonts w:ascii="Arial" w:hAnsi="Arial" w:cs="Arial"/>
          <w:sz w:val="20"/>
          <w:szCs w:val="20"/>
        </w:rPr>
      </w:pPr>
      <w:r w:rsidRPr="005F0573">
        <w:rPr>
          <w:rFonts w:ascii="Arial" w:hAnsi="Arial" w:cs="Arial"/>
          <w:sz w:val="20"/>
          <w:szCs w:val="20"/>
        </w:rPr>
        <w:tab/>
      </w:r>
      <w:r w:rsidRPr="005F0573">
        <w:rPr>
          <w:rFonts w:ascii="Arial" w:hAnsi="Arial" w:cs="Arial"/>
          <w:b/>
          <w:sz w:val="20"/>
          <w:szCs w:val="20"/>
        </w:rPr>
        <w:t>7.44.</w:t>
      </w:r>
      <w:r w:rsidRPr="005F0573">
        <w:rPr>
          <w:rFonts w:ascii="Arial" w:hAnsi="Arial" w:cs="Arial"/>
          <w:sz w:val="20"/>
          <w:szCs w:val="20"/>
        </w:rPr>
        <w:t xml:space="preserve"> A presente licitação não permite a cessão fiduciária de direitos creditícios com instituição financeira.</w:t>
      </w:r>
    </w:p>
    <w:p w:rsidR="00830488" w:rsidRPr="005F0573" w:rsidRDefault="00830488" w:rsidP="00DD35DB">
      <w:pPr>
        <w:jc w:val="center"/>
        <w:rPr>
          <w:rFonts w:ascii="Arial" w:hAnsi="Arial" w:cs="Arial"/>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47" w:name="_Toc230939183"/>
      <w:r w:rsidRPr="005F0573">
        <w:rPr>
          <w:rFonts w:ascii="Arial" w:hAnsi="Arial" w:cs="Arial"/>
          <w:b/>
          <w:bCs/>
          <w:color w:val="auto"/>
          <w:sz w:val="20"/>
          <w:szCs w:val="20"/>
        </w:rPr>
        <w:t xml:space="preserve">8. </w:t>
      </w:r>
      <w:r w:rsidRPr="005F0573">
        <w:rPr>
          <w:rFonts w:ascii="Arial" w:hAnsi="Arial" w:cs="Arial"/>
          <w:b/>
          <w:color w:val="auto"/>
          <w:sz w:val="20"/>
          <w:szCs w:val="20"/>
        </w:rPr>
        <w:t>INFRAÇÕES E SANÇÕES ADMINISTRATIVAS</w:t>
      </w:r>
      <w:r w:rsidRPr="005F0573">
        <w:rPr>
          <w:rFonts w:ascii="Arial" w:hAnsi="Arial" w:cs="Arial"/>
          <w:b/>
          <w:bCs/>
          <w:color w:val="auto"/>
          <w:sz w:val="20"/>
          <w:szCs w:val="20"/>
        </w:rPr>
        <w:t>:</w:t>
      </w:r>
      <w:bookmarkEnd w:id="47"/>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8.1</w:t>
      </w:r>
      <w:r w:rsidRPr="005F0573">
        <w:rPr>
          <w:rFonts w:ascii="Arial" w:hAnsi="Arial" w:cs="Arial"/>
          <w:b/>
          <w:sz w:val="20"/>
          <w:szCs w:val="20"/>
        </w:rPr>
        <w:t>.</w:t>
      </w:r>
      <w:r w:rsidRPr="005F0573">
        <w:rPr>
          <w:rFonts w:ascii="Arial" w:hAnsi="Arial" w:cs="Arial"/>
          <w:sz w:val="20"/>
          <w:szCs w:val="20"/>
        </w:rPr>
        <w:t xml:space="preserve"> Comete infração administrativa, nos termos da Lei nº 14.133, de 2021, o contratado que:</w:t>
      </w:r>
    </w:p>
    <w:p w:rsidR="003061C2" w:rsidRPr="005F0573" w:rsidRDefault="003061C2" w:rsidP="00DD35DB">
      <w:pPr>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a)</w:t>
      </w:r>
      <w:r w:rsidRPr="005F0573">
        <w:rPr>
          <w:rFonts w:ascii="Arial" w:hAnsi="Arial" w:cs="Arial"/>
          <w:sz w:val="20"/>
          <w:szCs w:val="20"/>
        </w:rPr>
        <w:t xml:space="preserve"> der causa à inexecução parcial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b)</w:t>
      </w:r>
      <w:r w:rsidRPr="005F0573">
        <w:rPr>
          <w:rFonts w:ascii="Arial" w:hAnsi="Arial" w:cs="Arial"/>
          <w:sz w:val="20"/>
          <w:szCs w:val="20"/>
        </w:rPr>
        <w:t xml:space="preserve"> der causa à inexecução parcial do contrato que cause grave dano à Administração ou ao funcionamento dos serviços públicos ou ao interesse coletivo;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c)</w:t>
      </w:r>
      <w:r w:rsidRPr="005F0573">
        <w:rPr>
          <w:rFonts w:ascii="Arial" w:hAnsi="Arial" w:cs="Arial"/>
          <w:sz w:val="20"/>
          <w:szCs w:val="20"/>
        </w:rPr>
        <w:t xml:space="preserve"> der causa à inexecução total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d)</w:t>
      </w:r>
      <w:r w:rsidRPr="005F0573">
        <w:rPr>
          <w:rFonts w:ascii="Arial" w:hAnsi="Arial" w:cs="Arial"/>
          <w:sz w:val="20"/>
          <w:szCs w:val="20"/>
        </w:rPr>
        <w:t xml:space="preserve"> ensejar o retardamento da execução ou da entrega do objeto da contratação sem motivo justificado;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e)</w:t>
      </w:r>
      <w:r w:rsidRPr="005F0573">
        <w:rPr>
          <w:rFonts w:ascii="Arial" w:hAnsi="Arial" w:cs="Arial"/>
          <w:sz w:val="20"/>
          <w:szCs w:val="20"/>
        </w:rPr>
        <w:t xml:space="preserve"> apresentar documentação falsa ou prestar declaração falsa durante a execução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lastRenderedPageBreak/>
        <w:t>f)</w:t>
      </w:r>
      <w:r w:rsidRPr="005F0573">
        <w:rPr>
          <w:rFonts w:ascii="Arial" w:hAnsi="Arial" w:cs="Arial"/>
          <w:sz w:val="20"/>
          <w:szCs w:val="20"/>
        </w:rPr>
        <w:t xml:space="preserve"> praticar ato fraudulento na execução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g)</w:t>
      </w:r>
      <w:r w:rsidRPr="005F0573">
        <w:rPr>
          <w:rFonts w:ascii="Arial" w:hAnsi="Arial" w:cs="Arial"/>
          <w:sz w:val="20"/>
          <w:szCs w:val="20"/>
        </w:rPr>
        <w:t xml:space="preserve"> comportar-se de modo inidôneo ou cometer fraude de qualquer natureza;</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h)</w:t>
      </w:r>
      <w:r w:rsidRPr="005F0573">
        <w:rPr>
          <w:rFonts w:ascii="Arial" w:hAnsi="Arial" w:cs="Arial"/>
          <w:sz w:val="20"/>
          <w:szCs w:val="20"/>
        </w:rPr>
        <w:t xml:space="preserve"> praticar ato lesivo previsto no art. 5º da Lei nº 12.846, de 1º de agosto de 2013.</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8.2.</w:t>
      </w:r>
      <w:r w:rsidRPr="005F0573">
        <w:rPr>
          <w:rFonts w:ascii="Arial" w:hAnsi="Arial" w:cs="Arial"/>
          <w:sz w:val="20"/>
          <w:szCs w:val="20"/>
        </w:rPr>
        <w:t xml:space="preserve"> Serão aplicadas ao contratado que incorrer nas infrações acima descritas as seguintes sanções:</w:t>
      </w:r>
    </w:p>
    <w:p w:rsidR="003061C2" w:rsidRPr="005F0573" w:rsidRDefault="003061C2" w:rsidP="00DD35DB">
      <w:pPr>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8.2.1.</w:t>
      </w:r>
      <w:r w:rsidRPr="005F0573">
        <w:rPr>
          <w:rFonts w:ascii="Arial" w:hAnsi="Arial" w:cs="Arial"/>
          <w:sz w:val="20"/>
          <w:szCs w:val="20"/>
        </w:rPr>
        <w:t xml:space="preserve"> </w:t>
      </w:r>
      <w:r w:rsidRPr="005F0573">
        <w:rPr>
          <w:rFonts w:ascii="Arial" w:hAnsi="Arial" w:cs="Arial"/>
          <w:b/>
          <w:sz w:val="20"/>
          <w:szCs w:val="20"/>
        </w:rPr>
        <w:t>Advertência</w:t>
      </w:r>
      <w:r w:rsidRPr="005F0573">
        <w:rPr>
          <w:rFonts w:ascii="Arial" w:hAnsi="Arial" w:cs="Arial"/>
          <w:sz w:val="20"/>
          <w:szCs w:val="20"/>
        </w:rPr>
        <w:t>, quando o contratado der causa à inexecução parcial do contrato, sempre que não se justificar a imposição de penalidade mais grave (art. 156, §2º, da Lei nº 14.133, de 2021);</w:t>
      </w:r>
    </w:p>
    <w:p w:rsidR="003061C2" w:rsidRPr="005F0573" w:rsidRDefault="003061C2" w:rsidP="00DD35DB">
      <w:pPr>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8.2.2.</w:t>
      </w:r>
      <w:r w:rsidRPr="005F0573">
        <w:rPr>
          <w:rFonts w:ascii="Arial" w:hAnsi="Arial" w:cs="Arial"/>
          <w:sz w:val="20"/>
          <w:szCs w:val="20"/>
        </w:rPr>
        <w:t xml:space="preserve"> </w:t>
      </w:r>
      <w:r w:rsidRPr="005F0573">
        <w:rPr>
          <w:rFonts w:ascii="Arial" w:hAnsi="Arial" w:cs="Arial"/>
          <w:b/>
          <w:sz w:val="20"/>
          <w:szCs w:val="20"/>
        </w:rPr>
        <w:t>Impedimento de licitar e contratar</w:t>
      </w:r>
      <w:r w:rsidRPr="005F0573">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3061C2" w:rsidRPr="005F0573" w:rsidRDefault="003061C2" w:rsidP="00DD35DB">
      <w:pPr>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8.2.3.</w:t>
      </w:r>
      <w:r w:rsidRPr="005F0573">
        <w:rPr>
          <w:rFonts w:ascii="Arial" w:hAnsi="Arial" w:cs="Arial"/>
          <w:sz w:val="20"/>
          <w:szCs w:val="20"/>
        </w:rPr>
        <w:t xml:space="preserve"> </w:t>
      </w:r>
      <w:r w:rsidRPr="005F0573">
        <w:rPr>
          <w:rFonts w:ascii="Arial" w:hAnsi="Arial" w:cs="Arial"/>
          <w:b/>
          <w:sz w:val="20"/>
          <w:szCs w:val="20"/>
        </w:rPr>
        <w:t>Declaração de inidoneidade para licitar e contratar</w:t>
      </w:r>
      <w:r w:rsidRPr="005F0573">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403230" w:rsidRPr="005F0573" w:rsidRDefault="00403230" w:rsidP="00DD35DB">
      <w:pPr>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8.2.4.</w:t>
      </w:r>
      <w:r w:rsidRPr="005F0573">
        <w:rPr>
          <w:rFonts w:ascii="Arial" w:hAnsi="Arial" w:cs="Arial"/>
          <w:sz w:val="20"/>
          <w:szCs w:val="20"/>
        </w:rPr>
        <w:t xml:space="preserve"> </w:t>
      </w:r>
      <w:r w:rsidRPr="005F0573">
        <w:rPr>
          <w:rFonts w:ascii="Arial" w:hAnsi="Arial" w:cs="Arial"/>
          <w:b/>
          <w:sz w:val="20"/>
          <w:szCs w:val="20"/>
        </w:rPr>
        <w:t>Multa</w:t>
      </w:r>
      <w:r w:rsidRPr="005F0573">
        <w:rPr>
          <w:rFonts w:ascii="Arial" w:hAnsi="Arial" w:cs="Arial"/>
          <w:sz w:val="20"/>
          <w:szCs w:val="20"/>
        </w:rPr>
        <w:t>:</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8.2.4.1.</w:t>
      </w:r>
      <w:r w:rsidRPr="005F0573">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8.2.4.2.</w:t>
      </w:r>
      <w:r w:rsidRPr="005F0573">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8.2.4.2.1.</w:t>
      </w:r>
      <w:r w:rsidRPr="005F0573">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8.2.4.3.</w:t>
      </w:r>
      <w:r w:rsidRPr="005F0573">
        <w:rPr>
          <w:rFonts w:ascii="Arial" w:hAnsi="Arial" w:cs="Arial"/>
          <w:sz w:val="20"/>
          <w:szCs w:val="20"/>
        </w:rPr>
        <w:t xml:space="preserve"> Compensatória, para as infrações descritas acima alíneas “e” a “h” de 20% (vinte por cento) a 30% (trinta por cento) do valor da contratação.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8.2.4.4.</w:t>
      </w:r>
      <w:r w:rsidRPr="005F0573">
        <w:rPr>
          <w:rFonts w:ascii="Arial" w:hAnsi="Arial" w:cs="Arial"/>
          <w:sz w:val="20"/>
          <w:szCs w:val="20"/>
        </w:rPr>
        <w:t xml:space="preserve"> Compensatória, para a inexecução total do contrato prevista acima na alínea “c”, de 15% (quinze por cento) a 20% (vinte por cento) do valor da contratação.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8.2.4.5.</w:t>
      </w:r>
      <w:r w:rsidRPr="005F0573">
        <w:rPr>
          <w:rFonts w:ascii="Arial" w:hAnsi="Arial" w:cs="Arial"/>
          <w:sz w:val="20"/>
          <w:szCs w:val="20"/>
        </w:rPr>
        <w:tab/>
        <w:t>Compensatória, para a infração descrita acima na alínea “b”, de 5% (cinco por cento) a 10% (dez por cento) do valor da contratação.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8.2.4.6.</w:t>
      </w:r>
      <w:r w:rsidRPr="005F0573">
        <w:rPr>
          <w:rFonts w:ascii="Arial" w:hAnsi="Arial" w:cs="Arial"/>
          <w:sz w:val="20"/>
          <w:szCs w:val="20"/>
        </w:rPr>
        <w:tab/>
        <w:t>Compensatória, em substituição à multa moratória para a infração descrita acima na alínea “d”, de 5% (cinco por cento) a 10% (dez por cento) do valor da contratação.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8.2.4.7.</w:t>
      </w:r>
      <w:r w:rsidRPr="005F0573">
        <w:rPr>
          <w:rFonts w:ascii="Arial" w:hAnsi="Arial" w:cs="Arial"/>
          <w:sz w:val="20"/>
          <w:szCs w:val="20"/>
        </w:rPr>
        <w:tab/>
        <w:t>Compensatória, para a infração descrita acima na alínea “a”, de 5% (cinco por cento) a 10% (dez por cento) do valor da contratação.</w:t>
      </w:r>
    </w:p>
    <w:p w:rsidR="003061C2" w:rsidRPr="005F0573" w:rsidRDefault="003061C2" w:rsidP="00DD35DB">
      <w:pPr>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8.3.</w:t>
      </w:r>
      <w:r w:rsidRPr="005F0573">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3061C2" w:rsidRPr="005F0573" w:rsidRDefault="003061C2" w:rsidP="00DD35DB">
      <w:pPr>
        <w:ind w:firstLine="709"/>
        <w:jc w:val="both"/>
        <w:rPr>
          <w:rFonts w:ascii="Arial" w:hAnsi="Arial" w:cs="Arial"/>
          <w:sz w:val="20"/>
          <w:szCs w:val="20"/>
        </w:rPr>
      </w:pPr>
    </w:p>
    <w:p w:rsidR="003061C2" w:rsidRDefault="003061C2" w:rsidP="00DD35DB">
      <w:pPr>
        <w:ind w:firstLine="709"/>
        <w:jc w:val="both"/>
        <w:rPr>
          <w:rFonts w:ascii="Arial" w:hAnsi="Arial" w:cs="Arial"/>
          <w:sz w:val="20"/>
          <w:szCs w:val="20"/>
        </w:rPr>
      </w:pPr>
      <w:r w:rsidRPr="005F0573">
        <w:rPr>
          <w:rFonts w:ascii="Arial" w:hAnsi="Arial" w:cs="Arial"/>
          <w:b/>
          <w:sz w:val="20"/>
          <w:szCs w:val="20"/>
        </w:rPr>
        <w:t>8.4.</w:t>
      </w:r>
      <w:r w:rsidRPr="005F0573">
        <w:rPr>
          <w:rFonts w:ascii="Arial" w:hAnsi="Arial" w:cs="Arial"/>
          <w:sz w:val="20"/>
          <w:szCs w:val="20"/>
        </w:rPr>
        <w:t xml:space="preserve"> Todas as sanções previstas neste Termo de Referência poderão ser aplicadas cumulativamente com a multa.</w:t>
      </w:r>
    </w:p>
    <w:p w:rsidR="00605613" w:rsidRPr="005F0573" w:rsidRDefault="00605613"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8.5.</w:t>
      </w:r>
      <w:r w:rsidRPr="005F0573">
        <w:rPr>
          <w:rFonts w:ascii="Arial" w:hAnsi="Arial" w:cs="Arial"/>
          <w:sz w:val="20"/>
          <w:szCs w:val="20"/>
        </w:rPr>
        <w:t xml:space="preserve"> Antes da aplicação da multa será facultada a defesa do interessado no prazo de 15 (quinze) dias úteis, contado da data de sua intimação.</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8.6.</w:t>
      </w:r>
      <w:r w:rsidRPr="005F0573">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lastRenderedPageBreak/>
        <w:t>8.7.</w:t>
      </w:r>
      <w:r w:rsidRPr="005F0573">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8.8.</w:t>
      </w:r>
      <w:r w:rsidRPr="005F0573">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8.8.1.</w:t>
      </w:r>
      <w:r w:rsidRPr="005F0573">
        <w:rPr>
          <w:rFonts w:ascii="Arial" w:hAnsi="Arial" w:cs="Arial"/>
          <w:sz w:val="20"/>
          <w:szCs w:val="20"/>
        </w:rPr>
        <w:t xml:space="preserve"> Para a garantia da ampla defesa e contraditório, as notificações serão enviadas eletronicamente para os endereços de e-mail informados na proposta comercial.</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8.8.2.</w:t>
      </w:r>
      <w:r w:rsidRPr="005F0573">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8.9.</w:t>
      </w:r>
      <w:r w:rsidRPr="005F0573">
        <w:rPr>
          <w:rFonts w:ascii="Arial" w:hAnsi="Arial" w:cs="Arial"/>
          <w:sz w:val="20"/>
          <w:szCs w:val="20"/>
        </w:rPr>
        <w:t xml:space="preserve"> Na aplicação das sanções serão considerados:</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8.9.1.</w:t>
      </w:r>
      <w:r w:rsidRPr="005F0573">
        <w:rPr>
          <w:rFonts w:ascii="Arial" w:hAnsi="Arial" w:cs="Arial"/>
          <w:sz w:val="20"/>
          <w:szCs w:val="20"/>
        </w:rPr>
        <w:t xml:space="preserve"> a natureza e a gravidade da infração cometida;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8.9.2.</w:t>
      </w:r>
      <w:r w:rsidRPr="005F0573">
        <w:rPr>
          <w:rFonts w:ascii="Arial" w:hAnsi="Arial" w:cs="Arial"/>
          <w:sz w:val="20"/>
          <w:szCs w:val="20"/>
        </w:rPr>
        <w:t xml:space="preserve"> as peculiaridades do caso concreto;</w:t>
      </w:r>
    </w:p>
    <w:p w:rsidR="003061C2" w:rsidRPr="005F0573" w:rsidRDefault="003061C2" w:rsidP="00DD35DB">
      <w:pPr>
        <w:ind w:firstLine="709"/>
        <w:jc w:val="both"/>
        <w:rPr>
          <w:rFonts w:ascii="Arial" w:hAnsi="Arial" w:cs="Arial"/>
          <w:sz w:val="20"/>
          <w:szCs w:val="20"/>
        </w:rPr>
      </w:pPr>
    </w:p>
    <w:p w:rsidR="003061C2" w:rsidRDefault="003061C2" w:rsidP="00DD35DB">
      <w:pPr>
        <w:ind w:firstLine="709"/>
        <w:jc w:val="both"/>
        <w:rPr>
          <w:rFonts w:ascii="Arial" w:hAnsi="Arial" w:cs="Arial"/>
          <w:sz w:val="20"/>
          <w:szCs w:val="20"/>
        </w:rPr>
      </w:pPr>
      <w:r w:rsidRPr="005F0573">
        <w:rPr>
          <w:rFonts w:ascii="Arial" w:hAnsi="Arial" w:cs="Arial"/>
          <w:b/>
          <w:sz w:val="20"/>
          <w:szCs w:val="20"/>
        </w:rPr>
        <w:t>8.9.3.</w:t>
      </w:r>
      <w:r w:rsidRPr="005F0573">
        <w:rPr>
          <w:rFonts w:ascii="Arial" w:hAnsi="Arial" w:cs="Arial"/>
          <w:sz w:val="20"/>
          <w:szCs w:val="20"/>
        </w:rPr>
        <w:t xml:space="preserve"> as circunstâncias agravantes ou atenuantes;</w:t>
      </w:r>
    </w:p>
    <w:p w:rsidR="00403230" w:rsidRPr="005F0573" w:rsidRDefault="00403230"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8.9.4.</w:t>
      </w:r>
      <w:r w:rsidRPr="005F0573">
        <w:rPr>
          <w:rFonts w:ascii="Arial" w:hAnsi="Arial" w:cs="Arial"/>
          <w:sz w:val="20"/>
          <w:szCs w:val="20"/>
        </w:rPr>
        <w:t xml:space="preserve"> os danos que dela provierem para o Contratante; e</w:t>
      </w:r>
    </w:p>
    <w:p w:rsidR="003061C2" w:rsidRPr="005F0573" w:rsidRDefault="003061C2" w:rsidP="00DD35DB">
      <w:pPr>
        <w:ind w:firstLine="709"/>
        <w:jc w:val="both"/>
        <w:rPr>
          <w:rFonts w:ascii="Arial" w:hAnsi="Arial" w:cs="Arial"/>
          <w:sz w:val="20"/>
          <w:szCs w:val="20"/>
        </w:rPr>
      </w:pPr>
    </w:p>
    <w:p w:rsidR="003061C2" w:rsidRDefault="003061C2" w:rsidP="00DD35DB">
      <w:pPr>
        <w:ind w:firstLine="709"/>
        <w:jc w:val="both"/>
        <w:rPr>
          <w:rFonts w:ascii="Arial" w:hAnsi="Arial" w:cs="Arial"/>
          <w:sz w:val="20"/>
          <w:szCs w:val="20"/>
        </w:rPr>
      </w:pPr>
      <w:r w:rsidRPr="005F0573">
        <w:rPr>
          <w:rFonts w:ascii="Arial" w:hAnsi="Arial" w:cs="Arial"/>
          <w:b/>
          <w:sz w:val="20"/>
          <w:szCs w:val="20"/>
        </w:rPr>
        <w:t>8.9.5.</w:t>
      </w:r>
      <w:r w:rsidRPr="005F0573">
        <w:rPr>
          <w:rFonts w:ascii="Arial" w:hAnsi="Arial" w:cs="Arial"/>
          <w:sz w:val="20"/>
          <w:szCs w:val="20"/>
        </w:rPr>
        <w:t xml:space="preserve"> a implantação ou o aperfeiçoamento de programa de integridade, conforme normas e orientações dos órgãos de controle.</w:t>
      </w:r>
    </w:p>
    <w:p w:rsidR="006A2D3F" w:rsidRPr="005F0573" w:rsidRDefault="006A2D3F"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8.10.</w:t>
      </w:r>
      <w:r w:rsidRPr="005F0573">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8.11.</w:t>
      </w:r>
      <w:r w:rsidRPr="005F0573">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8.12.</w:t>
      </w:r>
      <w:r w:rsidRPr="005F0573">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8.13.</w:t>
      </w:r>
      <w:r w:rsidRPr="005F0573">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3061C2" w:rsidRPr="005F0573" w:rsidRDefault="003061C2" w:rsidP="00DD35DB">
      <w:pPr>
        <w:ind w:firstLine="709"/>
        <w:jc w:val="both"/>
        <w:rPr>
          <w:rFonts w:ascii="Arial" w:hAnsi="Arial" w:cs="Arial"/>
          <w:sz w:val="20"/>
          <w:szCs w:val="20"/>
        </w:rPr>
      </w:pPr>
    </w:p>
    <w:p w:rsidR="003061C2" w:rsidRPr="005F0573" w:rsidRDefault="003061C2" w:rsidP="00DD35DB">
      <w:pPr>
        <w:ind w:firstLine="709"/>
        <w:jc w:val="both"/>
        <w:rPr>
          <w:rFonts w:ascii="Arial" w:hAnsi="Arial" w:cs="Arial"/>
          <w:sz w:val="20"/>
          <w:szCs w:val="20"/>
        </w:rPr>
      </w:pPr>
      <w:r w:rsidRPr="005F0573">
        <w:rPr>
          <w:rFonts w:ascii="Arial" w:hAnsi="Arial" w:cs="Arial"/>
          <w:b/>
          <w:sz w:val="20"/>
          <w:szCs w:val="20"/>
        </w:rPr>
        <w:t>8.14.</w:t>
      </w:r>
      <w:r w:rsidRPr="005F0573">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rsidR="00830488" w:rsidRDefault="00830488" w:rsidP="00DD35DB">
      <w:pPr>
        <w:ind w:firstLine="709"/>
        <w:jc w:val="both"/>
        <w:rPr>
          <w:rFonts w:ascii="Arial" w:hAnsi="Arial" w:cs="Arial"/>
          <w:sz w:val="20"/>
          <w:szCs w:val="20"/>
        </w:rPr>
      </w:pPr>
    </w:p>
    <w:p w:rsidR="00366716" w:rsidRDefault="00366716" w:rsidP="00DD35DB">
      <w:pPr>
        <w:ind w:firstLine="709"/>
        <w:jc w:val="both"/>
        <w:rPr>
          <w:rFonts w:ascii="Arial" w:hAnsi="Arial" w:cs="Arial"/>
          <w:sz w:val="20"/>
          <w:szCs w:val="20"/>
        </w:rPr>
      </w:pPr>
    </w:p>
    <w:p w:rsidR="00366716" w:rsidRPr="005F0573" w:rsidRDefault="00366716" w:rsidP="00DD35DB">
      <w:pPr>
        <w:ind w:firstLine="709"/>
        <w:jc w:val="both"/>
        <w:rPr>
          <w:rFonts w:ascii="Arial" w:hAnsi="Arial" w:cs="Arial"/>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48" w:name="_Toc230939184"/>
      <w:r w:rsidRPr="005F0573">
        <w:rPr>
          <w:rFonts w:ascii="Arial" w:hAnsi="Arial" w:cs="Arial"/>
          <w:b/>
          <w:bCs/>
          <w:color w:val="auto"/>
          <w:sz w:val="20"/>
          <w:szCs w:val="20"/>
        </w:rPr>
        <w:lastRenderedPageBreak/>
        <w:t xml:space="preserve">9. </w:t>
      </w:r>
      <w:r w:rsidRPr="005F0573">
        <w:rPr>
          <w:rFonts w:ascii="Arial" w:hAnsi="Arial" w:cs="Arial"/>
          <w:b/>
          <w:color w:val="auto"/>
          <w:sz w:val="20"/>
          <w:szCs w:val="20"/>
        </w:rPr>
        <w:t>FORMA E CRITÉRIOS DE SELEÇÃO DO FORNECEDOR E REGIME DE EXECUÇÃO</w:t>
      </w:r>
      <w:r w:rsidRPr="005F0573">
        <w:rPr>
          <w:rFonts w:ascii="Arial" w:hAnsi="Arial" w:cs="Arial"/>
          <w:b/>
          <w:bCs/>
          <w:color w:val="auto"/>
          <w:sz w:val="20"/>
          <w:szCs w:val="20"/>
        </w:rPr>
        <w:t>:</w:t>
      </w:r>
      <w:bookmarkEnd w:id="48"/>
    </w:p>
    <w:p w:rsidR="00830488" w:rsidRPr="005F0573" w:rsidRDefault="00830488" w:rsidP="00DD35DB">
      <w:pPr>
        <w:tabs>
          <w:tab w:val="left" w:pos="-3240"/>
        </w:tabs>
        <w:jc w:val="center"/>
        <w:rPr>
          <w:rFonts w:ascii="Arial" w:hAnsi="Arial" w:cs="Arial"/>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Forma de seleção e critério de julgamento da proposta</w:t>
      </w:r>
    </w:p>
    <w:p w:rsidR="003061C2" w:rsidRPr="005F0573" w:rsidRDefault="003061C2" w:rsidP="00DD35DB">
      <w:pPr>
        <w:jc w:val="both"/>
        <w:rPr>
          <w:rFonts w:ascii="Arial" w:hAnsi="Arial" w:cs="Arial"/>
          <w:bCs/>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9.1.</w:t>
      </w:r>
      <w:r w:rsidRPr="005F0573">
        <w:rPr>
          <w:rFonts w:ascii="Arial" w:hAnsi="Arial" w:cs="Arial"/>
          <w:bCs/>
          <w:sz w:val="20"/>
          <w:szCs w:val="20"/>
        </w:rPr>
        <w:t xml:space="preserve"> O fornecedor será selecionado por meio da realização de procedimento de </w:t>
      </w:r>
      <w:r w:rsidRPr="005F0573">
        <w:rPr>
          <w:rFonts w:ascii="Arial" w:hAnsi="Arial" w:cs="Arial"/>
          <w:b/>
          <w:bCs/>
          <w:sz w:val="20"/>
          <w:szCs w:val="20"/>
        </w:rPr>
        <w:t>LICITAÇÃO</w:t>
      </w:r>
      <w:r w:rsidRPr="005F0573">
        <w:rPr>
          <w:rFonts w:ascii="Arial" w:hAnsi="Arial" w:cs="Arial"/>
          <w:bCs/>
          <w:sz w:val="20"/>
          <w:szCs w:val="20"/>
        </w:rPr>
        <w:t xml:space="preserve">, na modalidade </w:t>
      </w:r>
      <w:r w:rsidRPr="005F0573">
        <w:rPr>
          <w:rFonts w:ascii="Arial" w:hAnsi="Arial" w:cs="Arial"/>
          <w:b/>
          <w:bCs/>
          <w:sz w:val="20"/>
          <w:szCs w:val="20"/>
        </w:rPr>
        <w:t>PREGÃO</w:t>
      </w:r>
      <w:r w:rsidRPr="005F0573">
        <w:rPr>
          <w:rFonts w:ascii="Arial" w:hAnsi="Arial" w:cs="Arial"/>
          <w:bCs/>
          <w:sz w:val="20"/>
          <w:szCs w:val="20"/>
        </w:rPr>
        <w:t xml:space="preserve">, sob a forma </w:t>
      </w:r>
      <w:r w:rsidRPr="005F0573">
        <w:rPr>
          <w:rFonts w:ascii="Arial" w:hAnsi="Arial" w:cs="Arial"/>
          <w:b/>
          <w:bCs/>
          <w:sz w:val="20"/>
          <w:szCs w:val="20"/>
        </w:rPr>
        <w:t>ELETRÔNICA</w:t>
      </w:r>
      <w:r w:rsidRPr="005F0573">
        <w:rPr>
          <w:rFonts w:ascii="Arial" w:hAnsi="Arial" w:cs="Arial"/>
          <w:bCs/>
          <w:sz w:val="20"/>
          <w:szCs w:val="20"/>
        </w:rPr>
        <w:t xml:space="preserve">, com adoção do critério de julgamento pelo </w:t>
      </w:r>
      <w:r w:rsidRPr="005F0573">
        <w:rPr>
          <w:rFonts w:ascii="Arial" w:hAnsi="Arial" w:cs="Arial"/>
          <w:b/>
          <w:bCs/>
          <w:sz w:val="20"/>
          <w:szCs w:val="20"/>
        </w:rPr>
        <w:t>MENOR PREÇO GLOBAL</w:t>
      </w:r>
      <w:r w:rsidR="00CF7AE6">
        <w:rPr>
          <w:rFonts w:ascii="Arial" w:hAnsi="Arial" w:cs="Arial"/>
          <w:b/>
          <w:bCs/>
          <w:sz w:val="20"/>
          <w:szCs w:val="20"/>
        </w:rPr>
        <w:t xml:space="preserve"> POR LOTE</w:t>
      </w:r>
      <w:r w:rsidRPr="005F0573">
        <w:rPr>
          <w:rFonts w:ascii="Arial" w:hAnsi="Arial" w:cs="Arial"/>
          <w:bCs/>
          <w:sz w:val="20"/>
          <w:szCs w:val="20"/>
        </w:rPr>
        <w:t>.</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Regime de execução</w:t>
      </w:r>
    </w:p>
    <w:p w:rsidR="003061C2" w:rsidRPr="005F0573" w:rsidRDefault="003061C2" w:rsidP="00DD35DB">
      <w:pPr>
        <w:jc w:val="both"/>
        <w:rPr>
          <w:rFonts w:ascii="Arial" w:hAnsi="Arial" w:cs="Arial"/>
          <w:bCs/>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9.2.</w:t>
      </w:r>
      <w:r w:rsidRPr="005F0573">
        <w:rPr>
          <w:rFonts w:ascii="Arial" w:hAnsi="Arial" w:cs="Arial"/>
          <w:bCs/>
          <w:sz w:val="20"/>
          <w:szCs w:val="20"/>
        </w:rPr>
        <w:t xml:space="preserve"> O regime de execução do contrato será </w:t>
      </w:r>
      <w:r w:rsidRPr="005F0573">
        <w:rPr>
          <w:rFonts w:ascii="Arial" w:hAnsi="Arial" w:cs="Arial"/>
          <w:b/>
          <w:color w:val="000000"/>
          <w:sz w:val="20"/>
          <w:szCs w:val="20"/>
        </w:rPr>
        <w:t>contínuo</w:t>
      </w:r>
      <w:r w:rsidRPr="005F0573">
        <w:rPr>
          <w:rFonts w:ascii="Arial" w:hAnsi="Arial" w:cs="Arial"/>
          <w:color w:val="000000"/>
          <w:sz w:val="20"/>
          <w:szCs w:val="20"/>
        </w:rPr>
        <w:t>.</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Critérios de aceitabilidade de preços</w:t>
      </w:r>
    </w:p>
    <w:p w:rsidR="003061C2" w:rsidRPr="005F0573" w:rsidRDefault="003061C2" w:rsidP="00DD35DB">
      <w:pPr>
        <w:jc w:val="both"/>
        <w:rPr>
          <w:rFonts w:ascii="Arial" w:hAnsi="Arial" w:cs="Arial"/>
          <w:bCs/>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9.3.</w:t>
      </w:r>
      <w:r w:rsidRPr="005F0573">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9.3.1.</w:t>
      </w:r>
      <w:r w:rsidRPr="005F0573">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3061C2" w:rsidRPr="005F0573" w:rsidRDefault="003061C2" w:rsidP="00DD35DB">
      <w:pPr>
        <w:jc w:val="both"/>
        <w:rPr>
          <w:rFonts w:ascii="Arial" w:hAnsi="Arial" w:cs="Arial"/>
          <w:bCs/>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9.4.</w:t>
      </w:r>
      <w:r w:rsidRPr="005F0573">
        <w:rPr>
          <w:rFonts w:ascii="Arial" w:hAnsi="Arial" w:cs="Arial"/>
          <w:bCs/>
          <w:sz w:val="20"/>
          <w:szCs w:val="20"/>
        </w:rPr>
        <w:t xml:space="preserve"> Para o objeto ou parte dele sujeito ao regime de empreitada por preço unitário o critério de aceitabilidade de preços será:</w:t>
      </w:r>
    </w:p>
    <w:p w:rsidR="003061C2" w:rsidRPr="005F0573" w:rsidRDefault="003061C2" w:rsidP="00DD35DB">
      <w:pPr>
        <w:ind w:firstLine="708"/>
        <w:jc w:val="both"/>
        <w:rPr>
          <w:rFonts w:ascii="Arial" w:hAnsi="Arial" w:cs="Arial"/>
          <w:bCs/>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9.4.1.</w:t>
      </w:r>
      <w:r w:rsidRPr="005F0573">
        <w:rPr>
          <w:rFonts w:ascii="Arial" w:hAnsi="Arial" w:cs="Arial"/>
          <w:bCs/>
          <w:sz w:val="20"/>
          <w:szCs w:val="20"/>
        </w:rPr>
        <w:t xml:space="preserve"> valor global: conforme valor estimado da licitação;</w:t>
      </w:r>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Exigências de habilitação</w:t>
      </w:r>
    </w:p>
    <w:p w:rsidR="003061C2" w:rsidRPr="005F0573" w:rsidRDefault="003061C2" w:rsidP="00DD35DB">
      <w:pPr>
        <w:jc w:val="both"/>
        <w:rPr>
          <w:rFonts w:ascii="Arial" w:hAnsi="Arial" w:cs="Arial"/>
          <w:bCs/>
          <w:sz w:val="20"/>
          <w:szCs w:val="20"/>
        </w:rPr>
      </w:pPr>
    </w:p>
    <w:p w:rsidR="003061C2" w:rsidRDefault="003061C2" w:rsidP="00DD35DB">
      <w:pPr>
        <w:ind w:firstLine="708"/>
        <w:jc w:val="both"/>
        <w:rPr>
          <w:rFonts w:ascii="Arial" w:hAnsi="Arial" w:cs="Arial"/>
          <w:bCs/>
          <w:sz w:val="20"/>
          <w:szCs w:val="20"/>
        </w:rPr>
      </w:pPr>
      <w:r w:rsidRPr="005F0573">
        <w:rPr>
          <w:rFonts w:ascii="Arial" w:hAnsi="Arial" w:cs="Arial"/>
          <w:b/>
          <w:bCs/>
          <w:sz w:val="20"/>
          <w:szCs w:val="20"/>
        </w:rPr>
        <w:t>9.5.</w:t>
      </w:r>
      <w:r w:rsidRPr="005F0573">
        <w:rPr>
          <w:rFonts w:ascii="Arial" w:hAnsi="Arial" w:cs="Arial"/>
          <w:bCs/>
          <w:sz w:val="20"/>
          <w:szCs w:val="20"/>
        </w:rPr>
        <w:t xml:space="preserve"> Para fins de habilitação, deverá o licitante comprovar os seguintes requisitos:</w:t>
      </w:r>
    </w:p>
    <w:p w:rsidR="007F16A9" w:rsidRPr="005F0573" w:rsidRDefault="007F16A9" w:rsidP="00DD35DB">
      <w:pPr>
        <w:ind w:firstLine="708"/>
        <w:jc w:val="both"/>
        <w:rPr>
          <w:rFonts w:ascii="Arial" w:hAnsi="Arial" w:cs="Arial"/>
          <w:bCs/>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Habilitação jurídica</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9.6.</w:t>
      </w:r>
      <w:r w:rsidRPr="005F0573">
        <w:rPr>
          <w:rFonts w:ascii="Arial" w:hAnsi="Arial" w:cs="Arial"/>
          <w:bCs/>
          <w:sz w:val="20"/>
          <w:szCs w:val="20"/>
        </w:rPr>
        <w:t xml:space="preserve"> </w:t>
      </w:r>
      <w:r w:rsidRPr="005F0573">
        <w:rPr>
          <w:rFonts w:ascii="Arial" w:hAnsi="Arial" w:cs="Arial"/>
          <w:b/>
          <w:bCs/>
          <w:sz w:val="20"/>
          <w:szCs w:val="20"/>
        </w:rPr>
        <w:t>Empresário individual:</w:t>
      </w:r>
      <w:r w:rsidRPr="005F0573">
        <w:rPr>
          <w:rFonts w:ascii="Arial" w:hAnsi="Arial" w:cs="Arial"/>
          <w:bCs/>
          <w:sz w:val="20"/>
          <w:szCs w:val="20"/>
        </w:rPr>
        <w:t xml:space="preserve"> inscrição no Registro Público de Empresas Mercantis, a cargo da Junta Comercial da respectiva sede;</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9.7.</w:t>
      </w:r>
      <w:r w:rsidRPr="005F0573">
        <w:rPr>
          <w:rFonts w:ascii="Arial" w:hAnsi="Arial" w:cs="Arial"/>
          <w:bCs/>
          <w:sz w:val="20"/>
          <w:szCs w:val="20"/>
        </w:rPr>
        <w:t xml:space="preserve"> </w:t>
      </w:r>
      <w:r w:rsidRPr="005F0573">
        <w:rPr>
          <w:rFonts w:ascii="Arial" w:hAnsi="Arial" w:cs="Arial"/>
          <w:b/>
          <w:bCs/>
          <w:sz w:val="20"/>
          <w:szCs w:val="20"/>
        </w:rPr>
        <w:t>Microempreendedor Individual (MEI):</w:t>
      </w:r>
      <w:r w:rsidRPr="005F0573">
        <w:rPr>
          <w:rFonts w:ascii="Arial" w:hAnsi="Arial" w:cs="Arial"/>
          <w:bCs/>
          <w:sz w:val="20"/>
          <w:szCs w:val="20"/>
        </w:rPr>
        <w:t xml:space="preserve"> Certificado da Condição de Microempreendedor Individual (CCMEI), cuja aceitação ficará condicionada à verificação da autenticidade no sítio </w:t>
      </w:r>
      <w:hyperlink r:id="rId24">
        <w:r w:rsidRPr="005F0573">
          <w:rPr>
            <w:rStyle w:val="Hyperlink"/>
            <w:rFonts w:ascii="Arial" w:hAnsi="Arial" w:cs="Arial"/>
            <w:bCs/>
            <w:sz w:val="20"/>
            <w:szCs w:val="20"/>
          </w:rPr>
          <w:t>https://www.gov.br/empresas-e-negocios/pt-br/empreendedor</w:t>
        </w:r>
      </w:hyperlink>
      <w:r w:rsidRPr="005F0573">
        <w:rPr>
          <w:rFonts w:ascii="Arial" w:hAnsi="Arial" w:cs="Arial"/>
          <w:bCs/>
          <w:sz w:val="20"/>
          <w:szCs w:val="20"/>
        </w:rPr>
        <w:t>;</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9.8.</w:t>
      </w:r>
      <w:r w:rsidRPr="005F0573">
        <w:rPr>
          <w:rFonts w:ascii="Arial" w:hAnsi="Arial" w:cs="Arial"/>
          <w:bCs/>
          <w:sz w:val="20"/>
          <w:szCs w:val="20"/>
        </w:rPr>
        <w:t xml:space="preserve"> </w:t>
      </w:r>
      <w:r w:rsidRPr="005F0573">
        <w:rPr>
          <w:rFonts w:ascii="Arial" w:hAnsi="Arial" w:cs="Arial"/>
          <w:b/>
          <w:bCs/>
          <w:sz w:val="20"/>
          <w:szCs w:val="20"/>
        </w:rPr>
        <w:t>Sociedade empresária, sociedade limitada unipessoal (SLU) ou sociedade identificada como empresa individual de responsabilidade limitada (EIRELI):</w:t>
      </w:r>
      <w:r w:rsidRPr="005F0573">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9.9.</w:t>
      </w:r>
      <w:r w:rsidRPr="005F0573">
        <w:rPr>
          <w:rFonts w:ascii="Arial" w:hAnsi="Arial" w:cs="Arial"/>
          <w:bCs/>
          <w:sz w:val="20"/>
          <w:szCs w:val="20"/>
        </w:rPr>
        <w:t xml:space="preserve"> </w:t>
      </w:r>
      <w:r w:rsidRPr="005F0573">
        <w:rPr>
          <w:rFonts w:ascii="Arial" w:hAnsi="Arial" w:cs="Arial"/>
          <w:b/>
          <w:bCs/>
          <w:sz w:val="20"/>
          <w:szCs w:val="20"/>
        </w:rPr>
        <w:t xml:space="preserve">Sociedade empresária estrangeira: </w:t>
      </w:r>
      <w:r w:rsidRPr="005F0573">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9.10.</w:t>
      </w:r>
      <w:r w:rsidRPr="005F0573">
        <w:rPr>
          <w:rFonts w:ascii="Arial" w:hAnsi="Arial" w:cs="Arial"/>
          <w:bCs/>
          <w:sz w:val="20"/>
          <w:szCs w:val="20"/>
        </w:rPr>
        <w:t xml:space="preserve"> </w:t>
      </w:r>
      <w:r w:rsidRPr="005F0573">
        <w:rPr>
          <w:rFonts w:ascii="Arial" w:hAnsi="Arial" w:cs="Arial"/>
          <w:b/>
          <w:bCs/>
          <w:sz w:val="20"/>
          <w:szCs w:val="20"/>
        </w:rPr>
        <w:t xml:space="preserve">Sociedade simples: </w:t>
      </w:r>
      <w:r w:rsidRPr="005F0573">
        <w:rPr>
          <w:rFonts w:ascii="Arial" w:hAnsi="Arial" w:cs="Arial"/>
          <w:bCs/>
          <w:sz w:val="20"/>
          <w:szCs w:val="20"/>
        </w:rPr>
        <w:t>inscrição do ato constitutivo no Registro Civil de Pessoas Jurídicas do local de sua sede, acompanhada de documento comprobatório de seus administradores;</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9.11.</w:t>
      </w:r>
      <w:r w:rsidRPr="005F0573">
        <w:rPr>
          <w:rFonts w:ascii="Arial" w:hAnsi="Arial" w:cs="Arial"/>
          <w:bCs/>
          <w:sz w:val="20"/>
          <w:szCs w:val="20"/>
        </w:rPr>
        <w:t xml:space="preserve"> </w:t>
      </w:r>
      <w:r w:rsidRPr="005F0573">
        <w:rPr>
          <w:rFonts w:ascii="Arial" w:hAnsi="Arial" w:cs="Arial"/>
          <w:b/>
          <w:bCs/>
          <w:sz w:val="20"/>
          <w:szCs w:val="20"/>
        </w:rPr>
        <w:t xml:space="preserve">Filial, sucursal ou agência de sociedade simples ou empresária: </w:t>
      </w:r>
      <w:r w:rsidRPr="005F0573">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lastRenderedPageBreak/>
        <w:t>9.12.</w:t>
      </w:r>
      <w:r w:rsidRPr="005F0573">
        <w:rPr>
          <w:rFonts w:ascii="Arial" w:hAnsi="Arial" w:cs="Arial"/>
          <w:bCs/>
          <w:sz w:val="20"/>
          <w:szCs w:val="20"/>
        </w:rPr>
        <w:t xml:space="preserve"> </w:t>
      </w:r>
      <w:r w:rsidRPr="005F0573">
        <w:rPr>
          <w:rFonts w:ascii="Arial" w:hAnsi="Arial" w:cs="Arial"/>
          <w:b/>
          <w:bCs/>
          <w:sz w:val="20"/>
          <w:szCs w:val="20"/>
        </w:rPr>
        <w:t xml:space="preserve">Sociedade cooperativa: </w:t>
      </w:r>
      <w:r w:rsidRPr="005F0573">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709"/>
        </w:tabs>
        <w:contextualSpacing/>
        <w:jc w:val="both"/>
        <w:rPr>
          <w:rFonts w:ascii="Arial" w:hAnsi="Arial" w:cs="Arial"/>
          <w:bCs/>
          <w:sz w:val="20"/>
          <w:szCs w:val="20"/>
        </w:rPr>
      </w:pPr>
      <w:r w:rsidRPr="005F0573">
        <w:rPr>
          <w:rFonts w:ascii="Arial" w:hAnsi="Arial" w:cs="Arial"/>
          <w:b/>
          <w:bCs/>
          <w:sz w:val="20"/>
          <w:szCs w:val="20"/>
        </w:rPr>
        <w:tab/>
        <w:t>9.1</w:t>
      </w:r>
      <w:r w:rsidR="00C70B66">
        <w:rPr>
          <w:rFonts w:ascii="Arial" w:hAnsi="Arial" w:cs="Arial"/>
          <w:b/>
          <w:bCs/>
          <w:sz w:val="20"/>
          <w:szCs w:val="20"/>
        </w:rPr>
        <w:t>3</w:t>
      </w:r>
      <w:r w:rsidRPr="005F0573">
        <w:rPr>
          <w:rFonts w:ascii="Arial" w:hAnsi="Arial" w:cs="Arial"/>
          <w:b/>
          <w:bCs/>
          <w:sz w:val="20"/>
          <w:szCs w:val="20"/>
        </w:rPr>
        <w:t>.</w:t>
      </w:r>
      <w:r w:rsidRPr="005F0573">
        <w:rPr>
          <w:rFonts w:ascii="Arial" w:hAnsi="Arial" w:cs="Arial"/>
          <w:bCs/>
          <w:sz w:val="20"/>
          <w:szCs w:val="20"/>
        </w:rPr>
        <w:t xml:space="preserve"> Os documentos apresentados deverão estar </w:t>
      </w:r>
      <w:r w:rsidRPr="005F0573">
        <w:rPr>
          <w:rFonts w:ascii="Arial" w:hAnsi="Arial" w:cs="Arial"/>
          <w:b/>
          <w:sz w:val="20"/>
          <w:szCs w:val="20"/>
          <w:u w:val="single"/>
        </w:rPr>
        <w:t>acompanhados de todas as alterações ou de consolidação respectiva vigente</w:t>
      </w:r>
      <w:r w:rsidRPr="005F0573">
        <w:rPr>
          <w:rFonts w:ascii="Arial" w:hAnsi="Arial" w:cs="Arial"/>
          <w:bCs/>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jc w:val="both"/>
        <w:rPr>
          <w:rFonts w:ascii="Arial" w:hAnsi="Arial" w:cs="Arial"/>
          <w:sz w:val="20"/>
          <w:szCs w:val="20"/>
        </w:rPr>
      </w:pPr>
      <w:r w:rsidRPr="005F0573">
        <w:rPr>
          <w:rFonts w:ascii="Arial" w:eastAsia="Arial Unicode MS" w:hAnsi="Arial" w:cs="Arial"/>
          <w:b/>
          <w:sz w:val="20"/>
          <w:szCs w:val="20"/>
        </w:rPr>
        <w:tab/>
      </w:r>
      <w:r w:rsidRPr="005F0573">
        <w:rPr>
          <w:rFonts w:ascii="Arial" w:hAnsi="Arial" w:cs="Arial"/>
          <w:b/>
          <w:bCs/>
          <w:sz w:val="20"/>
          <w:szCs w:val="20"/>
        </w:rPr>
        <w:t>9.1</w:t>
      </w:r>
      <w:r w:rsidR="00752657">
        <w:rPr>
          <w:rFonts w:ascii="Arial" w:hAnsi="Arial" w:cs="Arial"/>
          <w:b/>
          <w:bCs/>
          <w:sz w:val="20"/>
          <w:szCs w:val="20"/>
        </w:rPr>
        <w:t>3.1</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Pr="005F0573">
        <w:rPr>
          <w:rFonts w:ascii="Arial" w:hAnsi="Arial" w:cs="Arial"/>
          <w:sz w:val="20"/>
          <w:szCs w:val="20"/>
        </w:rPr>
        <w:t xml:space="preserve">Observar o documento de constituição nas ocorrências de alterações ou transformações, </w:t>
      </w:r>
      <w:r w:rsidRPr="005F0573">
        <w:rPr>
          <w:rFonts w:ascii="Arial" w:hAnsi="Arial" w:cs="Arial"/>
          <w:b/>
          <w:sz w:val="20"/>
          <w:szCs w:val="20"/>
        </w:rPr>
        <w:t xml:space="preserve">em especial nos casos de </w:t>
      </w:r>
      <w:r w:rsidRPr="005F0573">
        <w:rPr>
          <w:rFonts w:ascii="Arial" w:hAnsi="Arial" w:cs="Arial"/>
          <w:b/>
          <w:sz w:val="20"/>
          <w:szCs w:val="20"/>
          <w:u w:val="single"/>
        </w:rPr>
        <w:t>transformação de empresário individual em sociedade limitada unipessoal</w:t>
      </w:r>
      <w:r w:rsidRPr="005F0573">
        <w:rPr>
          <w:rFonts w:ascii="Arial" w:hAnsi="Arial" w:cs="Arial"/>
          <w:b/>
          <w:sz w:val="20"/>
          <w:szCs w:val="20"/>
        </w:rPr>
        <w:t xml:space="preserve">, devendo o ato ser </w:t>
      </w:r>
      <w:r w:rsidRPr="005F0573">
        <w:rPr>
          <w:rFonts w:ascii="Arial" w:hAnsi="Arial" w:cs="Arial"/>
          <w:b/>
          <w:sz w:val="20"/>
          <w:szCs w:val="20"/>
          <w:u w:val="single"/>
        </w:rPr>
        <w:t>consolidado</w:t>
      </w:r>
      <w:r w:rsidRPr="005F0573">
        <w:rPr>
          <w:rFonts w:ascii="Arial" w:hAnsi="Arial" w:cs="Arial"/>
          <w:b/>
          <w:sz w:val="20"/>
          <w:szCs w:val="20"/>
        </w:rPr>
        <w:t xml:space="preserve"> em seu teor </w:t>
      </w:r>
      <w:r w:rsidRPr="005F0573">
        <w:rPr>
          <w:rFonts w:ascii="Arial" w:hAnsi="Arial" w:cs="Arial"/>
          <w:b/>
          <w:sz w:val="20"/>
          <w:szCs w:val="20"/>
          <w:u w:val="single"/>
        </w:rPr>
        <w:t>ou</w:t>
      </w:r>
      <w:r w:rsidRPr="005F0573">
        <w:rPr>
          <w:rFonts w:ascii="Arial" w:hAnsi="Arial" w:cs="Arial"/>
          <w:b/>
          <w:sz w:val="20"/>
          <w:szCs w:val="20"/>
        </w:rPr>
        <w:t xml:space="preserve"> o licitante </w:t>
      </w:r>
      <w:r w:rsidRPr="005F0573">
        <w:rPr>
          <w:rFonts w:ascii="Arial" w:hAnsi="Arial" w:cs="Arial"/>
          <w:b/>
          <w:sz w:val="20"/>
          <w:szCs w:val="20"/>
          <w:u w:val="single"/>
        </w:rPr>
        <w:t>obrigar-se-á a apresentar a transformação juntamente com a constituição do empresário individual (requerimento)_ com todas as alterações realizadas, se houver</w:t>
      </w:r>
      <w:r w:rsidRPr="005F0573">
        <w:rPr>
          <w:rFonts w:ascii="Arial" w:hAnsi="Arial" w:cs="Arial"/>
          <w:sz w:val="20"/>
          <w:szCs w:val="20"/>
        </w:rPr>
        <w:t>.</w:t>
      </w:r>
    </w:p>
    <w:p w:rsidR="003061C2" w:rsidRPr="005F0573" w:rsidRDefault="003061C2" w:rsidP="00DD35DB">
      <w:pPr>
        <w:tabs>
          <w:tab w:val="left" w:pos="0"/>
        </w:tabs>
        <w:ind w:firstLine="708"/>
        <w:jc w:val="both"/>
        <w:rPr>
          <w:rFonts w:ascii="Arial" w:hAnsi="Arial" w:cs="Arial"/>
          <w:b/>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9.14.</w:t>
      </w:r>
      <w:r w:rsidRPr="005F0573">
        <w:rPr>
          <w:rFonts w:ascii="Arial" w:hAnsi="Arial" w:cs="Arial"/>
          <w:bCs/>
          <w:sz w:val="20"/>
          <w:szCs w:val="20"/>
        </w:rPr>
        <w:t xml:space="preserve"> </w:t>
      </w:r>
      <w:r w:rsidRPr="005F0573">
        <w:rPr>
          <w:rFonts w:ascii="Arial" w:eastAsia="Arial Unicode MS" w:hAnsi="Arial" w:cs="Arial"/>
          <w:sz w:val="20"/>
          <w:szCs w:val="20"/>
        </w:rPr>
        <w:t>O representante legal da empresa interessada deverá identificar-se exibindo documento oficial que contenha foto</w:t>
      </w:r>
      <w:r w:rsidRPr="005F0573">
        <w:rPr>
          <w:rFonts w:ascii="Arial" w:hAnsi="Arial" w:cs="Arial"/>
          <w:bCs/>
          <w:sz w:val="20"/>
          <w:szCs w:val="20"/>
        </w:rPr>
        <w:t>.</w:t>
      </w:r>
    </w:p>
    <w:p w:rsidR="00403230" w:rsidRPr="005F0573" w:rsidRDefault="00403230" w:rsidP="00DD35DB">
      <w:pPr>
        <w:jc w:val="both"/>
        <w:rPr>
          <w:rFonts w:ascii="Arial" w:hAnsi="Arial" w:cs="Arial"/>
          <w:bCs/>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Habilitação fiscal, social e trabalhista</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9.15.</w:t>
      </w:r>
      <w:r w:rsidRPr="005F0573">
        <w:rPr>
          <w:rFonts w:ascii="Arial" w:hAnsi="Arial" w:cs="Arial"/>
          <w:bCs/>
          <w:sz w:val="20"/>
          <w:szCs w:val="20"/>
        </w:rPr>
        <w:t xml:space="preserve"> Prova de inscrição no Cadastro Nacional de Pessoas Jurídicas do Ministério da Fazenda (CNPJ), obtido no endereço eletrônico: </w:t>
      </w:r>
      <w:hyperlink r:id="rId25" w:history="1">
        <w:r w:rsidRPr="005F0573">
          <w:rPr>
            <w:rStyle w:val="Hyperlink"/>
            <w:rFonts w:ascii="Arial" w:hAnsi="Arial" w:cs="Arial"/>
            <w:bCs/>
            <w:sz w:val="20"/>
            <w:szCs w:val="20"/>
          </w:rPr>
          <w:t>https://solucoes.receita.fazenda.gov.br/Servicos/cnpjreva/Cnpjreva_Solicitacao.asp</w:t>
        </w:r>
      </w:hyperlink>
      <w:r w:rsidRPr="005F0573">
        <w:rPr>
          <w:rFonts w:ascii="Arial" w:hAnsi="Arial" w:cs="Arial"/>
          <w:bCs/>
          <w:sz w:val="20"/>
          <w:szCs w:val="20"/>
        </w:rPr>
        <w:t>;</w:t>
      </w:r>
    </w:p>
    <w:p w:rsidR="003061C2" w:rsidRPr="005F0573" w:rsidRDefault="003061C2" w:rsidP="00DD35DB">
      <w:pPr>
        <w:tabs>
          <w:tab w:val="left" w:pos="0"/>
        </w:tabs>
        <w:ind w:firstLine="708"/>
        <w:jc w:val="both"/>
        <w:rPr>
          <w:rFonts w:ascii="Arial" w:hAnsi="Arial" w:cs="Arial"/>
          <w:b/>
          <w:bCs/>
          <w:sz w:val="20"/>
          <w:szCs w:val="20"/>
        </w:rPr>
      </w:pPr>
    </w:p>
    <w:p w:rsidR="003061C2" w:rsidRPr="005F0573" w:rsidRDefault="003061C2" w:rsidP="00DD35DB">
      <w:pPr>
        <w:tabs>
          <w:tab w:val="left" w:pos="0"/>
        </w:tabs>
        <w:ind w:firstLine="708"/>
        <w:jc w:val="both"/>
        <w:rPr>
          <w:rFonts w:ascii="Arial" w:eastAsia="Arial Unicode MS" w:hAnsi="Arial" w:cs="Arial"/>
          <w:sz w:val="20"/>
          <w:szCs w:val="20"/>
        </w:rPr>
      </w:pPr>
      <w:r w:rsidRPr="005F0573">
        <w:rPr>
          <w:rFonts w:ascii="Arial" w:hAnsi="Arial" w:cs="Arial"/>
          <w:b/>
          <w:bCs/>
          <w:sz w:val="20"/>
          <w:szCs w:val="20"/>
        </w:rPr>
        <w:t>9.16.</w:t>
      </w:r>
      <w:r w:rsidRPr="005F0573">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5F0573">
        <w:rPr>
          <w:rFonts w:ascii="Arial" w:hAnsi="Arial" w:cs="Arial"/>
          <w:sz w:val="20"/>
          <w:szCs w:val="20"/>
        </w:rPr>
        <w:t xml:space="preserve">, </w:t>
      </w:r>
      <w:r w:rsidRPr="005F0573">
        <w:rPr>
          <w:rFonts w:ascii="Arial" w:eastAsia="Arial Unicode MS" w:hAnsi="Arial" w:cs="Arial"/>
          <w:sz w:val="20"/>
          <w:szCs w:val="20"/>
        </w:rPr>
        <w:t xml:space="preserve">obtido no endereço eletrônico: </w:t>
      </w:r>
      <w:hyperlink r:id="rId26" w:anchor="/home/cnpj" w:history="1">
        <w:r w:rsidRPr="005F0573">
          <w:rPr>
            <w:rStyle w:val="Hyperlink"/>
            <w:rFonts w:ascii="Arial" w:eastAsia="Arial Unicode MS" w:hAnsi="Arial" w:cs="Arial"/>
            <w:sz w:val="20"/>
            <w:szCs w:val="20"/>
          </w:rPr>
          <w:t>https://servicos.receitafederal.gov.br/servico/certidoes/#/home/cnpj</w:t>
        </w:r>
      </w:hyperlink>
      <w:r w:rsidRPr="005F0573">
        <w:rPr>
          <w:rFonts w:ascii="Arial" w:eastAsia="Arial Unicode MS" w:hAnsi="Arial" w:cs="Arial"/>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9.17.</w:t>
      </w:r>
      <w:r w:rsidRPr="005F0573">
        <w:rPr>
          <w:rFonts w:ascii="Arial" w:hAnsi="Arial" w:cs="Arial"/>
          <w:bCs/>
          <w:sz w:val="20"/>
          <w:szCs w:val="20"/>
        </w:rPr>
        <w:t xml:space="preserve"> Prova de regularidade com o Fundo de Garantia do Tempo de Serviço (FGTS), </w:t>
      </w:r>
      <w:r w:rsidRPr="005F0573">
        <w:rPr>
          <w:rFonts w:ascii="Arial" w:hAnsi="Arial" w:cs="Arial"/>
          <w:sz w:val="20"/>
          <w:szCs w:val="20"/>
        </w:rPr>
        <w:t xml:space="preserve">mediante a apresentação do Certificado de Regularidade do FGTS, </w:t>
      </w:r>
      <w:r w:rsidRPr="005F0573">
        <w:rPr>
          <w:rFonts w:ascii="Arial" w:eastAsia="Arial Unicode MS" w:hAnsi="Arial" w:cs="Arial"/>
          <w:sz w:val="20"/>
          <w:szCs w:val="20"/>
        </w:rPr>
        <w:t xml:space="preserve">obtido no endereço eletrônico: </w:t>
      </w:r>
      <w:hyperlink r:id="rId27" w:history="1">
        <w:r w:rsidRPr="005F0573">
          <w:rPr>
            <w:rStyle w:val="Hyperlink"/>
            <w:rFonts w:ascii="Arial" w:eastAsia="Arial Unicode MS" w:hAnsi="Arial" w:cs="Arial"/>
            <w:sz w:val="20"/>
            <w:szCs w:val="20"/>
          </w:rPr>
          <w:t>https://consulta-crf.caixa.gov.br/consultacrf/pages/consultaEmpregador.jsf</w:t>
        </w:r>
      </w:hyperlink>
      <w:r w:rsidRPr="005F0573">
        <w:rPr>
          <w:rFonts w:ascii="Arial" w:hAnsi="Arial" w:cs="Arial"/>
          <w:bCs/>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9.18.</w:t>
      </w:r>
      <w:r w:rsidRPr="005F0573">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5F0573">
        <w:rPr>
          <w:rFonts w:ascii="Arial" w:hAnsi="Arial" w:cs="Arial"/>
          <w:sz w:val="20"/>
          <w:szCs w:val="20"/>
        </w:rPr>
        <w:t xml:space="preserve">expedida por órgão competente, nos termos da Lei nº 12.440/11, </w:t>
      </w:r>
      <w:r w:rsidRPr="005F0573">
        <w:rPr>
          <w:rFonts w:ascii="Arial" w:eastAsia="Arial Unicode MS" w:hAnsi="Arial" w:cs="Arial"/>
          <w:sz w:val="20"/>
          <w:szCs w:val="20"/>
        </w:rPr>
        <w:t>obtido no endereço eletrônico:</w:t>
      </w:r>
      <w:r w:rsidRPr="005F0573">
        <w:rPr>
          <w:rFonts w:ascii="Arial" w:hAnsi="Arial" w:cs="Arial"/>
          <w:sz w:val="20"/>
          <w:szCs w:val="20"/>
        </w:rPr>
        <w:t xml:space="preserve"> </w:t>
      </w:r>
      <w:hyperlink r:id="rId28" w:history="1">
        <w:r w:rsidRPr="005F0573">
          <w:rPr>
            <w:rStyle w:val="Hyperlink"/>
            <w:rFonts w:ascii="Arial" w:eastAsia="Arial Unicode MS" w:hAnsi="Arial" w:cs="Arial"/>
            <w:sz w:val="20"/>
            <w:szCs w:val="20"/>
          </w:rPr>
          <w:t>https://www.tst.jus.br/certidao1</w:t>
        </w:r>
      </w:hyperlink>
      <w:r w:rsidRPr="005F0573">
        <w:rPr>
          <w:rFonts w:ascii="Arial" w:hAnsi="Arial" w:cs="Arial"/>
          <w:bCs/>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9.19.</w:t>
      </w:r>
      <w:r w:rsidRPr="005F0573">
        <w:rPr>
          <w:rFonts w:ascii="Arial" w:hAnsi="Arial" w:cs="Arial"/>
          <w:bCs/>
          <w:sz w:val="20"/>
          <w:szCs w:val="20"/>
        </w:rPr>
        <w:t xml:space="preserve"> Prova de </w:t>
      </w:r>
      <w:r w:rsidRPr="005F0573">
        <w:rPr>
          <w:rFonts w:ascii="Arial" w:hAnsi="Arial" w:cs="Arial"/>
          <w:b/>
          <w:bCs/>
          <w:sz w:val="20"/>
          <w:szCs w:val="20"/>
        </w:rPr>
        <w:t>inscrição</w:t>
      </w:r>
      <w:r w:rsidRPr="005F0573">
        <w:rPr>
          <w:rFonts w:ascii="Arial" w:hAnsi="Arial" w:cs="Arial"/>
          <w:bCs/>
          <w:sz w:val="20"/>
          <w:szCs w:val="20"/>
        </w:rPr>
        <w:t xml:space="preserve"> no cadastro de contribuintes:</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9.19.1.</w:t>
      </w:r>
      <w:r w:rsidRPr="005F0573">
        <w:rPr>
          <w:rFonts w:ascii="Arial" w:hAnsi="Arial" w:cs="Arial"/>
          <w:bCs/>
          <w:sz w:val="20"/>
          <w:szCs w:val="20"/>
        </w:rPr>
        <w:t xml:space="preserve"> Prova de </w:t>
      </w:r>
      <w:r w:rsidRPr="005F0573">
        <w:rPr>
          <w:rFonts w:ascii="Arial" w:hAnsi="Arial" w:cs="Arial"/>
          <w:b/>
          <w:bCs/>
          <w:sz w:val="20"/>
          <w:szCs w:val="20"/>
        </w:rPr>
        <w:t>inscrição</w:t>
      </w:r>
      <w:r w:rsidRPr="005F0573">
        <w:rPr>
          <w:rFonts w:ascii="Arial" w:hAnsi="Arial" w:cs="Arial"/>
          <w:bCs/>
          <w:sz w:val="20"/>
          <w:szCs w:val="20"/>
        </w:rPr>
        <w:t xml:space="preserve"> no cadastro de contribuintes </w:t>
      </w:r>
      <w:r w:rsidRPr="005F0573">
        <w:rPr>
          <w:rFonts w:ascii="Arial" w:hAnsi="Arial" w:cs="Arial"/>
          <w:b/>
          <w:bCs/>
          <w:i/>
          <w:iCs/>
          <w:sz w:val="20"/>
          <w:szCs w:val="20"/>
          <w:u w:val="single"/>
        </w:rPr>
        <w:t>Estadual</w:t>
      </w:r>
      <w:r w:rsidRPr="005F0573">
        <w:rPr>
          <w:rFonts w:ascii="Arial" w:hAnsi="Arial" w:cs="Arial"/>
          <w:bCs/>
          <w:sz w:val="20"/>
          <w:szCs w:val="20"/>
        </w:rPr>
        <w:t xml:space="preserve"> relativo ao domicílio ou sede do licitante, pertinente ao seu ramo de atividade e compatível com o objeto contratual;</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9.19.2.</w:t>
      </w:r>
      <w:r w:rsidRPr="005F0573">
        <w:rPr>
          <w:rFonts w:ascii="Arial" w:hAnsi="Arial" w:cs="Arial"/>
          <w:bCs/>
          <w:sz w:val="20"/>
          <w:szCs w:val="20"/>
        </w:rPr>
        <w:t xml:space="preserve"> Prova de </w:t>
      </w:r>
      <w:r w:rsidRPr="005F0573">
        <w:rPr>
          <w:rFonts w:ascii="Arial" w:hAnsi="Arial" w:cs="Arial"/>
          <w:b/>
          <w:bCs/>
          <w:sz w:val="20"/>
          <w:szCs w:val="20"/>
        </w:rPr>
        <w:t>inscrição (Comprovante de Inscrição e Situação Cadastral Municipal; Espelho do Cadastro; Ficha de Dados Cadastrais ou outra equivalente, na forma da lei)</w:t>
      </w:r>
      <w:r w:rsidRPr="005F0573">
        <w:rPr>
          <w:rFonts w:ascii="Arial" w:hAnsi="Arial" w:cs="Arial"/>
          <w:bCs/>
          <w:sz w:val="20"/>
          <w:szCs w:val="20"/>
        </w:rPr>
        <w:t xml:space="preserve"> no cadastro de contribuintes </w:t>
      </w:r>
      <w:r w:rsidRPr="005F0573">
        <w:rPr>
          <w:rFonts w:ascii="Arial" w:hAnsi="Arial" w:cs="Arial"/>
          <w:b/>
          <w:bCs/>
          <w:i/>
          <w:iCs/>
          <w:sz w:val="20"/>
          <w:szCs w:val="20"/>
          <w:u w:val="single"/>
        </w:rPr>
        <w:t>Municipal</w:t>
      </w:r>
      <w:r w:rsidRPr="005F0573">
        <w:rPr>
          <w:rFonts w:ascii="Arial" w:hAnsi="Arial" w:cs="Arial"/>
          <w:bCs/>
          <w:sz w:val="20"/>
          <w:szCs w:val="20"/>
        </w:rPr>
        <w:t xml:space="preserve"> relativo ao domicílio ou sede do licitante, pertinente ao seu ramo de atividade e compatível com o objeto contratual;</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9.19.2.1.</w:t>
      </w:r>
      <w:r w:rsidRPr="005F0573">
        <w:rPr>
          <w:rFonts w:ascii="Arial" w:hAnsi="Arial" w:cs="Arial"/>
          <w:bCs/>
          <w:sz w:val="20"/>
          <w:szCs w:val="20"/>
        </w:rPr>
        <w:t xml:space="preserve"> Não será aceito como a prova de inscrição do item 9.19.2 o Alvará (Licença) de Funcionamento, expedida pelo Município do domicílio ou sede do licitante.</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9.20.</w:t>
      </w:r>
      <w:r w:rsidRPr="005F0573">
        <w:rPr>
          <w:rFonts w:ascii="Arial" w:hAnsi="Arial" w:cs="Arial"/>
          <w:bCs/>
          <w:sz w:val="20"/>
          <w:szCs w:val="20"/>
        </w:rPr>
        <w:t xml:space="preserve"> Prova de </w:t>
      </w:r>
      <w:r w:rsidRPr="005F0573">
        <w:rPr>
          <w:rFonts w:ascii="Arial" w:hAnsi="Arial" w:cs="Arial"/>
          <w:b/>
          <w:bCs/>
          <w:sz w:val="20"/>
          <w:szCs w:val="20"/>
        </w:rPr>
        <w:t>regularidade</w:t>
      </w:r>
      <w:r w:rsidRPr="005F0573">
        <w:rPr>
          <w:rFonts w:ascii="Arial" w:hAnsi="Arial" w:cs="Arial"/>
          <w:bCs/>
          <w:sz w:val="20"/>
          <w:szCs w:val="20"/>
        </w:rPr>
        <w:t xml:space="preserve"> com a Fazenda </w:t>
      </w:r>
      <w:r w:rsidRPr="005F0573">
        <w:rPr>
          <w:rFonts w:ascii="Arial" w:hAnsi="Arial" w:cs="Arial"/>
          <w:bCs/>
          <w:i/>
          <w:iCs/>
          <w:sz w:val="20"/>
          <w:szCs w:val="20"/>
        </w:rPr>
        <w:t>Estadual</w:t>
      </w:r>
      <w:r w:rsidRPr="005F0573">
        <w:rPr>
          <w:rFonts w:ascii="Arial" w:hAnsi="Arial" w:cs="Arial"/>
          <w:bCs/>
          <w:sz w:val="20"/>
          <w:szCs w:val="20"/>
        </w:rPr>
        <w:t xml:space="preserve"> </w:t>
      </w:r>
      <w:r w:rsidRPr="005F0573">
        <w:rPr>
          <w:rFonts w:ascii="Arial" w:hAnsi="Arial" w:cs="Arial"/>
          <w:b/>
          <w:bCs/>
          <w:sz w:val="20"/>
          <w:szCs w:val="20"/>
          <w:u w:val="single"/>
        </w:rPr>
        <w:t>e</w:t>
      </w:r>
      <w:r w:rsidRPr="005F0573">
        <w:rPr>
          <w:rFonts w:ascii="Arial" w:hAnsi="Arial" w:cs="Arial"/>
          <w:bCs/>
          <w:sz w:val="20"/>
          <w:szCs w:val="20"/>
        </w:rPr>
        <w:t xml:space="preserve"> </w:t>
      </w:r>
      <w:r w:rsidRPr="005F0573">
        <w:rPr>
          <w:rFonts w:ascii="Arial" w:hAnsi="Arial" w:cs="Arial"/>
          <w:bCs/>
          <w:i/>
          <w:iCs/>
          <w:sz w:val="20"/>
          <w:szCs w:val="20"/>
        </w:rPr>
        <w:t>Municipal</w:t>
      </w:r>
      <w:r w:rsidRPr="005F0573">
        <w:rPr>
          <w:rFonts w:ascii="Arial" w:hAnsi="Arial" w:cs="Arial"/>
          <w:bCs/>
          <w:sz w:val="20"/>
          <w:szCs w:val="20"/>
        </w:rPr>
        <w:t xml:space="preserve"> do domicílio ou sede do licitante, relativa à atividade em cujo exercício contrata ou concorre;</w:t>
      </w:r>
    </w:p>
    <w:p w:rsidR="003061C2" w:rsidRPr="005F0573" w:rsidRDefault="003061C2" w:rsidP="00DD35DB">
      <w:pPr>
        <w:jc w:val="both"/>
        <w:rPr>
          <w:rFonts w:ascii="Arial" w:hAnsi="Arial" w:cs="Arial"/>
          <w:bCs/>
          <w:sz w:val="20"/>
          <w:szCs w:val="20"/>
        </w:rPr>
      </w:pPr>
    </w:p>
    <w:p w:rsidR="003061C2" w:rsidRPr="005F0573" w:rsidRDefault="003061C2" w:rsidP="00DD35DB">
      <w:pPr>
        <w:pStyle w:val="PargrafodaLista"/>
        <w:numPr>
          <w:ilvl w:val="3"/>
          <w:numId w:val="3"/>
        </w:numPr>
        <w:ind w:firstLine="709"/>
        <w:jc w:val="both"/>
        <w:rPr>
          <w:rFonts w:ascii="Arial" w:hAnsi="Arial" w:cs="Arial"/>
          <w:i/>
          <w:color w:val="000000"/>
          <w:sz w:val="20"/>
          <w:szCs w:val="20"/>
        </w:rPr>
      </w:pPr>
      <w:r w:rsidRPr="005F0573">
        <w:rPr>
          <w:rFonts w:ascii="Arial" w:hAnsi="Arial" w:cs="Arial"/>
          <w:b/>
          <w:bCs/>
          <w:i/>
          <w:color w:val="000000"/>
          <w:sz w:val="20"/>
          <w:szCs w:val="20"/>
        </w:rPr>
        <w:t>9.20.1.</w:t>
      </w:r>
      <w:r w:rsidRPr="005F0573">
        <w:rPr>
          <w:rFonts w:ascii="Arial" w:hAnsi="Arial" w:cs="Arial"/>
          <w:i/>
          <w:color w:val="000000"/>
          <w:sz w:val="20"/>
          <w:szCs w:val="20"/>
        </w:rPr>
        <w:t xml:space="preserve"> para as empresas </w:t>
      </w:r>
      <w:r w:rsidRPr="005F0573">
        <w:rPr>
          <w:rFonts w:ascii="Arial" w:hAnsi="Arial" w:cs="Arial"/>
          <w:b/>
          <w:i/>
          <w:color w:val="000000"/>
          <w:sz w:val="20"/>
          <w:szCs w:val="20"/>
        </w:rPr>
        <w:t>sediadas no Estado de São Paulo</w:t>
      </w:r>
      <w:r w:rsidRPr="005F0573">
        <w:rPr>
          <w:rFonts w:ascii="Arial" w:hAnsi="Arial" w:cs="Arial"/>
          <w:i/>
          <w:color w:val="000000"/>
          <w:sz w:val="20"/>
          <w:szCs w:val="20"/>
        </w:rPr>
        <w:t xml:space="preserve">, a regularidade de débito para com a Fazenda Estadual será atestada pelas seguintes certidões </w:t>
      </w:r>
      <w:r w:rsidRPr="005F0573">
        <w:rPr>
          <w:rFonts w:ascii="Arial" w:hAnsi="Arial" w:cs="Arial"/>
          <w:i/>
          <w:color w:val="000000"/>
          <w:sz w:val="20"/>
          <w:szCs w:val="20"/>
          <w:u w:val="single"/>
        </w:rPr>
        <w:t>(deverá apresentar as duas certidões elencadas nos itens: 9.20.1.1. e 9.20.1.2.)</w:t>
      </w:r>
      <w:r w:rsidRPr="005F0573">
        <w:rPr>
          <w:rFonts w:ascii="Arial" w:hAnsi="Arial" w:cs="Arial"/>
          <w:i/>
          <w:color w:val="000000"/>
          <w:sz w:val="20"/>
          <w:szCs w:val="20"/>
        </w:rPr>
        <w:t>:</w:t>
      </w:r>
    </w:p>
    <w:p w:rsidR="003061C2" w:rsidRPr="005F0573" w:rsidRDefault="003061C2" w:rsidP="00DD35DB">
      <w:pPr>
        <w:pStyle w:val="PargrafodaLista"/>
        <w:numPr>
          <w:ilvl w:val="3"/>
          <w:numId w:val="3"/>
        </w:numPr>
        <w:ind w:firstLine="709"/>
        <w:jc w:val="both"/>
        <w:rPr>
          <w:rFonts w:ascii="Arial" w:hAnsi="Arial" w:cs="Arial"/>
          <w:i/>
          <w:color w:val="000000"/>
          <w:sz w:val="20"/>
          <w:szCs w:val="20"/>
        </w:rPr>
      </w:pPr>
      <w:r w:rsidRPr="005F0573">
        <w:rPr>
          <w:rFonts w:ascii="Arial" w:hAnsi="Arial" w:cs="Arial"/>
          <w:b/>
          <w:bCs/>
          <w:i/>
          <w:color w:val="000000"/>
          <w:sz w:val="20"/>
          <w:szCs w:val="20"/>
        </w:rPr>
        <w:lastRenderedPageBreak/>
        <w:t>9.20.1.1.</w:t>
      </w:r>
      <w:r w:rsidRPr="005F0573">
        <w:rPr>
          <w:rFonts w:ascii="Arial" w:hAnsi="Arial" w:cs="Arial"/>
          <w:i/>
          <w:color w:val="000000"/>
          <w:sz w:val="20"/>
          <w:szCs w:val="20"/>
        </w:rPr>
        <w:t xml:space="preserve"> </w:t>
      </w:r>
      <w:r w:rsidRPr="005F0573">
        <w:rPr>
          <w:rFonts w:ascii="Arial" w:hAnsi="Arial" w:cs="Arial"/>
          <w:i/>
          <w:sz w:val="20"/>
          <w:szCs w:val="20"/>
        </w:rPr>
        <w:t xml:space="preserve">Certidão Negativa de Débitos Tributários Não Inscritos na Dívida Ativa do Estado de São Paulo, expedida pela Secretaria da Fazenda Estadual, </w:t>
      </w:r>
      <w:r w:rsidRPr="005F0573">
        <w:rPr>
          <w:rFonts w:ascii="Arial" w:eastAsia="Arial Unicode MS" w:hAnsi="Arial" w:cs="Arial"/>
          <w:i/>
          <w:sz w:val="20"/>
          <w:szCs w:val="20"/>
        </w:rPr>
        <w:t xml:space="preserve">obtido no endereço eletrônico: </w:t>
      </w:r>
      <w:hyperlink r:id="rId29" w:history="1">
        <w:r w:rsidRPr="005F0573">
          <w:rPr>
            <w:rStyle w:val="Hyperlink"/>
            <w:rFonts w:ascii="Arial" w:eastAsia="Arial Unicode MS" w:hAnsi="Arial" w:cs="Arial"/>
            <w:i/>
            <w:sz w:val="20"/>
            <w:szCs w:val="20"/>
          </w:rPr>
          <w:t>https://www10.fazenda.sp.gov.br/CertidaoNegativaDeb/Pages/EmissaoCertidaoNegativa.aspx</w:t>
        </w:r>
      </w:hyperlink>
      <w:r w:rsidRPr="005F0573">
        <w:rPr>
          <w:rFonts w:ascii="Arial" w:eastAsia="Arial Unicode MS" w:hAnsi="Arial" w:cs="Arial"/>
          <w:i/>
          <w:sz w:val="20"/>
          <w:szCs w:val="20"/>
        </w:rPr>
        <w:t>;</w:t>
      </w:r>
    </w:p>
    <w:p w:rsidR="003061C2" w:rsidRPr="005F0573" w:rsidRDefault="003061C2" w:rsidP="00DD35DB">
      <w:pPr>
        <w:pStyle w:val="PargrafodaLista"/>
        <w:numPr>
          <w:ilvl w:val="3"/>
          <w:numId w:val="3"/>
        </w:numPr>
        <w:ind w:firstLine="709"/>
        <w:jc w:val="both"/>
        <w:rPr>
          <w:rFonts w:ascii="Arial" w:hAnsi="Arial" w:cs="Arial"/>
          <w:i/>
          <w:color w:val="000000"/>
          <w:sz w:val="20"/>
          <w:szCs w:val="20"/>
        </w:rPr>
      </w:pPr>
    </w:p>
    <w:p w:rsidR="003061C2" w:rsidRPr="005F0573" w:rsidRDefault="003061C2" w:rsidP="00DD35DB">
      <w:pPr>
        <w:pStyle w:val="PargrafodaLista"/>
        <w:numPr>
          <w:ilvl w:val="3"/>
          <w:numId w:val="3"/>
        </w:numPr>
        <w:ind w:firstLine="709"/>
        <w:jc w:val="both"/>
        <w:rPr>
          <w:rFonts w:ascii="Arial" w:hAnsi="Arial" w:cs="Arial"/>
          <w:i/>
          <w:color w:val="000000"/>
          <w:sz w:val="20"/>
          <w:szCs w:val="20"/>
        </w:rPr>
      </w:pPr>
      <w:r w:rsidRPr="005F0573">
        <w:rPr>
          <w:rFonts w:ascii="Arial" w:hAnsi="Arial" w:cs="Arial"/>
          <w:b/>
          <w:bCs/>
          <w:i/>
          <w:color w:val="000000"/>
          <w:sz w:val="20"/>
          <w:szCs w:val="20"/>
        </w:rPr>
        <w:t>9.20.1.2.</w:t>
      </w:r>
      <w:r w:rsidRPr="005F0573">
        <w:rPr>
          <w:rFonts w:ascii="Arial" w:hAnsi="Arial" w:cs="Arial"/>
          <w:i/>
          <w:sz w:val="20"/>
          <w:szCs w:val="20"/>
        </w:rPr>
        <w:t xml:space="preserve"> Certidão Negativa de Débitos Tributários da Dívida Ativa do Estado de São Paulo, expedida pela Procuradoria Geral do Estado</w:t>
      </w:r>
      <w:r w:rsidRPr="005F0573">
        <w:rPr>
          <w:rFonts w:ascii="Arial" w:hAnsi="Arial" w:cs="Arial"/>
          <w:i/>
          <w:color w:val="000000"/>
          <w:sz w:val="20"/>
          <w:szCs w:val="20"/>
        </w:rPr>
        <w:t xml:space="preserve">; </w:t>
      </w:r>
      <w:r w:rsidRPr="005F0573">
        <w:rPr>
          <w:rFonts w:ascii="Arial" w:eastAsia="Arial Unicode MS" w:hAnsi="Arial" w:cs="Arial"/>
          <w:i/>
          <w:sz w:val="20"/>
          <w:szCs w:val="20"/>
        </w:rPr>
        <w:t xml:space="preserve">obtido no endereço eletrônico: </w:t>
      </w:r>
      <w:hyperlink r:id="rId30" w:history="1">
        <w:r w:rsidRPr="005F0573">
          <w:rPr>
            <w:rStyle w:val="Hyperlink"/>
            <w:rFonts w:ascii="Arial" w:eastAsia="Arial Unicode MS" w:hAnsi="Arial" w:cs="Arial"/>
            <w:i/>
            <w:sz w:val="20"/>
            <w:szCs w:val="20"/>
          </w:rPr>
          <w:t>https://www.dividaativa.pge.sp.gov.br/sc/pages/crda/emitirCrda.jsf</w:t>
        </w:r>
      </w:hyperlink>
      <w:r w:rsidRPr="005F0573">
        <w:rPr>
          <w:rFonts w:ascii="Arial" w:eastAsia="Arial Unicode MS" w:hAnsi="Arial" w:cs="Arial"/>
          <w:i/>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9.21.</w:t>
      </w:r>
      <w:r w:rsidRPr="005F0573">
        <w:rPr>
          <w:rFonts w:ascii="Arial" w:hAnsi="Arial" w:cs="Arial"/>
          <w:bCs/>
          <w:sz w:val="20"/>
          <w:szCs w:val="20"/>
        </w:rPr>
        <w:t xml:space="preserve"> Caso o licitante seja considerado isento dos tributos </w:t>
      </w:r>
      <w:r w:rsidRPr="005F0573">
        <w:rPr>
          <w:rFonts w:ascii="Arial" w:hAnsi="Arial" w:cs="Arial"/>
          <w:bCs/>
          <w:i/>
          <w:iCs/>
          <w:sz w:val="20"/>
          <w:szCs w:val="20"/>
        </w:rPr>
        <w:t>Estadual</w:t>
      </w:r>
      <w:r w:rsidRPr="005F0573">
        <w:rPr>
          <w:rFonts w:ascii="Arial" w:hAnsi="Arial" w:cs="Arial"/>
          <w:bCs/>
          <w:sz w:val="20"/>
          <w:szCs w:val="20"/>
        </w:rPr>
        <w:t xml:space="preserve"> ou </w:t>
      </w:r>
      <w:r w:rsidRPr="005F0573">
        <w:rPr>
          <w:rFonts w:ascii="Arial" w:hAnsi="Arial" w:cs="Arial"/>
          <w:bCs/>
          <w:i/>
          <w:iCs/>
          <w:sz w:val="20"/>
          <w:szCs w:val="20"/>
        </w:rPr>
        <w:t>Municipal</w:t>
      </w:r>
      <w:r w:rsidRPr="005F0573">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3061C2" w:rsidRPr="005F0573" w:rsidRDefault="003061C2" w:rsidP="00DD35DB">
      <w:pPr>
        <w:tabs>
          <w:tab w:val="left" w:pos="0"/>
        </w:tabs>
        <w:ind w:firstLine="708"/>
        <w:jc w:val="both"/>
        <w:rPr>
          <w:rFonts w:ascii="Arial" w:hAnsi="Arial" w:cs="Arial"/>
          <w:bCs/>
          <w:sz w:val="20"/>
          <w:szCs w:val="20"/>
        </w:rPr>
      </w:pPr>
    </w:p>
    <w:p w:rsidR="003061C2"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9.22.</w:t>
      </w:r>
      <w:r w:rsidRPr="005F0573">
        <w:rPr>
          <w:rFonts w:ascii="Arial" w:hAnsi="Arial" w:cs="Arial"/>
          <w:bCs/>
          <w:sz w:val="20"/>
          <w:szCs w:val="20"/>
        </w:rPr>
        <w:t xml:space="preserve"> O licitante enquadrado como </w:t>
      </w:r>
      <w:r w:rsidRPr="005F0573">
        <w:rPr>
          <w:rFonts w:ascii="Arial" w:hAnsi="Arial" w:cs="Arial"/>
          <w:b/>
          <w:bCs/>
          <w:sz w:val="20"/>
          <w:szCs w:val="20"/>
        </w:rPr>
        <w:t>microempreendedor individual</w:t>
      </w:r>
      <w:r w:rsidRPr="005F0573">
        <w:rPr>
          <w:rFonts w:ascii="Arial" w:hAnsi="Arial" w:cs="Arial"/>
          <w:bCs/>
          <w:sz w:val="20"/>
          <w:szCs w:val="20"/>
        </w:rPr>
        <w:t xml:space="preserve"> que pretenda auferir os benefícios do tratamento diferenciado previstos na Lei Complementar nº 123, de 2006, estará dispensado da prova de inscrição nos cadastros de contribuintes estadual e municipal.</w:t>
      </w:r>
    </w:p>
    <w:p w:rsidR="00D332AC" w:rsidRPr="005F0573" w:rsidRDefault="00D332AC"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9.23.</w:t>
      </w:r>
      <w:r w:rsidRPr="005F0573">
        <w:rPr>
          <w:rFonts w:ascii="Arial" w:hAnsi="Arial" w:cs="Arial"/>
          <w:bCs/>
          <w:sz w:val="20"/>
          <w:szCs w:val="20"/>
        </w:rPr>
        <w:t xml:space="preserve"> </w:t>
      </w:r>
      <w:r w:rsidRPr="005F0573">
        <w:rPr>
          <w:rFonts w:ascii="Arial" w:hAnsi="Arial" w:cs="Arial"/>
          <w:sz w:val="20"/>
          <w:szCs w:val="20"/>
        </w:rPr>
        <w:t>Serão aceitas como prova de regularidade relativamente às Fazendas, certidões positivas com efeito de negativas</w:t>
      </w:r>
      <w:r w:rsidRPr="005F0573">
        <w:rPr>
          <w:rFonts w:ascii="Arial" w:hAnsi="Arial" w:cs="Arial"/>
          <w:bCs/>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Qualificação Econômico-Financeira</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9.24.</w:t>
      </w:r>
      <w:r w:rsidRPr="005F0573">
        <w:rPr>
          <w:rFonts w:ascii="Arial" w:hAnsi="Arial" w:cs="Arial"/>
          <w:bCs/>
          <w:sz w:val="20"/>
          <w:szCs w:val="20"/>
        </w:rPr>
        <w:t xml:space="preserve"> Certidão negativa de insolvência civil expedida pelo distribuidor do domicílio ou sede do licitante, caso se trate de </w:t>
      </w:r>
      <w:r w:rsidRPr="005F0573">
        <w:rPr>
          <w:rFonts w:ascii="Arial" w:hAnsi="Arial" w:cs="Arial"/>
          <w:b/>
          <w:bCs/>
          <w:sz w:val="20"/>
          <w:szCs w:val="20"/>
        </w:rPr>
        <w:t>pessoa física</w:t>
      </w:r>
      <w:r w:rsidRPr="005F0573">
        <w:rPr>
          <w:rFonts w:ascii="Arial" w:hAnsi="Arial" w:cs="Arial"/>
          <w:bCs/>
          <w:sz w:val="20"/>
          <w:szCs w:val="20"/>
        </w:rPr>
        <w:t xml:space="preserve">, desde que admitida a sua participação na licitação ou de </w:t>
      </w:r>
      <w:r w:rsidRPr="005F0573">
        <w:rPr>
          <w:rFonts w:ascii="Arial" w:hAnsi="Arial" w:cs="Arial"/>
          <w:b/>
          <w:bCs/>
          <w:sz w:val="20"/>
          <w:szCs w:val="20"/>
        </w:rPr>
        <w:t>sociedade simples</w:t>
      </w:r>
      <w:r w:rsidRPr="005F0573">
        <w:rPr>
          <w:rFonts w:ascii="Arial" w:hAnsi="Arial" w:cs="Arial"/>
          <w:bCs/>
          <w:sz w:val="20"/>
          <w:szCs w:val="20"/>
        </w:rPr>
        <w:t>;</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9.25.</w:t>
      </w:r>
      <w:r w:rsidRPr="005F0573">
        <w:rPr>
          <w:rFonts w:ascii="Arial" w:hAnsi="Arial" w:cs="Arial"/>
          <w:bCs/>
          <w:sz w:val="20"/>
          <w:szCs w:val="20"/>
        </w:rPr>
        <w:t xml:space="preserve"> Certidão negativa de falência expedida pelo </w:t>
      </w:r>
      <w:r w:rsidRPr="005F0573">
        <w:rPr>
          <w:rFonts w:ascii="Arial" w:hAnsi="Arial" w:cs="Arial"/>
          <w:b/>
          <w:bCs/>
          <w:sz w:val="20"/>
          <w:szCs w:val="20"/>
        </w:rPr>
        <w:t>distribuidor (Poder Judiciário – Tribunal de Justiça)</w:t>
      </w:r>
      <w:r w:rsidRPr="005F0573">
        <w:rPr>
          <w:rFonts w:ascii="Arial" w:hAnsi="Arial" w:cs="Arial"/>
          <w:bCs/>
          <w:sz w:val="20"/>
          <w:szCs w:val="20"/>
        </w:rPr>
        <w:t xml:space="preserve"> da sede do fornecedor, caso se trate de </w:t>
      </w:r>
      <w:r w:rsidRPr="005F0573">
        <w:rPr>
          <w:rFonts w:ascii="Arial" w:hAnsi="Arial" w:cs="Arial"/>
          <w:b/>
          <w:bCs/>
          <w:sz w:val="20"/>
          <w:szCs w:val="20"/>
        </w:rPr>
        <w:t>pessoa jurídica</w:t>
      </w:r>
      <w:r w:rsidRPr="005F0573">
        <w:rPr>
          <w:rFonts w:ascii="Arial" w:hAnsi="Arial" w:cs="Arial"/>
          <w:bCs/>
          <w:sz w:val="20"/>
          <w:szCs w:val="20"/>
        </w:rPr>
        <w:t xml:space="preserve"> (Lei nº 14.133, de 2021, art. 69, caput, inciso II);</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9.25</w:t>
      </w:r>
      <w:r w:rsidRPr="005F0573">
        <w:rPr>
          <w:rFonts w:ascii="Arial" w:hAnsi="Arial" w:cs="Arial"/>
          <w:b/>
          <w:sz w:val="20"/>
          <w:szCs w:val="20"/>
        </w:rPr>
        <w:t>.1.</w:t>
      </w:r>
      <w:r w:rsidRPr="005F0573">
        <w:rPr>
          <w:rFonts w:ascii="Arial" w:hAnsi="Arial" w:cs="Arial"/>
          <w:sz w:val="20"/>
          <w:szCs w:val="20"/>
        </w:rPr>
        <w:t xml:space="preserve"> </w:t>
      </w:r>
      <w:r w:rsidRPr="005F0573">
        <w:rPr>
          <w:rFonts w:ascii="Arial" w:hAnsi="Arial" w:cs="Arial"/>
          <w:i/>
          <w:color w:val="000000"/>
          <w:sz w:val="20"/>
          <w:szCs w:val="20"/>
        </w:rPr>
        <w:t xml:space="preserve">para as empresas </w:t>
      </w:r>
      <w:r w:rsidRPr="005F0573">
        <w:rPr>
          <w:rFonts w:ascii="Arial" w:hAnsi="Arial" w:cs="Arial"/>
          <w:b/>
          <w:i/>
          <w:color w:val="000000"/>
          <w:sz w:val="20"/>
          <w:szCs w:val="20"/>
        </w:rPr>
        <w:t>sediadas no Estado de São Paulo</w:t>
      </w:r>
      <w:r w:rsidRPr="005F0573">
        <w:rPr>
          <w:rFonts w:ascii="Arial" w:hAnsi="Arial" w:cs="Arial"/>
          <w:i/>
          <w:color w:val="000000"/>
          <w:sz w:val="20"/>
          <w:szCs w:val="20"/>
        </w:rPr>
        <w:t xml:space="preserve">, a Certidão de Distribuição de Pedidos de Falência, Concordatas, Recuperações Judiciais e Extrajudiciais, </w:t>
      </w:r>
      <w:r w:rsidRPr="005F0573">
        <w:rPr>
          <w:rFonts w:ascii="Arial" w:hAnsi="Arial" w:cs="Arial"/>
          <w:i/>
          <w:sz w:val="20"/>
          <w:szCs w:val="20"/>
        </w:rPr>
        <w:t xml:space="preserve">expedida pelo Tribunal de Justiça do Estado de São Paulo, </w:t>
      </w:r>
      <w:r w:rsidRPr="005F0573">
        <w:rPr>
          <w:rFonts w:ascii="Arial" w:eastAsia="Arial Unicode MS" w:hAnsi="Arial" w:cs="Arial"/>
          <w:i/>
          <w:sz w:val="20"/>
          <w:szCs w:val="20"/>
        </w:rPr>
        <w:t xml:space="preserve">obtido no endereço eletrônico: </w:t>
      </w:r>
      <w:hyperlink r:id="rId31" w:history="1">
        <w:r w:rsidRPr="005F0573">
          <w:rPr>
            <w:rStyle w:val="Hyperlink"/>
            <w:rFonts w:ascii="Arial" w:eastAsia="Arial Unicode MS" w:hAnsi="Arial" w:cs="Arial"/>
            <w:i/>
            <w:sz w:val="20"/>
            <w:szCs w:val="20"/>
          </w:rPr>
          <w:t>https://esaj.tjsp.jus.br/sco/abrirCadastro.do</w:t>
        </w:r>
      </w:hyperlink>
      <w:r w:rsidRPr="005F0573">
        <w:rPr>
          <w:rFonts w:ascii="Arial" w:hAnsi="Arial" w:cs="Arial"/>
          <w:sz w:val="20"/>
          <w:szCs w:val="20"/>
        </w:rPr>
        <w:t>;</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9.25</w:t>
      </w:r>
      <w:r w:rsidRPr="005F0573">
        <w:rPr>
          <w:rFonts w:ascii="Arial" w:hAnsi="Arial" w:cs="Arial"/>
          <w:b/>
          <w:sz w:val="20"/>
          <w:szCs w:val="20"/>
        </w:rPr>
        <w:t>.1.1.</w:t>
      </w:r>
      <w:r w:rsidRPr="005F0573">
        <w:rPr>
          <w:rFonts w:ascii="Arial" w:hAnsi="Arial" w:cs="Arial"/>
          <w:sz w:val="20"/>
          <w:szCs w:val="20"/>
        </w:rPr>
        <w:t xml:space="preserve"> caso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9.26.</w:t>
      </w:r>
      <w:r w:rsidRPr="005F0573">
        <w:rPr>
          <w:rFonts w:ascii="Arial" w:hAnsi="Arial" w:cs="Arial"/>
          <w:bCs/>
          <w:sz w:val="20"/>
          <w:szCs w:val="20"/>
        </w:rPr>
        <w:t xml:space="preserve"> Balanço patrimonial, demonstração de resultado de exercício e demais demonstrações contábeis </w:t>
      </w:r>
      <w:r w:rsidRPr="005F0573">
        <w:rPr>
          <w:rFonts w:ascii="Arial" w:hAnsi="Arial" w:cs="Arial"/>
          <w:b/>
          <w:bCs/>
          <w:sz w:val="20"/>
          <w:szCs w:val="20"/>
        </w:rPr>
        <w:t>dos 2 (dois) últimos exercícios sociais</w:t>
      </w:r>
      <w:r w:rsidRPr="005F0573">
        <w:rPr>
          <w:rFonts w:ascii="Arial" w:hAnsi="Arial" w:cs="Arial"/>
          <w:bCs/>
          <w:sz w:val="20"/>
          <w:szCs w:val="20"/>
        </w:rPr>
        <w:t xml:space="preserve">, já exigíveis e apresentados na forma da lei, </w:t>
      </w:r>
      <w:r w:rsidRPr="005F0573">
        <w:rPr>
          <w:rFonts w:ascii="Arial" w:hAnsi="Arial" w:cs="Arial"/>
          <w:bCs/>
          <w:sz w:val="20"/>
          <w:szCs w:val="20"/>
          <w:u w:val="single"/>
        </w:rPr>
        <w:t>comprovando ter receita bruta dentro dos limites estabelecidos nos incisos I e II do artigo 3º, da Lei Complementar nº 123/06</w:t>
      </w:r>
      <w:r w:rsidRPr="005F0573">
        <w:rPr>
          <w:rFonts w:ascii="Arial" w:hAnsi="Arial" w:cs="Arial"/>
          <w:bCs/>
          <w:sz w:val="20"/>
          <w:szCs w:val="20"/>
        </w:rPr>
        <w:t>, e possuir índices de Liquidez Geral (LG), Liquidez Corrente (LC), e Solvência Geral (SG) superiores a 1 (um), obtidos por meio da aplicação das seguintes fórmulas:</w:t>
      </w:r>
    </w:p>
    <w:p w:rsidR="003061C2" w:rsidRPr="005F0573" w:rsidRDefault="003061C2" w:rsidP="00DD35DB">
      <w:pPr>
        <w:tabs>
          <w:tab w:val="left" w:pos="0"/>
        </w:tabs>
        <w:ind w:firstLine="708"/>
        <w:jc w:val="both"/>
        <w:rPr>
          <w:rFonts w:ascii="Arial" w:hAnsi="Arial" w:cs="Arial"/>
          <w:bCs/>
          <w:sz w:val="20"/>
          <w:szCs w:val="20"/>
        </w:rPr>
      </w:pPr>
    </w:p>
    <w:tbl>
      <w:tblPr>
        <w:tblW w:w="9356" w:type="dxa"/>
        <w:tblInd w:w="108" w:type="dxa"/>
        <w:tblLook w:val="04A0" w:firstRow="1" w:lastRow="0" w:firstColumn="1" w:lastColumn="0" w:noHBand="0" w:noVBand="1"/>
      </w:tblPr>
      <w:tblGrid>
        <w:gridCol w:w="4253"/>
        <w:gridCol w:w="5103"/>
      </w:tblGrid>
      <w:tr w:rsidR="003061C2" w:rsidRPr="005F0573" w:rsidTr="00513299">
        <w:tc>
          <w:tcPr>
            <w:tcW w:w="4253" w:type="dxa"/>
            <w:vMerge w:val="restart"/>
            <w:vAlign w:val="center"/>
          </w:tcPr>
          <w:p w:rsidR="003061C2" w:rsidRPr="005F0573" w:rsidRDefault="003061C2" w:rsidP="00DD35DB">
            <w:pPr>
              <w:tabs>
                <w:tab w:val="left" w:pos="0"/>
              </w:tabs>
              <w:jc w:val="right"/>
              <w:rPr>
                <w:rFonts w:ascii="Arial" w:hAnsi="Arial" w:cs="Arial"/>
                <w:bCs/>
                <w:sz w:val="20"/>
                <w:szCs w:val="20"/>
              </w:rPr>
            </w:pPr>
            <w:r w:rsidRPr="005F0573">
              <w:rPr>
                <w:rFonts w:ascii="Arial" w:hAnsi="Arial" w:cs="Arial"/>
                <w:sz w:val="20"/>
                <w:szCs w:val="20"/>
              </w:rPr>
              <w:t>LG =</w:t>
            </w:r>
          </w:p>
        </w:tc>
        <w:tc>
          <w:tcPr>
            <w:tcW w:w="5103" w:type="dxa"/>
            <w:tcBorders>
              <w:bottom w:val="single" w:sz="4" w:space="0" w:color="auto"/>
            </w:tcBorders>
          </w:tcPr>
          <w:p w:rsidR="003061C2" w:rsidRPr="005F0573" w:rsidRDefault="003061C2" w:rsidP="00DD35DB">
            <w:pPr>
              <w:tabs>
                <w:tab w:val="left" w:pos="0"/>
              </w:tabs>
              <w:jc w:val="both"/>
              <w:rPr>
                <w:rFonts w:ascii="Arial" w:hAnsi="Arial" w:cs="Arial"/>
                <w:bCs/>
                <w:sz w:val="20"/>
                <w:szCs w:val="20"/>
              </w:rPr>
            </w:pPr>
            <w:r w:rsidRPr="005F0573">
              <w:rPr>
                <w:rFonts w:ascii="Arial" w:hAnsi="Arial" w:cs="Arial"/>
                <w:sz w:val="20"/>
                <w:szCs w:val="20"/>
              </w:rPr>
              <w:t>Ativo Circulante + Realizável a Longo Prazo</w:t>
            </w:r>
          </w:p>
        </w:tc>
      </w:tr>
      <w:tr w:rsidR="003061C2" w:rsidRPr="005F0573" w:rsidTr="00513299">
        <w:tc>
          <w:tcPr>
            <w:tcW w:w="4253" w:type="dxa"/>
            <w:vMerge/>
            <w:vAlign w:val="center"/>
          </w:tcPr>
          <w:p w:rsidR="003061C2" w:rsidRPr="005F0573" w:rsidRDefault="003061C2" w:rsidP="00DD35DB">
            <w:pPr>
              <w:tabs>
                <w:tab w:val="left" w:pos="0"/>
              </w:tabs>
              <w:jc w:val="right"/>
              <w:rPr>
                <w:rFonts w:ascii="Arial" w:hAnsi="Arial" w:cs="Arial"/>
                <w:bCs/>
                <w:sz w:val="20"/>
                <w:szCs w:val="20"/>
              </w:rPr>
            </w:pPr>
          </w:p>
        </w:tc>
        <w:tc>
          <w:tcPr>
            <w:tcW w:w="5103" w:type="dxa"/>
            <w:tcBorders>
              <w:top w:val="single" w:sz="4" w:space="0" w:color="auto"/>
            </w:tcBorders>
          </w:tcPr>
          <w:p w:rsidR="003061C2" w:rsidRPr="005F0573" w:rsidRDefault="003061C2" w:rsidP="00DD35DB">
            <w:pPr>
              <w:tabs>
                <w:tab w:val="left" w:pos="0"/>
              </w:tabs>
              <w:jc w:val="both"/>
              <w:rPr>
                <w:rFonts w:ascii="Arial" w:hAnsi="Arial" w:cs="Arial"/>
                <w:bCs/>
                <w:sz w:val="20"/>
                <w:szCs w:val="20"/>
              </w:rPr>
            </w:pPr>
            <w:r w:rsidRPr="005F0573">
              <w:rPr>
                <w:rFonts w:ascii="Arial" w:hAnsi="Arial" w:cs="Arial"/>
                <w:sz w:val="20"/>
                <w:szCs w:val="20"/>
              </w:rPr>
              <w:t>Passivo Circulante + Passivo Não Circulante</w:t>
            </w:r>
          </w:p>
        </w:tc>
      </w:tr>
      <w:tr w:rsidR="003061C2" w:rsidRPr="005F0573" w:rsidTr="00513299">
        <w:tc>
          <w:tcPr>
            <w:tcW w:w="4253" w:type="dxa"/>
            <w:vAlign w:val="center"/>
          </w:tcPr>
          <w:p w:rsidR="003061C2" w:rsidRPr="005F0573" w:rsidRDefault="003061C2" w:rsidP="00DD35DB">
            <w:pPr>
              <w:tabs>
                <w:tab w:val="left" w:pos="0"/>
              </w:tabs>
              <w:jc w:val="right"/>
              <w:rPr>
                <w:rFonts w:ascii="Arial" w:hAnsi="Arial" w:cs="Arial"/>
                <w:bCs/>
                <w:sz w:val="20"/>
                <w:szCs w:val="20"/>
              </w:rPr>
            </w:pPr>
          </w:p>
        </w:tc>
        <w:tc>
          <w:tcPr>
            <w:tcW w:w="5103" w:type="dxa"/>
          </w:tcPr>
          <w:p w:rsidR="003061C2" w:rsidRPr="005F0573" w:rsidRDefault="003061C2" w:rsidP="00DD35DB">
            <w:pPr>
              <w:tabs>
                <w:tab w:val="left" w:pos="0"/>
              </w:tabs>
              <w:jc w:val="both"/>
              <w:rPr>
                <w:rFonts w:ascii="Arial" w:hAnsi="Arial" w:cs="Arial"/>
                <w:bCs/>
                <w:sz w:val="20"/>
                <w:szCs w:val="20"/>
              </w:rPr>
            </w:pPr>
          </w:p>
        </w:tc>
      </w:tr>
      <w:tr w:rsidR="003061C2" w:rsidRPr="005F0573" w:rsidTr="00513299">
        <w:tc>
          <w:tcPr>
            <w:tcW w:w="4253" w:type="dxa"/>
            <w:vMerge w:val="restart"/>
            <w:vAlign w:val="center"/>
          </w:tcPr>
          <w:p w:rsidR="003061C2" w:rsidRPr="005F0573" w:rsidRDefault="003061C2" w:rsidP="00DD35DB">
            <w:pPr>
              <w:tabs>
                <w:tab w:val="left" w:pos="0"/>
              </w:tabs>
              <w:jc w:val="right"/>
              <w:rPr>
                <w:rFonts w:ascii="Arial" w:hAnsi="Arial" w:cs="Arial"/>
                <w:bCs/>
                <w:sz w:val="20"/>
                <w:szCs w:val="20"/>
              </w:rPr>
            </w:pPr>
            <w:r w:rsidRPr="005F0573">
              <w:rPr>
                <w:rFonts w:ascii="Arial" w:hAnsi="Arial" w:cs="Arial"/>
                <w:sz w:val="20"/>
                <w:szCs w:val="20"/>
              </w:rPr>
              <w:t>SG =</w:t>
            </w:r>
          </w:p>
        </w:tc>
        <w:tc>
          <w:tcPr>
            <w:tcW w:w="5103" w:type="dxa"/>
            <w:tcBorders>
              <w:bottom w:val="single" w:sz="4" w:space="0" w:color="auto"/>
            </w:tcBorders>
          </w:tcPr>
          <w:p w:rsidR="003061C2" w:rsidRPr="005F0573" w:rsidRDefault="003061C2" w:rsidP="00DD35DB">
            <w:pPr>
              <w:tabs>
                <w:tab w:val="left" w:pos="0"/>
              </w:tabs>
              <w:jc w:val="both"/>
              <w:rPr>
                <w:rFonts w:ascii="Arial" w:hAnsi="Arial" w:cs="Arial"/>
                <w:bCs/>
                <w:sz w:val="20"/>
                <w:szCs w:val="20"/>
              </w:rPr>
            </w:pPr>
            <w:r w:rsidRPr="005F0573">
              <w:rPr>
                <w:rFonts w:ascii="Arial" w:hAnsi="Arial" w:cs="Arial"/>
                <w:sz w:val="20"/>
                <w:szCs w:val="20"/>
              </w:rPr>
              <w:t>Ativo Total</w:t>
            </w:r>
          </w:p>
        </w:tc>
      </w:tr>
      <w:tr w:rsidR="003061C2" w:rsidRPr="005F0573" w:rsidTr="00513299">
        <w:tc>
          <w:tcPr>
            <w:tcW w:w="4253" w:type="dxa"/>
            <w:vMerge/>
            <w:vAlign w:val="center"/>
          </w:tcPr>
          <w:p w:rsidR="003061C2" w:rsidRPr="005F0573" w:rsidRDefault="003061C2" w:rsidP="00DD35DB">
            <w:pPr>
              <w:tabs>
                <w:tab w:val="left" w:pos="0"/>
              </w:tabs>
              <w:jc w:val="right"/>
              <w:rPr>
                <w:rFonts w:ascii="Arial" w:hAnsi="Arial" w:cs="Arial"/>
                <w:bCs/>
                <w:sz w:val="20"/>
                <w:szCs w:val="20"/>
              </w:rPr>
            </w:pPr>
          </w:p>
        </w:tc>
        <w:tc>
          <w:tcPr>
            <w:tcW w:w="5103" w:type="dxa"/>
            <w:tcBorders>
              <w:top w:val="single" w:sz="4" w:space="0" w:color="auto"/>
            </w:tcBorders>
          </w:tcPr>
          <w:p w:rsidR="003061C2" w:rsidRPr="005F0573" w:rsidRDefault="003061C2" w:rsidP="00DD35DB">
            <w:pPr>
              <w:tabs>
                <w:tab w:val="left" w:pos="0"/>
              </w:tabs>
              <w:jc w:val="both"/>
              <w:rPr>
                <w:rFonts w:ascii="Arial" w:hAnsi="Arial" w:cs="Arial"/>
                <w:bCs/>
                <w:sz w:val="20"/>
                <w:szCs w:val="20"/>
              </w:rPr>
            </w:pPr>
            <w:r w:rsidRPr="005F0573">
              <w:rPr>
                <w:rFonts w:ascii="Arial" w:hAnsi="Arial" w:cs="Arial"/>
                <w:sz w:val="20"/>
                <w:szCs w:val="20"/>
              </w:rPr>
              <w:t>Passivo Circulante + Passivo Não Circulante</w:t>
            </w:r>
          </w:p>
        </w:tc>
      </w:tr>
      <w:tr w:rsidR="003061C2" w:rsidRPr="005F0573" w:rsidTr="00513299">
        <w:tc>
          <w:tcPr>
            <w:tcW w:w="4253" w:type="dxa"/>
            <w:vAlign w:val="center"/>
          </w:tcPr>
          <w:p w:rsidR="003061C2" w:rsidRPr="005F0573" w:rsidRDefault="003061C2" w:rsidP="00DD35DB">
            <w:pPr>
              <w:tabs>
                <w:tab w:val="left" w:pos="0"/>
              </w:tabs>
              <w:jc w:val="right"/>
              <w:rPr>
                <w:rFonts w:ascii="Arial" w:hAnsi="Arial" w:cs="Arial"/>
                <w:bCs/>
                <w:sz w:val="20"/>
                <w:szCs w:val="20"/>
              </w:rPr>
            </w:pPr>
          </w:p>
        </w:tc>
        <w:tc>
          <w:tcPr>
            <w:tcW w:w="5103" w:type="dxa"/>
          </w:tcPr>
          <w:p w:rsidR="003061C2" w:rsidRPr="005F0573" w:rsidRDefault="003061C2" w:rsidP="00DD35DB">
            <w:pPr>
              <w:tabs>
                <w:tab w:val="left" w:pos="0"/>
              </w:tabs>
              <w:jc w:val="both"/>
              <w:rPr>
                <w:rFonts w:ascii="Arial" w:hAnsi="Arial" w:cs="Arial"/>
                <w:bCs/>
                <w:sz w:val="20"/>
                <w:szCs w:val="20"/>
              </w:rPr>
            </w:pPr>
          </w:p>
        </w:tc>
      </w:tr>
      <w:tr w:rsidR="003061C2" w:rsidRPr="005F0573" w:rsidTr="00513299">
        <w:tc>
          <w:tcPr>
            <w:tcW w:w="4253" w:type="dxa"/>
            <w:vMerge w:val="restart"/>
            <w:vAlign w:val="center"/>
          </w:tcPr>
          <w:p w:rsidR="003061C2" w:rsidRPr="005F0573" w:rsidRDefault="003061C2" w:rsidP="00DD35DB">
            <w:pPr>
              <w:tabs>
                <w:tab w:val="left" w:pos="0"/>
              </w:tabs>
              <w:jc w:val="right"/>
              <w:rPr>
                <w:rFonts w:ascii="Arial" w:hAnsi="Arial" w:cs="Arial"/>
                <w:bCs/>
                <w:sz w:val="20"/>
                <w:szCs w:val="20"/>
              </w:rPr>
            </w:pPr>
            <w:r w:rsidRPr="005F0573">
              <w:rPr>
                <w:rFonts w:ascii="Arial" w:hAnsi="Arial" w:cs="Arial"/>
                <w:sz w:val="20"/>
                <w:szCs w:val="20"/>
              </w:rPr>
              <w:t>LC =</w:t>
            </w:r>
          </w:p>
        </w:tc>
        <w:tc>
          <w:tcPr>
            <w:tcW w:w="5103" w:type="dxa"/>
            <w:tcBorders>
              <w:bottom w:val="single" w:sz="4" w:space="0" w:color="auto"/>
            </w:tcBorders>
          </w:tcPr>
          <w:p w:rsidR="003061C2" w:rsidRPr="005F0573" w:rsidRDefault="003061C2" w:rsidP="00DD35DB">
            <w:pPr>
              <w:tabs>
                <w:tab w:val="left" w:pos="0"/>
              </w:tabs>
              <w:jc w:val="both"/>
              <w:rPr>
                <w:rFonts w:ascii="Arial" w:hAnsi="Arial" w:cs="Arial"/>
                <w:bCs/>
                <w:sz w:val="20"/>
                <w:szCs w:val="20"/>
              </w:rPr>
            </w:pPr>
            <w:r w:rsidRPr="005F0573">
              <w:rPr>
                <w:rFonts w:ascii="Arial" w:hAnsi="Arial" w:cs="Arial"/>
                <w:sz w:val="20"/>
                <w:szCs w:val="20"/>
              </w:rPr>
              <w:t>Ativo Circulante</w:t>
            </w:r>
          </w:p>
        </w:tc>
      </w:tr>
      <w:tr w:rsidR="003061C2" w:rsidRPr="005F0573" w:rsidTr="00513299">
        <w:tc>
          <w:tcPr>
            <w:tcW w:w="4253" w:type="dxa"/>
            <w:vMerge/>
            <w:vAlign w:val="center"/>
          </w:tcPr>
          <w:p w:rsidR="003061C2" w:rsidRPr="005F0573" w:rsidRDefault="003061C2" w:rsidP="00DD35DB">
            <w:pPr>
              <w:tabs>
                <w:tab w:val="left" w:pos="0"/>
              </w:tabs>
              <w:jc w:val="right"/>
              <w:rPr>
                <w:rFonts w:ascii="Arial" w:hAnsi="Arial" w:cs="Arial"/>
                <w:bCs/>
                <w:sz w:val="20"/>
                <w:szCs w:val="20"/>
              </w:rPr>
            </w:pPr>
          </w:p>
        </w:tc>
        <w:tc>
          <w:tcPr>
            <w:tcW w:w="5103" w:type="dxa"/>
            <w:tcBorders>
              <w:top w:val="single" w:sz="4" w:space="0" w:color="auto"/>
            </w:tcBorders>
          </w:tcPr>
          <w:p w:rsidR="003061C2" w:rsidRPr="005F0573" w:rsidRDefault="003061C2" w:rsidP="00DD35DB">
            <w:pPr>
              <w:tabs>
                <w:tab w:val="left" w:pos="0"/>
              </w:tabs>
              <w:jc w:val="both"/>
              <w:rPr>
                <w:rFonts w:ascii="Arial" w:hAnsi="Arial" w:cs="Arial"/>
                <w:bCs/>
                <w:sz w:val="20"/>
                <w:szCs w:val="20"/>
              </w:rPr>
            </w:pPr>
            <w:r w:rsidRPr="005F0573">
              <w:rPr>
                <w:rFonts w:ascii="Arial" w:hAnsi="Arial" w:cs="Arial"/>
                <w:sz w:val="20"/>
                <w:szCs w:val="20"/>
              </w:rPr>
              <w:t>Passivo Circulante</w:t>
            </w:r>
          </w:p>
        </w:tc>
      </w:tr>
    </w:tbl>
    <w:p w:rsidR="003061C2" w:rsidRPr="005F0573" w:rsidRDefault="003061C2" w:rsidP="00DD35DB">
      <w:pPr>
        <w:tabs>
          <w:tab w:val="left" w:pos="0"/>
        </w:tabs>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9.27.</w:t>
      </w:r>
      <w:r w:rsidRPr="005F0573">
        <w:rPr>
          <w:rFonts w:ascii="Arial" w:hAnsi="Arial" w:cs="Arial"/>
          <w:bCs/>
          <w:sz w:val="20"/>
          <w:szCs w:val="20"/>
        </w:rPr>
        <w:t xml:space="preserve"> Caso a empresa licitante apresente resultado inferior ou igual a 1 (um) em qualquer dos índices de Liquidez Geral (LG), Solvência Geral (SG) e Liquidez Corrente (LC), será exigido, para fins de habilitação, </w:t>
      </w:r>
      <w:r w:rsidRPr="005F0573">
        <w:rPr>
          <w:rFonts w:ascii="Arial" w:hAnsi="Arial" w:cs="Arial"/>
          <w:b/>
          <w:bCs/>
          <w:sz w:val="20"/>
          <w:szCs w:val="20"/>
        </w:rPr>
        <w:t>capital mínimo de 10% (dez por cento) do valor total estimado da contratação</w:t>
      </w:r>
      <w:r w:rsidRPr="005F0573">
        <w:rPr>
          <w:rFonts w:ascii="Arial" w:hAnsi="Arial" w:cs="Arial"/>
          <w:bCs/>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lastRenderedPageBreak/>
        <w:t>9.28.</w:t>
      </w:r>
      <w:r w:rsidRPr="005F0573">
        <w:rPr>
          <w:rFonts w:ascii="Arial" w:hAnsi="Arial" w:cs="Arial"/>
          <w:bCs/>
          <w:sz w:val="20"/>
          <w:szCs w:val="20"/>
        </w:rPr>
        <w:t xml:space="preserve"> Os indicadores fixados acima deverão ser atingidos em cada um dos dois últimos exercícios sociais, sob pena de inabilitação.</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9.29.</w:t>
      </w:r>
      <w:r w:rsidRPr="005F0573">
        <w:rPr>
          <w:rFonts w:ascii="Arial" w:hAnsi="Arial" w:cs="Arial"/>
          <w:bCs/>
          <w:sz w:val="20"/>
          <w:szCs w:val="20"/>
        </w:rPr>
        <w:t xml:space="preserve"> Os documentos referidos acima limitar-se-ão ao último exercício no caso de a pessoa jurídica ter sido constituída há menos de 2 (dois) anos;</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 xml:space="preserve">9.30. </w:t>
      </w:r>
      <w:r w:rsidRPr="005F0573">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5F0573">
        <w:rPr>
          <w:rFonts w:ascii="Arial" w:hAnsi="Arial" w:cs="Arial"/>
          <w:bCs/>
          <w:sz w:val="20"/>
          <w:szCs w:val="20"/>
        </w:rPr>
        <w:t>Sped</w:t>
      </w:r>
      <w:proofErr w:type="spellEnd"/>
      <w:r w:rsidRPr="005F0573">
        <w:rPr>
          <w:rFonts w:ascii="Arial" w:hAnsi="Arial" w:cs="Arial"/>
          <w:bCs/>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9.31.</w:t>
      </w:r>
      <w:r w:rsidRPr="005F0573">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9.32.</w:t>
      </w:r>
      <w:r w:rsidRPr="005F0573">
        <w:rPr>
          <w:rFonts w:ascii="Arial" w:hAnsi="Arial" w:cs="Arial"/>
          <w:sz w:val="20"/>
          <w:szCs w:val="20"/>
        </w:rPr>
        <w:t xml:space="preserve"> </w:t>
      </w:r>
      <w:r w:rsidRPr="005F0573">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9.33.</w:t>
      </w:r>
      <w:r w:rsidRPr="005F0573">
        <w:rPr>
          <w:rFonts w:ascii="Arial" w:hAnsi="Arial" w:cs="Arial"/>
          <w:sz w:val="20"/>
          <w:szCs w:val="20"/>
        </w:rPr>
        <w:t xml:space="preserve"> </w:t>
      </w:r>
      <w:r w:rsidRPr="005F0573">
        <w:rPr>
          <w:rFonts w:ascii="Arial" w:hAnsi="Arial" w:cs="Arial"/>
          <w:bCs/>
          <w:sz w:val="20"/>
          <w:szCs w:val="20"/>
        </w:rPr>
        <w:t>As empresas criadas no exercício financeiro da licitação/contratação deverão atender a todas as exigências da habilitação e poderão substituir os demonstrativos contábeis pelo balanço de abertura.</w:t>
      </w:r>
    </w:p>
    <w:p w:rsidR="003061C2" w:rsidRPr="005F0573" w:rsidRDefault="003061C2" w:rsidP="00DD35DB">
      <w:pPr>
        <w:jc w:val="both"/>
        <w:rPr>
          <w:rFonts w:ascii="Arial" w:hAnsi="Arial" w:cs="Arial"/>
          <w:bCs/>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Qualificação Técnica</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9.34.</w:t>
      </w:r>
      <w:r w:rsidRPr="005F0573">
        <w:rPr>
          <w:rFonts w:ascii="Arial" w:hAnsi="Arial" w:cs="Arial"/>
          <w:bCs/>
          <w:sz w:val="20"/>
          <w:szCs w:val="20"/>
        </w:rPr>
        <w:t xml:space="preserve"> </w:t>
      </w:r>
      <w:r w:rsidR="00964687" w:rsidRPr="00964687">
        <w:rPr>
          <w:rFonts w:ascii="Arial" w:hAnsi="Arial" w:cs="Arial"/>
          <w:bCs/>
          <w:sz w:val="20"/>
          <w:szCs w:val="20"/>
        </w:rPr>
        <w:t xml:space="preserve">Certidão emitida pela </w:t>
      </w:r>
      <w:r w:rsidR="00964687" w:rsidRPr="005F0573">
        <w:rPr>
          <w:rFonts w:ascii="Arial" w:hAnsi="Arial" w:cs="Arial"/>
          <w:bCs/>
          <w:sz w:val="20"/>
          <w:szCs w:val="20"/>
        </w:rPr>
        <w:t>SUSEP (Superintendência de Seguros Privados)</w:t>
      </w:r>
      <w:r w:rsidR="00964687" w:rsidRPr="00964687">
        <w:rPr>
          <w:rFonts w:ascii="Arial" w:hAnsi="Arial" w:cs="Arial"/>
          <w:bCs/>
          <w:sz w:val="20"/>
          <w:szCs w:val="20"/>
        </w:rPr>
        <w:t xml:space="preserve">, que comprove </w:t>
      </w:r>
      <w:r w:rsidR="00964687" w:rsidRPr="00DC4C35">
        <w:rPr>
          <w:rFonts w:ascii="Arial" w:hAnsi="Arial" w:cs="Arial"/>
          <w:b/>
          <w:bCs/>
          <w:sz w:val="20"/>
          <w:szCs w:val="20"/>
        </w:rPr>
        <w:t>autorização</w:t>
      </w:r>
      <w:r w:rsidR="00964687">
        <w:rPr>
          <w:rFonts w:ascii="Arial" w:hAnsi="Arial" w:cs="Arial"/>
          <w:bCs/>
          <w:sz w:val="20"/>
          <w:szCs w:val="20"/>
        </w:rPr>
        <w:t xml:space="preserve"> </w:t>
      </w:r>
      <w:r w:rsidR="00964687" w:rsidRPr="0023360E">
        <w:rPr>
          <w:rFonts w:ascii="Arial" w:hAnsi="Arial" w:cs="Arial"/>
          <w:bCs/>
          <w:sz w:val="20"/>
          <w:szCs w:val="20"/>
          <w:u w:val="single"/>
        </w:rPr>
        <w:t>da empresa</w:t>
      </w:r>
      <w:r w:rsidR="00964687" w:rsidRPr="00964687">
        <w:rPr>
          <w:rFonts w:ascii="Arial" w:hAnsi="Arial" w:cs="Arial"/>
          <w:bCs/>
          <w:sz w:val="20"/>
          <w:szCs w:val="20"/>
        </w:rPr>
        <w:t xml:space="preserve"> para atuar na área de seguro objeto dessa licitação</w:t>
      </w:r>
      <w:r w:rsidRPr="005F0573">
        <w:rPr>
          <w:rFonts w:ascii="Arial" w:hAnsi="Arial" w:cs="Arial"/>
          <w:bCs/>
          <w:sz w:val="20"/>
          <w:szCs w:val="20"/>
        </w:rPr>
        <w:t>.</w:t>
      </w:r>
    </w:p>
    <w:p w:rsidR="00964687" w:rsidRPr="005F0573" w:rsidRDefault="00964687" w:rsidP="00964687">
      <w:pPr>
        <w:jc w:val="both"/>
        <w:rPr>
          <w:rFonts w:ascii="Arial" w:hAnsi="Arial" w:cs="Arial"/>
          <w:bCs/>
          <w:sz w:val="20"/>
          <w:szCs w:val="20"/>
        </w:rPr>
      </w:pPr>
    </w:p>
    <w:p w:rsidR="00964687" w:rsidRPr="005F0573" w:rsidRDefault="00964687" w:rsidP="00964687">
      <w:pPr>
        <w:tabs>
          <w:tab w:val="left" w:pos="0"/>
        </w:tabs>
        <w:ind w:firstLine="708"/>
        <w:jc w:val="both"/>
        <w:rPr>
          <w:rFonts w:ascii="Arial" w:hAnsi="Arial" w:cs="Arial"/>
          <w:bCs/>
          <w:sz w:val="20"/>
          <w:szCs w:val="20"/>
        </w:rPr>
      </w:pPr>
      <w:r w:rsidRPr="005F0573">
        <w:rPr>
          <w:rFonts w:ascii="Arial" w:hAnsi="Arial" w:cs="Arial"/>
          <w:b/>
          <w:bCs/>
          <w:sz w:val="20"/>
          <w:szCs w:val="20"/>
        </w:rPr>
        <w:t>9.34</w:t>
      </w:r>
      <w:r>
        <w:rPr>
          <w:rFonts w:ascii="Arial" w:hAnsi="Arial" w:cs="Arial"/>
          <w:b/>
          <w:bCs/>
          <w:sz w:val="20"/>
          <w:szCs w:val="20"/>
        </w:rPr>
        <w:t>.1</w:t>
      </w:r>
      <w:r w:rsidRPr="005F0573">
        <w:rPr>
          <w:rFonts w:ascii="Arial" w:hAnsi="Arial" w:cs="Arial"/>
          <w:b/>
          <w:bCs/>
          <w:sz w:val="20"/>
          <w:szCs w:val="20"/>
        </w:rPr>
        <w:t>.</w:t>
      </w:r>
      <w:r w:rsidRPr="005F0573">
        <w:rPr>
          <w:rFonts w:ascii="Arial" w:hAnsi="Arial" w:cs="Arial"/>
          <w:bCs/>
          <w:sz w:val="20"/>
          <w:szCs w:val="20"/>
        </w:rPr>
        <w:t xml:space="preserve"> </w:t>
      </w:r>
      <w:r w:rsidRPr="00964687">
        <w:rPr>
          <w:rFonts w:ascii="Arial" w:hAnsi="Arial" w:cs="Arial"/>
          <w:bCs/>
          <w:sz w:val="20"/>
          <w:szCs w:val="20"/>
        </w:rPr>
        <w:t xml:space="preserve">Prova de </w:t>
      </w:r>
      <w:r w:rsidRPr="00DC4C35">
        <w:rPr>
          <w:rFonts w:ascii="Arial" w:hAnsi="Arial" w:cs="Arial"/>
          <w:b/>
          <w:bCs/>
          <w:sz w:val="20"/>
          <w:szCs w:val="20"/>
        </w:rPr>
        <w:t>regularidade</w:t>
      </w:r>
      <w:r w:rsidRPr="00964687">
        <w:rPr>
          <w:rFonts w:ascii="Arial" w:hAnsi="Arial" w:cs="Arial"/>
          <w:bCs/>
          <w:sz w:val="20"/>
          <w:szCs w:val="20"/>
        </w:rPr>
        <w:t xml:space="preserve">, emitida pela </w:t>
      </w:r>
      <w:r w:rsidRPr="005F0573">
        <w:rPr>
          <w:rFonts w:ascii="Arial" w:hAnsi="Arial" w:cs="Arial"/>
          <w:bCs/>
          <w:sz w:val="20"/>
          <w:szCs w:val="20"/>
        </w:rPr>
        <w:t>SUSEP (Superintendência de Seguros Privados)</w:t>
      </w:r>
      <w:r w:rsidRPr="00964687">
        <w:rPr>
          <w:rFonts w:ascii="Arial" w:hAnsi="Arial" w:cs="Arial"/>
          <w:bCs/>
          <w:sz w:val="20"/>
          <w:szCs w:val="20"/>
        </w:rPr>
        <w:t xml:space="preserve"> que comprove que a </w:t>
      </w:r>
      <w:r w:rsidRPr="00964687">
        <w:rPr>
          <w:rFonts w:ascii="Arial" w:hAnsi="Arial" w:cs="Arial"/>
          <w:b/>
          <w:bCs/>
          <w:sz w:val="20"/>
          <w:szCs w:val="20"/>
        </w:rPr>
        <w:t>licitante está apta</w:t>
      </w:r>
      <w:r w:rsidRPr="00964687">
        <w:rPr>
          <w:rFonts w:ascii="Arial" w:hAnsi="Arial" w:cs="Arial"/>
          <w:bCs/>
          <w:sz w:val="20"/>
          <w:szCs w:val="20"/>
        </w:rPr>
        <w:t xml:space="preserve"> a operar no mercado segurador brasileiro e legalmente autorizada a operar no mercado no ramo de seguro de veículos automotores</w:t>
      </w:r>
      <w:r w:rsidRPr="005F0573">
        <w:rPr>
          <w:rFonts w:ascii="Arial" w:hAnsi="Arial" w:cs="Arial"/>
          <w:bCs/>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9.34.</w:t>
      </w:r>
      <w:r w:rsidR="00964687">
        <w:rPr>
          <w:rFonts w:ascii="Arial" w:hAnsi="Arial" w:cs="Arial"/>
          <w:b/>
          <w:bCs/>
          <w:sz w:val="20"/>
          <w:szCs w:val="20"/>
        </w:rPr>
        <w:t>2</w:t>
      </w:r>
      <w:r w:rsidRPr="005F0573">
        <w:rPr>
          <w:rFonts w:ascii="Arial" w:hAnsi="Arial" w:cs="Arial"/>
          <w:b/>
          <w:bCs/>
          <w:sz w:val="20"/>
          <w:szCs w:val="20"/>
        </w:rPr>
        <w:t>.</w:t>
      </w:r>
      <w:r w:rsidRPr="005F0573">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709"/>
        </w:tabs>
        <w:jc w:val="both"/>
        <w:rPr>
          <w:rFonts w:ascii="Arial" w:hAnsi="Arial" w:cs="Arial"/>
          <w:bCs/>
          <w:sz w:val="20"/>
          <w:szCs w:val="20"/>
        </w:rPr>
      </w:pPr>
      <w:r w:rsidRPr="005F0573">
        <w:rPr>
          <w:rFonts w:ascii="Arial" w:hAnsi="Arial" w:cs="Arial"/>
          <w:b/>
          <w:sz w:val="20"/>
          <w:szCs w:val="20"/>
        </w:rPr>
        <w:tab/>
      </w:r>
      <w:r w:rsidRPr="005F0573">
        <w:rPr>
          <w:rFonts w:ascii="Arial" w:hAnsi="Arial" w:cs="Arial"/>
          <w:b/>
          <w:bCs/>
          <w:sz w:val="20"/>
          <w:szCs w:val="20"/>
        </w:rPr>
        <w:t>Qualificação Técnico-Operacional</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9.35.</w:t>
      </w:r>
      <w:r w:rsidRPr="005F0573">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9.36.</w:t>
      </w:r>
      <w:r w:rsidRPr="005F0573">
        <w:rPr>
          <w:rFonts w:ascii="Arial" w:hAnsi="Arial" w:cs="Arial"/>
          <w:bCs/>
          <w:sz w:val="20"/>
          <w:szCs w:val="20"/>
        </w:rPr>
        <w:t xml:space="preserve"> Os atestados de capacidade técnica poderão ser apresentados em nome da matriz ou da filial do fornecedor.</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9.37.</w:t>
      </w:r>
      <w:r w:rsidRPr="005F0573">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9.38.</w:t>
      </w:r>
      <w:r w:rsidRPr="005F0573">
        <w:rPr>
          <w:rFonts w:ascii="Arial" w:hAnsi="Arial" w:cs="Arial"/>
          <w:bCs/>
          <w:sz w:val="20"/>
          <w:szCs w:val="20"/>
        </w:rPr>
        <w:t xml:space="preserve"> Os atestados deverão referir-se a serviços prestados no âmbito de sua atividade econômica principal ou secundária especificadas no contrato social vigente.</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9.39.</w:t>
      </w:r>
      <w:r w:rsidRPr="005F0573">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9.40.</w:t>
      </w:r>
      <w:r w:rsidRPr="005F0573">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3061C2" w:rsidRDefault="003061C2" w:rsidP="00DD35DB">
      <w:pPr>
        <w:tabs>
          <w:tab w:val="left" w:pos="1500"/>
        </w:tabs>
        <w:jc w:val="both"/>
        <w:rPr>
          <w:rFonts w:ascii="Arial" w:hAnsi="Arial" w:cs="Arial"/>
          <w:bCs/>
          <w:sz w:val="20"/>
          <w:szCs w:val="20"/>
        </w:rPr>
      </w:pPr>
    </w:p>
    <w:p w:rsidR="00063DEC" w:rsidRPr="005F0573" w:rsidRDefault="00063DEC" w:rsidP="00DD35DB">
      <w:pPr>
        <w:tabs>
          <w:tab w:val="left" w:pos="1500"/>
        </w:tabs>
        <w:jc w:val="both"/>
        <w:rPr>
          <w:rFonts w:ascii="Arial" w:hAnsi="Arial" w:cs="Arial"/>
          <w:bCs/>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lastRenderedPageBreak/>
        <w:t>Documentação complementar (Credenciamento)</w:t>
      </w:r>
    </w:p>
    <w:p w:rsidR="003061C2" w:rsidRPr="005F0573" w:rsidRDefault="003061C2" w:rsidP="00DD35DB">
      <w:pPr>
        <w:ind w:firstLine="708"/>
        <w:jc w:val="both"/>
        <w:rPr>
          <w:rFonts w:ascii="Arial" w:hAnsi="Arial" w:cs="Arial"/>
          <w:color w:val="000000"/>
          <w:sz w:val="20"/>
          <w:szCs w:val="20"/>
        </w:rPr>
      </w:pPr>
    </w:p>
    <w:p w:rsidR="003061C2" w:rsidRPr="005F0573" w:rsidRDefault="003061C2" w:rsidP="00DD35DB">
      <w:pPr>
        <w:tabs>
          <w:tab w:val="left" w:pos="709"/>
        </w:tabs>
        <w:jc w:val="both"/>
        <w:rPr>
          <w:rFonts w:ascii="Arial" w:hAnsi="Arial" w:cs="Arial"/>
          <w:sz w:val="20"/>
          <w:szCs w:val="20"/>
        </w:rPr>
      </w:pPr>
      <w:r w:rsidRPr="005F0573">
        <w:rPr>
          <w:rFonts w:ascii="Arial" w:hAnsi="Arial" w:cs="Arial"/>
          <w:b/>
          <w:sz w:val="20"/>
          <w:szCs w:val="20"/>
        </w:rPr>
        <w:tab/>
      </w:r>
      <w:r w:rsidRPr="005F0573">
        <w:rPr>
          <w:rFonts w:ascii="Arial" w:hAnsi="Arial" w:cs="Arial"/>
          <w:b/>
          <w:bCs/>
          <w:sz w:val="20"/>
          <w:szCs w:val="20"/>
        </w:rPr>
        <w:t>9.41</w:t>
      </w:r>
      <w:r w:rsidRPr="005F0573">
        <w:rPr>
          <w:rFonts w:ascii="Arial" w:hAnsi="Arial" w:cs="Arial"/>
          <w:b/>
          <w:sz w:val="20"/>
          <w:szCs w:val="20"/>
        </w:rPr>
        <w:t xml:space="preserve">. </w:t>
      </w:r>
      <w:r w:rsidRPr="005F0573">
        <w:rPr>
          <w:rFonts w:ascii="Arial" w:eastAsia="Arial Unicode MS" w:hAnsi="Arial" w:cs="Arial"/>
          <w:b/>
          <w:bCs/>
          <w:sz w:val="20"/>
          <w:szCs w:val="20"/>
        </w:rPr>
        <w:t xml:space="preserve">Declaração de Caráter Geral </w:t>
      </w:r>
      <w:r w:rsidRPr="005F0573">
        <w:rPr>
          <w:rFonts w:ascii="Arial" w:eastAsia="Arial Unicode MS" w:hAnsi="Arial" w:cs="Arial"/>
          <w:sz w:val="20"/>
          <w:szCs w:val="20"/>
        </w:rPr>
        <w:t>assinada pelo representante (legal ou procurador) da empresa licitante</w:t>
      </w:r>
      <w:r w:rsidRPr="005F0573">
        <w:rPr>
          <w:rFonts w:ascii="Arial" w:hAnsi="Arial" w:cs="Arial"/>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tabs>
          <w:tab w:val="left" w:pos="709"/>
        </w:tabs>
        <w:jc w:val="both"/>
        <w:rPr>
          <w:rFonts w:ascii="Arial" w:hAnsi="Arial" w:cs="Arial"/>
          <w:sz w:val="20"/>
          <w:szCs w:val="20"/>
        </w:rPr>
      </w:pPr>
      <w:r w:rsidRPr="005F0573">
        <w:rPr>
          <w:rFonts w:ascii="Arial" w:hAnsi="Arial" w:cs="Arial"/>
          <w:b/>
          <w:sz w:val="20"/>
          <w:szCs w:val="20"/>
        </w:rPr>
        <w:tab/>
      </w:r>
      <w:r w:rsidRPr="005F0573">
        <w:rPr>
          <w:rFonts w:ascii="Arial" w:hAnsi="Arial" w:cs="Arial"/>
          <w:b/>
          <w:bCs/>
          <w:sz w:val="20"/>
          <w:szCs w:val="20"/>
        </w:rPr>
        <w:t>9.42</w:t>
      </w:r>
      <w:r w:rsidRPr="005F0573">
        <w:rPr>
          <w:rFonts w:ascii="Arial" w:hAnsi="Arial" w:cs="Arial"/>
          <w:b/>
          <w:sz w:val="20"/>
          <w:szCs w:val="20"/>
        </w:rPr>
        <w:t>. Formulário de Dados Cadastrais</w:t>
      </w:r>
      <w:r w:rsidRPr="005F0573">
        <w:rPr>
          <w:rFonts w:ascii="Arial" w:hAnsi="Arial" w:cs="Arial"/>
          <w:sz w:val="20"/>
          <w:szCs w:val="20"/>
        </w:rPr>
        <w:t xml:space="preserve"> assinada pelo </w:t>
      </w:r>
      <w:r w:rsidRPr="005F0573">
        <w:rPr>
          <w:rFonts w:ascii="Arial" w:eastAsia="Arial Unicode MS" w:hAnsi="Arial" w:cs="Arial"/>
          <w:sz w:val="20"/>
          <w:szCs w:val="20"/>
        </w:rPr>
        <w:t>representante (legal ou procurador)</w:t>
      </w:r>
      <w:r w:rsidRPr="005F0573">
        <w:rPr>
          <w:rFonts w:ascii="Arial" w:hAnsi="Arial" w:cs="Arial"/>
          <w:sz w:val="20"/>
          <w:szCs w:val="20"/>
        </w:rPr>
        <w:t xml:space="preserve"> da empresa licitante.</w:t>
      </w:r>
    </w:p>
    <w:p w:rsidR="003061C2" w:rsidRPr="005F0573" w:rsidRDefault="003061C2" w:rsidP="00DD35DB">
      <w:pPr>
        <w:ind w:firstLine="708"/>
        <w:jc w:val="both"/>
        <w:rPr>
          <w:rFonts w:ascii="Arial" w:hAnsi="Arial" w:cs="Arial"/>
          <w:color w:val="000000"/>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b/>
          <w:sz w:val="20"/>
          <w:szCs w:val="20"/>
        </w:rPr>
        <w:tab/>
      </w:r>
      <w:r w:rsidRPr="005F0573">
        <w:rPr>
          <w:rFonts w:ascii="Arial" w:hAnsi="Arial" w:cs="Arial"/>
          <w:b/>
          <w:bCs/>
          <w:sz w:val="20"/>
          <w:szCs w:val="20"/>
        </w:rPr>
        <w:t>9.43</w:t>
      </w:r>
      <w:r w:rsidRPr="005F0573">
        <w:rPr>
          <w:rFonts w:ascii="Arial" w:eastAsia="Arial Unicode MS" w:hAnsi="Arial" w:cs="Arial"/>
          <w:b/>
          <w:sz w:val="20"/>
          <w:szCs w:val="20"/>
        </w:rPr>
        <w:t>.</w:t>
      </w:r>
      <w:r w:rsidRPr="005F0573">
        <w:rPr>
          <w:rFonts w:ascii="Arial" w:eastAsia="Arial Unicode MS" w:hAnsi="Arial" w:cs="Arial"/>
          <w:sz w:val="20"/>
          <w:szCs w:val="20"/>
        </w:rPr>
        <w:t xml:space="preserve"> Apresentação da consulta realizada </w:t>
      </w:r>
      <w:r w:rsidRPr="005F0573">
        <w:rPr>
          <w:rFonts w:ascii="Arial" w:eastAsia="Arial Unicode MS" w:hAnsi="Arial" w:cs="Arial"/>
          <w:b/>
          <w:sz w:val="20"/>
          <w:szCs w:val="20"/>
        </w:rPr>
        <w:t>pela licitante</w:t>
      </w:r>
      <w:r w:rsidRPr="005F0573">
        <w:rPr>
          <w:rFonts w:ascii="Arial" w:eastAsia="Arial Unicode MS" w:hAnsi="Arial" w:cs="Arial"/>
          <w:sz w:val="20"/>
          <w:szCs w:val="20"/>
        </w:rPr>
        <w:t xml:space="preserve"> aos seguintes cadastros / certidões, e a sua </w:t>
      </w:r>
      <w:r w:rsidRPr="005F0573">
        <w:rPr>
          <w:rFonts w:ascii="Arial" w:eastAsia="Arial Unicode MS" w:hAnsi="Arial" w:cs="Arial"/>
          <w:b/>
          <w:sz w:val="20"/>
          <w:szCs w:val="20"/>
        </w:rPr>
        <w:t>impressão e juntada ao Credenciamento pela própria empresa</w:t>
      </w:r>
      <w:r w:rsidRPr="005F0573">
        <w:rPr>
          <w:rFonts w:ascii="Arial" w:hAnsi="Arial" w:cs="Arial"/>
          <w:sz w:val="20"/>
          <w:szCs w:val="20"/>
        </w:rPr>
        <w:t>:</w:t>
      </w:r>
    </w:p>
    <w:p w:rsidR="003061C2" w:rsidRPr="005F0573" w:rsidRDefault="003061C2" w:rsidP="00DD35DB">
      <w:pPr>
        <w:ind w:firstLine="708"/>
        <w:jc w:val="both"/>
        <w:rPr>
          <w:rFonts w:ascii="Arial" w:hAnsi="Arial" w:cs="Arial"/>
          <w:color w:val="000000"/>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b/>
          <w:sz w:val="20"/>
          <w:szCs w:val="20"/>
        </w:rPr>
        <w:tab/>
      </w:r>
      <w:r w:rsidRPr="005F0573">
        <w:rPr>
          <w:rFonts w:ascii="Arial" w:hAnsi="Arial" w:cs="Arial"/>
          <w:b/>
          <w:bCs/>
          <w:sz w:val="20"/>
          <w:szCs w:val="20"/>
        </w:rPr>
        <w:t>9.44</w:t>
      </w:r>
      <w:r w:rsidRPr="005F0573">
        <w:rPr>
          <w:rFonts w:ascii="Arial" w:hAnsi="Arial" w:cs="Arial"/>
          <w:b/>
          <w:sz w:val="20"/>
          <w:szCs w:val="20"/>
        </w:rPr>
        <w:t>.1</w:t>
      </w:r>
      <w:r w:rsidRPr="005F0573">
        <w:rPr>
          <w:rFonts w:ascii="Arial" w:eastAsia="Arial Unicode MS" w:hAnsi="Arial" w:cs="Arial"/>
          <w:b/>
          <w:sz w:val="20"/>
          <w:szCs w:val="20"/>
        </w:rPr>
        <w:t>.</w:t>
      </w:r>
      <w:r w:rsidRPr="005F0573">
        <w:rPr>
          <w:rFonts w:ascii="Arial" w:eastAsia="Arial Unicode MS" w:hAnsi="Arial" w:cs="Arial"/>
          <w:sz w:val="20"/>
          <w:szCs w:val="20"/>
        </w:rPr>
        <w:t xml:space="preserve"> Certidão Negativa </w:t>
      </w:r>
      <w:r w:rsidRPr="005F0573">
        <w:rPr>
          <w:rFonts w:ascii="Arial" w:eastAsia="Arial Unicode MS" w:hAnsi="Arial" w:cs="Arial"/>
          <w:sz w:val="20"/>
          <w:szCs w:val="20"/>
          <w:u w:val="single"/>
        </w:rPr>
        <w:t>Correcional (Ente Privado)</w:t>
      </w:r>
      <w:r w:rsidRPr="005F0573">
        <w:rPr>
          <w:rFonts w:ascii="Arial" w:eastAsia="Arial Unicode MS" w:hAnsi="Arial" w:cs="Arial"/>
          <w:sz w:val="20"/>
          <w:szCs w:val="20"/>
        </w:rPr>
        <w:t>, mantido pela Controladoria-Geral da União</w:t>
      </w:r>
      <w:r w:rsidRPr="005F0573">
        <w:rPr>
          <w:rFonts w:ascii="Arial" w:hAnsi="Arial" w:cs="Arial"/>
          <w:sz w:val="20"/>
          <w:szCs w:val="20"/>
        </w:rPr>
        <w:t xml:space="preserve">, obtido no endereço eletrônico: </w:t>
      </w:r>
      <w:hyperlink r:id="rId32" w:history="1">
        <w:r w:rsidRPr="005F0573">
          <w:rPr>
            <w:rStyle w:val="Hyperlink"/>
            <w:rFonts w:ascii="Arial" w:hAnsi="Arial" w:cs="Arial"/>
            <w:sz w:val="20"/>
            <w:szCs w:val="20"/>
          </w:rPr>
          <w:t>https://certidoes.cgu.gov.br/</w:t>
        </w:r>
      </w:hyperlink>
      <w:r w:rsidRPr="005F0573">
        <w:rPr>
          <w:rFonts w:ascii="Arial" w:hAnsi="Arial" w:cs="Arial"/>
          <w:sz w:val="20"/>
          <w:szCs w:val="20"/>
        </w:rPr>
        <w:t xml:space="preserve"> </w:t>
      </w:r>
      <w:r w:rsidRPr="005F0573">
        <w:rPr>
          <w:rFonts w:ascii="Arial" w:hAnsi="Arial" w:cs="Arial"/>
          <w:b/>
          <w:i/>
          <w:sz w:val="20"/>
          <w:szCs w:val="20"/>
          <w:u w:val="single"/>
        </w:rPr>
        <w:t>(da Pessoa Jurídica e de todo(s) Sócio(s) / Proprietário(s) e Administrador(es))</w:t>
      </w:r>
      <w:r w:rsidRPr="005F0573">
        <w:rPr>
          <w:rFonts w:ascii="Arial" w:eastAsia="Arial Unicode MS" w:hAnsi="Arial" w:cs="Arial"/>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sz w:val="20"/>
          <w:szCs w:val="20"/>
        </w:rPr>
        <w:tab/>
      </w:r>
      <w:r w:rsidRPr="005F0573">
        <w:rPr>
          <w:rFonts w:ascii="Arial" w:hAnsi="Arial" w:cs="Arial"/>
          <w:b/>
          <w:bCs/>
          <w:sz w:val="20"/>
          <w:szCs w:val="20"/>
        </w:rPr>
        <w:t>9.44</w:t>
      </w:r>
      <w:r w:rsidRPr="005F0573">
        <w:rPr>
          <w:rFonts w:ascii="Arial" w:hAnsi="Arial" w:cs="Arial"/>
          <w:b/>
          <w:sz w:val="20"/>
          <w:szCs w:val="20"/>
        </w:rPr>
        <w:t>.2</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Pr="005F0573">
        <w:rPr>
          <w:rFonts w:ascii="Arial" w:hAnsi="Arial" w:cs="Arial"/>
          <w:sz w:val="20"/>
          <w:szCs w:val="20"/>
        </w:rPr>
        <w:t xml:space="preserve">Certidão Negativa do Cadastro Nacional de </w:t>
      </w:r>
      <w:r w:rsidRPr="005F0573">
        <w:rPr>
          <w:rFonts w:ascii="Arial" w:hAnsi="Arial" w:cs="Arial"/>
          <w:sz w:val="20"/>
          <w:szCs w:val="20"/>
          <w:u w:val="single"/>
        </w:rPr>
        <w:t>Condenados por Improbidade Administrativa</w:t>
      </w:r>
      <w:r w:rsidRPr="005F0573">
        <w:rPr>
          <w:rFonts w:ascii="Arial" w:hAnsi="Arial" w:cs="Arial"/>
          <w:sz w:val="20"/>
          <w:szCs w:val="20"/>
        </w:rPr>
        <w:t xml:space="preserve"> do CNJ, obtida no endereço eletrônico: </w:t>
      </w:r>
      <w:hyperlink r:id="rId33" w:history="1">
        <w:r w:rsidRPr="005F0573">
          <w:rPr>
            <w:rStyle w:val="Hyperlink"/>
            <w:rFonts w:ascii="Arial" w:hAnsi="Arial" w:cs="Arial"/>
            <w:sz w:val="20"/>
            <w:szCs w:val="20"/>
          </w:rPr>
          <w:t>https://www.cnj.jus.br/improbidade_adm/consultar_requerido.php</w:t>
        </w:r>
      </w:hyperlink>
      <w:r w:rsidRPr="005F0573">
        <w:rPr>
          <w:rFonts w:ascii="Arial" w:hAnsi="Arial" w:cs="Arial"/>
          <w:sz w:val="20"/>
          <w:szCs w:val="20"/>
        </w:rPr>
        <w:t xml:space="preserve"> </w:t>
      </w:r>
      <w:r w:rsidRPr="005F0573">
        <w:rPr>
          <w:rFonts w:ascii="Arial" w:hAnsi="Arial" w:cs="Arial"/>
          <w:b/>
          <w:i/>
          <w:sz w:val="20"/>
          <w:szCs w:val="20"/>
          <w:u w:val="single"/>
        </w:rPr>
        <w:t>(da Pessoa Jurídica e de todo(s) Sócio(s) / Proprietário(s) e Administrador(es))</w:t>
      </w:r>
      <w:r w:rsidRPr="005F0573">
        <w:rPr>
          <w:rFonts w:ascii="Arial" w:eastAsia="Arial Unicode MS" w:hAnsi="Arial" w:cs="Arial"/>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sz w:val="20"/>
          <w:szCs w:val="20"/>
        </w:rPr>
        <w:tab/>
      </w:r>
      <w:r w:rsidRPr="005F0573">
        <w:rPr>
          <w:rFonts w:ascii="Arial" w:hAnsi="Arial" w:cs="Arial"/>
          <w:b/>
          <w:bCs/>
          <w:sz w:val="20"/>
          <w:szCs w:val="20"/>
        </w:rPr>
        <w:t>9.44</w:t>
      </w:r>
      <w:r w:rsidRPr="005F0573">
        <w:rPr>
          <w:rFonts w:ascii="Arial" w:hAnsi="Arial" w:cs="Arial"/>
          <w:b/>
          <w:sz w:val="20"/>
          <w:szCs w:val="20"/>
        </w:rPr>
        <w:t>.3</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Pr="005F0573">
        <w:rPr>
          <w:rFonts w:ascii="Arial" w:hAnsi="Arial" w:cs="Arial"/>
          <w:sz w:val="20"/>
          <w:szCs w:val="20"/>
        </w:rPr>
        <w:t xml:space="preserve">Consulta </w:t>
      </w:r>
      <w:r w:rsidRPr="005F0573">
        <w:rPr>
          <w:rFonts w:ascii="Arial" w:hAnsi="Arial" w:cs="Arial"/>
          <w:sz w:val="20"/>
          <w:szCs w:val="20"/>
          <w:u w:val="single"/>
        </w:rPr>
        <w:t>Consolidada</w:t>
      </w:r>
      <w:r w:rsidRPr="005F0573">
        <w:rPr>
          <w:rFonts w:ascii="Arial" w:hAnsi="Arial" w:cs="Arial"/>
          <w:sz w:val="20"/>
          <w:szCs w:val="20"/>
        </w:rPr>
        <w:t xml:space="preserve"> de </w:t>
      </w:r>
      <w:r w:rsidRPr="005F0573">
        <w:rPr>
          <w:rFonts w:ascii="Arial" w:hAnsi="Arial" w:cs="Arial"/>
          <w:b/>
          <w:sz w:val="20"/>
          <w:szCs w:val="20"/>
        </w:rPr>
        <w:t>Pessoa Jurídica</w:t>
      </w:r>
      <w:r w:rsidRPr="005F0573">
        <w:rPr>
          <w:rFonts w:ascii="Arial" w:hAnsi="Arial" w:cs="Arial"/>
          <w:sz w:val="20"/>
          <w:szCs w:val="20"/>
        </w:rPr>
        <w:t xml:space="preserve">, emitida pelo Tribunal de Contas da União, obtida no endereço eletrônico: </w:t>
      </w:r>
      <w:hyperlink r:id="rId34" w:history="1">
        <w:r w:rsidRPr="005F0573">
          <w:rPr>
            <w:rStyle w:val="Hyperlink"/>
            <w:rFonts w:ascii="Arial" w:hAnsi="Arial" w:cs="Arial"/>
            <w:sz w:val="20"/>
            <w:szCs w:val="20"/>
          </w:rPr>
          <w:t>https://certidoes-apf.apps.tcu.gov.br/</w:t>
        </w:r>
      </w:hyperlink>
      <w:r w:rsidRPr="005F0573">
        <w:rPr>
          <w:rFonts w:ascii="Arial" w:eastAsia="Arial Unicode MS" w:hAnsi="Arial" w:cs="Arial"/>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sz w:val="20"/>
          <w:szCs w:val="20"/>
        </w:rPr>
        <w:tab/>
      </w:r>
      <w:r w:rsidRPr="005F0573">
        <w:rPr>
          <w:rFonts w:ascii="Arial" w:hAnsi="Arial" w:cs="Arial"/>
          <w:b/>
          <w:bCs/>
          <w:sz w:val="20"/>
          <w:szCs w:val="20"/>
        </w:rPr>
        <w:t>9.44</w:t>
      </w:r>
      <w:r w:rsidRPr="005F0573">
        <w:rPr>
          <w:rFonts w:ascii="Arial" w:hAnsi="Arial" w:cs="Arial"/>
          <w:b/>
          <w:sz w:val="20"/>
          <w:szCs w:val="20"/>
        </w:rPr>
        <w:t>.3.1</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Pr="005F0573">
        <w:rPr>
          <w:rFonts w:ascii="Arial" w:hAnsi="Arial" w:cs="Arial"/>
          <w:sz w:val="20"/>
          <w:szCs w:val="20"/>
        </w:rPr>
        <w:t xml:space="preserve">Certidão Negativa do Cadastro Nacional de </w:t>
      </w:r>
      <w:r w:rsidRPr="005F0573">
        <w:rPr>
          <w:rFonts w:ascii="Arial" w:hAnsi="Arial" w:cs="Arial"/>
          <w:sz w:val="20"/>
          <w:szCs w:val="20"/>
          <w:u w:val="single"/>
        </w:rPr>
        <w:t xml:space="preserve">Inabilitados e Inidôneos </w:t>
      </w:r>
      <w:r w:rsidRPr="005F0573">
        <w:rPr>
          <w:rFonts w:ascii="Arial" w:hAnsi="Arial" w:cs="Arial"/>
          <w:i/>
          <w:color w:val="000000"/>
          <w:sz w:val="20"/>
          <w:szCs w:val="20"/>
          <w:u w:val="single"/>
        </w:rPr>
        <w:t>(deverá apresentar as duas certidões)</w:t>
      </w:r>
      <w:r w:rsidRPr="005F0573">
        <w:rPr>
          <w:rFonts w:ascii="Arial" w:hAnsi="Arial" w:cs="Arial"/>
          <w:sz w:val="20"/>
          <w:szCs w:val="20"/>
        </w:rPr>
        <w:t xml:space="preserve">, de todo(s) </w:t>
      </w:r>
      <w:r w:rsidRPr="005F0573">
        <w:rPr>
          <w:rFonts w:ascii="Arial" w:hAnsi="Arial" w:cs="Arial"/>
          <w:b/>
          <w:sz w:val="20"/>
          <w:szCs w:val="20"/>
        </w:rPr>
        <w:t>Sócio(s) / Proprietário(s) e Administrador(es)</w:t>
      </w:r>
      <w:r w:rsidRPr="005F0573">
        <w:rPr>
          <w:rFonts w:ascii="Arial" w:hAnsi="Arial" w:cs="Arial"/>
          <w:sz w:val="20"/>
          <w:szCs w:val="20"/>
        </w:rPr>
        <w:t xml:space="preserve">, emitida pelo Tribunal de Contas da União, obtida no endereço eletrônico: </w:t>
      </w:r>
      <w:hyperlink r:id="rId35" w:history="1">
        <w:r w:rsidRPr="005F0573">
          <w:rPr>
            <w:rStyle w:val="Hyperlink"/>
            <w:rFonts w:ascii="Arial" w:hAnsi="Arial" w:cs="Arial"/>
            <w:sz w:val="20"/>
            <w:szCs w:val="20"/>
          </w:rPr>
          <w:t>https://contas.tcu.gov.br/ords/f?p=1660:3:128530295954684::::P3_TIPO_RELACAO:INIDONEO</w:t>
        </w:r>
      </w:hyperlink>
      <w:r w:rsidRPr="005F0573">
        <w:rPr>
          <w:rFonts w:ascii="Arial" w:eastAsia="Arial Unicode MS" w:hAnsi="Arial" w:cs="Arial"/>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sz w:val="20"/>
          <w:szCs w:val="20"/>
        </w:rPr>
        <w:tab/>
      </w:r>
      <w:r w:rsidRPr="005F0573">
        <w:rPr>
          <w:rFonts w:ascii="Arial" w:hAnsi="Arial" w:cs="Arial"/>
          <w:b/>
          <w:bCs/>
          <w:sz w:val="20"/>
          <w:szCs w:val="20"/>
        </w:rPr>
        <w:t>9.44</w:t>
      </w:r>
      <w:r w:rsidRPr="005F0573">
        <w:rPr>
          <w:rFonts w:ascii="Arial" w:hAnsi="Arial" w:cs="Arial"/>
          <w:b/>
          <w:sz w:val="20"/>
          <w:szCs w:val="20"/>
        </w:rPr>
        <w:t>.4</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Pr="005F0573">
        <w:rPr>
          <w:rFonts w:ascii="Arial" w:hAnsi="Arial" w:cs="Arial"/>
          <w:sz w:val="20"/>
          <w:szCs w:val="20"/>
        </w:rPr>
        <w:t xml:space="preserve">Certidão de Apenados de </w:t>
      </w:r>
      <w:r w:rsidRPr="005F0573">
        <w:rPr>
          <w:rFonts w:ascii="Arial" w:hAnsi="Arial" w:cs="Arial"/>
          <w:sz w:val="20"/>
          <w:szCs w:val="20"/>
          <w:u w:val="single"/>
        </w:rPr>
        <w:t>Impedimentos de Licitação/Contrato/Chamamento Público/Celebração de Parceria</w:t>
      </w:r>
      <w:r w:rsidRPr="005F0573">
        <w:rPr>
          <w:rFonts w:ascii="Arial" w:hAnsi="Arial" w:cs="Arial"/>
          <w:sz w:val="20"/>
          <w:szCs w:val="20"/>
        </w:rPr>
        <w:t xml:space="preserve">, emitido pelo Tribunal de Contas do Estado de São Paulo, obtido no endereço eletrônico: </w:t>
      </w:r>
      <w:hyperlink r:id="rId36" w:history="1">
        <w:r w:rsidRPr="005F0573">
          <w:rPr>
            <w:rStyle w:val="Hyperlink"/>
            <w:rFonts w:ascii="Arial" w:hAnsi="Arial" w:cs="Arial"/>
            <w:sz w:val="20"/>
            <w:szCs w:val="20"/>
          </w:rPr>
          <w:t>https://www.tce.sp.gov.br/pesquisa-relacao-apenados</w:t>
        </w:r>
      </w:hyperlink>
      <w:r w:rsidRPr="005F0573">
        <w:rPr>
          <w:rFonts w:ascii="Arial" w:hAnsi="Arial" w:cs="Arial"/>
          <w:sz w:val="20"/>
          <w:szCs w:val="20"/>
        </w:rPr>
        <w:t xml:space="preserve"> </w:t>
      </w:r>
      <w:r w:rsidRPr="005F0573">
        <w:rPr>
          <w:rFonts w:ascii="Arial" w:hAnsi="Arial" w:cs="Arial"/>
          <w:b/>
          <w:i/>
          <w:sz w:val="20"/>
          <w:szCs w:val="20"/>
          <w:u w:val="single"/>
        </w:rPr>
        <w:t>(da Pessoa Jurídica e de todo(s) Sócio(s) / Proprietário(s) e Administrador(es))</w:t>
      </w:r>
      <w:r w:rsidRPr="005F0573">
        <w:rPr>
          <w:rFonts w:ascii="Arial" w:eastAsia="Arial Unicode MS" w:hAnsi="Arial" w:cs="Arial"/>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sz w:val="20"/>
          <w:szCs w:val="20"/>
        </w:rPr>
        <w:tab/>
      </w:r>
      <w:r w:rsidRPr="005F0573">
        <w:rPr>
          <w:rFonts w:ascii="Arial" w:hAnsi="Arial" w:cs="Arial"/>
          <w:b/>
          <w:bCs/>
          <w:sz w:val="20"/>
          <w:szCs w:val="20"/>
        </w:rPr>
        <w:t>9.44</w:t>
      </w:r>
      <w:r w:rsidRPr="005F0573">
        <w:rPr>
          <w:rFonts w:ascii="Arial" w:hAnsi="Arial" w:cs="Arial"/>
          <w:b/>
          <w:sz w:val="20"/>
          <w:szCs w:val="20"/>
        </w:rPr>
        <w:t>.5</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Pr="005F0573">
        <w:rPr>
          <w:rFonts w:ascii="Arial" w:hAnsi="Arial" w:cs="Arial"/>
          <w:sz w:val="20"/>
          <w:szCs w:val="20"/>
        </w:rPr>
        <w:t xml:space="preserve">A consulta aos cadastros será realizada </w:t>
      </w:r>
      <w:r w:rsidRPr="005F0573">
        <w:rPr>
          <w:rFonts w:ascii="Arial" w:hAnsi="Arial" w:cs="Arial"/>
          <w:b/>
          <w:sz w:val="20"/>
          <w:szCs w:val="20"/>
          <w:u w:val="single"/>
        </w:rPr>
        <w:t>em nome da empresa licitante, e também de todo(s) Sócio(s) / Proprietário(s) e Administrador(es)</w:t>
      </w:r>
      <w:r w:rsidRPr="005F0573">
        <w:rPr>
          <w:rFonts w:ascii="Arial" w:hAnsi="Arial" w:cs="Arial"/>
          <w:sz w:val="20"/>
          <w:szCs w:val="20"/>
        </w:rPr>
        <w:t>, por força do artigo 12 da Lei n° 8.429, de 1992</w:t>
      </w:r>
      <w:r w:rsidRPr="005F0573">
        <w:rPr>
          <w:rFonts w:ascii="Arial" w:eastAsia="Arial Unicode MS" w:hAnsi="Arial" w:cs="Arial"/>
          <w:sz w:val="20"/>
          <w:szCs w:val="20"/>
        </w:rPr>
        <w:t>.</w:t>
      </w:r>
    </w:p>
    <w:p w:rsidR="003061C2" w:rsidRPr="005F0573" w:rsidRDefault="003061C2" w:rsidP="00DD35DB">
      <w:pPr>
        <w:tabs>
          <w:tab w:val="left" w:pos="709"/>
        </w:tabs>
        <w:jc w:val="both"/>
        <w:rPr>
          <w:rFonts w:ascii="Arial" w:eastAsia="Arial Unicode MS" w:hAnsi="Arial" w:cs="Arial"/>
          <w:sz w:val="20"/>
          <w:szCs w:val="20"/>
        </w:rPr>
      </w:pPr>
    </w:p>
    <w:p w:rsidR="003061C2" w:rsidRPr="005F0573" w:rsidRDefault="003061C2" w:rsidP="00DD35DB">
      <w:pPr>
        <w:tabs>
          <w:tab w:val="left" w:pos="709"/>
        </w:tabs>
        <w:jc w:val="both"/>
        <w:rPr>
          <w:rFonts w:ascii="Arial" w:eastAsia="Arial Unicode MS" w:hAnsi="Arial" w:cs="Arial"/>
          <w:sz w:val="20"/>
          <w:szCs w:val="20"/>
        </w:rPr>
      </w:pPr>
      <w:r w:rsidRPr="005F0573">
        <w:rPr>
          <w:rFonts w:ascii="Arial" w:eastAsia="Arial Unicode MS" w:hAnsi="Arial" w:cs="Arial"/>
          <w:sz w:val="20"/>
          <w:szCs w:val="20"/>
        </w:rPr>
        <w:tab/>
      </w:r>
      <w:r w:rsidRPr="005F0573">
        <w:rPr>
          <w:rFonts w:ascii="Arial" w:hAnsi="Arial" w:cs="Arial"/>
          <w:b/>
          <w:bCs/>
          <w:sz w:val="20"/>
          <w:szCs w:val="20"/>
        </w:rPr>
        <w:t>9.44</w:t>
      </w:r>
      <w:r w:rsidRPr="005F0573">
        <w:rPr>
          <w:rFonts w:ascii="Arial" w:hAnsi="Arial" w:cs="Arial"/>
          <w:b/>
          <w:sz w:val="20"/>
          <w:szCs w:val="20"/>
        </w:rPr>
        <w:t>.5.1</w:t>
      </w:r>
      <w:r w:rsidRPr="005F0573">
        <w:rPr>
          <w:rFonts w:ascii="Arial" w:eastAsia="Arial Unicode MS" w:hAnsi="Arial" w:cs="Arial"/>
          <w:b/>
          <w:sz w:val="20"/>
          <w:szCs w:val="20"/>
        </w:rPr>
        <w:t>.</w:t>
      </w:r>
      <w:r w:rsidRPr="005F0573">
        <w:rPr>
          <w:rFonts w:ascii="Arial" w:eastAsia="Arial Unicode MS" w:hAnsi="Arial" w:cs="Arial"/>
          <w:sz w:val="20"/>
          <w:szCs w:val="20"/>
        </w:rPr>
        <w:t xml:space="preserve"> </w:t>
      </w:r>
      <w:r w:rsidRPr="005F0573">
        <w:rPr>
          <w:rFonts w:ascii="Arial" w:hAnsi="Arial" w:cs="Arial"/>
          <w:sz w:val="20"/>
          <w:szCs w:val="20"/>
        </w:rPr>
        <w:t xml:space="preserve">Caso a empresa </w:t>
      </w:r>
      <w:r w:rsidRPr="005F0573">
        <w:rPr>
          <w:rFonts w:ascii="Arial" w:hAnsi="Arial" w:cs="Arial"/>
          <w:sz w:val="20"/>
          <w:szCs w:val="20"/>
          <w:u w:val="single"/>
        </w:rPr>
        <w:t>licitante possua como proprietária outra empresa distinta</w:t>
      </w:r>
      <w:r w:rsidRPr="005F0573">
        <w:rPr>
          <w:rFonts w:ascii="Arial" w:hAnsi="Arial" w:cs="Arial"/>
          <w:sz w:val="20"/>
          <w:szCs w:val="20"/>
        </w:rPr>
        <w:t xml:space="preserve">, deverá realizar a consulta aos cadastros </w:t>
      </w:r>
      <w:r w:rsidRPr="005F0573">
        <w:rPr>
          <w:rFonts w:ascii="Arial" w:hAnsi="Arial" w:cs="Arial"/>
          <w:b/>
          <w:sz w:val="20"/>
          <w:szCs w:val="20"/>
          <w:u w:val="single"/>
        </w:rPr>
        <w:t>em nome da Empresa Proprietária e também de seu(s) Sócio(s) / Proprietário(s) – Administrador(es)</w:t>
      </w:r>
      <w:r w:rsidRPr="005F0573">
        <w:rPr>
          <w:rFonts w:ascii="Arial" w:eastAsia="Arial Unicode MS" w:hAnsi="Arial" w:cs="Arial"/>
          <w:sz w:val="20"/>
          <w:szCs w:val="20"/>
        </w:rPr>
        <w:t>.</w:t>
      </w:r>
    </w:p>
    <w:p w:rsidR="003061C2" w:rsidRPr="005F0573" w:rsidRDefault="003061C2" w:rsidP="00DD35DB">
      <w:pPr>
        <w:jc w:val="both"/>
        <w:rPr>
          <w:rFonts w:ascii="Arial" w:hAnsi="Arial" w:cs="Arial"/>
          <w:bCs/>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Disposições gerais sobre habilitação</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9.45.</w:t>
      </w:r>
      <w:r w:rsidRPr="005F0573">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9.46.</w:t>
      </w:r>
      <w:r w:rsidRPr="005F0573">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9.660, de 29 de janeiro de 2016, ou de outro que venha a substituí-lo, ou </w:t>
      </w:r>
      <w:proofErr w:type="spellStart"/>
      <w:r w:rsidRPr="005F0573">
        <w:rPr>
          <w:rFonts w:ascii="Arial" w:hAnsi="Arial" w:cs="Arial"/>
          <w:bCs/>
          <w:sz w:val="20"/>
          <w:szCs w:val="20"/>
        </w:rPr>
        <w:t>consularizados</w:t>
      </w:r>
      <w:proofErr w:type="spellEnd"/>
      <w:r w:rsidRPr="005F0573">
        <w:rPr>
          <w:rFonts w:ascii="Arial" w:hAnsi="Arial" w:cs="Arial"/>
          <w:bCs/>
          <w:sz w:val="20"/>
          <w:szCs w:val="20"/>
        </w:rPr>
        <w:t xml:space="preserve"> pelos respectivos consulados ou embaixadas.</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9.47.</w:t>
      </w:r>
      <w:r w:rsidRPr="005F0573">
        <w:rPr>
          <w:rFonts w:ascii="Arial" w:hAnsi="Arial" w:cs="Arial"/>
          <w:bCs/>
          <w:sz w:val="20"/>
          <w:szCs w:val="20"/>
        </w:rPr>
        <w:t xml:space="preserve"> Não serão aceitos documentos de habilitação com indicação de CNPJ/CPF diferentes, salvo aqueles legalmente permitidos.</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9.48.</w:t>
      </w:r>
      <w:r w:rsidRPr="005F0573">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lastRenderedPageBreak/>
        <w:t>9.49.</w:t>
      </w:r>
      <w:r w:rsidRPr="005F0573">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3061C2" w:rsidRPr="005F0573" w:rsidRDefault="003061C2" w:rsidP="00DD35DB">
      <w:pPr>
        <w:jc w:val="both"/>
        <w:rPr>
          <w:rFonts w:ascii="Arial" w:hAnsi="Arial" w:cs="Arial"/>
          <w:bCs/>
          <w:sz w:val="20"/>
          <w:szCs w:val="20"/>
        </w:rPr>
      </w:pPr>
    </w:p>
    <w:p w:rsidR="003061C2" w:rsidRDefault="003061C2" w:rsidP="00DD35DB">
      <w:pPr>
        <w:tabs>
          <w:tab w:val="left" w:pos="0"/>
        </w:tabs>
        <w:ind w:firstLine="708"/>
        <w:jc w:val="both"/>
        <w:rPr>
          <w:rFonts w:ascii="Arial" w:eastAsia="Arial Unicode MS" w:hAnsi="Arial" w:cs="Arial"/>
          <w:sz w:val="20"/>
          <w:szCs w:val="20"/>
        </w:rPr>
      </w:pPr>
      <w:r w:rsidRPr="005F0573">
        <w:rPr>
          <w:rFonts w:ascii="Arial" w:hAnsi="Arial" w:cs="Arial"/>
          <w:b/>
          <w:bCs/>
          <w:sz w:val="20"/>
          <w:szCs w:val="20"/>
        </w:rPr>
        <w:t>9.50.</w:t>
      </w:r>
      <w:r w:rsidRPr="005F0573">
        <w:rPr>
          <w:rFonts w:ascii="Arial" w:hAnsi="Arial" w:cs="Arial"/>
          <w:bCs/>
          <w:sz w:val="20"/>
          <w:szCs w:val="20"/>
        </w:rPr>
        <w:t xml:space="preserve"> </w:t>
      </w:r>
      <w:r w:rsidRPr="005F0573">
        <w:rPr>
          <w:rFonts w:ascii="Arial" w:eastAsia="Arial Unicode MS" w:hAnsi="Arial" w:cs="Arial"/>
          <w:sz w:val="20"/>
          <w:szCs w:val="20"/>
        </w:rPr>
        <w:t xml:space="preserve">Todos os documentos (declarações, procuração, proposta, Contrato, etc.) pertinentes ao certame, </w:t>
      </w:r>
      <w:r w:rsidRPr="005F0573">
        <w:rPr>
          <w:rFonts w:ascii="Arial" w:eastAsia="Arial Unicode MS" w:hAnsi="Arial" w:cs="Arial"/>
          <w:b/>
          <w:sz w:val="20"/>
          <w:szCs w:val="20"/>
        </w:rPr>
        <w:t>poderão</w:t>
      </w:r>
      <w:r w:rsidRPr="005F0573">
        <w:rPr>
          <w:rFonts w:ascii="Arial" w:eastAsia="Arial Unicode MS" w:hAnsi="Arial" w:cs="Arial"/>
          <w:sz w:val="20"/>
          <w:szCs w:val="20"/>
        </w:rPr>
        <w:t xml:space="preserve"> ser subscritos mediante utilização de </w:t>
      </w:r>
      <w:r w:rsidRPr="005F0573">
        <w:rPr>
          <w:rFonts w:ascii="Arial" w:eastAsia="Arial Unicode MS" w:hAnsi="Arial" w:cs="Arial"/>
          <w:b/>
          <w:sz w:val="20"/>
          <w:szCs w:val="20"/>
        </w:rPr>
        <w:t>assinatura eletrônica</w:t>
      </w:r>
      <w:r w:rsidRPr="005F0573">
        <w:rPr>
          <w:rFonts w:ascii="Arial" w:eastAsia="Arial Unicode MS" w:hAnsi="Arial" w:cs="Arial"/>
          <w:sz w:val="20"/>
          <w:szCs w:val="20"/>
        </w:rPr>
        <w:t>, nas seguintes modalidades:</w:t>
      </w:r>
    </w:p>
    <w:p w:rsidR="00F92780" w:rsidRPr="005F0573" w:rsidRDefault="00F92780" w:rsidP="00DD35DB">
      <w:pPr>
        <w:tabs>
          <w:tab w:val="left" w:pos="0"/>
        </w:tabs>
        <w:ind w:firstLine="708"/>
        <w:jc w:val="both"/>
        <w:rPr>
          <w:rFonts w:ascii="Arial" w:eastAsia="Arial Unicode MS" w:hAnsi="Arial" w:cs="Arial"/>
          <w:sz w:val="20"/>
          <w:szCs w:val="20"/>
        </w:rPr>
      </w:pPr>
    </w:p>
    <w:p w:rsidR="003061C2" w:rsidRPr="005F0573" w:rsidRDefault="003061C2" w:rsidP="00DD35DB">
      <w:pPr>
        <w:ind w:firstLine="708"/>
        <w:jc w:val="both"/>
        <w:rPr>
          <w:rFonts w:ascii="Arial" w:eastAsia="Arial Unicode MS" w:hAnsi="Arial" w:cs="Arial"/>
          <w:sz w:val="20"/>
          <w:szCs w:val="20"/>
        </w:rPr>
      </w:pPr>
      <w:r w:rsidRPr="005F0573">
        <w:rPr>
          <w:rFonts w:ascii="Arial" w:hAnsi="Arial" w:cs="Arial"/>
          <w:b/>
          <w:bCs/>
          <w:sz w:val="20"/>
          <w:szCs w:val="20"/>
        </w:rPr>
        <w:t>9.50.1.</w:t>
      </w:r>
      <w:r w:rsidRPr="005F0573">
        <w:rPr>
          <w:rFonts w:ascii="Arial" w:hAnsi="Arial" w:cs="Arial"/>
          <w:bCs/>
          <w:sz w:val="20"/>
          <w:szCs w:val="20"/>
        </w:rPr>
        <w:t xml:space="preserve"> </w:t>
      </w:r>
      <w:r w:rsidRPr="005F0573">
        <w:rPr>
          <w:rFonts w:ascii="Arial" w:eastAsia="Arial Unicode MS" w:hAnsi="Arial" w:cs="Arial"/>
          <w:sz w:val="20"/>
          <w:szCs w:val="20"/>
        </w:rPr>
        <w:t xml:space="preserve">assinatura digital baseada em </w:t>
      </w:r>
      <w:r w:rsidRPr="005F0573">
        <w:rPr>
          <w:rFonts w:ascii="Arial" w:eastAsia="Arial Unicode MS" w:hAnsi="Arial" w:cs="Arial"/>
          <w:b/>
          <w:sz w:val="20"/>
          <w:szCs w:val="20"/>
        </w:rPr>
        <w:t>certificado digital</w:t>
      </w:r>
      <w:r w:rsidRPr="005F0573">
        <w:rPr>
          <w:rFonts w:ascii="Arial" w:eastAsia="Arial Unicode MS" w:hAnsi="Arial" w:cs="Arial"/>
          <w:sz w:val="20"/>
          <w:szCs w:val="20"/>
        </w:rPr>
        <w:t>, de uso pessoal e intransferível, emitido por autoridade certificadora credenciada à ICP-Brasil (Infraestrutura de Chaves Públicas Brasileira); ou</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eastAsia="Arial Unicode MS" w:hAnsi="Arial" w:cs="Arial"/>
          <w:sz w:val="20"/>
          <w:szCs w:val="20"/>
        </w:rPr>
      </w:pPr>
      <w:r w:rsidRPr="005F0573">
        <w:rPr>
          <w:rFonts w:ascii="Arial" w:hAnsi="Arial" w:cs="Arial"/>
          <w:b/>
          <w:bCs/>
          <w:sz w:val="20"/>
          <w:szCs w:val="20"/>
        </w:rPr>
        <w:t>9.50.2.</w:t>
      </w:r>
      <w:r w:rsidRPr="005F0573">
        <w:rPr>
          <w:rFonts w:ascii="Arial" w:hAnsi="Arial" w:cs="Arial"/>
          <w:bCs/>
          <w:sz w:val="20"/>
          <w:szCs w:val="20"/>
        </w:rPr>
        <w:t xml:space="preserve"> </w:t>
      </w:r>
      <w:r w:rsidRPr="005F0573">
        <w:rPr>
          <w:rFonts w:ascii="Arial" w:eastAsia="Arial Unicode MS" w:hAnsi="Arial" w:cs="Arial"/>
          <w:sz w:val="20"/>
          <w:szCs w:val="20"/>
        </w:rPr>
        <w:t xml:space="preserve">assinatura mediante </w:t>
      </w:r>
      <w:proofErr w:type="spellStart"/>
      <w:r w:rsidRPr="005F0573">
        <w:rPr>
          <w:rFonts w:ascii="Arial" w:eastAsia="Arial Unicode MS" w:hAnsi="Arial" w:cs="Arial"/>
          <w:b/>
          <w:i/>
          <w:sz w:val="20"/>
          <w:szCs w:val="20"/>
        </w:rPr>
        <w:t>login</w:t>
      </w:r>
      <w:proofErr w:type="spellEnd"/>
      <w:r w:rsidRPr="005F0573">
        <w:rPr>
          <w:rFonts w:ascii="Arial" w:eastAsia="Arial Unicode MS" w:hAnsi="Arial" w:cs="Arial"/>
          <w:b/>
          <w:sz w:val="20"/>
          <w:szCs w:val="20"/>
        </w:rPr>
        <w:t xml:space="preserve"> e senha</w:t>
      </w:r>
      <w:r w:rsidRPr="005F0573">
        <w:rPr>
          <w:rFonts w:ascii="Arial" w:eastAsia="Arial Unicode MS" w:hAnsi="Arial" w:cs="Arial"/>
          <w:sz w:val="20"/>
          <w:szCs w:val="20"/>
        </w:rPr>
        <w:t xml:space="preserve">, </w:t>
      </w:r>
      <w:r w:rsidRPr="005F0573">
        <w:rPr>
          <w:rFonts w:ascii="Arial" w:eastAsia="Arial Unicode MS" w:hAnsi="Arial" w:cs="Arial"/>
          <w:b/>
          <w:sz w:val="20"/>
          <w:szCs w:val="20"/>
        </w:rPr>
        <w:t>devendo</w:t>
      </w:r>
      <w:r w:rsidRPr="005F0573">
        <w:rPr>
          <w:rFonts w:ascii="Arial" w:eastAsia="Arial Unicode MS" w:hAnsi="Arial" w:cs="Arial"/>
          <w:sz w:val="20"/>
          <w:szCs w:val="20"/>
        </w:rPr>
        <w:t xml:space="preserve"> utilizar a </w:t>
      </w:r>
      <w:r w:rsidRPr="005F0573">
        <w:rPr>
          <w:rFonts w:ascii="Arial" w:eastAsia="Arial Unicode MS" w:hAnsi="Arial" w:cs="Arial"/>
          <w:b/>
          <w:sz w:val="20"/>
          <w:szCs w:val="20"/>
        </w:rPr>
        <w:t>“ASSINATURA ELETRÔNICA GOV.BR”</w:t>
      </w:r>
      <w:r w:rsidRPr="005F0573">
        <w:rPr>
          <w:rFonts w:ascii="Arial" w:eastAsia="Arial Unicode MS" w:hAnsi="Arial" w:cs="Arial"/>
          <w:sz w:val="20"/>
          <w:szCs w:val="20"/>
        </w:rPr>
        <w:t xml:space="preserve">, obtido no endereço eletrônico: </w:t>
      </w:r>
      <w:hyperlink r:id="rId37" w:history="1">
        <w:r w:rsidRPr="005F0573">
          <w:rPr>
            <w:rStyle w:val="Hyperlink"/>
            <w:rFonts w:ascii="Arial" w:eastAsia="Arial Unicode MS" w:hAnsi="Arial" w:cs="Arial"/>
            <w:sz w:val="20"/>
            <w:szCs w:val="20"/>
          </w:rPr>
          <w:t>https://assinador.iti.br/assinatura/index.xhtml</w:t>
        </w:r>
      </w:hyperlink>
      <w:r w:rsidRPr="005F0573">
        <w:rPr>
          <w:rFonts w:ascii="Arial" w:eastAsia="Arial Unicode MS" w:hAnsi="Arial" w:cs="Arial"/>
          <w:sz w:val="20"/>
          <w:szCs w:val="20"/>
        </w:rPr>
        <w:t>.</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eastAsia="Arial Unicode MS" w:hAnsi="Arial" w:cs="Arial"/>
          <w:sz w:val="20"/>
          <w:szCs w:val="20"/>
        </w:rPr>
      </w:pPr>
      <w:r w:rsidRPr="005F0573">
        <w:rPr>
          <w:rFonts w:ascii="Arial" w:hAnsi="Arial" w:cs="Arial"/>
          <w:b/>
          <w:bCs/>
          <w:sz w:val="20"/>
          <w:szCs w:val="20"/>
        </w:rPr>
        <w:t>9.50.3.</w:t>
      </w:r>
      <w:r w:rsidRPr="005F0573">
        <w:rPr>
          <w:rFonts w:ascii="Arial" w:hAnsi="Arial" w:cs="Arial"/>
          <w:bCs/>
          <w:sz w:val="20"/>
          <w:szCs w:val="20"/>
        </w:rPr>
        <w:t xml:space="preserve"> </w:t>
      </w:r>
      <w:r w:rsidRPr="005F0573">
        <w:rPr>
          <w:rFonts w:ascii="Arial" w:eastAsia="Arial Unicode MS" w:hAnsi="Arial" w:cs="Arial"/>
          <w:sz w:val="20"/>
          <w:szCs w:val="20"/>
        </w:rPr>
        <w:t>O(s) documento(s) deverá(</w:t>
      </w:r>
      <w:proofErr w:type="spellStart"/>
      <w:r w:rsidRPr="005F0573">
        <w:rPr>
          <w:rFonts w:ascii="Arial" w:eastAsia="Arial Unicode MS" w:hAnsi="Arial" w:cs="Arial"/>
          <w:sz w:val="20"/>
          <w:szCs w:val="20"/>
        </w:rPr>
        <w:t>ão</w:t>
      </w:r>
      <w:proofErr w:type="spellEnd"/>
      <w:r w:rsidRPr="005F0573">
        <w:rPr>
          <w:rFonts w:ascii="Arial" w:eastAsia="Arial Unicode MS" w:hAnsi="Arial" w:cs="Arial"/>
          <w:sz w:val="20"/>
          <w:szCs w:val="20"/>
        </w:rPr>
        <w:t>) ser apresentados juntamente com sua verificação de validade impressa e anexada ao documento pertinente.</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eastAsia="Arial Unicode MS" w:hAnsi="Arial" w:cs="Arial"/>
          <w:sz w:val="20"/>
          <w:szCs w:val="20"/>
        </w:rPr>
      </w:pPr>
      <w:r w:rsidRPr="005F0573">
        <w:rPr>
          <w:rFonts w:ascii="Arial" w:hAnsi="Arial" w:cs="Arial"/>
          <w:b/>
          <w:bCs/>
          <w:sz w:val="20"/>
          <w:szCs w:val="20"/>
        </w:rPr>
        <w:t>9.50.3.1.</w:t>
      </w:r>
      <w:r w:rsidRPr="005F0573">
        <w:rPr>
          <w:rFonts w:ascii="Arial" w:hAnsi="Arial" w:cs="Arial"/>
          <w:bCs/>
          <w:sz w:val="20"/>
          <w:szCs w:val="20"/>
        </w:rPr>
        <w:t xml:space="preserve"> </w:t>
      </w:r>
      <w:r w:rsidRPr="005F0573">
        <w:rPr>
          <w:rFonts w:ascii="Arial" w:eastAsia="Arial Unicode MS" w:hAnsi="Arial" w:cs="Arial"/>
          <w:sz w:val="20"/>
          <w:szCs w:val="20"/>
        </w:rPr>
        <w:t>É de responsabilidade da licitante, durante a sessão pública, a posse do arquivo digital assinado e sua respectiva verificação de validade, para apresentação à Agente de Contratação, devendo ser enviado ao e-mail do Setor de Licitação (</w:t>
      </w:r>
      <w:hyperlink r:id="rId38" w:history="1">
        <w:r w:rsidRPr="005F0573">
          <w:rPr>
            <w:rStyle w:val="Hyperlink"/>
            <w:rFonts w:ascii="Arial" w:eastAsia="Arial Unicode MS" w:hAnsi="Arial" w:cs="Arial"/>
            <w:sz w:val="20"/>
            <w:szCs w:val="20"/>
          </w:rPr>
          <w:t>licitacao@alvaresmachado.sp.gov.br</w:t>
        </w:r>
      </w:hyperlink>
      <w:r w:rsidRPr="005F0573">
        <w:rPr>
          <w:rFonts w:ascii="Arial" w:eastAsia="Arial Unicode MS" w:hAnsi="Arial" w:cs="Arial"/>
          <w:sz w:val="20"/>
          <w:szCs w:val="20"/>
        </w:rPr>
        <w:t>), quando solicitado.</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eastAsia="Arial Unicode MS" w:hAnsi="Arial" w:cs="Arial"/>
          <w:sz w:val="20"/>
          <w:szCs w:val="20"/>
        </w:rPr>
      </w:pPr>
      <w:r w:rsidRPr="005F0573">
        <w:rPr>
          <w:rFonts w:ascii="Arial" w:hAnsi="Arial" w:cs="Arial"/>
          <w:b/>
          <w:bCs/>
          <w:sz w:val="20"/>
          <w:szCs w:val="20"/>
        </w:rPr>
        <w:t>9.51.</w:t>
      </w:r>
      <w:r w:rsidRPr="005F0573">
        <w:rPr>
          <w:rFonts w:ascii="Arial" w:hAnsi="Arial" w:cs="Arial"/>
          <w:bCs/>
          <w:sz w:val="20"/>
          <w:szCs w:val="20"/>
        </w:rPr>
        <w:t xml:space="preserve"> As </w:t>
      </w:r>
      <w:r w:rsidRPr="005F0573">
        <w:rPr>
          <w:rFonts w:ascii="Arial" w:eastAsia="Arial Unicode MS" w:hAnsi="Arial" w:cs="Arial"/>
          <w:sz w:val="20"/>
          <w:szCs w:val="20"/>
        </w:rPr>
        <w:t>assinaturas deverão obedecer em especial a Lei nº 14.063/2020, Decreto nº 10.543/2020 e Medida Provisória nº 2.200-2/2001.</w:t>
      </w:r>
    </w:p>
    <w:p w:rsidR="003061C2" w:rsidRPr="005F0573" w:rsidRDefault="003061C2"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bCs/>
          <w:sz w:val="20"/>
          <w:szCs w:val="20"/>
        </w:rPr>
      </w:pPr>
      <w:r w:rsidRPr="005F0573">
        <w:rPr>
          <w:rFonts w:ascii="Arial" w:hAnsi="Arial" w:cs="Arial"/>
          <w:b/>
          <w:bCs/>
          <w:sz w:val="20"/>
          <w:szCs w:val="20"/>
        </w:rPr>
        <w:t>9.52.</w:t>
      </w:r>
      <w:r w:rsidRPr="005F0573">
        <w:rPr>
          <w:rFonts w:ascii="Arial" w:hAnsi="Arial" w:cs="Arial"/>
          <w:bCs/>
          <w:sz w:val="20"/>
          <w:szCs w:val="20"/>
        </w:rPr>
        <w:t xml:space="preserve"> Serão aceitos somente assinaturas com a </w:t>
      </w:r>
      <w:r w:rsidRPr="005F0573">
        <w:rPr>
          <w:rFonts w:ascii="Arial" w:hAnsi="Arial" w:cs="Arial"/>
          <w:b/>
          <w:bCs/>
          <w:sz w:val="20"/>
          <w:szCs w:val="20"/>
        </w:rPr>
        <w:t>classificação avançada e/ou qualificada</w:t>
      </w:r>
      <w:r w:rsidRPr="005F0573">
        <w:rPr>
          <w:rFonts w:ascii="Arial" w:hAnsi="Arial" w:cs="Arial"/>
          <w:bCs/>
          <w:sz w:val="20"/>
          <w:szCs w:val="20"/>
        </w:rPr>
        <w:t>.</w:t>
      </w:r>
    </w:p>
    <w:p w:rsidR="003061C2" w:rsidRPr="005F0573" w:rsidRDefault="003061C2" w:rsidP="00DD35DB">
      <w:pPr>
        <w:ind w:firstLine="708"/>
        <w:jc w:val="both"/>
        <w:rPr>
          <w:rFonts w:ascii="Arial" w:eastAsia="Arial Unicode MS" w:hAnsi="Arial" w:cs="Arial"/>
          <w:sz w:val="20"/>
          <w:szCs w:val="20"/>
        </w:rPr>
      </w:pPr>
    </w:p>
    <w:p w:rsidR="003061C2" w:rsidRPr="005F0573" w:rsidRDefault="003061C2" w:rsidP="00DD35DB">
      <w:pPr>
        <w:ind w:firstLine="708"/>
        <w:jc w:val="both"/>
        <w:rPr>
          <w:rFonts w:ascii="Arial" w:hAnsi="Arial" w:cs="Arial"/>
          <w:b/>
          <w:bCs/>
          <w:sz w:val="20"/>
          <w:szCs w:val="20"/>
        </w:rPr>
      </w:pPr>
      <w:r w:rsidRPr="005F0573">
        <w:rPr>
          <w:rFonts w:ascii="Arial" w:hAnsi="Arial" w:cs="Arial"/>
          <w:b/>
          <w:bCs/>
          <w:sz w:val="20"/>
          <w:szCs w:val="20"/>
        </w:rPr>
        <w:t>Documentação complementar para cooperativas</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w:t>
      </w:r>
      <w:r w:rsidRPr="005F0573">
        <w:rPr>
          <w:rFonts w:ascii="Arial" w:hAnsi="Arial" w:cs="Arial"/>
          <w:bCs/>
          <w:sz w:val="20"/>
          <w:szCs w:val="20"/>
        </w:rPr>
        <w:t xml:space="preserve"> Caso admitida a participação de cooperativas, será exigida a seguinte documentação complementar:</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9.53.1.</w:t>
      </w:r>
      <w:r w:rsidRPr="005F0573">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5F0573">
        <w:rPr>
          <w:rFonts w:ascii="Arial" w:hAnsi="Arial" w:cs="Arial"/>
          <w:bCs/>
          <w:sz w:val="20"/>
          <w:szCs w:val="20"/>
        </w:rPr>
        <w:t>arts</w:t>
      </w:r>
      <w:proofErr w:type="spellEnd"/>
      <w:r w:rsidRPr="005F0573">
        <w:rPr>
          <w:rFonts w:ascii="Arial" w:hAnsi="Arial" w:cs="Arial"/>
          <w:bCs/>
          <w:sz w:val="20"/>
          <w:szCs w:val="20"/>
        </w:rPr>
        <w:t>. 4º, inciso XI, 21, inciso I e 42, §§2º a 6º da Lei n. 5.764, de 1971.</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9.53.2.</w:t>
      </w:r>
      <w:r w:rsidRPr="005F0573">
        <w:rPr>
          <w:rFonts w:ascii="Arial" w:hAnsi="Arial" w:cs="Arial"/>
          <w:bCs/>
          <w:sz w:val="20"/>
          <w:szCs w:val="20"/>
        </w:rPr>
        <w:t xml:space="preserve"> A declaração de regularidade de situação do contribuinte individual – DRSCI, para cada um dos cooperados indicados.</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9.53.3.</w:t>
      </w:r>
      <w:r w:rsidRPr="005F0573">
        <w:rPr>
          <w:rFonts w:ascii="Arial" w:hAnsi="Arial" w:cs="Arial"/>
          <w:bCs/>
          <w:sz w:val="20"/>
          <w:szCs w:val="20"/>
        </w:rPr>
        <w:t xml:space="preserve"> A comprovação do capital social proporcional ao número de cooperados necessários à prestação do serviço.</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9.53.4.</w:t>
      </w:r>
      <w:r w:rsidRPr="005F0573">
        <w:rPr>
          <w:rFonts w:ascii="Arial" w:hAnsi="Arial" w:cs="Arial"/>
          <w:bCs/>
          <w:sz w:val="20"/>
          <w:szCs w:val="20"/>
        </w:rPr>
        <w:t xml:space="preserve"> O registro previsto na Lei n. 5.764, de 1971, art. 107.</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9.53.5.</w:t>
      </w:r>
      <w:r w:rsidRPr="005F0573">
        <w:rPr>
          <w:rFonts w:ascii="Arial" w:hAnsi="Arial" w:cs="Arial"/>
          <w:bCs/>
          <w:sz w:val="20"/>
          <w:szCs w:val="20"/>
        </w:rPr>
        <w:t xml:space="preserve"> A comprovação de integração das respectivas quotas-partes por parte dos cooperados que executarão o contrato;</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9.53.6.</w:t>
      </w:r>
      <w:r w:rsidRPr="005F0573">
        <w:rPr>
          <w:rFonts w:ascii="Arial" w:hAnsi="Arial" w:cs="Arial"/>
          <w:bCs/>
          <w:sz w:val="20"/>
          <w:szCs w:val="20"/>
        </w:rPr>
        <w:t xml:space="preserve"> Os seguintes documentos para a comprovação da regularidade jurídica da cooperativa:</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9.53.6.1.</w:t>
      </w:r>
      <w:r w:rsidRPr="005F0573">
        <w:rPr>
          <w:rFonts w:ascii="Arial" w:hAnsi="Arial" w:cs="Arial"/>
          <w:bCs/>
          <w:sz w:val="20"/>
          <w:szCs w:val="20"/>
        </w:rPr>
        <w:t xml:space="preserve"> ata de fundação;</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9.53.6.2.</w:t>
      </w:r>
      <w:r w:rsidRPr="005F0573">
        <w:rPr>
          <w:rFonts w:ascii="Arial" w:hAnsi="Arial" w:cs="Arial"/>
          <w:bCs/>
          <w:sz w:val="20"/>
          <w:szCs w:val="20"/>
        </w:rPr>
        <w:t xml:space="preserve"> estatuto social com a ata da assembleia que o aprovou;</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9.53.6.3.</w:t>
      </w:r>
      <w:r w:rsidRPr="005F0573">
        <w:rPr>
          <w:rFonts w:ascii="Arial" w:hAnsi="Arial" w:cs="Arial"/>
          <w:bCs/>
          <w:sz w:val="20"/>
          <w:szCs w:val="20"/>
        </w:rPr>
        <w:t xml:space="preserve"> regimento dos fundos instituídos pelos cooperados, com a ata da assembleia;</w:t>
      </w:r>
    </w:p>
    <w:p w:rsidR="003061C2" w:rsidRPr="005F0573" w:rsidRDefault="003061C2" w:rsidP="00DD35DB">
      <w:pPr>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9.53.6.4.</w:t>
      </w:r>
      <w:r w:rsidRPr="005F0573">
        <w:rPr>
          <w:rFonts w:ascii="Arial" w:hAnsi="Arial" w:cs="Arial"/>
          <w:bCs/>
          <w:sz w:val="20"/>
          <w:szCs w:val="20"/>
        </w:rPr>
        <w:t xml:space="preserve"> editais de convocação das três últimas assembleias gerais extraordinárias;</w:t>
      </w:r>
    </w:p>
    <w:p w:rsidR="003061C2" w:rsidRPr="005F0573" w:rsidRDefault="003061C2" w:rsidP="00DD35DB">
      <w:pPr>
        <w:tabs>
          <w:tab w:val="left" w:pos="0"/>
        </w:tabs>
        <w:ind w:firstLine="708"/>
        <w:jc w:val="both"/>
        <w:rPr>
          <w:rFonts w:ascii="Arial" w:hAnsi="Arial" w:cs="Arial"/>
          <w:bCs/>
          <w:sz w:val="20"/>
          <w:szCs w:val="20"/>
        </w:rPr>
      </w:pP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t>9.53.6.5.</w:t>
      </w:r>
      <w:r w:rsidRPr="005F0573">
        <w:rPr>
          <w:rFonts w:ascii="Arial" w:hAnsi="Arial" w:cs="Arial"/>
          <w:bCs/>
          <w:sz w:val="20"/>
          <w:szCs w:val="20"/>
        </w:rPr>
        <w:t xml:space="preserve"> três registros de presença dos cooperados que executarão o contrato em assembleias gerais ou nas reuniões seccionais;</w:t>
      </w:r>
    </w:p>
    <w:p w:rsidR="003061C2" w:rsidRPr="005F0573" w:rsidRDefault="003061C2" w:rsidP="00DD35DB">
      <w:pPr>
        <w:tabs>
          <w:tab w:val="left" w:pos="0"/>
        </w:tabs>
        <w:ind w:firstLine="708"/>
        <w:jc w:val="both"/>
        <w:rPr>
          <w:rFonts w:ascii="Arial" w:hAnsi="Arial" w:cs="Arial"/>
          <w:bCs/>
          <w:sz w:val="20"/>
          <w:szCs w:val="20"/>
        </w:rPr>
      </w:pPr>
      <w:r w:rsidRPr="005F0573">
        <w:rPr>
          <w:rFonts w:ascii="Arial" w:hAnsi="Arial" w:cs="Arial"/>
          <w:b/>
          <w:bCs/>
          <w:sz w:val="20"/>
          <w:szCs w:val="20"/>
        </w:rPr>
        <w:lastRenderedPageBreak/>
        <w:t>9.53.6.6.</w:t>
      </w:r>
      <w:r w:rsidRPr="005F0573">
        <w:rPr>
          <w:rFonts w:ascii="Arial" w:hAnsi="Arial" w:cs="Arial"/>
          <w:bCs/>
          <w:sz w:val="20"/>
          <w:szCs w:val="20"/>
        </w:rPr>
        <w:t xml:space="preserve"> ata da sessão que os cooperados autorizaram a cooperativa a contratar o objeto da contratação; e</w:t>
      </w:r>
    </w:p>
    <w:p w:rsidR="003061C2" w:rsidRPr="005F0573" w:rsidRDefault="003061C2" w:rsidP="00DD35DB">
      <w:pPr>
        <w:jc w:val="both"/>
        <w:rPr>
          <w:rFonts w:ascii="Arial" w:hAnsi="Arial" w:cs="Arial"/>
          <w:bCs/>
          <w:sz w:val="20"/>
          <w:szCs w:val="20"/>
        </w:rPr>
      </w:pPr>
    </w:p>
    <w:p w:rsidR="003061C2" w:rsidRDefault="003061C2" w:rsidP="00DD35DB">
      <w:pPr>
        <w:ind w:firstLine="708"/>
        <w:rPr>
          <w:rFonts w:ascii="Arial" w:hAnsi="Arial" w:cs="Arial"/>
          <w:bCs/>
          <w:sz w:val="20"/>
          <w:szCs w:val="20"/>
        </w:rPr>
      </w:pPr>
      <w:r w:rsidRPr="005F0573">
        <w:rPr>
          <w:rFonts w:ascii="Arial" w:hAnsi="Arial" w:cs="Arial"/>
          <w:b/>
          <w:bCs/>
          <w:sz w:val="20"/>
          <w:szCs w:val="20"/>
        </w:rPr>
        <w:t>9.53.6.7.</w:t>
      </w:r>
      <w:r w:rsidRPr="005F0573">
        <w:rPr>
          <w:rFonts w:ascii="Arial" w:hAnsi="Arial" w:cs="Arial"/>
          <w:bCs/>
          <w:sz w:val="20"/>
          <w:szCs w:val="20"/>
        </w:rPr>
        <w:t xml:space="preserve"> última auditoria contábil-financeira da cooperativa, conforme dispõe o art. 112 da Lei n. 5.764, de 1971, ou uma declaração, sob as penas da lei, de que tal auditoria não foi exigida pelo órgão fiscalizador.</w:t>
      </w:r>
    </w:p>
    <w:p w:rsidR="00F92780" w:rsidRPr="005F0573" w:rsidRDefault="00F92780" w:rsidP="00DD35DB">
      <w:pPr>
        <w:ind w:firstLine="708"/>
        <w:rPr>
          <w:rFonts w:ascii="Arial" w:hAnsi="Arial" w:cs="Arial"/>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49" w:name="_Toc230939185"/>
      <w:r w:rsidRPr="005F0573">
        <w:rPr>
          <w:rFonts w:ascii="Arial" w:hAnsi="Arial" w:cs="Arial"/>
          <w:b/>
          <w:bCs/>
          <w:color w:val="auto"/>
          <w:sz w:val="20"/>
          <w:szCs w:val="20"/>
        </w:rPr>
        <w:t xml:space="preserve">10. </w:t>
      </w:r>
      <w:r w:rsidRPr="005F0573">
        <w:rPr>
          <w:rFonts w:ascii="Arial" w:hAnsi="Arial" w:cs="Arial"/>
          <w:b/>
          <w:color w:val="auto"/>
          <w:sz w:val="20"/>
          <w:szCs w:val="20"/>
        </w:rPr>
        <w:t>ESTIMATIVAS DO VALOR DA CONTRATAÇÃO</w:t>
      </w:r>
      <w:r w:rsidRPr="005F0573">
        <w:rPr>
          <w:rFonts w:ascii="Arial" w:hAnsi="Arial" w:cs="Arial"/>
          <w:b/>
          <w:bCs/>
          <w:color w:val="auto"/>
          <w:sz w:val="20"/>
          <w:szCs w:val="20"/>
        </w:rPr>
        <w:t>:</w:t>
      </w:r>
      <w:bookmarkEnd w:id="49"/>
    </w:p>
    <w:p w:rsidR="003061C2" w:rsidRPr="005F0573" w:rsidRDefault="003061C2" w:rsidP="00DD35DB">
      <w:pPr>
        <w:tabs>
          <w:tab w:val="left" w:pos="-3240"/>
        </w:tabs>
        <w:jc w:val="both"/>
        <w:rPr>
          <w:rFonts w:ascii="Arial" w:hAnsi="Arial" w:cs="Arial"/>
          <w:color w:val="000000"/>
          <w:sz w:val="20"/>
          <w:szCs w:val="20"/>
        </w:rPr>
      </w:pPr>
    </w:p>
    <w:p w:rsidR="003061C2" w:rsidRPr="005F0573" w:rsidRDefault="003061C2" w:rsidP="00DD35DB">
      <w:pPr>
        <w:ind w:firstLine="708"/>
        <w:jc w:val="both"/>
        <w:rPr>
          <w:rFonts w:ascii="Arial" w:hAnsi="Arial" w:cs="Arial"/>
          <w:color w:val="000000"/>
          <w:sz w:val="20"/>
          <w:szCs w:val="20"/>
        </w:rPr>
      </w:pPr>
      <w:r w:rsidRPr="005F0573">
        <w:rPr>
          <w:rFonts w:ascii="Arial" w:hAnsi="Arial" w:cs="Arial"/>
          <w:b/>
          <w:bCs/>
          <w:sz w:val="20"/>
          <w:szCs w:val="20"/>
        </w:rPr>
        <w:t>10.1.</w:t>
      </w:r>
      <w:r w:rsidRPr="005F0573">
        <w:rPr>
          <w:rFonts w:ascii="Arial" w:hAnsi="Arial" w:cs="Arial"/>
          <w:bCs/>
          <w:sz w:val="20"/>
          <w:szCs w:val="20"/>
        </w:rPr>
        <w:t xml:space="preserve"> </w:t>
      </w:r>
      <w:r w:rsidRPr="005F0573">
        <w:rPr>
          <w:rFonts w:ascii="Arial" w:hAnsi="Arial" w:cs="Arial"/>
          <w:sz w:val="20"/>
          <w:szCs w:val="20"/>
        </w:rPr>
        <w:t>O custo estimado da contratação possui caráter sigiloso e será tornado público apenas e imediatamente após o julgamento das propostas</w:t>
      </w:r>
      <w:r w:rsidRPr="005F0573">
        <w:rPr>
          <w:rFonts w:ascii="Arial" w:hAnsi="Arial" w:cs="Arial"/>
          <w:color w:val="000000"/>
          <w:sz w:val="20"/>
          <w:szCs w:val="20"/>
        </w:rPr>
        <w:t>.</w:t>
      </w:r>
    </w:p>
    <w:p w:rsidR="007758F6" w:rsidRPr="002E63E1" w:rsidRDefault="007758F6" w:rsidP="00DD35DB">
      <w:pPr>
        <w:tabs>
          <w:tab w:val="left" w:pos="709"/>
        </w:tabs>
        <w:contextualSpacing/>
        <w:jc w:val="both"/>
        <w:rPr>
          <w:rFonts w:ascii="Arial" w:eastAsia="Arial Unicode MS" w:hAnsi="Arial" w:cs="Arial"/>
          <w:sz w:val="20"/>
          <w:szCs w:val="20"/>
        </w:rPr>
      </w:pPr>
    </w:p>
    <w:p w:rsidR="007758F6" w:rsidRPr="002E63E1" w:rsidRDefault="007758F6" w:rsidP="00DD35DB">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10</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fins</w:t>
      </w:r>
      <w:r>
        <w:rPr>
          <w:rFonts w:ascii="Arial" w:eastAsia="Arial Unicode MS" w:hAnsi="Arial" w:cs="Arial"/>
          <w:sz w:val="20"/>
          <w:szCs w:val="20"/>
        </w:rPr>
        <w:t xml:space="preserve"> </w:t>
      </w:r>
      <w:r w:rsidRPr="00F277C9">
        <w:rPr>
          <w:rFonts w:ascii="Arial" w:eastAsia="Arial Unicode MS" w:hAnsi="Arial" w:cs="Arial"/>
          <w:sz w:val="20"/>
          <w:szCs w:val="20"/>
        </w:rPr>
        <w:t>do</w:t>
      </w:r>
      <w:r>
        <w:rPr>
          <w:rFonts w:ascii="Arial" w:eastAsia="Arial Unicode MS" w:hAnsi="Arial" w:cs="Arial"/>
          <w:sz w:val="20"/>
          <w:szCs w:val="20"/>
        </w:rPr>
        <w:t xml:space="preserve"> </w:t>
      </w:r>
      <w:r w:rsidRPr="00F277C9">
        <w:rPr>
          <w:rFonts w:ascii="Arial" w:eastAsia="Arial Unicode MS" w:hAnsi="Arial" w:cs="Arial"/>
          <w:sz w:val="20"/>
          <w:szCs w:val="20"/>
        </w:rPr>
        <w:t>disposto</w:t>
      </w:r>
      <w:r>
        <w:rPr>
          <w:rFonts w:ascii="Arial" w:eastAsia="Arial Unicode MS" w:hAnsi="Arial" w:cs="Arial"/>
          <w:sz w:val="20"/>
          <w:szCs w:val="20"/>
        </w:rPr>
        <w:t xml:space="preserve"> </w:t>
      </w:r>
      <w:r w:rsidRPr="00F277C9">
        <w:rPr>
          <w:rFonts w:ascii="Arial" w:eastAsia="Arial Unicode MS" w:hAnsi="Arial" w:cs="Arial"/>
          <w:sz w:val="20"/>
          <w:szCs w:val="20"/>
        </w:rPr>
        <w:t>no</w:t>
      </w:r>
      <w:r>
        <w:rPr>
          <w:rFonts w:ascii="Arial" w:eastAsia="Arial Unicode MS" w:hAnsi="Arial" w:cs="Arial"/>
          <w:sz w:val="20"/>
          <w:szCs w:val="20"/>
        </w:rPr>
        <w:t xml:space="preserve"> </w:t>
      </w:r>
      <w:r w:rsidRPr="00F277C9">
        <w:rPr>
          <w:rFonts w:ascii="Arial" w:eastAsia="Arial Unicode MS" w:hAnsi="Arial" w:cs="Arial"/>
          <w:sz w:val="20"/>
          <w:szCs w:val="20"/>
        </w:rPr>
        <w:t>item</w:t>
      </w:r>
      <w:r>
        <w:rPr>
          <w:rFonts w:ascii="Arial" w:eastAsia="Arial Unicode MS" w:hAnsi="Arial" w:cs="Arial"/>
          <w:sz w:val="20"/>
          <w:szCs w:val="20"/>
        </w:rPr>
        <w:t xml:space="preserve"> </w:t>
      </w:r>
      <w:r w:rsidRPr="00F277C9">
        <w:rPr>
          <w:rFonts w:ascii="Arial" w:eastAsia="Arial Unicode MS" w:hAnsi="Arial" w:cs="Arial"/>
          <w:sz w:val="20"/>
          <w:szCs w:val="20"/>
        </w:rPr>
        <w:t>anterior,</w:t>
      </w:r>
      <w:r>
        <w:rPr>
          <w:rFonts w:ascii="Arial" w:eastAsia="Arial Unicode MS" w:hAnsi="Arial" w:cs="Arial"/>
          <w:sz w:val="20"/>
          <w:szCs w:val="20"/>
        </w:rPr>
        <w:t xml:space="preserve"> </w:t>
      </w:r>
      <w:r w:rsidRPr="00F277C9">
        <w:rPr>
          <w:rFonts w:ascii="Arial" w:eastAsia="Arial Unicode MS" w:hAnsi="Arial" w:cs="Arial"/>
          <w:sz w:val="20"/>
          <w:szCs w:val="20"/>
        </w:rPr>
        <w:t>o</w:t>
      </w:r>
      <w:r>
        <w:rPr>
          <w:rFonts w:ascii="Arial" w:eastAsia="Arial Unicode MS" w:hAnsi="Arial" w:cs="Arial"/>
          <w:sz w:val="20"/>
          <w:szCs w:val="20"/>
        </w:rPr>
        <w:t xml:space="preserve"> </w:t>
      </w:r>
      <w:r w:rsidRPr="00F277C9">
        <w:rPr>
          <w:rFonts w:ascii="Arial" w:eastAsia="Arial Unicode MS" w:hAnsi="Arial" w:cs="Arial"/>
          <w:sz w:val="20"/>
          <w:szCs w:val="20"/>
        </w:rPr>
        <w:t>orçamento</w:t>
      </w:r>
      <w:r>
        <w:rPr>
          <w:rFonts w:ascii="Arial" w:eastAsia="Arial Unicode MS" w:hAnsi="Arial" w:cs="Arial"/>
          <w:sz w:val="20"/>
          <w:szCs w:val="20"/>
        </w:rPr>
        <w:t xml:space="preserve"> </w:t>
      </w:r>
      <w:r w:rsidRPr="00F277C9">
        <w:rPr>
          <w:rFonts w:ascii="Arial" w:eastAsia="Arial Unicode MS" w:hAnsi="Arial" w:cs="Arial"/>
          <w:sz w:val="20"/>
          <w:szCs w:val="20"/>
        </w:rPr>
        <w:t>estimado</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a</w:t>
      </w:r>
      <w:r>
        <w:rPr>
          <w:rFonts w:ascii="Arial" w:eastAsia="Arial Unicode MS" w:hAnsi="Arial" w:cs="Arial"/>
          <w:sz w:val="20"/>
          <w:szCs w:val="20"/>
        </w:rPr>
        <w:t xml:space="preserve"> </w:t>
      </w:r>
      <w:r w:rsidRPr="00F277C9">
        <w:rPr>
          <w:rFonts w:ascii="Arial" w:eastAsia="Arial Unicode MS" w:hAnsi="Arial" w:cs="Arial"/>
          <w:sz w:val="20"/>
          <w:szCs w:val="20"/>
        </w:rPr>
        <w:t>contratação</w:t>
      </w:r>
      <w:r>
        <w:rPr>
          <w:rFonts w:ascii="Arial" w:eastAsia="Arial Unicode MS" w:hAnsi="Arial" w:cs="Arial"/>
          <w:sz w:val="20"/>
          <w:szCs w:val="20"/>
        </w:rPr>
        <w:t xml:space="preserve"> </w:t>
      </w:r>
      <w:r w:rsidRPr="00F277C9">
        <w:rPr>
          <w:rFonts w:ascii="Arial" w:eastAsia="Arial Unicode MS" w:hAnsi="Arial" w:cs="Arial"/>
          <w:sz w:val="20"/>
          <w:szCs w:val="20"/>
        </w:rPr>
        <w:t>não</w:t>
      </w:r>
      <w:r>
        <w:rPr>
          <w:rFonts w:ascii="Arial" w:eastAsia="Arial Unicode MS" w:hAnsi="Arial" w:cs="Arial"/>
          <w:sz w:val="20"/>
          <w:szCs w:val="20"/>
        </w:rPr>
        <w:t xml:space="preserve"> </w:t>
      </w:r>
      <w:r w:rsidRPr="00F277C9">
        <w:rPr>
          <w:rFonts w:ascii="Arial" w:eastAsia="Arial Unicode MS" w:hAnsi="Arial" w:cs="Arial"/>
          <w:sz w:val="20"/>
          <w:szCs w:val="20"/>
        </w:rPr>
        <w:t>será</w:t>
      </w:r>
      <w:r>
        <w:rPr>
          <w:rFonts w:ascii="Arial" w:eastAsia="Arial Unicode MS" w:hAnsi="Arial" w:cs="Arial"/>
          <w:sz w:val="20"/>
          <w:szCs w:val="20"/>
        </w:rPr>
        <w:t xml:space="preserve"> </w:t>
      </w:r>
      <w:r w:rsidRPr="00F277C9">
        <w:rPr>
          <w:rFonts w:ascii="Arial" w:eastAsia="Arial Unicode MS" w:hAnsi="Arial" w:cs="Arial"/>
          <w:sz w:val="20"/>
          <w:szCs w:val="20"/>
        </w:rPr>
        <w:t>tornado</w:t>
      </w:r>
      <w:r>
        <w:rPr>
          <w:rFonts w:ascii="Arial" w:eastAsia="Arial Unicode MS" w:hAnsi="Arial" w:cs="Arial"/>
          <w:sz w:val="20"/>
          <w:szCs w:val="20"/>
        </w:rPr>
        <w:t xml:space="preserve"> </w:t>
      </w:r>
      <w:r w:rsidRPr="00F277C9">
        <w:rPr>
          <w:rFonts w:ascii="Arial" w:eastAsia="Arial Unicode MS" w:hAnsi="Arial" w:cs="Arial"/>
          <w:sz w:val="20"/>
          <w:szCs w:val="20"/>
        </w:rPr>
        <w:t>público</w:t>
      </w:r>
      <w:r>
        <w:rPr>
          <w:rFonts w:ascii="Arial" w:eastAsia="Arial Unicode MS" w:hAnsi="Arial" w:cs="Arial"/>
          <w:sz w:val="20"/>
          <w:szCs w:val="20"/>
        </w:rPr>
        <w:t xml:space="preserve"> </w:t>
      </w:r>
      <w:r w:rsidRPr="00F277C9">
        <w:rPr>
          <w:rFonts w:ascii="Arial" w:eastAsia="Arial Unicode MS" w:hAnsi="Arial" w:cs="Arial"/>
          <w:sz w:val="20"/>
          <w:szCs w:val="20"/>
        </w:rPr>
        <w:t>antes</w:t>
      </w:r>
      <w:r>
        <w:rPr>
          <w:rFonts w:ascii="Arial" w:eastAsia="Arial Unicode MS" w:hAnsi="Arial" w:cs="Arial"/>
          <w:sz w:val="20"/>
          <w:szCs w:val="20"/>
        </w:rPr>
        <w:t xml:space="preserve"> </w:t>
      </w:r>
      <w:r w:rsidRPr="00F277C9">
        <w:rPr>
          <w:rFonts w:ascii="Arial" w:eastAsia="Arial Unicode MS" w:hAnsi="Arial" w:cs="Arial"/>
          <w:sz w:val="20"/>
          <w:szCs w:val="20"/>
        </w:rPr>
        <w:t>de</w:t>
      </w:r>
      <w:r>
        <w:rPr>
          <w:rFonts w:ascii="Arial" w:eastAsia="Arial Unicode MS" w:hAnsi="Arial" w:cs="Arial"/>
          <w:sz w:val="20"/>
          <w:szCs w:val="20"/>
        </w:rPr>
        <w:t xml:space="preserve"> </w:t>
      </w:r>
      <w:r w:rsidRPr="00F277C9">
        <w:rPr>
          <w:rFonts w:ascii="Arial" w:eastAsia="Arial Unicode MS" w:hAnsi="Arial" w:cs="Arial"/>
          <w:sz w:val="20"/>
          <w:szCs w:val="20"/>
        </w:rPr>
        <w:t>definido</w:t>
      </w:r>
      <w:r>
        <w:rPr>
          <w:rFonts w:ascii="Arial" w:eastAsia="Arial Unicode MS" w:hAnsi="Arial" w:cs="Arial"/>
          <w:sz w:val="20"/>
          <w:szCs w:val="20"/>
        </w:rPr>
        <w:t xml:space="preserve"> </w:t>
      </w:r>
      <w:r w:rsidRPr="00F277C9">
        <w:rPr>
          <w:rFonts w:ascii="Arial" w:eastAsia="Arial Unicode MS" w:hAnsi="Arial" w:cs="Arial"/>
          <w:sz w:val="20"/>
          <w:szCs w:val="20"/>
        </w:rPr>
        <w:t>o</w:t>
      </w:r>
      <w:r>
        <w:rPr>
          <w:rFonts w:ascii="Arial" w:eastAsia="Arial Unicode MS" w:hAnsi="Arial" w:cs="Arial"/>
          <w:sz w:val="20"/>
          <w:szCs w:val="20"/>
        </w:rPr>
        <w:t xml:space="preserve"> </w:t>
      </w:r>
      <w:r w:rsidRPr="00F277C9">
        <w:rPr>
          <w:rFonts w:ascii="Arial" w:eastAsia="Arial Unicode MS" w:hAnsi="Arial" w:cs="Arial"/>
          <w:sz w:val="20"/>
          <w:szCs w:val="20"/>
        </w:rPr>
        <w:t>resultado</w:t>
      </w:r>
      <w:r>
        <w:rPr>
          <w:rFonts w:ascii="Arial" w:eastAsia="Arial Unicode MS" w:hAnsi="Arial" w:cs="Arial"/>
          <w:sz w:val="20"/>
          <w:szCs w:val="20"/>
        </w:rPr>
        <w:t xml:space="preserve"> </w:t>
      </w:r>
      <w:r w:rsidRPr="00F277C9">
        <w:rPr>
          <w:rFonts w:ascii="Arial" w:eastAsia="Arial Unicode MS" w:hAnsi="Arial" w:cs="Arial"/>
          <w:sz w:val="20"/>
          <w:szCs w:val="20"/>
        </w:rPr>
        <w:t>do</w:t>
      </w:r>
      <w:r>
        <w:rPr>
          <w:rFonts w:ascii="Arial" w:eastAsia="Arial Unicode MS" w:hAnsi="Arial" w:cs="Arial"/>
          <w:sz w:val="20"/>
          <w:szCs w:val="20"/>
        </w:rPr>
        <w:t xml:space="preserve"> </w:t>
      </w:r>
      <w:r w:rsidRPr="00F277C9">
        <w:rPr>
          <w:rFonts w:ascii="Arial" w:eastAsia="Arial Unicode MS" w:hAnsi="Arial" w:cs="Arial"/>
          <w:sz w:val="20"/>
          <w:szCs w:val="20"/>
        </w:rPr>
        <w:t>julgamento</w:t>
      </w:r>
      <w:r>
        <w:rPr>
          <w:rFonts w:ascii="Arial" w:eastAsia="Arial Unicode MS" w:hAnsi="Arial" w:cs="Arial"/>
          <w:sz w:val="20"/>
          <w:szCs w:val="20"/>
        </w:rPr>
        <w:t xml:space="preserve"> </w:t>
      </w:r>
      <w:r w:rsidRPr="00F277C9">
        <w:rPr>
          <w:rFonts w:ascii="Arial" w:eastAsia="Arial Unicode MS" w:hAnsi="Arial" w:cs="Arial"/>
          <w:sz w:val="20"/>
          <w:szCs w:val="20"/>
        </w:rPr>
        <w:t>das</w:t>
      </w:r>
      <w:r>
        <w:rPr>
          <w:rFonts w:ascii="Arial" w:eastAsia="Arial Unicode MS" w:hAnsi="Arial" w:cs="Arial"/>
          <w:sz w:val="20"/>
          <w:szCs w:val="20"/>
        </w:rPr>
        <w:t xml:space="preserve"> </w:t>
      </w:r>
      <w:r w:rsidRPr="00F277C9">
        <w:rPr>
          <w:rFonts w:ascii="Arial" w:eastAsia="Arial Unicode MS" w:hAnsi="Arial" w:cs="Arial"/>
          <w:sz w:val="20"/>
          <w:szCs w:val="20"/>
        </w:rPr>
        <w:t>propostas</w:t>
      </w:r>
      <w:r>
        <w:rPr>
          <w:rFonts w:ascii="Arial" w:eastAsia="Arial Unicode MS" w:hAnsi="Arial" w:cs="Arial"/>
          <w:sz w:val="20"/>
          <w:szCs w:val="20"/>
        </w:rPr>
        <w:t>.</w:t>
      </w:r>
    </w:p>
    <w:p w:rsidR="007758F6" w:rsidRPr="002E63E1" w:rsidRDefault="007758F6" w:rsidP="00DD35DB">
      <w:pPr>
        <w:tabs>
          <w:tab w:val="left" w:pos="709"/>
        </w:tabs>
        <w:contextualSpacing/>
        <w:jc w:val="both"/>
        <w:rPr>
          <w:rFonts w:ascii="Arial" w:eastAsia="Arial Unicode MS" w:hAnsi="Arial" w:cs="Arial"/>
          <w:sz w:val="20"/>
          <w:szCs w:val="20"/>
        </w:rPr>
      </w:pPr>
    </w:p>
    <w:p w:rsidR="007758F6" w:rsidRPr="002E63E1" w:rsidRDefault="007758F6" w:rsidP="00DD35DB">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10</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Pr>
          <w:rFonts w:ascii="Arial" w:eastAsia="Arial Unicode MS" w:hAnsi="Arial" w:cs="Arial"/>
          <w:sz w:val="20"/>
          <w:szCs w:val="20"/>
        </w:rPr>
        <w:t xml:space="preserve"> O c</w:t>
      </w:r>
      <w:r w:rsidRPr="00F277C9">
        <w:rPr>
          <w:rFonts w:ascii="Arial" w:eastAsia="Arial Unicode MS" w:hAnsi="Arial" w:cs="Arial"/>
          <w:sz w:val="20"/>
          <w:szCs w:val="20"/>
        </w:rPr>
        <w:t>aráter</w:t>
      </w:r>
      <w:r>
        <w:rPr>
          <w:rFonts w:ascii="Arial" w:eastAsia="Arial Unicode MS" w:hAnsi="Arial" w:cs="Arial"/>
          <w:sz w:val="20"/>
          <w:szCs w:val="20"/>
        </w:rPr>
        <w:t xml:space="preserve"> </w:t>
      </w:r>
      <w:r w:rsidRPr="00F277C9">
        <w:rPr>
          <w:rFonts w:ascii="Arial" w:eastAsia="Arial Unicode MS" w:hAnsi="Arial" w:cs="Arial"/>
          <w:sz w:val="20"/>
          <w:szCs w:val="20"/>
        </w:rPr>
        <w:t>sigiloso</w:t>
      </w:r>
      <w:r>
        <w:rPr>
          <w:rFonts w:ascii="Arial" w:eastAsia="Arial Unicode MS" w:hAnsi="Arial" w:cs="Arial"/>
          <w:sz w:val="20"/>
          <w:szCs w:val="20"/>
        </w:rPr>
        <w:t xml:space="preserve"> </w:t>
      </w:r>
      <w:r w:rsidRPr="00F277C9">
        <w:rPr>
          <w:rFonts w:ascii="Arial" w:eastAsia="Arial Unicode MS" w:hAnsi="Arial" w:cs="Arial"/>
          <w:sz w:val="20"/>
          <w:szCs w:val="20"/>
        </w:rPr>
        <w:t>do</w:t>
      </w:r>
      <w:r>
        <w:rPr>
          <w:rFonts w:ascii="Arial" w:eastAsia="Arial Unicode MS" w:hAnsi="Arial" w:cs="Arial"/>
          <w:sz w:val="20"/>
          <w:szCs w:val="20"/>
        </w:rPr>
        <w:t xml:space="preserve"> </w:t>
      </w:r>
      <w:r w:rsidRPr="00F277C9">
        <w:rPr>
          <w:rFonts w:ascii="Arial" w:eastAsia="Arial Unicode MS" w:hAnsi="Arial" w:cs="Arial"/>
          <w:sz w:val="20"/>
          <w:szCs w:val="20"/>
        </w:rPr>
        <w:t>orçamento</w:t>
      </w:r>
      <w:r>
        <w:rPr>
          <w:rFonts w:ascii="Arial" w:eastAsia="Arial Unicode MS" w:hAnsi="Arial" w:cs="Arial"/>
          <w:sz w:val="20"/>
          <w:szCs w:val="20"/>
        </w:rPr>
        <w:t xml:space="preserve"> </w:t>
      </w:r>
      <w:r w:rsidRPr="00F277C9">
        <w:rPr>
          <w:rFonts w:ascii="Arial" w:eastAsia="Arial Unicode MS" w:hAnsi="Arial" w:cs="Arial"/>
          <w:sz w:val="20"/>
          <w:szCs w:val="20"/>
        </w:rPr>
        <w:t>estimado</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a</w:t>
      </w:r>
      <w:r>
        <w:rPr>
          <w:rFonts w:ascii="Arial" w:eastAsia="Arial Unicode MS" w:hAnsi="Arial" w:cs="Arial"/>
          <w:sz w:val="20"/>
          <w:szCs w:val="20"/>
        </w:rPr>
        <w:t xml:space="preserve"> </w:t>
      </w:r>
      <w:r w:rsidRPr="00F277C9">
        <w:rPr>
          <w:rFonts w:ascii="Arial" w:eastAsia="Arial Unicode MS" w:hAnsi="Arial" w:cs="Arial"/>
          <w:sz w:val="20"/>
          <w:szCs w:val="20"/>
        </w:rPr>
        <w:t>contratação</w:t>
      </w:r>
      <w:r>
        <w:rPr>
          <w:rFonts w:ascii="Arial" w:eastAsia="Arial Unicode MS" w:hAnsi="Arial" w:cs="Arial"/>
          <w:sz w:val="20"/>
          <w:szCs w:val="20"/>
        </w:rPr>
        <w:t xml:space="preserve"> </w:t>
      </w:r>
      <w:r w:rsidRPr="00F277C9">
        <w:rPr>
          <w:rFonts w:ascii="Arial" w:eastAsia="Arial Unicode MS" w:hAnsi="Arial" w:cs="Arial"/>
          <w:sz w:val="20"/>
          <w:szCs w:val="20"/>
        </w:rPr>
        <w:t>não</w:t>
      </w:r>
      <w:r>
        <w:rPr>
          <w:rFonts w:ascii="Arial" w:eastAsia="Arial Unicode MS" w:hAnsi="Arial" w:cs="Arial"/>
          <w:sz w:val="20"/>
          <w:szCs w:val="20"/>
        </w:rPr>
        <w:t xml:space="preserve"> </w:t>
      </w:r>
      <w:r w:rsidRPr="00F277C9">
        <w:rPr>
          <w:rFonts w:ascii="Arial" w:eastAsia="Arial Unicode MS" w:hAnsi="Arial" w:cs="Arial"/>
          <w:sz w:val="20"/>
          <w:szCs w:val="20"/>
        </w:rPr>
        <w:t>prevalecerá</w:t>
      </w:r>
      <w:r>
        <w:rPr>
          <w:rFonts w:ascii="Arial" w:eastAsia="Arial Unicode MS" w:hAnsi="Arial" w:cs="Arial"/>
          <w:sz w:val="20"/>
          <w:szCs w:val="20"/>
        </w:rPr>
        <w:t xml:space="preserve"> </w:t>
      </w:r>
      <w:r w:rsidRPr="00F277C9">
        <w:rPr>
          <w:rFonts w:ascii="Arial" w:eastAsia="Arial Unicode MS" w:hAnsi="Arial" w:cs="Arial"/>
          <w:sz w:val="20"/>
          <w:szCs w:val="20"/>
        </w:rPr>
        <w:t>para</w:t>
      </w:r>
      <w:r>
        <w:rPr>
          <w:rFonts w:ascii="Arial" w:eastAsia="Arial Unicode MS" w:hAnsi="Arial" w:cs="Arial"/>
          <w:sz w:val="20"/>
          <w:szCs w:val="20"/>
        </w:rPr>
        <w:t xml:space="preserve"> </w:t>
      </w:r>
      <w:r w:rsidRPr="00F277C9">
        <w:rPr>
          <w:rFonts w:ascii="Arial" w:eastAsia="Arial Unicode MS" w:hAnsi="Arial" w:cs="Arial"/>
          <w:sz w:val="20"/>
          <w:szCs w:val="20"/>
        </w:rPr>
        <w:t>os</w:t>
      </w:r>
      <w:r>
        <w:rPr>
          <w:rFonts w:ascii="Arial" w:eastAsia="Arial Unicode MS" w:hAnsi="Arial" w:cs="Arial"/>
          <w:sz w:val="20"/>
          <w:szCs w:val="20"/>
        </w:rPr>
        <w:t xml:space="preserve"> </w:t>
      </w:r>
      <w:r w:rsidRPr="00F277C9">
        <w:rPr>
          <w:rFonts w:ascii="Arial" w:eastAsia="Arial Unicode MS" w:hAnsi="Arial" w:cs="Arial"/>
          <w:sz w:val="20"/>
          <w:szCs w:val="20"/>
        </w:rPr>
        <w:t>órgãos</w:t>
      </w:r>
      <w:r>
        <w:rPr>
          <w:rFonts w:ascii="Arial" w:eastAsia="Arial Unicode MS" w:hAnsi="Arial" w:cs="Arial"/>
          <w:sz w:val="20"/>
          <w:szCs w:val="20"/>
        </w:rPr>
        <w:t xml:space="preserve"> </w:t>
      </w:r>
      <w:r w:rsidRPr="00F277C9">
        <w:rPr>
          <w:rFonts w:ascii="Arial" w:eastAsia="Arial Unicode MS" w:hAnsi="Arial" w:cs="Arial"/>
          <w:sz w:val="20"/>
          <w:szCs w:val="20"/>
        </w:rPr>
        <w:t>de</w:t>
      </w:r>
      <w:r>
        <w:rPr>
          <w:rFonts w:ascii="Arial" w:eastAsia="Arial Unicode MS" w:hAnsi="Arial" w:cs="Arial"/>
          <w:sz w:val="20"/>
          <w:szCs w:val="20"/>
        </w:rPr>
        <w:t xml:space="preserve"> </w:t>
      </w:r>
      <w:r w:rsidRPr="00F277C9">
        <w:rPr>
          <w:rFonts w:ascii="Arial" w:eastAsia="Arial Unicode MS" w:hAnsi="Arial" w:cs="Arial"/>
          <w:sz w:val="20"/>
          <w:szCs w:val="20"/>
        </w:rPr>
        <w:t>controle</w:t>
      </w:r>
      <w:r>
        <w:rPr>
          <w:rFonts w:ascii="Arial" w:eastAsia="Arial Unicode MS" w:hAnsi="Arial" w:cs="Arial"/>
          <w:sz w:val="20"/>
          <w:szCs w:val="20"/>
        </w:rPr>
        <w:t xml:space="preserve"> </w:t>
      </w:r>
      <w:r w:rsidRPr="00F277C9">
        <w:rPr>
          <w:rFonts w:ascii="Arial" w:eastAsia="Arial Unicode MS" w:hAnsi="Arial" w:cs="Arial"/>
          <w:sz w:val="20"/>
          <w:szCs w:val="20"/>
        </w:rPr>
        <w:t>interno</w:t>
      </w:r>
      <w:r>
        <w:rPr>
          <w:rFonts w:ascii="Arial" w:eastAsia="Arial Unicode MS" w:hAnsi="Arial" w:cs="Arial"/>
          <w:sz w:val="20"/>
          <w:szCs w:val="20"/>
        </w:rPr>
        <w:t xml:space="preserve"> </w:t>
      </w:r>
      <w:r w:rsidRPr="00F277C9">
        <w:rPr>
          <w:rFonts w:ascii="Arial" w:eastAsia="Arial Unicode MS" w:hAnsi="Arial" w:cs="Arial"/>
          <w:sz w:val="20"/>
          <w:szCs w:val="20"/>
        </w:rPr>
        <w:t>e</w:t>
      </w:r>
      <w:r>
        <w:rPr>
          <w:rFonts w:ascii="Arial" w:eastAsia="Arial Unicode MS" w:hAnsi="Arial" w:cs="Arial"/>
          <w:sz w:val="20"/>
          <w:szCs w:val="20"/>
        </w:rPr>
        <w:t xml:space="preserve"> </w:t>
      </w:r>
      <w:r w:rsidRPr="00F277C9">
        <w:rPr>
          <w:rFonts w:ascii="Arial" w:eastAsia="Arial Unicode MS" w:hAnsi="Arial" w:cs="Arial"/>
          <w:sz w:val="20"/>
          <w:szCs w:val="20"/>
        </w:rPr>
        <w:t>externo</w:t>
      </w:r>
      <w:r>
        <w:rPr>
          <w:rFonts w:ascii="Arial" w:eastAsia="Arial Unicode MS" w:hAnsi="Arial" w:cs="Arial"/>
          <w:sz w:val="20"/>
          <w:szCs w:val="20"/>
        </w:rPr>
        <w:t>.</w:t>
      </w:r>
    </w:p>
    <w:p w:rsidR="00830488" w:rsidRPr="005F0573" w:rsidRDefault="00830488" w:rsidP="00DD35DB">
      <w:pPr>
        <w:tabs>
          <w:tab w:val="left" w:pos="-3240"/>
        </w:tabs>
        <w:jc w:val="both"/>
        <w:rPr>
          <w:rFonts w:ascii="Arial" w:hAnsi="Arial" w:cs="Arial"/>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50" w:name="_Toc230939186"/>
      <w:r w:rsidRPr="005F0573">
        <w:rPr>
          <w:rFonts w:ascii="Arial" w:hAnsi="Arial" w:cs="Arial"/>
          <w:b/>
          <w:bCs/>
          <w:color w:val="auto"/>
          <w:sz w:val="20"/>
          <w:szCs w:val="20"/>
        </w:rPr>
        <w:t xml:space="preserve">11. </w:t>
      </w:r>
      <w:r w:rsidRPr="005F0573">
        <w:rPr>
          <w:rFonts w:ascii="Arial" w:hAnsi="Arial" w:cs="Arial"/>
          <w:b/>
          <w:color w:val="auto"/>
          <w:sz w:val="20"/>
          <w:szCs w:val="20"/>
        </w:rPr>
        <w:t>ADEQUAÇÃO ORÇAMENTÁRIA</w:t>
      </w:r>
      <w:r w:rsidRPr="005F0573">
        <w:rPr>
          <w:rFonts w:ascii="Arial" w:hAnsi="Arial" w:cs="Arial"/>
          <w:b/>
          <w:bCs/>
          <w:color w:val="auto"/>
          <w:sz w:val="20"/>
          <w:szCs w:val="20"/>
        </w:rPr>
        <w:t>:</w:t>
      </w:r>
      <w:bookmarkEnd w:id="50"/>
    </w:p>
    <w:p w:rsidR="003061C2" w:rsidRPr="005F0573" w:rsidRDefault="003061C2" w:rsidP="00DD35DB">
      <w:pPr>
        <w:tabs>
          <w:tab w:val="left" w:pos="-3240"/>
        </w:tabs>
        <w:jc w:val="both"/>
        <w:rPr>
          <w:rFonts w:ascii="Arial" w:hAnsi="Arial" w:cs="Arial"/>
          <w:color w:val="000000"/>
          <w:sz w:val="20"/>
          <w:szCs w:val="20"/>
        </w:rPr>
      </w:pPr>
    </w:p>
    <w:p w:rsidR="003061C2" w:rsidRDefault="003061C2" w:rsidP="00DD35DB">
      <w:pPr>
        <w:ind w:firstLine="708"/>
        <w:jc w:val="both"/>
        <w:rPr>
          <w:rFonts w:ascii="Arial" w:hAnsi="Arial" w:cs="Arial"/>
          <w:sz w:val="20"/>
          <w:szCs w:val="20"/>
        </w:rPr>
      </w:pPr>
      <w:r w:rsidRPr="005F0573">
        <w:rPr>
          <w:rFonts w:ascii="Arial" w:hAnsi="Arial" w:cs="Arial"/>
          <w:b/>
          <w:bCs/>
          <w:sz w:val="20"/>
          <w:szCs w:val="20"/>
        </w:rPr>
        <w:t>11.1.</w:t>
      </w:r>
      <w:r w:rsidRPr="005F0573">
        <w:rPr>
          <w:rFonts w:ascii="Arial" w:hAnsi="Arial" w:cs="Arial"/>
          <w:bCs/>
          <w:sz w:val="20"/>
          <w:szCs w:val="20"/>
        </w:rPr>
        <w:t xml:space="preserve"> </w:t>
      </w:r>
      <w:r w:rsidRPr="005F0573">
        <w:rPr>
          <w:rFonts w:ascii="Arial" w:hAnsi="Arial" w:cs="Arial"/>
          <w:sz w:val="20"/>
          <w:szCs w:val="20"/>
        </w:rPr>
        <w:t>As despesas decorrentes da presente contratação correrão à conta de recursos específicos consignados na Lei Orçamentária Anual deste exercício.</w:t>
      </w:r>
    </w:p>
    <w:p w:rsidR="007758F6" w:rsidRPr="005F0573" w:rsidRDefault="007758F6" w:rsidP="00DD35DB">
      <w:pPr>
        <w:ind w:firstLine="708"/>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bCs/>
          <w:sz w:val="20"/>
          <w:szCs w:val="20"/>
        </w:rPr>
        <w:t>11.2.</w:t>
      </w:r>
      <w:r w:rsidRPr="005F0573">
        <w:rPr>
          <w:rFonts w:ascii="Arial" w:hAnsi="Arial" w:cs="Arial"/>
          <w:bCs/>
          <w:sz w:val="20"/>
          <w:szCs w:val="20"/>
        </w:rPr>
        <w:t xml:space="preserve"> </w:t>
      </w:r>
      <w:r w:rsidRPr="005F0573">
        <w:rPr>
          <w:rFonts w:ascii="Arial" w:hAnsi="Arial" w:cs="Arial"/>
          <w:sz w:val="20"/>
          <w:szCs w:val="20"/>
        </w:rPr>
        <w:t>A contratação será atendida pelas seguintes dotações:</w:t>
      </w:r>
    </w:p>
    <w:p w:rsidR="003061C2" w:rsidRDefault="003061C2" w:rsidP="00DD35DB">
      <w:pPr>
        <w:jc w:val="both"/>
        <w:rPr>
          <w:rFonts w:ascii="Arial" w:hAnsi="Arial" w:cs="Arial"/>
          <w:color w:val="000000"/>
          <w:sz w:val="20"/>
          <w:szCs w:val="20"/>
        </w:rPr>
      </w:pPr>
    </w:p>
    <w:tbl>
      <w:tblPr>
        <w:tblW w:w="9493" w:type="dxa"/>
        <w:tblLook w:val="04A0" w:firstRow="1" w:lastRow="0" w:firstColumn="1" w:lastColumn="0" w:noHBand="0" w:noVBand="1"/>
      </w:tblPr>
      <w:tblGrid>
        <w:gridCol w:w="2543"/>
        <w:gridCol w:w="1718"/>
        <w:gridCol w:w="5232"/>
      </w:tblGrid>
      <w:tr w:rsidR="007758F6" w:rsidRPr="00457135" w:rsidTr="00FA7A02">
        <w:tc>
          <w:tcPr>
            <w:tcW w:w="2543" w:type="dxa"/>
          </w:tcPr>
          <w:p w:rsidR="007758F6" w:rsidRPr="00457135" w:rsidRDefault="007758F6" w:rsidP="00DD35DB">
            <w:pPr>
              <w:rPr>
                <w:rFonts w:ascii="Arial" w:hAnsi="Arial" w:cs="Arial"/>
                <w:sz w:val="18"/>
                <w:szCs w:val="18"/>
              </w:rPr>
            </w:pPr>
            <w:r w:rsidRPr="00457135">
              <w:rPr>
                <w:rFonts w:ascii="Arial" w:hAnsi="Arial" w:cs="Arial"/>
                <w:sz w:val="18"/>
                <w:szCs w:val="18"/>
              </w:rPr>
              <w:t>Natureza</w:t>
            </w:r>
            <w:r>
              <w:rPr>
                <w:rFonts w:ascii="Arial" w:hAnsi="Arial" w:cs="Arial"/>
                <w:sz w:val="18"/>
                <w:szCs w:val="18"/>
              </w:rPr>
              <w:t xml:space="preserve"> </w:t>
            </w:r>
            <w:r w:rsidRPr="00457135">
              <w:rPr>
                <w:rFonts w:ascii="Arial" w:hAnsi="Arial" w:cs="Arial"/>
                <w:sz w:val="18"/>
                <w:szCs w:val="18"/>
              </w:rPr>
              <w:t>da</w:t>
            </w:r>
            <w:r>
              <w:rPr>
                <w:rFonts w:ascii="Arial" w:hAnsi="Arial" w:cs="Arial"/>
                <w:sz w:val="18"/>
                <w:szCs w:val="18"/>
              </w:rPr>
              <w:t xml:space="preserve"> </w:t>
            </w:r>
            <w:r w:rsidRPr="00457135">
              <w:rPr>
                <w:rFonts w:ascii="Arial" w:hAnsi="Arial" w:cs="Arial"/>
                <w:sz w:val="18"/>
                <w:szCs w:val="18"/>
              </w:rPr>
              <w:t>Despesa</w:t>
            </w:r>
            <w:r>
              <w:rPr>
                <w:rFonts w:ascii="Arial" w:hAnsi="Arial" w:cs="Arial"/>
                <w:sz w:val="18"/>
                <w:szCs w:val="18"/>
              </w:rPr>
              <w:t xml:space="preserve"> </w:t>
            </w:r>
            <w:r w:rsidRPr="00457135">
              <w:rPr>
                <w:rFonts w:ascii="Arial" w:hAnsi="Arial" w:cs="Arial"/>
                <w:sz w:val="18"/>
                <w:szCs w:val="18"/>
              </w:rPr>
              <w:t>.......</w:t>
            </w:r>
            <w:r>
              <w:rPr>
                <w:rFonts w:ascii="Arial" w:hAnsi="Arial" w:cs="Arial"/>
                <w:sz w:val="18"/>
                <w:szCs w:val="18"/>
              </w:rPr>
              <w:t xml:space="preserve"> </w:t>
            </w:r>
            <w:r w:rsidRPr="00457135">
              <w:rPr>
                <w:rFonts w:ascii="Arial" w:hAnsi="Arial" w:cs="Arial"/>
                <w:sz w:val="18"/>
                <w:szCs w:val="18"/>
              </w:rPr>
              <w:t>=</w:t>
            </w:r>
          </w:p>
        </w:tc>
        <w:tc>
          <w:tcPr>
            <w:tcW w:w="1718" w:type="dxa"/>
          </w:tcPr>
          <w:p w:rsidR="007758F6" w:rsidRPr="00457135" w:rsidRDefault="007758F6" w:rsidP="00DD35DB">
            <w:pPr>
              <w:jc w:val="both"/>
              <w:rPr>
                <w:rFonts w:ascii="Arial" w:hAnsi="Arial" w:cs="Arial"/>
                <w:sz w:val="18"/>
                <w:szCs w:val="18"/>
              </w:rPr>
            </w:pPr>
            <w:r w:rsidRPr="00457135">
              <w:rPr>
                <w:rFonts w:ascii="Arial" w:hAnsi="Arial" w:cs="Arial"/>
                <w:sz w:val="18"/>
                <w:szCs w:val="18"/>
              </w:rPr>
              <w:t>3.3.90.39.00.00.00</w:t>
            </w:r>
          </w:p>
        </w:tc>
        <w:tc>
          <w:tcPr>
            <w:tcW w:w="5232" w:type="dxa"/>
          </w:tcPr>
          <w:p w:rsidR="007758F6" w:rsidRPr="00457135" w:rsidRDefault="007758F6" w:rsidP="00DD35DB">
            <w:pPr>
              <w:jc w:val="both"/>
              <w:rPr>
                <w:rFonts w:ascii="Arial" w:hAnsi="Arial" w:cs="Arial"/>
                <w:sz w:val="18"/>
                <w:szCs w:val="18"/>
              </w:rPr>
            </w:pPr>
            <w:r w:rsidRPr="00457135">
              <w:rPr>
                <w:rFonts w:ascii="Arial" w:hAnsi="Arial" w:cs="Arial"/>
                <w:sz w:val="18"/>
                <w:szCs w:val="18"/>
              </w:rPr>
              <w:t>OUTROS</w:t>
            </w:r>
            <w:r>
              <w:rPr>
                <w:rFonts w:ascii="Arial" w:hAnsi="Arial" w:cs="Arial"/>
                <w:sz w:val="18"/>
                <w:szCs w:val="18"/>
              </w:rPr>
              <w:t xml:space="preserve"> </w:t>
            </w:r>
            <w:r w:rsidRPr="00457135">
              <w:rPr>
                <w:rFonts w:ascii="Arial" w:hAnsi="Arial" w:cs="Arial"/>
                <w:sz w:val="18"/>
                <w:szCs w:val="18"/>
              </w:rPr>
              <w:t>SERVIÇOS</w:t>
            </w:r>
            <w:r>
              <w:rPr>
                <w:rFonts w:ascii="Arial" w:hAnsi="Arial" w:cs="Arial"/>
                <w:sz w:val="18"/>
                <w:szCs w:val="18"/>
              </w:rPr>
              <w:t xml:space="preserve"> </w:t>
            </w:r>
            <w:r w:rsidRPr="00457135">
              <w:rPr>
                <w:rFonts w:ascii="Arial" w:hAnsi="Arial" w:cs="Arial"/>
                <w:sz w:val="18"/>
                <w:szCs w:val="18"/>
              </w:rPr>
              <w:t>DE</w:t>
            </w:r>
            <w:r>
              <w:rPr>
                <w:rFonts w:ascii="Arial" w:hAnsi="Arial" w:cs="Arial"/>
                <w:sz w:val="18"/>
                <w:szCs w:val="18"/>
              </w:rPr>
              <w:t xml:space="preserve"> </w:t>
            </w:r>
            <w:r w:rsidRPr="00457135">
              <w:rPr>
                <w:rFonts w:ascii="Arial" w:hAnsi="Arial" w:cs="Arial"/>
                <w:sz w:val="18"/>
                <w:szCs w:val="18"/>
              </w:rPr>
              <w:t>TERCEIROS</w:t>
            </w:r>
            <w:r>
              <w:rPr>
                <w:rFonts w:ascii="Arial" w:hAnsi="Arial" w:cs="Arial"/>
                <w:sz w:val="18"/>
                <w:szCs w:val="18"/>
              </w:rPr>
              <w:t xml:space="preserve"> </w:t>
            </w:r>
            <w:r w:rsidRPr="00457135">
              <w:rPr>
                <w:rFonts w:ascii="Arial" w:hAnsi="Arial" w:cs="Arial"/>
                <w:sz w:val="18"/>
                <w:szCs w:val="18"/>
              </w:rPr>
              <w:t>–</w:t>
            </w:r>
            <w:r>
              <w:rPr>
                <w:rFonts w:ascii="Arial" w:hAnsi="Arial" w:cs="Arial"/>
                <w:sz w:val="18"/>
                <w:szCs w:val="18"/>
              </w:rPr>
              <w:t xml:space="preserve"> </w:t>
            </w:r>
            <w:r w:rsidRPr="00457135">
              <w:rPr>
                <w:rFonts w:ascii="Arial" w:hAnsi="Arial" w:cs="Arial"/>
                <w:sz w:val="18"/>
                <w:szCs w:val="18"/>
              </w:rPr>
              <w:t>PESSOA</w:t>
            </w:r>
            <w:r>
              <w:rPr>
                <w:rFonts w:ascii="Arial" w:hAnsi="Arial" w:cs="Arial"/>
                <w:sz w:val="18"/>
                <w:szCs w:val="18"/>
              </w:rPr>
              <w:t xml:space="preserve"> </w:t>
            </w:r>
            <w:r w:rsidRPr="00457135">
              <w:rPr>
                <w:rFonts w:ascii="Arial" w:hAnsi="Arial" w:cs="Arial"/>
                <w:sz w:val="18"/>
                <w:szCs w:val="18"/>
              </w:rPr>
              <w:t>JURÍDICA</w:t>
            </w:r>
          </w:p>
        </w:tc>
      </w:tr>
    </w:tbl>
    <w:p w:rsidR="007758F6" w:rsidRDefault="007758F6" w:rsidP="00DD35DB">
      <w:pPr>
        <w:jc w:val="both"/>
        <w:rPr>
          <w:rFonts w:ascii="Arial" w:hAnsi="Arial" w:cs="Arial"/>
          <w:color w:val="000000"/>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11.3.</w:t>
      </w:r>
      <w:r w:rsidRPr="005F0573">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3061C2" w:rsidRPr="005F0573" w:rsidRDefault="003061C2" w:rsidP="00DD35DB">
      <w:pPr>
        <w:tabs>
          <w:tab w:val="left" w:pos="709"/>
        </w:tabs>
        <w:jc w:val="both"/>
        <w:rPr>
          <w:rFonts w:ascii="Arial" w:hAnsi="Arial" w:cs="Arial"/>
          <w:sz w:val="20"/>
          <w:szCs w:val="20"/>
        </w:rPr>
      </w:pPr>
    </w:p>
    <w:p w:rsidR="003061C2" w:rsidRPr="005F0573" w:rsidRDefault="003061C2" w:rsidP="00DD35DB">
      <w:pPr>
        <w:tabs>
          <w:tab w:val="left" w:pos="709"/>
        </w:tabs>
        <w:jc w:val="both"/>
        <w:rPr>
          <w:rFonts w:ascii="Arial" w:hAnsi="Arial" w:cs="Arial"/>
          <w:sz w:val="20"/>
          <w:szCs w:val="20"/>
        </w:rPr>
      </w:pPr>
      <w:r w:rsidRPr="005F0573">
        <w:rPr>
          <w:rFonts w:ascii="Arial" w:hAnsi="Arial" w:cs="Arial"/>
          <w:b/>
          <w:sz w:val="20"/>
          <w:szCs w:val="20"/>
        </w:rPr>
        <w:tab/>
        <w:t>11.4.</w:t>
      </w:r>
      <w:r w:rsidRPr="005F0573">
        <w:rPr>
          <w:rFonts w:ascii="Arial" w:hAnsi="Arial" w:cs="Arial"/>
          <w:sz w:val="20"/>
          <w:szCs w:val="20"/>
        </w:rPr>
        <w:t xml:space="preserve"> </w:t>
      </w:r>
      <w:r w:rsidRPr="005F0573">
        <w:rPr>
          <w:rFonts w:ascii="Arial" w:hAnsi="Arial" w:cs="Arial"/>
          <w:color w:val="000000"/>
          <w:sz w:val="20"/>
          <w:szCs w:val="20"/>
        </w:rPr>
        <w:t>Os Recursos Financeiros para suportar a eficácia do presente objeto,</w:t>
      </w:r>
      <w:r w:rsidRPr="005F0573">
        <w:rPr>
          <w:rFonts w:ascii="Arial" w:hAnsi="Arial" w:cs="Arial"/>
          <w:sz w:val="20"/>
          <w:szCs w:val="20"/>
        </w:rPr>
        <w:t xml:space="preserve"> serão custeados através de Recursos </w:t>
      </w:r>
      <w:r w:rsidRPr="005F0573">
        <w:rPr>
          <w:rFonts w:ascii="Arial" w:hAnsi="Arial" w:cs="Arial"/>
          <w:b/>
          <w:sz w:val="20"/>
          <w:szCs w:val="20"/>
        </w:rPr>
        <w:t>Próprios</w:t>
      </w:r>
      <w:r w:rsidRPr="005F0573">
        <w:rPr>
          <w:rFonts w:ascii="Arial" w:hAnsi="Arial" w:cs="Arial"/>
          <w:sz w:val="20"/>
          <w:szCs w:val="20"/>
        </w:rPr>
        <w:t>.</w:t>
      </w:r>
    </w:p>
    <w:p w:rsidR="003061C2" w:rsidRPr="005F0573" w:rsidRDefault="003061C2" w:rsidP="00DD35DB">
      <w:pPr>
        <w:tabs>
          <w:tab w:val="left" w:pos="709"/>
        </w:tabs>
        <w:jc w:val="both"/>
        <w:rPr>
          <w:rFonts w:ascii="Arial" w:hAnsi="Arial" w:cs="Arial"/>
          <w:sz w:val="20"/>
          <w:szCs w:val="20"/>
        </w:rPr>
      </w:pPr>
    </w:p>
    <w:p w:rsidR="00830488" w:rsidRPr="005F0573" w:rsidRDefault="00830488" w:rsidP="00112FC2">
      <w:pPr>
        <w:pStyle w:val="Ttulo2"/>
        <w:spacing w:before="0"/>
        <w:jc w:val="center"/>
        <w:rPr>
          <w:rFonts w:ascii="Arial" w:hAnsi="Arial" w:cs="Arial"/>
          <w:color w:val="auto"/>
          <w:sz w:val="20"/>
          <w:szCs w:val="20"/>
        </w:rPr>
      </w:pPr>
      <w:bookmarkStart w:id="51" w:name="_Toc230939187"/>
      <w:r w:rsidRPr="005F0573">
        <w:rPr>
          <w:rFonts w:ascii="Arial" w:hAnsi="Arial" w:cs="Arial"/>
          <w:b/>
          <w:bCs/>
          <w:color w:val="auto"/>
          <w:sz w:val="20"/>
          <w:szCs w:val="20"/>
        </w:rPr>
        <w:t xml:space="preserve">12. </w:t>
      </w:r>
      <w:r w:rsidRPr="005F0573">
        <w:rPr>
          <w:rFonts w:ascii="Arial" w:hAnsi="Arial" w:cs="Arial"/>
          <w:b/>
          <w:color w:val="auto"/>
          <w:sz w:val="20"/>
          <w:szCs w:val="20"/>
        </w:rPr>
        <w:t>DISPOSIÇÕES FINAIS</w:t>
      </w:r>
      <w:r w:rsidRPr="005F0573">
        <w:rPr>
          <w:rFonts w:ascii="Arial" w:hAnsi="Arial" w:cs="Arial"/>
          <w:b/>
          <w:bCs/>
          <w:color w:val="auto"/>
          <w:sz w:val="20"/>
          <w:szCs w:val="20"/>
        </w:rPr>
        <w:t>:</w:t>
      </w:r>
      <w:bookmarkEnd w:id="51"/>
    </w:p>
    <w:p w:rsidR="00830488" w:rsidRPr="005F0573" w:rsidRDefault="00830488" w:rsidP="00DD35DB">
      <w:pPr>
        <w:tabs>
          <w:tab w:val="left" w:pos="-3240"/>
        </w:tabs>
        <w:jc w:val="both"/>
        <w:rPr>
          <w:rFonts w:ascii="Arial" w:hAnsi="Arial" w:cs="Arial"/>
          <w:sz w:val="20"/>
          <w:szCs w:val="20"/>
        </w:rPr>
      </w:pPr>
    </w:p>
    <w:p w:rsidR="00830488" w:rsidRPr="00F92780" w:rsidRDefault="00830488" w:rsidP="008F1908">
      <w:pPr>
        <w:ind w:firstLine="708"/>
        <w:jc w:val="both"/>
        <w:rPr>
          <w:rFonts w:ascii="Arial" w:hAnsi="Arial" w:cs="Arial"/>
          <w:sz w:val="20"/>
          <w:szCs w:val="20"/>
        </w:rPr>
      </w:pPr>
      <w:r w:rsidRPr="005F0573">
        <w:rPr>
          <w:rFonts w:ascii="Arial" w:hAnsi="Arial" w:cs="Arial"/>
          <w:b/>
          <w:bCs/>
          <w:sz w:val="20"/>
          <w:szCs w:val="20"/>
        </w:rPr>
        <w:t>12.1.</w:t>
      </w:r>
      <w:r w:rsidRPr="005F0573">
        <w:rPr>
          <w:rFonts w:ascii="Arial" w:hAnsi="Arial" w:cs="Arial"/>
          <w:bCs/>
          <w:sz w:val="20"/>
          <w:szCs w:val="20"/>
        </w:rPr>
        <w:t xml:space="preserve"> </w:t>
      </w:r>
      <w:r w:rsidRPr="005F0573">
        <w:rPr>
          <w:rFonts w:ascii="Arial" w:hAnsi="Arial" w:cs="Arial"/>
          <w:sz w:val="20"/>
          <w:szCs w:val="20"/>
        </w:rPr>
        <w:t xml:space="preserve">As informações contidas neste Termo de Referência não são classificadas como sigilosas, exceto o custo estimado da </w:t>
      </w:r>
      <w:r w:rsidRPr="00F92780">
        <w:rPr>
          <w:rFonts w:ascii="Arial" w:hAnsi="Arial" w:cs="Arial"/>
          <w:sz w:val="20"/>
          <w:szCs w:val="20"/>
        </w:rPr>
        <w:t>contratação, que possui caráter sigiloso até o julgamento das propostas.</w:t>
      </w:r>
    </w:p>
    <w:p w:rsidR="000C4043" w:rsidRPr="00F92780" w:rsidRDefault="000C4043" w:rsidP="00830488">
      <w:pPr>
        <w:ind w:firstLine="708"/>
        <w:jc w:val="both"/>
        <w:rPr>
          <w:rFonts w:ascii="Arial" w:hAnsi="Arial" w:cs="Arial"/>
          <w:sz w:val="20"/>
          <w:szCs w:val="20"/>
        </w:rPr>
      </w:pPr>
    </w:p>
    <w:p w:rsidR="00BC2956" w:rsidRPr="00F92780" w:rsidRDefault="00864C7D" w:rsidP="00830488">
      <w:pPr>
        <w:tabs>
          <w:tab w:val="left" w:pos="-3240"/>
        </w:tabs>
        <w:jc w:val="right"/>
        <w:rPr>
          <w:rFonts w:ascii="Arial" w:hAnsi="Arial" w:cs="Arial"/>
          <w:sz w:val="20"/>
          <w:szCs w:val="20"/>
        </w:rPr>
      </w:pPr>
      <w:r w:rsidRPr="00864C7D">
        <w:rPr>
          <w:rFonts w:ascii="Arial" w:hAnsi="Arial" w:cs="Arial"/>
          <w:sz w:val="20"/>
          <w:szCs w:val="20"/>
        </w:rPr>
        <w:t>Álvares Machado/SP, na data de sua assinatura digital</w:t>
      </w:r>
      <w:r w:rsidR="00BC2956" w:rsidRPr="00F92780">
        <w:rPr>
          <w:rFonts w:ascii="Arial" w:hAnsi="Arial" w:cs="Arial"/>
          <w:sz w:val="20"/>
          <w:szCs w:val="20"/>
        </w:rPr>
        <w:t>.</w:t>
      </w:r>
    </w:p>
    <w:p w:rsidR="00F92780" w:rsidRPr="00F92780" w:rsidRDefault="00F92780" w:rsidP="009E1D79">
      <w:pPr>
        <w:jc w:val="center"/>
        <w:rPr>
          <w:rFonts w:ascii="Arial" w:hAnsi="Arial" w:cs="Arial"/>
          <w:sz w:val="20"/>
          <w:szCs w:val="20"/>
        </w:rPr>
      </w:pPr>
    </w:p>
    <w:p w:rsidR="006D0084" w:rsidRPr="00F92780" w:rsidRDefault="006D0084" w:rsidP="009E1D79">
      <w:pPr>
        <w:jc w:val="center"/>
        <w:rPr>
          <w:rFonts w:ascii="Arial" w:hAnsi="Arial" w:cs="Arial"/>
          <w:sz w:val="20"/>
          <w:szCs w:val="20"/>
        </w:rPr>
      </w:pPr>
    </w:p>
    <w:p w:rsidR="00BC2956" w:rsidRPr="00F92780" w:rsidRDefault="00BC2956" w:rsidP="009E1D79">
      <w:pPr>
        <w:jc w:val="center"/>
        <w:rPr>
          <w:rFonts w:ascii="Arial" w:hAnsi="Arial" w:cs="Arial"/>
          <w:i/>
          <w:sz w:val="20"/>
          <w:szCs w:val="20"/>
        </w:rPr>
      </w:pPr>
      <w:r w:rsidRPr="00F92780">
        <w:rPr>
          <w:rFonts w:ascii="Arial" w:hAnsi="Arial" w:cs="Arial"/>
          <w:i/>
          <w:sz w:val="20"/>
          <w:szCs w:val="20"/>
        </w:rPr>
        <w:t>Assinado</w:t>
      </w:r>
      <w:r w:rsidR="004170C4" w:rsidRPr="00F92780">
        <w:rPr>
          <w:rFonts w:ascii="Arial" w:hAnsi="Arial" w:cs="Arial"/>
          <w:i/>
          <w:sz w:val="20"/>
          <w:szCs w:val="20"/>
        </w:rPr>
        <w:t xml:space="preserve"> </w:t>
      </w:r>
      <w:r w:rsidRPr="00F92780">
        <w:rPr>
          <w:rFonts w:ascii="Arial" w:hAnsi="Arial" w:cs="Arial"/>
          <w:i/>
          <w:sz w:val="20"/>
          <w:szCs w:val="20"/>
        </w:rPr>
        <w:t>no</w:t>
      </w:r>
      <w:r w:rsidR="004170C4" w:rsidRPr="00F92780">
        <w:rPr>
          <w:rFonts w:ascii="Arial" w:hAnsi="Arial" w:cs="Arial"/>
          <w:i/>
          <w:sz w:val="20"/>
          <w:szCs w:val="20"/>
        </w:rPr>
        <w:t xml:space="preserve"> </w:t>
      </w:r>
      <w:r w:rsidRPr="00F92780">
        <w:rPr>
          <w:rFonts w:ascii="Arial" w:hAnsi="Arial" w:cs="Arial"/>
          <w:i/>
          <w:sz w:val="20"/>
          <w:szCs w:val="20"/>
        </w:rPr>
        <w:t>original</w:t>
      </w:r>
    </w:p>
    <w:p w:rsidR="00F92780" w:rsidRPr="00F92780" w:rsidRDefault="00F92780" w:rsidP="00F92780">
      <w:pPr>
        <w:jc w:val="center"/>
        <w:rPr>
          <w:rFonts w:ascii="Arial" w:hAnsi="Arial" w:cs="Arial"/>
          <w:color w:val="000000"/>
          <w:sz w:val="20"/>
          <w:szCs w:val="20"/>
        </w:rPr>
      </w:pPr>
      <w:r w:rsidRPr="00F92780">
        <w:rPr>
          <w:rFonts w:ascii="Arial" w:hAnsi="Arial" w:cs="Arial"/>
          <w:b/>
          <w:color w:val="000000"/>
          <w:sz w:val="20"/>
          <w:szCs w:val="20"/>
        </w:rPr>
        <w:t>JÚLIO CÉSAR COSTA BORGO</w:t>
      </w:r>
    </w:p>
    <w:p w:rsidR="00BC2956" w:rsidRPr="00F92780" w:rsidRDefault="00F92780" w:rsidP="00F92780">
      <w:pPr>
        <w:jc w:val="center"/>
        <w:rPr>
          <w:rFonts w:ascii="Arial" w:hAnsi="Arial" w:cs="Arial"/>
          <w:sz w:val="20"/>
          <w:szCs w:val="20"/>
        </w:rPr>
      </w:pPr>
      <w:r w:rsidRPr="00F92780">
        <w:rPr>
          <w:rFonts w:ascii="Arial" w:hAnsi="Arial" w:cs="Arial"/>
          <w:sz w:val="20"/>
          <w:szCs w:val="20"/>
        </w:rPr>
        <w:t>Dirigente de Controle e Manutenção da Frota</w:t>
      </w:r>
    </w:p>
    <w:p w:rsidR="003A57FE" w:rsidRPr="00F92780" w:rsidRDefault="003A57FE" w:rsidP="009E1D79">
      <w:pPr>
        <w:tabs>
          <w:tab w:val="left" w:pos="-3240"/>
        </w:tabs>
        <w:jc w:val="center"/>
        <w:rPr>
          <w:rFonts w:ascii="Arial" w:hAnsi="Arial" w:cs="Arial"/>
          <w:sz w:val="20"/>
          <w:szCs w:val="20"/>
        </w:rPr>
      </w:pPr>
    </w:p>
    <w:p w:rsidR="006D0084" w:rsidRDefault="006D0084" w:rsidP="009E1D79">
      <w:pPr>
        <w:tabs>
          <w:tab w:val="left" w:pos="-3240"/>
        </w:tabs>
        <w:jc w:val="center"/>
        <w:rPr>
          <w:rFonts w:ascii="Arial" w:hAnsi="Arial" w:cs="Arial"/>
          <w:sz w:val="20"/>
          <w:szCs w:val="20"/>
        </w:rPr>
      </w:pPr>
    </w:p>
    <w:p w:rsidR="00BC2956" w:rsidRPr="00F92780" w:rsidRDefault="00BC2956" w:rsidP="009E1D79">
      <w:pPr>
        <w:tabs>
          <w:tab w:val="left" w:pos="-3240"/>
        </w:tabs>
        <w:jc w:val="center"/>
        <w:rPr>
          <w:rFonts w:ascii="Arial" w:hAnsi="Arial" w:cs="Arial"/>
          <w:sz w:val="20"/>
          <w:szCs w:val="20"/>
        </w:rPr>
      </w:pPr>
      <w:r w:rsidRPr="00F92780">
        <w:rPr>
          <w:rFonts w:ascii="Arial" w:hAnsi="Arial" w:cs="Arial"/>
          <w:i/>
          <w:sz w:val="20"/>
          <w:szCs w:val="20"/>
        </w:rPr>
        <w:t>Assinado</w:t>
      </w:r>
      <w:r w:rsidR="004170C4" w:rsidRPr="00F92780">
        <w:rPr>
          <w:rFonts w:ascii="Arial" w:hAnsi="Arial" w:cs="Arial"/>
          <w:i/>
          <w:sz w:val="20"/>
          <w:szCs w:val="20"/>
        </w:rPr>
        <w:t xml:space="preserve"> </w:t>
      </w:r>
      <w:r w:rsidRPr="00F92780">
        <w:rPr>
          <w:rFonts w:ascii="Arial" w:hAnsi="Arial" w:cs="Arial"/>
          <w:i/>
          <w:sz w:val="20"/>
          <w:szCs w:val="20"/>
        </w:rPr>
        <w:t>no</w:t>
      </w:r>
      <w:r w:rsidR="004170C4" w:rsidRPr="00F92780">
        <w:rPr>
          <w:rFonts w:ascii="Arial" w:hAnsi="Arial" w:cs="Arial"/>
          <w:i/>
          <w:sz w:val="20"/>
          <w:szCs w:val="20"/>
        </w:rPr>
        <w:t xml:space="preserve"> </w:t>
      </w:r>
      <w:r w:rsidRPr="00F92780">
        <w:rPr>
          <w:rFonts w:ascii="Arial" w:hAnsi="Arial" w:cs="Arial"/>
          <w:i/>
          <w:sz w:val="20"/>
          <w:szCs w:val="20"/>
        </w:rPr>
        <w:t>original</w:t>
      </w:r>
    </w:p>
    <w:p w:rsidR="00F92780" w:rsidRPr="00F92780" w:rsidRDefault="00F92780" w:rsidP="00F92780">
      <w:pPr>
        <w:jc w:val="center"/>
        <w:rPr>
          <w:rFonts w:ascii="Arial" w:hAnsi="Arial" w:cs="Arial"/>
          <w:color w:val="000000"/>
          <w:sz w:val="20"/>
          <w:szCs w:val="20"/>
        </w:rPr>
      </w:pPr>
      <w:r w:rsidRPr="00F92780">
        <w:rPr>
          <w:rFonts w:ascii="Arial" w:hAnsi="Arial" w:cs="Arial"/>
          <w:b/>
          <w:color w:val="000000"/>
          <w:sz w:val="20"/>
          <w:szCs w:val="20"/>
        </w:rPr>
        <w:t>RONALDO CÉSAR DA SILVA</w:t>
      </w:r>
    </w:p>
    <w:p w:rsidR="00BC2956" w:rsidRPr="00F92780" w:rsidRDefault="00F92780" w:rsidP="00F92780">
      <w:pPr>
        <w:tabs>
          <w:tab w:val="left" w:pos="-3240"/>
        </w:tabs>
        <w:jc w:val="center"/>
        <w:rPr>
          <w:rFonts w:ascii="Arial" w:hAnsi="Arial" w:cs="Arial"/>
          <w:color w:val="000000"/>
          <w:sz w:val="20"/>
          <w:szCs w:val="20"/>
        </w:rPr>
      </w:pPr>
      <w:r w:rsidRPr="00F92780">
        <w:rPr>
          <w:rFonts w:ascii="Arial" w:hAnsi="Arial" w:cs="Arial"/>
          <w:sz w:val="20"/>
          <w:szCs w:val="20"/>
        </w:rPr>
        <w:t>Inspetor de Tráfego</w:t>
      </w:r>
    </w:p>
    <w:p w:rsidR="00F92780" w:rsidRPr="00F92780" w:rsidRDefault="00F92780" w:rsidP="00F92780">
      <w:pPr>
        <w:tabs>
          <w:tab w:val="left" w:pos="-3240"/>
        </w:tabs>
        <w:jc w:val="center"/>
        <w:rPr>
          <w:rFonts w:ascii="Arial" w:hAnsi="Arial" w:cs="Arial"/>
          <w:sz w:val="20"/>
          <w:szCs w:val="20"/>
        </w:rPr>
      </w:pPr>
    </w:p>
    <w:p w:rsidR="00F92780" w:rsidRPr="00F92780" w:rsidRDefault="00F92780" w:rsidP="00F92780">
      <w:pPr>
        <w:tabs>
          <w:tab w:val="left" w:pos="-3240"/>
        </w:tabs>
        <w:jc w:val="center"/>
        <w:rPr>
          <w:rFonts w:ascii="Arial" w:hAnsi="Arial" w:cs="Arial"/>
          <w:sz w:val="20"/>
          <w:szCs w:val="20"/>
        </w:rPr>
      </w:pPr>
    </w:p>
    <w:p w:rsidR="00F92780" w:rsidRPr="00F92780" w:rsidRDefault="00F92780" w:rsidP="00F92780">
      <w:pPr>
        <w:tabs>
          <w:tab w:val="left" w:pos="-3240"/>
        </w:tabs>
        <w:jc w:val="center"/>
        <w:rPr>
          <w:rFonts w:ascii="Arial" w:hAnsi="Arial" w:cs="Arial"/>
          <w:sz w:val="20"/>
          <w:szCs w:val="20"/>
        </w:rPr>
      </w:pPr>
      <w:r w:rsidRPr="00F92780">
        <w:rPr>
          <w:rFonts w:ascii="Arial" w:hAnsi="Arial" w:cs="Arial"/>
          <w:i/>
          <w:sz w:val="20"/>
          <w:szCs w:val="20"/>
        </w:rPr>
        <w:t>Assinado no original</w:t>
      </w:r>
    </w:p>
    <w:p w:rsidR="00F92780" w:rsidRPr="00F92780" w:rsidRDefault="00F92780" w:rsidP="00F92780">
      <w:pPr>
        <w:tabs>
          <w:tab w:val="left" w:pos="-3240"/>
        </w:tabs>
        <w:jc w:val="center"/>
        <w:rPr>
          <w:rFonts w:ascii="Arial" w:hAnsi="Arial" w:cs="Arial"/>
          <w:b/>
          <w:sz w:val="20"/>
          <w:szCs w:val="20"/>
        </w:rPr>
      </w:pPr>
      <w:r w:rsidRPr="00F92780">
        <w:rPr>
          <w:rFonts w:ascii="Arial" w:hAnsi="Arial" w:cs="Arial"/>
          <w:b/>
          <w:sz w:val="20"/>
          <w:szCs w:val="20"/>
        </w:rPr>
        <w:t>MARCELO FREIRE DOS SANTOS</w:t>
      </w:r>
    </w:p>
    <w:p w:rsidR="00F92780" w:rsidRPr="00F92780" w:rsidRDefault="00F92780" w:rsidP="00F92780">
      <w:pPr>
        <w:tabs>
          <w:tab w:val="left" w:pos="-3240"/>
        </w:tabs>
        <w:jc w:val="center"/>
        <w:rPr>
          <w:rFonts w:ascii="Arial" w:hAnsi="Arial" w:cs="Arial"/>
          <w:color w:val="000000"/>
          <w:sz w:val="20"/>
          <w:szCs w:val="20"/>
        </w:rPr>
      </w:pPr>
      <w:r w:rsidRPr="00F92780">
        <w:rPr>
          <w:rFonts w:ascii="Arial" w:hAnsi="Arial" w:cs="Arial"/>
          <w:sz w:val="20"/>
          <w:szCs w:val="20"/>
        </w:rPr>
        <w:t>Inspetor de Tráfego</w:t>
      </w:r>
    </w:p>
    <w:p w:rsidR="000920F7" w:rsidRPr="00F92780" w:rsidRDefault="000920F7" w:rsidP="009E1D79">
      <w:pPr>
        <w:tabs>
          <w:tab w:val="left" w:pos="-3240"/>
        </w:tabs>
        <w:rPr>
          <w:rFonts w:ascii="Arial" w:hAnsi="Arial" w:cs="Arial"/>
          <w:sz w:val="20"/>
          <w:szCs w:val="20"/>
        </w:rPr>
      </w:pPr>
    </w:p>
    <w:p w:rsidR="006D0084" w:rsidRPr="00F92780" w:rsidRDefault="006D0084" w:rsidP="009E1D79">
      <w:pPr>
        <w:tabs>
          <w:tab w:val="left" w:pos="-3240"/>
        </w:tabs>
        <w:rPr>
          <w:rFonts w:ascii="Arial" w:hAnsi="Arial" w:cs="Arial"/>
          <w:sz w:val="20"/>
          <w:szCs w:val="20"/>
        </w:rPr>
      </w:pPr>
    </w:p>
    <w:p w:rsidR="00F92780" w:rsidRDefault="00F92780" w:rsidP="009E1D79">
      <w:pPr>
        <w:tabs>
          <w:tab w:val="left" w:pos="-3240"/>
        </w:tabs>
        <w:rPr>
          <w:rFonts w:ascii="Arial" w:hAnsi="Arial" w:cs="Arial"/>
          <w:sz w:val="20"/>
          <w:szCs w:val="20"/>
        </w:rPr>
      </w:pPr>
    </w:p>
    <w:p w:rsidR="003F5B61" w:rsidRDefault="00F077E3" w:rsidP="003F5B61">
      <w:pPr>
        <w:tabs>
          <w:tab w:val="left" w:pos="-3240"/>
        </w:tabs>
        <w:jc w:val="both"/>
        <w:rPr>
          <w:rFonts w:ascii="Cambria" w:hAnsi="Cambria" w:cs="Arial"/>
          <w:sz w:val="17"/>
          <w:szCs w:val="17"/>
        </w:rPr>
      </w:pPr>
      <w:r w:rsidRPr="00250D0E">
        <w:rPr>
          <w:rFonts w:ascii="Cambria" w:hAnsi="Cambria" w:cs="Arial"/>
          <w:sz w:val="17"/>
          <w:szCs w:val="17"/>
        </w:rPr>
        <w:t>Termo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Referência</w:t>
      </w:r>
      <w:r w:rsidR="004170C4" w:rsidRPr="00250D0E">
        <w:rPr>
          <w:rFonts w:ascii="Cambria" w:hAnsi="Cambria" w:cs="Arial"/>
          <w:sz w:val="17"/>
          <w:szCs w:val="17"/>
        </w:rPr>
        <w:t xml:space="preserve"> </w:t>
      </w:r>
      <w:r w:rsidR="00831931">
        <w:rPr>
          <w:rFonts w:ascii="Cambria" w:hAnsi="Cambria" w:cs="Arial"/>
          <w:sz w:val="17"/>
          <w:szCs w:val="17"/>
        </w:rPr>
        <w:t>para Obras e Serviços, exceto TIC</w:t>
      </w:r>
      <w:r w:rsidR="004170C4" w:rsidRPr="00250D0E">
        <w:rPr>
          <w:rFonts w:ascii="Cambria" w:hAnsi="Cambria" w:cs="Arial"/>
          <w:sz w:val="17"/>
          <w:szCs w:val="17"/>
        </w:rPr>
        <w:t xml:space="preserve"> </w:t>
      </w:r>
      <w:r w:rsidR="00F974D3" w:rsidRPr="00250D0E">
        <w:rPr>
          <w:rFonts w:ascii="Cambria" w:hAnsi="Cambria" w:cs="Arial"/>
          <w:sz w:val="17"/>
          <w:szCs w:val="17"/>
        </w:rPr>
        <w:t>–</w:t>
      </w:r>
      <w:r w:rsidR="004170C4" w:rsidRPr="00250D0E">
        <w:rPr>
          <w:rFonts w:ascii="Cambria" w:hAnsi="Cambria" w:cs="Arial"/>
          <w:sz w:val="17"/>
          <w:szCs w:val="17"/>
        </w:rPr>
        <w:t xml:space="preserve"> </w:t>
      </w:r>
      <w:r w:rsidR="00F974D3" w:rsidRPr="00250D0E">
        <w:rPr>
          <w:rFonts w:ascii="Cambria" w:hAnsi="Cambria" w:cs="Arial"/>
          <w:sz w:val="17"/>
          <w:szCs w:val="17"/>
        </w:rPr>
        <w:t>Licitação</w:t>
      </w:r>
      <w:r w:rsidR="004170C4" w:rsidRPr="00250D0E">
        <w:rPr>
          <w:rFonts w:ascii="Cambria" w:hAnsi="Cambria" w:cs="Arial"/>
          <w:sz w:val="17"/>
          <w:szCs w:val="17"/>
        </w:rPr>
        <w:t xml:space="preserve"> </w:t>
      </w:r>
      <w:r w:rsidR="00F974D3" w:rsidRPr="00250D0E">
        <w:rPr>
          <w:rFonts w:ascii="Cambria" w:hAnsi="Cambria" w:cs="Arial"/>
          <w:sz w:val="17"/>
          <w:szCs w:val="17"/>
        </w:rPr>
        <w:t>e</w:t>
      </w:r>
      <w:r w:rsidR="004170C4" w:rsidRPr="00250D0E">
        <w:rPr>
          <w:rFonts w:ascii="Cambria" w:hAnsi="Cambria" w:cs="Arial"/>
          <w:sz w:val="17"/>
          <w:szCs w:val="17"/>
        </w:rPr>
        <w:t xml:space="preserve"> </w:t>
      </w:r>
      <w:r w:rsidR="00F974D3" w:rsidRPr="00250D0E">
        <w:rPr>
          <w:rFonts w:ascii="Cambria" w:hAnsi="Cambria" w:cs="Arial"/>
          <w:sz w:val="17"/>
          <w:szCs w:val="17"/>
        </w:rPr>
        <w:t>Contratação</w:t>
      </w:r>
      <w:r w:rsidR="004170C4" w:rsidRPr="00250D0E">
        <w:rPr>
          <w:rFonts w:ascii="Cambria" w:hAnsi="Cambria" w:cs="Arial"/>
          <w:sz w:val="17"/>
          <w:szCs w:val="17"/>
        </w:rPr>
        <w:t xml:space="preserve"> </w:t>
      </w:r>
      <w:r w:rsidR="00F974D3" w:rsidRPr="00250D0E">
        <w:rPr>
          <w:rFonts w:ascii="Cambria" w:hAnsi="Cambria" w:cs="Arial"/>
          <w:sz w:val="17"/>
          <w:szCs w:val="17"/>
        </w:rPr>
        <w:t>Direta,</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padronizado</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167E30" w:rsidRPr="00250D0E">
        <w:rPr>
          <w:rFonts w:ascii="Cambria" w:hAnsi="Cambria" w:cs="Arial"/>
          <w:sz w:val="17"/>
          <w:szCs w:val="17"/>
        </w:rPr>
        <w:t>dez</w:t>
      </w:r>
      <w:r w:rsidR="00DA66B0" w:rsidRPr="00250D0E">
        <w:rPr>
          <w:rFonts w:ascii="Cambria" w:hAnsi="Cambria" w:cs="Arial"/>
          <w:sz w:val="17"/>
          <w:szCs w:val="17"/>
        </w:rPr>
        <w:t>embro</w:t>
      </w:r>
      <w:r w:rsidRPr="00250D0E">
        <w:rPr>
          <w:rFonts w:ascii="Cambria" w:hAnsi="Cambria" w:cs="Arial"/>
          <w:sz w:val="17"/>
          <w:szCs w:val="17"/>
        </w:rPr>
        <w:t>/202</w:t>
      </w:r>
      <w:r w:rsidR="00F974D3" w:rsidRPr="00250D0E">
        <w:rPr>
          <w:rFonts w:ascii="Cambria" w:hAnsi="Cambria" w:cs="Arial"/>
          <w:sz w:val="17"/>
          <w:szCs w:val="17"/>
        </w:rPr>
        <w:t>5</w:t>
      </w:r>
      <w:r w:rsidRPr="00250D0E">
        <w:rPr>
          <w:rFonts w:ascii="Cambria" w:hAnsi="Cambria" w:cs="Arial"/>
          <w:sz w:val="17"/>
          <w:szCs w:val="17"/>
        </w:rPr>
        <w:t>.</w:t>
      </w:r>
    </w:p>
    <w:p w:rsidR="004F5DFF" w:rsidRPr="00021EFF" w:rsidRDefault="004F5DFF" w:rsidP="004F5DFF">
      <w:pPr>
        <w:pStyle w:val="Ttulo1"/>
        <w:jc w:val="center"/>
        <w:rPr>
          <w:rFonts w:ascii="Arial" w:hAnsi="Arial" w:cs="Arial"/>
          <w:color w:val="auto"/>
          <w:sz w:val="20"/>
          <w:szCs w:val="20"/>
        </w:rPr>
      </w:pPr>
      <w:bookmarkStart w:id="52" w:name="_Toc229992633"/>
      <w:bookmarkStart w:id="53" w:name="_Toc230939188"/>
      <w:r w:rsidRPr="00021EFF">
        <w:rPr>
          <w:rFonts w:ascii="Arial" w:hAnsi="Arial" w:cs="Arial"/>
          <w:color w:val="auto"/>
          <w:sz w:val="20"/>
          <w:szCs w:val="20"/>
        </w:rPr>
        <w:lastRenderedPageBreak/>
        <w:t>ORIENTAÇÕES COMPLEMENTARES</w:t>
      </w:r>
      <w:bookmarkEnd w:id="52"/>
      <w:bookmarkEnd w:id="53"/>
    </w:p>
    <w:p w:rsidR="004F5DFF" w:rsidRPr="00021EFF" w:rsidRDefault="004F5DFF" w:rsidP="004F5DFF">
      <w:pPr>
        <w:tabs>
          <w:tab w:val="left" w:pos="-3240"/>
        </w:tabs>
        <w:jc w:val="center"/>
        <w:rPr>
          <w:rFonts w:ascii="Arial" w:hAnsi="Arial" w:cs="Arial"/>
          <w:b/>
          <w:sz w:val="20"/>
          <w:szCs w:val="20"/>
        </w:rPr>
      </w:pPr>
      <w:r w:rsidRPr="00021EFF">
        <w:rPr>
          <w:rFonts w:ascii="Arial" w:hAnsi="Arial" w:cs="Arial"/>
          <w:b/>
          <w:sz w:val="20"/>
          <w:szCs w:val="20"/>
        </w:rPr>
        <w:t>APÊNDICE AO TERMO DE REFERÊNCIA</w:t>
      </w:r>
    </w:p>
    <w:p w:rsidR="004F5DFF" w:rsidRPr="00021EFF" w:rsidRDefault="004F5DFF" w:rsidP="004F5DFF">
      <w:pPr>
        <w:tabs>
          <w:tab w:val="left" w:pos="-3240"/>
        </w:tabs>
        <w:jc w:val="both"/>
        <w:rPr>
          <w:rFonts w:ascii="Arial" w:hAnsi="Arial" w:cs="Arial"/>
          <w:sz w:val="20"/>
          <w:szCs w:val="20"/>
        </w:rPr>
      </w:pPr>
    </w:p>
    <w:p w:rsidR="004F5DFF" w:rsidRPr="00021EFF" w:rsidRDefault="004F5DFF" w:rsidP="004F5DFF">
      <w:pPr>
        <w:tabs>
          <w:tab w:val="left" w:pos="-3240"/>
        </w:tabs>
        <w:jc w:val="both"/>
        <w:rPr>
          <w:rFonts w:ascii="Arial" w:hAnsi="Arial" w:cs="Arial"/>
          <w:sz w:val="20"/>
          <w:szCs w:val="20"/>
        </w:rPr>
      </w:pPr>
    </w:p>
    <w:p w:rsidR="004F5DFF" w:rsidRPr="00021EFF" w:rsidRDefault="004F5DFF" w:rsidP="004F5DFF">
      <w:pPr>
        <w:tabs>
          <w:tab w:val="left" w:pos="-3240"/>
        </w:tabs>
        <w:jc w:val="both"/>
        <w:rPr>
          <w:rFonts w:ascii="Arial" w:hAnsi="Arial" w:cs="Arial"/>
          <w:sz w:val="20"/>
          <w:szCs w:val="20"/>
        </w:rPr>
      </w:pPr>
    </w:p>
    <w:p w:rsidR="004F5DFF" w:rsidRPr="00021EFF" w:rsidRDefault="004F5DFF" w:rsidP="004F5DFF">
      <w:pPr>
        <w:tabs>
          <w:tab w:val="left" w:pos="-3240"/>
        </w:tabs>
        <w:jc w:val="both"/>
        <w:rPr>
          <w:rFonts w:ascii="Arial" w:hAnsi="Arial" w:cs="Arial"/>
          <w:sz w:val="20"/>
          <w:szCs w:val="20"/>
        </w:rPr>
      </w:pPr>
      <w:r w:rsidRPr="00021EFF">
        <w:rPr>
          <w:rFonts w:ascii="Arial" w:hAnsi="Arial" w:cs="Arial"/>
          <w:sz w:val="20"/>
          <w:szCs w:val="20"/>
        </w:rPr>
        <w:tab/>
        <w:t xml:space="preserve">A fim de elucidar </w:t>
      </w:r>
      <w:r w:rsidR="00884B84">
        <w:rPr>
          <w:rFonts w:ascii="Arial" w:hAnsi="Arial" w:cs="Arial"/>
          <w:sz w:val="20"/>
          <w:szCs w:val="20"/>
        </w:rPr>
        <w:t>possíveis dúvidas quanto ao preenchimento da proposta</w:t>
      </w:r>
      <w:r w:rsidRPr="00021EFF">
        <w:rPr>
          <w:rFonts w:ascii="Arial" w:hAnsi="Arial" w:cs="Arial"/>
          <w:sz w:val="20"/>
          <w:szCs w:val="20"/>
        </w:rPr>
        <w:t xml:space="preserve">, segue exemplo de </w:t>
      </w:r>
      <w:r w:rsidR="00C031BE">
        <w:rPr>
          <w:rFonts w:ascii="Arial" w:hAnsi="Arial" w:cs="Arial"/>
          <w:sz w:val="20"/>
          <w:szCs w:val="20"/>
        </w:rPr>
        <w:t>composição</w:t>
      </w:r>
      <w:r w:rsidRPr="00021EFF">
        <w:rPr>
          <w:rFonts w:ascii="Arial" w:hAnsi="Arial" w:cs="Arial"/>
          <w:sz w:val="20"/>
          <w:szCs w:val="20"/>
        </w:rPr>
        <w:t xml:space="preserve"> e seu significado prático:</w:t>
      </w:r>
    </w:p>
    <w:p w:rsidR="004F5DFF" w:rsidRDefault="004F5DFF" w:rsidP="004F5DFF">
      <w:pPr>
        <w:tabs>
          <w:tab w:val="left" w:pos="-3240"/>
        </w:tabs>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426"/>
        <w:gridCol w:w="141"/>
        <w:gridCol w:w="770"/>
        <w:gridCol w:w="1215"/>
        <w:gridCol w:w="850"/>
        <w:gridCol w:w="851"/>
        <w:gridCol w:w="728"/>
        <w:gridCol w:w="831"/>
        <w:gridCol w:w="992"/>
        <w:gridCol w:w="1276"/>
        <w:gridCol w:w="1276"/>
      </w:tblGrid>
      <w:tr w:rsidR="00B674E7" w:rsidRPr="003E21C0" w:rsidTr="00326EC1">
        <w:tc>
          <w:tcPr>
            <w:tcW w:w="9356" w:type="dxa"/>
            <w:gridSpan w:val="11"/>
            <w:shd w:val="clear" w:color="auto" w:fill="BFBFBF" w:themeFill="background1" w:themeFillShade="BF"/>
            <w:vAlign w:val="center"/>
          </w:tcPr>
          <w:p w:rsidR="00B674E7" w:rsidRDefault="00B674E7" w:rsidP="00777E92">
            <w:pPr>
              <w:jc w:val="center"/>
              <w:rPr>
                <w:rFonts w:ascii="Arial" w:hAnsi="Arial" w:cs="Arial"/>
                <w:b/>
                <w:sz w:val="16"/>
                <w:szCs w:val="16"/>
              </w:rPr>
            </w:pPr>
            <w:r>
              <w:rPr>
                <w:rFonts w:ascii="Arial" w:hAnsi="Arial" w:cs="Arial"/>
                <w:b/>
                <w:sz w:val="16"/>
                <w:szCs w:val="16"/>
              </w:rPr>
              <w:t xml:space="preserve">LOTE 1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SEM </w:t>
            </w:r>
            <w:r w:rsidRPr="004355DB">
              <w:rPr>
                <w:rFonts w:ascii="Arial" w:hAnsi="Arial" w:cs="Arial"/>
                <w:b/>
                <w:sz w:val="16"/>
                <w:szCs w:val="16"/>
              </w:rPr>
              <w:t>RESPONSABILIDADE CIVIL ÔNIBUS (RCO)</w:t>
            </w:r>
          </w:p>
        </w:tc>
      </w:tr>
      <w:tr w:rsidR="00B674E7" w:rsidRPr="003E21C0" w:rsidTr="00326EC1">
        <w:tc>
          <w:tcPr>
            <w:tcW w:w="9356" w:type="dxa"/>
            <w:gridSpan w:val="11"/>
            <w:shd w:val="clear" w:color="auto" w:fill="BFBFBF" w:themeFill="background1" w:themeFillShade="BF"/>
            <w:vAlign w:val="center"/>
          </w:tcPr>
          <w:p w:rsidR="00B674E7" w:rsidRPr="003E21C0" w:rsidRDefault="00B674E7" w:rsidP="00CD550A">
            <w:pPr>
              <w:tabs>
                <w:tab w:val="left" w:pos="-3240"/>
              </w:tabs>
              <w:jc w:val="center"/>
              <w:rPr>
                <w:rFonts w:ascii="Arial" w:hAnsi="Arial" w:cs="Arial"/>
                <w:b/>
                <w:sz w:val="16"/>
                <w:szCs w:val="16"/>
              </w:rPr>
            </w:pPr>
            <w:r w:rsidRPr="00AC7755">
              <w:rPr>
                <w:rFonts w:ascii="Arial" w:hAnsi="Arial" w:cs="Arial"/>
                <w:b/>
                <w:sz w:val="16"/>
                <w:szCs w:val="16"/>
              </w:rPr>
              <w:t>VEÍCULOS LEVES</w:t>
            </w:r>
          </w:p>
        </w:tc>
      </w:tr>
      <w:tr w:rsidR="00B674E7" w:rsidRPr="003E21C0" w:rsidTr="00326EC1">
        <w:tc>
          <w:tcPr>
            <w:tcW w:w="42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Nº</w:t>
            </w:r>
          </w:p>
        </w:tc>
        <w:tc>
          <w:tcPr>
            <w:tcW w:w="911" w:type="dxa"/>
            <w:gridSpan w:val="2"/>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Veículos</w:t>
            </w:r>
          </w:p>
        </w:tc>
        <w:tc>
          <w:tcPr>
            <w:tcW w:w="1215"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Passageiros</w:t>
            </w:r>
          </w:p>
        </w:tc>
        <w:tc>
          <w:tcPr>
            <w:tcW w:w="850"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Placa</w:t>
            </w:r>
          </w:p>
        </w:tc>
        <w:tc>
          <w:tcPr>
            <w:tcW w:w="85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Chassi</w:t>
            </w:r>
          </w:p>
        </w:tc>
        <w:tc>
          <w:tcPr>
            <w:tcW w:w="728"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Ano</w:t>
            </w:r>
          </w:p>
        </w:tc>
        <w:tc>
          <w:tcPr>
            <w:tcW w:w="83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Órgão</w:t>
            </w:r>
          </w:p>
        </w:tc>
        <w:tc>
          <w:tcPr>
            <w:tcW w:w="992"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Cobertura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Prêmio</w:t>
            </w:r>
          </w:p>
        </w:tc>
      </w:tr>
      <w:tr w:rsidR="00B674E7" w:rsidRPr="003E21C0" w:rsidTr="00326EC1">
        <w:tc>
          <w:tcPr>
            <w:tcW w:w="42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R$ 1.000,00</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R$ 10.000,00</w:t>
            </w:r>
          </w:p>
        </w:tc>
      </w:tr>
      <w:tr w:rsidR="00B674E7" w:rsidRPr="003E21C0" w:rsidTr="00284727">
        <w:tc>
          <w:tcPr>
            <w:tcW w:w="42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R$ 2.000,00</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R$ 20.000,00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Leves: R$ </w:t>
            </w:r>
            <w:r>
              <w:rPr>
                <w:rFonts w:ascii="Arial" w:hAnsi="Arial" w:cs="Arial"/>
                <w:b/>
                <w:color w:val="000000"/>
                <w:sz w:val="16"/>
                <w:szCs w:val="16"/>
              </w:rPr>
              <w:t>3.000,00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Leves: R$ </w:t>
            </w:r>
            <w:r>
              <w:rPr>
                <w:rFonts w:ascii="Arial" w:hAnsi="Arial" w:cs="Arial"/>
                <w:b/>
                <w:color w:val="000000"/>
                <w:sz w:val="16"/>
                <w:szCs w:val="16"/>
              </w:rPr>
              <w:t>30.000,00</w:t>
            </w:r>
          </w:p>
        </w:tc>
      </w:tr>
      <w:tr w:rsidR="00B674E7" w:rsidRPr="003E21C0" w:rsidTr="00326EC1">
        <w:tc>
          <w:tcPr>
            <w:tcW w:w="9356" w:type="dxa"/>
            <w:gridSpan w:val="11"/>
            <w:shd w:val="clear" w:color="auto" w:fill="BFBFBF" w:themeFill="background1" w:themeFillShade="BF"/>
            <w:vAlign w:val="center"/>
          </w:tcPr>
          <w:p w:rsidR="00B674E7" w:rsidRPr="009704EA" w:rsidRDefault="00B674E7" w:rsidP="00CD550A">
            <w:pPr>
              <w:jc w:val="center"/>
              <w:rPr>
                <w:rFonts w:ascii="Arial" w:hAnsi="Arial" w:cs="Arial"/>
                <w:b/>
                <w:color w:val="000000"/>
                <w:sz w:val="16"/>
                <w:szCs w:val="16"/>
              </w:rPr>
            </w:pPr>
            <w:r w:rsidRPr="009704EA">
              <w:rPr>
                <w:rFonts w:ascii="Arial" w:hAnsi="Arial" w:cs="Arial"/>
                <w:b/>
                <w:color w:val="000000"/>
                <w:sz w:val="16"/>
                <w:szCs w:val="16"/>
              </w:rPr>
              <w:t>VEÍCULOS MÉDIOS</w:t>
            </w:r>
          </w:p>
        </w:tc>
      </w:tr>
      <w:tr w:rsidR="00B674E7" w:rsidRPr="003E21C0" w:rsidTr="00326EC1">
        <w:tc>
          <w:tcPr>
            <w:tcW w:w="42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Nº</w:t>
            </w:r>
          </w:p>
        </w:tc>
        <w:tc>
          <w:tcPr>
            <w:tcW w:w="911" w:type="dxa"/>
            <w:gridSpan w:val="2"/>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Veículos</w:t>
            </w:r>
          </w:p>
        </w:tc>
        <w:tc>
          <w:tcPr>
            <w:tcW w:w="1215"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Passageiros</w:t>
            </w:r>
          </w:p>
        </w:tc>
        <w:tc>
          <w:tcPr>
            <w:tcW w:w="850"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Placa</w:t>
            </w:r>
          </w:p>
        </w:tc>
        <w:tc>
          <w:tcPr>
            <w:tcW w:w="85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Chassi</w:t>
            </w:r>
          </w:p>
        </w:tc>
        <w:tc>
          <w:tcPr>
            <w:tcW w:w="728"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Ano</w:t>
            </w:r>
          </w:p>
        </w:tc>
        <w:tc>
          <w:tcPr>
            <w:tcW w:w="83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Órgão</w:t>
            </w:r>
          </w:p>
        </w:tc>
        <w:tc>
          <w:tcPr>
            <w:tcW w:w="992"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Cobertura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Prêmio</w:t>
            </w:r>
          </w:p>
        </w:tc>
      </w:tr>
      <w:tr w:rsidR="00B674E7" w:rsidRPr="003E21C0" w:rsidTr="00326EC1">
        <w:tc>
          <w:tcPr>
            <w:tcW w:w="42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R$ 3.000,00</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R$ 30.000,00</w:t>
            </w:r>
          </w:p>
        </w:tc>
      </w:tr>
      <w:tr w:rsidR="00B674E7" w:rsidRPr="003E21C0" w:rsidTr="00284727">
        <w:tc>
          <w:tcPr>
            <w:tcW w:w="42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R$ 4.000,00</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R$ 40.000,00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r>
              <w:rPr>
                <w:rFonts w:ascii="Arial" w:hAnsi="Arial" w:cs="Arial"/>
                <w:b/>
                <w:color w:val="000000"/>
                <w:sz w:val="16"/>
                <w:szCs w:val="16"/>
              </w:rPr>
              <w:t>7.000,00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r>
              <w:rPr>
                <w:rFonts w:ascii="Arial" w:hAnsi="Arial" w:cs="Arial"/>
                <w:b/>
                <w:color w:val="000000"/>
                <w:sz w:val="16"/>
                <w:szCs w:val="16"/>
              </w:rPr>
              <w:t>70.000,00</w:t>
            </w:r>
          </w:p>
        </w:tc>
      </w:tr>
      <w:tr w:rsidR="00B674E7" w:rsidRPr="003E21C0" w:rsidTr="00326EC1">
        <w:tc>
          <w:tcPr>
            <w:tcW w:w="9356" w:type="dxa"/>
            <w:gridSpan w:val="11"/>
            <w:shd w:val="clear" w:color="auto" w:fill="BFBFBF" w:themeFill="background1" w:themeFillShade="BF"/>
            <w:vAlign w:val="center"/>
          </w:tcPr>
          <w:p w:rsidR="00B674E7" w:rsidRPr="00E06142" w:rsidRDefault="00B674E7" w:rsidP="00CD550A">
            <w:pPr>
              <w:jc w:val="center"/>
              <w:rPr>
                <w:rFonts w:ascii="Arial" w:hAnsi="Arial" w:cs="Arial"/>
                <w:b/>
                <w:color w:val="000000"/>
                <w:sz w:val="16"/>
                <w:szCs w:val="16"/>
              </w:rPr>
            </w:pPr>
            <w:r w:rsidRPr="00E06142">
              <w:rPr>
                <w:rFonts w:ascii="Arial" w:hAnsi="Arial" w:cs="Arial"/>
                <w:b/>
                <w:color w:val="000000"/>
                <w:sz w:val="16"/>
                <w:szCs w:val="16"/>
              </w:rPr>
              <w:t>VEÍCULOS PESADOS</w:t>
            </w:r>
          </w:p>
        </w:tc>
      </w:tr>
      <w:tr w:rsidR="00B674E7" w:rsidRPr="003E21C0" w:rsidTr="00326EC1">
        <w:tc>
          <w:tcPr>
            <w:tcW w:w="42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Nº</w:t>
            </w:r>
          </w:p>
        </w:tc>
        <w:tc>
          <w:tcPr>
            <w:tcW w:w="911" w:type="dxa"/>
            <w:gridSpan w:val="2"/>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Veículos</w:t>
            </w:r>
          </w:p>
        </w:tc>
        <w:tc>
          <w:tcPr>
            <w:tcW w:w="1215"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Passageiros</w:t>
            </w:r>
          </w:p>
        </w:tc>
        <w:tc>
          <w:tcPr>
            <w:tcW w:w="850"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Placa</w:t>
            </w:r>
          </w:p>
        </w:tc>
        <w:tc>
          <w:tcPr>
            <w:tcW w:w="85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Chassi</w:t>
            </w:r>
          </w:p>
        </w:tc>
        <w:tc>
          <w:tcPr>
            <w:tcW w:w="728"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Ano</w:t>
            </w:r>
          </w:p>
        </w:tc>
        <w:tc>
          <w:tcPr>
            <w:tcW w:w="83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Órgão</w:t>
            </w:r>
          </w:p>
        </w:tc>
        <w:tc>
          <w:tcPr>
            <w:tcW w:w="992"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Cobertura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Prêmio</w:t>
            </w:r>
          </w:p>
        </w:tc>
      </w:tr>
      <w:tr w:rsidR="00B674E7" w:rsidRPr="003E21C0" w:rsidTr="00326EC1">
        <w:tc>
          <w:tcPr>
            <w:tcW w:w="42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R$ 5.000,00</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R$ 50.000,00</w:t>
            </w:r>
          </w:p>
        </w:tc>
      </w:tr>
      <w:tr w:rsidR="00B674E7" w:rsidRPr="003E21C0" w:rsidTr="00284727">
        <w:tc>
          <w:tcPr>
            <w:tcW w:w="42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R$ 6.000,00</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R$ 60.000,00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R$</w:t>
            </w:r>
            <w:r>
              <w:rPr>
                <w:rFonts w:ascii="Arial" w:hAnsi="Arial" w:cs="Arial"/>
                <w:b/>
                <w:color w:val="000000"/>
                <w:sz w:val="16"/>
                <w:szCs w:val="16"/>
              </w:rPr>
              <w:t xml:space="preserve"> 11.000,00</w:t>
            </w:r>
            <w:r w:rsidRPr="007A3BDE">
              <w:rPr>
                <w:rFonts w:ascii="Arial" w:hAnsi="Arial" w:cs="Arial"/>
                <w:b/>
                <w:color w:val="000000"/>
                <w:sz w:val="16"/>
                <w:szCs w:val="16"/>
              </w:rPr>
              <w:t xml:space="preserve"> </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xml:space="preserve">: R$ </w:t>
            </w:r>
            <w:r>
              <w:rPr>
                <w:rFonts w:ascii="Arial" w:hAnsi="Arial" w:cs="Arial"/>
                <w:b/>
                <w:color w:val="000000"/>
                <w:sz w:val="16"/>
                <w:szCs w:val="16"/>
              </w:rPr>
              <w:t>110.000,00</w:t>
            </w:r>
          </w:p>
        </w:tc>
      </w:tr>
      <w:tr w:rsidR="00B674E7" w:rsidRPr="003E21C0" w:rsidTr="00326EC1">
        <w:tc>
          <w:tcPr>
            <w:tcW w:w="9356" w:type="dxa"/>
            <w:gridSpan w:val="11"/>
            <w:shd w:val="clear" w:color="auto" w:fill="BFBFBF" w:themeFill="background1" w:themeFillShade="BF"/>
            <w:vAlign w:val="center"/>
          </w:tcPr>
          <w:p w:rsidR="00B674E7" w:rsidRPr="00C75F7F" w:rsidRDefault="00B674E7" w:rsidP="00CD550A">
            <w:pPr>
              <w:jc w:val="center"/>
              <w:rPr>
                <w:rFonts w:ascii="Arial" w:hAnsi="Arial" w:cs="Arial"/>
                <w:b/>
                <w:color w:val="000000"/>
                <w:sz w:val="16"/>
                <w:szCs w:val="16"/>
              </w:rPr>
            </w:pPr>
            <w:r>
              <w:rPr>
                <w:rFonts w:ascii="Arial" w:hAnsi="Arial" w:cs="Arial"/>
                <w:b/>
                <w:color w:val="000000"/>
                <w:sz w:val="16"/>
                <w:szCs w:val="16"/>
              </w:rPr>
              <w:t>MÁQUINAS</w:t>
            </w:r>
          </w:p>
        </w:tc>
      </w:tr>
      <w:tr w:rsidR="00B674E7" w:rsidRPr="003E21C0" w:rsidTr="008439E7">
        <w:tc>
          <w:tcPr>
            <w:tcW w:w="42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Nº</w:t>
            </w:r>
          </w:p>
        </w:tc>
        <w:tc>
          <w:tcPr>
            <w:tcW w:w="911" w:type="dxa"/>
            <w:gridSpan w:val="2"/>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Veículos</w:t>
            </w:r>
          </w:p>
        </w:tc>
        <w:tc>
          <w:tcPr>
            <w:tcW w:w="1215"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Passageiros</w:t>
            </w:r>
          </w:p>
        </w:tc>
        <w:tc>
          <w:tcPr>
            <w:tcW w:w="850"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Placa</w:t>
            </w:r>
          </w:p>
        </w:tc>
        <w:tc>
          <w:tcPr>
            <w:tcW w:w="85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Chassi</w:t>
            </w:r>
          </w:p>
        </w:tc>
        <w:tc>
          <w:tcPr>
            <w:tcW w:w="728"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Ano</w:t>
            </w:r>
          </w:p>
        </w:tc>
        <w:tc>
          <w:tcPr>
            <w:tcW w:w="831"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Órgão</w:t>
            </w:r>
          </w:p>
        </w:tc>
        <w:tc>
          <w:tcPr>
            <w:tcW w:w="992"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Cobertura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Prêmio</w:t>
            </w:r>
          </w:p>
        </w:tc>
      </w:tr>
      <w:tr w:rsidR="00B674E7" w:rsidRPr="003E21C0" w:rsidTr="008439E7">
        <w:tc>
          <w:tcPr>
            <w:tcW w:w="42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R$ 7.000,00</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R$ 70.000,00</w:t>
            </w:r>
          </w:p>
        </w:tc>
      </w:tr>
      <w:tr w:rsidR="00B674E7" w:rsidRPr="003E21C0" w:rsidTr="00284727">
        <w:tc>
          <w:tcPr>
            <w:tcW w:w="42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11" w:type="dxa"/>
            <w:gridSpan w:val="2"/>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15"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0"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5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728"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831"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992"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X</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R$ 8.000,00</w:t>
            </w:r>
          </w:p>
        </w:tc>
        <w:tc>
          <w:tcPr>
            <w:tcW w:w="1276" w:type="dxa"/>
            <w:shd w:val="clear" w:color="auto" w:fill="F2F2F2" w:themeFill="background1" w:themeFillShade="F2"/>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R$ 80.000,00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w:t>
            </w:r>
            <w:r>
              <w:rPr>
                <w:rFonts w:ascii="Arial" w:hAnsi="Arial" w:cs="Arial"/>
                <w:b/>
                <w:color w:val="000000"/>
                <w:sz w:val="16"/>
                <w:szCs w:val="16"/>
              </w:rPr>
              <w:t>Máquinas</w:t>
            </w:r>
            <w:r w:rsidRPr="007A3BDE">
              <w:rPr>
                <w:rFonts w:ascii="Arial" w:hAnsi="Arial" w:cs="Arial"/>
                <w:b/>
                <w:color w:val="000000"/>
                <w:sz w:val="16"/>
                <w:szCs w:val="16"/>
              </w:rPr>
              <w:t xml:space="preserve">: R$ </w:t>
            </w:r>
            <w:r>
              <w:rPr>
                <w:rFonts w:ascii="Arial" w:hAnsi="Arial" w:cs="Arial"/>
                <w:b/>
                <w:color w:val="000000"/>
                <w:sz w:val="16"/>
                <w:szCs w:val="16"/>
              </w:rPr>
              <w:t>15.000,00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 Máquinas</w:t>
            </w:r>
            <w:r w:rsidRPr="007A3BDE">
              <w:rPr>
                <w:rFonts w:ascii="Arial" w:hAnsi="Arial" w:cs="Arial"/>
                <w:b/>
                <w:color w:val="000000"/>
                <w:sz w:val="16"/>
                <w:szCs w:val="16"/>
              </w:rPr>
              <w:t>: R$</w:t>
            </w:r>
            <w:r>
              <w:rPr>
                <w:rFonts w:ascii="Arial" w:hAnsi="Arial" w:cs="Arial"/>
                <w:b/>
                <w:color w:val="000000"/>
                <w:sz w:val="16"/>
                <w:szCs w:val="16"/>
              </w:rPr>
              <w:t xml:space="preserve"> 150.000,00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4F44B9">
            <w:pPr>
              <w:jc w:val="right"/>
              <w:rPr>
                <w:rFonts w:ascii="Arial" w:hAnsi="Arial" w:cs="Arial"/>
                <w:b/>
                <w:color w:val="000000"/>
                <w:sz w:val="16"/>
                <w:szCs w:val="16"/>
              </w:rPr>
            </w:pPr>
            <w:r>
              <w:rPr>
                <w:rFonts w:ascii="Arial" w:hAnsi="Arial" w:cs="Arial"/>
                <w:b/>
                <w:color w:val="000000"/>
                <w:sz w:val="16"/>
                <w:szCs w:val="16"/>
              </w:rPr>
              <w:t>Valor total Franquia (</w:t>
            </w:r>
            <w:r w:rsidRPr="006C5D60">
              <w:rPr>
                <w:rFonts w:ascii="Arial" w:hAnsi="Arial" w:cs="Arial"/>
                <w:b/>
                <w:color w:val="000000"/>
                <w:sz w:val="16"/>
                <w:szCs w:val="16"/>
              </w:rPr>
              <w:t xml:space="preserve">itens 1 à </w:t>
            </w:r>
            <w:r w:rsidR="004F44B9">
              <w:rPr>
                <w:rFonts w:ascii="Arial" w:hAnsi="Arial" w:cs="Arial"/>
                <w:b/>
                <w:color w:val="000000"/>
                <w:sz w:val="16"/>
                <w:szCs w:val="16"/>
              </w:rPr>
              <w:t>81</w:t>
            </w:r>
            <w:r>
              <w:rPr>
                <w:rFonts w:ascii="Arial" w:hAnsi="Arial" w:cs="Arial"/>
                <w:b/>
                <w:color w:val="000000"/>
                <w:sz w:val="16"/>
                <w:szCs w:val="16"/>
              </w:rPr>
              <w:t>)</w:t>
            </w:r>
            <w:r w:rsidRPr="007A3BDE">
              <w:rPr>
                <w:rFonts w:ascii="Arial" w:hAnsi="Arial" w:cs="Arial"/>
                <w:b/>
                <w:color w:val="000000"/>
                <w:sz w:val="16"/>
                <w:szCs w:val="16"/>
              </w:rPr>
              <w:t xml:space="preserve">: R$ </w:t>
            </w:r>
            <w:r>
              <w:rPr>
                <w:rFonts w:ascii="Arial" w:hAnsi="Arial" w:cs="Arial"/>
                <w:b/>
                <w:color w:val="000000"/>
                <w:sz w:val="16"/>
                <w:szCs w:val="16"/>
              </w:rPr>
              <w:t>36.000,00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4F44B9">
            <w:pPr>
              <w:jc w:val="right"/>
              <w:rPr>
                <w:rFonts w:ascii="Arial" w:hAnsi="Arial" w:cs="Arial"/>
                <w:b/>
                <w:color w:val="000000"/>
                <w:sz w:val="16"/>
                <w:szCs w:val="16"/>
              </w:rPr>
            </w:pPr>
            <w:r>
              <w:rPr>
                <w:rFonts w:ascii="Arial" w:hAnsi="Arial" w:cs="Arial"/>
                <w:b/>
                <w:color w:val="000000"/>
                <w:sz w:val="16"/>
                <w:szCs w:val="16"/>
              </w:rPr>
              <w:t>Valor total Prêmio (</w:t>
            </w:r>
            <w:r w:rsidRPr="006C5D60">
              <w:rPr>
                <w:rFonts w:ascii="Arial" w:hAnsi="Arial" w:cs="Arial"/>
                <w:b/>
                <w:color w:val="000000"/>
                <w:sz w:val="16"/>
                <w:szCs w:val="16"/>
              </w:rPr>
              <w:t xml:space="preserve">itens 1 à </w:t>
            </w:r>
            <w:r w:rsidR="004F44B9">
              <w:rPr>
                <w:rFonts w:ascii="Arial" w:hAnsi="Arial" w:cs="Arial"/>
                <w:b/>
                <w:color w:val="000000"/>
                <w:sz w:val="16"/>
                <w:szCs w:val="16"/>
              </w:rPr>
              <w:t>81</w:t>
            </w:r>
            <w:r>
              <w:rPr>
                <w:rFonts w:ascii="Arial" w:hAnsi="Arial" w:cs="Arial"/>
                <w:b/>
                <w:color w:val="000000"/>
                <w:sz w:val="16"/>
                <w:szCs w:val="16"/>
              </w:rPr>
              <w:t>)</w:t>
            </w:r>
            <w:r w:rsidRPr="007A3BDE">
              <w:rPr>
                <w:rFonts w:ascii="Arial" w:hAnsi="Arial" w:cs="Arial"/>
                <w:b/>
                <w:color w:val="000000"/>
                <w:sz w:val="16"/>
                <w:szCs w:val="16"/>
              </w:rPr>
              <w:t xml:space="preserve">: R$ </w:t>
            </w:r>
            <w:r>
              <w:rPr>
                <w:rFonts w:ascii="Arial" w:hAnsi="Arial" w:cs="Arial"/>
                <w:b/>
                <w:color w:val="000000"/>
                <w:sz w:val="16"/>
                <w:szCs w:val="16"/>
              </w:rPr>
              <w:t>360.000,00</w:t>
            </w:r>
          </w:p>
        </w:tc>
      </w:tr>
      <w:tr w:rsidR="00B674E7" w:rsidRPr="003E21C0" w:rsidTr="00326EC1">
        <w:tc>
          <w:tcPr>
            <w:tcW w:w="9356" w:type="dxa"/>
            <w:gridSpan w:val="11"/>
            <w:shd w:val="clear" w:color="auto" w:fill="D9D9D9" w:themeFill="background1" w:themeFillShade="D9"/>
            <w:vAlign w:val="center"/>
          </w:tcPr>
          <w:p w:rsidR="00B674E7" w:rsidRPr="007A3BDE" w:rsidRDefault="00B674E7" w:rsidP="004F44B9">
            <w:pPr>
              <w:jc w:val="right"/>
              <w:rPr>
                <w:rFonts w:ascii="Arial" w:hAnsi="Arial" w:cs="Arial"/>
                <w:b/>
                <w:color w:val="000000"/>
                <w:sz w:val="16"/>
                <w:szCs w:val="16"/>
              </w:rPr>
            </w:pPr>
            <w:r>
              <w:rPr>
                <w:rFonts w:ascii="Arial" w:hAnsi="Arial" w:cs="Arial"/>
                <w:b/>
                <w:color w:val="000000"/>
                <w:sz w:val="16"/>
                <w:szCs w:val="16"/>
              </w:rPr>
              <w:t>Valor total Franquia + Prêmio (</w:t>
            </w:r>
            <w:r w:rsidRPr="006C5D60">
              <w:rPr>
                <w:rFonts w:ascii="Arial" w:hAnsi="Arial" w:cs="Arial"/>
                <w:b/>
                <w:color w:val="000000"/>
                <w:sz w:val="16"/>
                <w:szCs w:val="16"/>
              </w:rPr>
              <w:t xml:space="preserve">itens 1 à </w:t>
            </w:r>
            <w:r w:rsidR="004F44B9">
              <w:rPr>
                <w:rFonts w:ascii="Arial" w:hAnsi="Arial" w:cs="Arial"/>
                <w:b/>
                <w:color w:val="000000"/>
                <w:sz w:val="16"/>
                <w:szCs w:val="16"/>
              </w:rPr>
              <w:t>81</w:t>
            </w:r>
            <w:r>
              <w:rPr>
                <w:rFonts w:ascii="Arial" w:hAnsi="Arial" w:cs="Arial"/>
                <w:b/>
                <w:color w:val="000000"/>
                <w:sz w:val="16"/>
                <w:szCs w:val="16"/>
              </w:rPr>
              <w:t>)</w:t>
            </w:r>
            <w:r w:rsidRPr="007A3BDE">
              <w:rPr>
                <w:rFonts w:ascii="Arial" w:hAnsi="Arial" w:cs="Arial"/>
                <w:b/>
                <w:color w:val="000000"/>
                <w:sz w:val="16"/>
                <w:szCs w:val="16"/>
              </w:rPr>
              <w:t xml:space="preserve">: R$ </w:t>
            </w:r>
            <w:r>
              <w:rPr>
                <w:rFonts w:ascii="Arial" w:hAnsi="Arial" w:cs="Arial"/>
                <w:b/>
                <w:color w:val="000000"/>
                <w:sz w:val="16"/>
                <w:szCs w:val="16"/>
              </w:rPr>
              <w:t>396.000,00</w:t>
            </w:r>
          </w:p>
        </w:tc>
      </w:tr>
      <w:tr w:rsidR="00B674E7" w:rsidRPr="003E21C0" w:rsidTr="00D878E5">
        <w:tc>
          <w:tcPr>
            <w:tcW w:w="9356" w:type="dxa"/>
            <w:gridSpan w:val="11"/>
            <w:shd w:val="clear" w:color="auto" w:fill="BFBFBF" w:themeFill="background1" w:themeFillShade="BF"/>
            <w:vAlign w:val="center"/>
          </w:tcPr>
          <w:p w:rsidR="00B674E7" w:rsidRPr="00600750" w:rsidRDefault="00B674E7" w:rsidP="00CD550A">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B674E7" w:rsidRPr="003E21C0" w:rsidTr="008439E7">
        <w:tc>
          <w:tcPr>
            <w:tcW w:w="567" w:type="dxa"/>
            <w:gridSpan w:val="2"/>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Nº</w:t>
            </w:r>
          </w:p>
        </w:tc>
        <w:tc>
          <w:tcPr>
            <w:tcW w:w="6237" w:type="dxa"/>
            <w:gridSpan w:val="7"/>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Pr>
                <w:rFonts w:ascii="Arial" w:hAnsi="Arial" w:cs="Arial"/>
                <w:b/>
                <w:sz w:val="16"/>
                <w:szCs w:val="16"/>
              </w:rPr>
              <w:t>Item</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B674E7" w:rsidRPr="003E21C0" w:rsidRDefault="00B674E7" w:rsidP="00CD550A">
            <w:pPr>
              <w:jc w:val="center"/>
              <w:rPr>
                <w:rFonts w:ascii="Arial" w:hAnsi="Arial" w:cs="Arial"/>
                <w:b/>
                <w:sz w:val="16"/>
                <w:szCs w:val="16"/>
              </w:rPr>
            </w:pPr>
            <w:r w:rsidRPr="003E21C0">
              <w:rPr>
                <w:rFonts w:ascii="Arial" w:hAnsi="Arial" w:cs="Arial"/>
                <w:b/>
                <w:sz w:val="16"/>
                <w:szCs w:val="16"/>
              </w:rPr>
              <w:t>Prêmio</w:t>
            </w:r>
          </w:p>
        </w:tc>
      </w:tr>
      <w:tr w:rsidR="00B674E7" w:rsidRPr="003E21C0" w:rsidTr="008439E7">
        <w:tc>
          <w:tcPr>
            <w:tcW w:w="567" w:type="dxa"/>
            <w:gridSpan w:val="2"/>
            <w:vAlign w:val="center"/>
          </w:tcPr>
          <w:p w:rsidR="00B674E7" w:rsidRPr="003E21C0" w:rsidRDefault="004F44B9" w:rsidP="004F44B9">
            <w:pPr>
              <w:tabs>
                <w:tab w:val="left" w:pos="-3240"/>
              </w:tabs>
              <w:jc w:val="center"/>
              <w:rPr>
                <w:rFonts w:ascii="Arial" w:hAnsi="Arial" w:cs="Arial"/>
                <w:sz w:val="16"/>
                <w:szCs w:val="16"/>
              </w:rPr>
            </w:pPr>
            <w:r>
              <w:rPr>
                <w:rFonts w:ascii="Arial" w:hAnsi="Arial" w:cs="Arial"/>
                <w:sz w:val="16"/>
                <w:szCs w:val="16"/>
              </w:rPr>
              <w:t>82</w:t>
            </w:r>
          </w:p>
        </w:tc>
        <w:tc>
          <w:tcPr>
            <w:tcW w:w="6237" w:type="dxa"/>
            <w:gridSpan w:val="7"/>
            <w:vAlign w:val="center"/>
          </w:tcPr>
          <w:p w:rsidR="00B674E7" w:rsidRPr="008B301B" w:rsidRDefault="00B674E7" w:rsidP="004F44B9">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w:t>
            </w:r>
            <w:r w:rsidRPr="001E5004">
              <w:rPr>
                <w:rFonts w:ascii="Arial" w:hAnsi="Arial" w:cs="Arial"/>
                <w:b/>
                <w:i/>
                <w:sz w:val="16"/>
                <w:szCs w:val="16"/>
              </w:rPr>
              <w:t xml:space="preserve">deverá ser 50% do valor global (Franquia + Prêmio) dos itens 1 à </w:t>
            </w:r>
            <w:r w:rsidR="004F44B9">
              <w:rPr>
                <w:rFonts w:ascii="Arial" w:hAnsi="Arial" w:cs="Arial"/>
                <w:b/>
                <w:i/>
                <w:sz w:val="16"/>
                <w:szCs w:val="16"/>
              </w:rPr>
              <w:t>8</w:t>
            </w:r>
            <w:r w:rsidRPr="001E5004">
              <w:rPr>
                <w:rFonts w:ascii="Arial" w:hAnsi="Arial" w:cs="Arial"/>
                <w:b/>
                <w:i/>
                <w:sz w:val="16"/>
                <w:szCs w:val="16"/>
              </w:rPr>
              <w:t>1</w:t>
            </w:r>
            <w:r w:rsidRPr="008B301B">
              <w:rPr>
                <w:rFonts w:ascii="Arial" w:hAnsi="Arial" w:cs="Arial"/>
                <w:b/>
                <w:i/>
                <w:sz w:val="16"/>
                <w:szCs w:val="16"/>
              </w:rPr>
              <w:t>)</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R$ 18.000,00</w:t>
            </w:r>
          </w:p>
        </w:tc>
        <w:tc>
          <w:tcPr>
            <w:tcW w:w="1276" w:type="dxa"/>
            <w:vAlign w:val="center"/>
          </w:tcPr>
          <w:p w:rsidR="00B674E7" w:rsidRPr="003E21C0" w:rsidRDefault="00B674E7" w:rsidP="00CD550A">
            <w:pPr>
              <w:tabs>
                <w:tab w:val="left" w:pos="-3240"/>
              </w:tabs>
              <w:jc w:val="center"/>
              <w:rPr>
                <w:rFonts w:ascii="Arial" w:hAnsi="Arial" w:cs="Arial"/>
                <w:sz w:val="16"/>
                <w:szCs w:val="16"/>
              </w:rPr>
            </w:pPr>
            <w:r>
              <w:rPr>
                <w:rFonts w:ascii="Arial" w:hAnsi="Arial" w:cs="Arial"/>
                <w:sz w:val="16"/>
                <w:szCs w:val="16"/>
              </w:rPr>
              <w:t>R$ 180.000,00</w:t>
            </w:r>
          </w:p>
        </w:tc>
      </w:tr>
      <w:tr w:rsidR="00B674E7" w:rsidRPr="003E21C0" w:rsidTr="00F917E2">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w:t>
            </w:r>
            <w:r>
              <w:rPr>
                <w:rFonts w:ascii="Arial" w:hAnsi="Arial" w:cs="Arial"/>
                <w:b/>
                <w:color w:val="000000"/>
                <w:sz w:val="16"/>
                <w:szCs w:val="16"/>
              </w:rPr>
              <w:t>Reserva (Cota) para Futuras Inclusões</w:t>
            </w:r>
            <w:r w:rsidRPr="007A3BDE">
              <w:rPr>
                <w:rFonts w:ascii="Arial" w:hAnsi="Arial" w:cs="Arial"/>
                <w:b/>
                <w:color w:val="000000"/>
                <w:sz w:val="16"/>
                <w:szCs w:val="16"/>
              </w:rPr>
              <w:t xml:space="preserve">: R$ </w:t>
            </w:r>
            <w:r>
              <w:rPr>
                <w:rFonts w:ascii="Arial" w:hAnsi="Arial" w:cs="Arial"/>
                <w:b/>
                <w:color w:val="000000"/>
                <w:sz w:val="16"/>
                <w:szCs w:val="16"/>
              </w:rPr>
              <w:t>18.000,00</w:t>
            </w:r>
          </w:p>
        </w:tc>
      </w:tr>
      <w:tr w:rsidR="00B674E7" w:rsidRPr="003E21C0" w:rsidTr="00F917E2">
        <w:tc>
          <w:tcPr>
            <w:tcW w:w="9356" w:type="dxa"/>
            <w:gridSpan w:val="11"/>
            <w:shd w:val="clear" w:color="auto" w:fill="D9D9D9" w:themeFill="background1" w:themeFillShade="D9"/>
            <w:vAlign w:val="center"/>
          </w:tcPr>
          <w:p w:rsidR="00B674E7" w:rsidRPr="007A3BDE" w:rsidRDefault="00B674E7" w:rsidP="00CD550A">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 Reserva (Cota) para Futuras Inclusões</w:t>
            </w:r>
            <w:r w:rsidRPr="007A3BDE">
              <w:rPr>
                <w:rFonts w:ascii="Arial" w:hAnsi="Arial" w:cs="Arial"/>
                <w:b/>
                <w:color w:val="000000"/>
                <w:sz w:val="16"/>
                <w:szCs w:val="16"/>
              </w:rPr>
              <w:t>: R$</w:t>
            </w:r>
            <w:r>
              <w:rPr>
                <w:rFonts w:ascii="Arial" w:hAnsi="Arial" w:cs="Arial"/>
                <w:b/>
                <w:color w:val="000000"/>
                <w:sz w:val="16"/>
                <w:szCs w:val="16"/>
              </w:rPr>
              <w:t xml:space="preserve"> 180.000,00</w:t>
            </w:r>
          </w:p>
        </w:tc>
      </w:tr>
      <w:tr w:rsidR="00B674E7" w:rsidRPr="003E21C0" w:rsidTr="00F917E2">
        <w:tc>
          <w:tcPr>
            <w:tcW w:w="9356" w:type="dxa"/>
            <w:gridSpan w:val="11"/>
            <w:shd w:val="clear" w:color="auto" w:fill="D9D9D9" w:themeFill="background1" w:themeFillShade="D9"/>
            <w:vAlign w:val="center"/>
          </w:tcPr>
          <w:p w:rsidR="00B674E7" w:rsidRPr="007A3BDE" w:rsidRDefault="00B674E7" w:rsidP="004F44B9">
            <w:pPr>
              <w:jc w:val="right"/>
              <w:rPr>
                <w:rFonts w:ascii="Arial" w:hAnsi="Arial" w:cs="Arial"/>
                <w:b/>
                <w:color w:val="000000"/>
                <w:sz w:val="16"/>
                <w:szCs w:val="16"/>
              </w:rPr>
            </w:pPr>
            <w:r>
              <w:rPr>
                <w:rFonts w:ascii="Arial" w:hAnsi="Arial" w:cs="Arial"/>
                <w:b/>
                <w:color w:val="000000"/>
                <w:sz w:val="16"/>
                <w:szCs w:val="16"/>
              </w:rPr>
              <w:t>Valor total Franquia</w:t>
            </w:r>
            <w:r w:rsidRPr="007A3BDE">
              <w:rPr>
                <w:rFonts w:ascii="Arial" w:hAnsi="Arial" w:cs="Arial"/>
                <w:b/>
                <w:color w:val="000000"/>
                <w:sz w:val="16"/>
                <w:szCs w:val="16"/>
              </w:rPr>
              <w:t xml:space="preserve"> </w:t>
            </w:r>
            <w:r>
              <w:rPr>
                <w:rFonts w:ascii="Arial" w:hAnsi="Arial" w:cs="Arial"/>
                <w:b/>
                <w:color w:val="000000"/>
                <w:sz w:val="16"/>
                <w:szCs w:val="16"/>
              </w:rPr>
              <w:t>(</w:t>
            </w:r>
            <w:r w:rsidRPr="006C5D60">
              <w:rPr>
                <w:rFonts w:ascii="Arial" w:hAnsi="Arial" w:cs="Arial"/>
                <w:b/>
                <w:color w:val="000000"/>
                <w:sz w:val="16"/>
                <w:szCs w:val="16"/>
              </w:rPr>
              <w:t xml:space="preserve">itens 1 à </w:t>
            </w:r>
            <w:r w:rsidR="004F44B9">
              <w:rPr>
                <w:rFonts w:ascii="Arial" w:hAnsi="Arial" w:cs="Arial"/>
                <w:b/>
                <w:color w:val="000000"/>
                <w:sz w:val="16"/>
                <w:szCs w:val="16"/>
              </w:rPr>
              <w:t>82</w:t>
            </w:r>
            <w:r>
              <w:rPr>
                <w:rFonts w:ascii="Arial" w:hAnsi="Arial" w:cs="Arial"/>
                <w:b/>
                <w:color w:val="000000"/>
                <w:sz w:val="16"/>
                <w:szCs w:val="16"/>
              </w:rPr>
              <w:t>)</w:t>
            </w:r>
            <w:r w:rsidRPr="007A3BDE">
              <w:rPr>
                <w:rFonts w:ascii="Arial" w:hAnsi="Arial" w:cs="Arial"/>
                <w:b/>
                <w:color w:val="000000"/>
                <w:sz w:val="16"/>
                <w:szCs w:val="16"/>
              </w:rPr>
              <w:t xml:space="preserve">: R$ </w:t>
            </w:r>
            <w:r>
              <w:rPr>
                <w:rFonts w:ascii="Arial" w:hAnsi="Arial" w:cs="Arial"/>
                <w:b/>
                <w:color w:val="000000"/>
                <w:sz w:val="16"/>
                <w:szCs w:val="16"/>
              </w:rPr>
              <w:t>54.000,00</w:t>
            </w:r>
          </w:p>
        </w:tc>
      </w:tr>
      <w:tr w:rsidR="00B674E7" w:rsidRPr="003E21C0" w:rsidTr="00F917E2">
        <w:tc>
          <w:tcPr>
            <w:tcW w:w="9356" w:type="dxa"/>
            <w:gridSpan w:val="11"/>
            <w:shd w:val="clear" w:color="auto" w:fill="D9D9D9" w:themeFill="background1" w:themeFillShade="D9"/>
            <w:vAlign w:val="center"/>
          </w:tcPr>
          <w:p w:rsidR="00B674E7" w:rsidRPr="007A3BDE" w:rsidRDefault="00B674E7" w:rsidP="004F44B9">
            <w:pPr>
              <w:jc w:val="right"/>
              <w:rPr>
                <w:rFonts w:ascii="Arial" w:hAnsi="Arial" w:cs="Arial"/>
                <w:b/>
                <w:color w:val="000000"/>
                <w:sz w:val="16"/>
                <w:szCs w:val="16"/>
              </w:rPr>
            </w:pPr>
            <w:r>
              <w:rPr>
                <w:rFonts w:ascii="Arial" w:hAnsi="Arial" w:cs="Arial"/>
                <w:b/>
                <w:color w:val="000000"/>
                <w:sz w:val="16"/>
                <w:szCs w:val="16"/>
              </w:rPr>
              <w:t>Valor total Prêmio (</w:t>
            </w:r>
            <w:r w:rsidRPr="006C5D60">
              <w:rPr>
                <w:rFonts w:ascii="Arial" w:hAnsi="Arial" w:cs="Arial"/>
                <w:b/>
                <w:color w:val="000000"/>
                <w:sz w:val="16"/>
                <w:szCs w:val="16"/>
              </w:rPr>
              <w:t xml:space="preserve">itens 1 à </w:t>
            </w:r>
            <w:r w:rsidR="004F44B9">
              <w:rPr>
                <w:rFonts w:ascii="Arial" w:hAnsi="Arial" w:cs="Arial"/>
                <w:b/>
                <w:color w:val="000000"/>
                <w:sz w:val="16"/>
                <w:szCs w:val="16"/>
              </w:rPr>
              <w:t>82</w:t>
            </w:r>
            <w:r>
              <w:rPr>
                <w:rFonts w:ascii="Arial" w:hAnsi="Arial" w:cs="Arial"/>
                <w:b/>
                <w:color w:val="000000"/>
                <w:sz w:val="16"/>
                <w:szCs w:val="16"/>
              </w:rPr>
              <w:t>)</w:t>
            </w:r>
            <w:r w:rsidRPr="007A3BDE">
              <w:rPr>
                <w:rFonts w:ascii="Arial" w:hAnsi="Arial" w:cs="Arial"/>
                <w:b/>
                <w:color w:val="000000"/>
                <w:sz w:val="16"/>
                <w:szCs w:val="16"/>
              </w:rPr>
              <w:t xml:space="preserve">: R$ </w:t>
            </w:r>
            <w:r>
              <w:rPr>
                <w:rFonts w:ascii="Arial" w:hAnsi="Arial" w:cs="Arial"/>
                <w:b/>
                <w:color w:val="000000"/>
                <w:sz w:val="16"/>
                <w:szCs w:val="16"/>
              </w:rPr>
              <w:t>540.000,00</w:t>
            </w:r>
          </w:p>
        </w:tc>
      </w:tr>
      <w:tr w:rsidR="00B674E7" w:rsidRPr="003E21C0" w:rsidTr="00F917E2">
        <w:tc>
          <w:tcPr>
            <w:tcW w:w="9356" w:type="dxa"/>
            <w:gridSpan w:val="11"/>
            <w:shd w:val="clear" w:color="auto" w:fill="D9D9D9" w:themeFill="background1" w:themeFillShade="D9"/>
            <w:vAlign w:val="center"/>
          </w:tcPr>
          <w:p w:rsidR="00B674E7" w:rsidRPr="007A3BDE" w:rsidRDefault="00B674E7" w:rsidP="004F44B9">
            <w:pPr>
              <w:jc w:val="right"/>
              <w:rPr>
                <w:rFonts w:ascii="Arial" w:hAnsi="Arial" w:cs="Arial"/>
                <w:b/>
                <w:color w:val="000000"/>
                <w:sz w:val="16"/>
                <w:szCs w:val="16"/>
              </w:rPr>
            </w:pPr>
            <w:r>
              <w:rPr>
                <w:rFonts w:ascii="Arial" w:hAnsi="Arial" w:cs="Arial"/>
                <w:b/>
                <w:color w:val="000000"/>
                <w:sz w:val="16"/>
                <w:szCs w:val="16"/>
              </w:rPr>
              <w:t>Valor total Franquia + Prêmio (</w:t>
            </w:r>
            <w:r w:rsidRPr="006C5D60">
              <w:rPr>
                <w:rFonts w:ascii="Arial" w:hAnsi="Arial" w:cs="Arial"/>
                <w:b/>
                <w:color w:val="000000"/>
                <w:sz w:val="16"/>
                <w:szCs w:val="16"/>
              </w:rPr>
              <w:t xml:space="preserve">itens 1 à </w:t>
            </w:r>
            <w:r w:rsidR="004F44B9">
              <w:rPr>
                <w:rFonts w:ascii="Arial" w:hAnsi="Arial" w:cs="Arial"/>
                <w:b/>
                <w:color w:val="000000"/>
                <w:sz w:val="16"/>
                <w:szCs w:val="16"/>
              </w:rPr>
              <w:t>82</w:t>
            </w:r>
            <w:r>
              <w:rPr>
                <w:rFonts w:ascii="Arial" w:hAnsi="Arial" w:cs="Arial"/>
                <w:b/>
                <w:color w:val="000000"/>
                <w:sz w:val="16"/>
                <w:szCs w:val="16"/>
              </w:rPr>
              <w:t>)</w:t>
            </w:r>
            <w:r w:rsidRPr="007A3BDE">
              <w:rPr>
                <w:rFonts w:ascii="Arial" w:hAnsi="Arial" w:cs="Arial"/>
                <w:b/>
                <w:color w:val="000000"/>
                <w:sz w:val="16"/>
                <w:szCs w:val="16"/>
              </w:rPr>
              <w:t xml:space="preserve">: R$ </w:t>
            </w:r>
            <w:r>
              <w:rPr>
                <w:rFonts w:ascii="Arial" w:hAnsi="Arial" w:cs="Arial"/>
                <w:b/>
                <w:color w:val="000000"/>
                <w:sz w:val="16"/>
                <w:szCs w:val="16"/>
              </w:rPr>
              <w:t>594.000,00</w:t>
            </w:r>
          </w:p>
        </w:tc>
      </w:tr>
    </w:tbl>
    <w:p w:rsidR="006B6BDD" w:rsidRDefault="006B6BDD" w:rsidP="006B6BDD">
      <w:pPr>
        <w:tabs>
          <w:tab w:val="left" w:pos="-3240"/>
        </w:tabs>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426"/>
        <w:gridCol w:w="141"/>
        <w:gridCol w:w="770"/>
        <w:gridCol w:w="1215"/>
        <w:gridCol w:w="850"/>
        <w:gridCol w:w="851"/>
        <w:gridCol w:w="728"/>
        <w:gridCol w:w="831"/>
        <w:gridCol w:w="992"/>
        <w:gridCol w:w="1276"/>
        <w:gridCol w:w="1276"/>
      </w:tblGrid>
      <w:tr w:rsidR="006B6BDD" w:rsidRPr="003E21C0" w:rsidTr="00B85DB7">
        <w:tc>
          <w:tcPr>
            <w:tcW w:w="9356" w:type="dxa"/>
            <w:gridSpan w:val="11"/>
            <w:shd w:val="clear" w:color="auto" w:fill="BFBFBF" w:themeFill="background1" w:themeFillShade="BF"/>
            <w:vAlign w:val="center"/>
          </w:tcPr>
          <w:p w:rsidR="006B6BDD" w:rsidRDefault="006B6BDD" w:rsidP="00B85DB7">
            <w:pPr>
              <w:jc w:val="center"/>
              <w:rPr>
                <w:rFonts w:ascii="Arial" w:hAnsi="Arial" w:cs="Arial"/>
                <w:b/>
                <w:sz w:val="16"/>
                <w:szCs w:val="16"/>
              </w:rPr>
            </w:pPr>
            <w:r>
              <w:rPr>
                <w:rFonts w:ascii="Arial" w:hAnsi="Arial" w:cs="Arial"/>
                <w:b/>
                <w:sz w:val="16"/>
                <w:szCs w:val="16"/>
              </w:rPr>
              <w:t xml:space="preserve">LOTE 2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COM </w:t>
            </w:r>
            <w:r w:rsidRPr="004355DB">
              <w:rPr>
                <w:rFonts w:ascii="Arial" w:hAnsi="Arial" w:cs="Arial"/>
                <w:b/>
                <w:sz w:val="16"/>
                <w:szCs w:val="16"/>
              </w:rPr>
              <w:t>RESPONSABILIDADE CIVIL ÔNIBUS (RCO)</w:t>
            </w:r>
          </w:p>
        </w:tc>
      </w:tr>
      <w:tr w:rsidR="006B6BDD" w:rsidRPr="003E21C0" w:rsidTr="00B85DB7">
        <w:tc>
          <w:tcPr>
            <w:tcW w:w="9356" w:type="dxa"/>
            <w:gridSpan w:val="11"/>
            <w:shd w:val="clear" w:color="auto" w:fill="BFBFBF" w:themeFill="background1" w:themeFillShade="BF"/>
            <w:vAlign w:val="center"/>
          </w:tcPr>
          <w:p w:rsidR="006B6BDD" w:rsidRPr="003E21C0" w:rsidRDefault="006B6BDD" w:rsidP="00B85DB7">
            <w:pPr>
              <w:tabs>
                <w:tab w:val="left" w:pos="-3240"/>
              </w:tabs>
              <w:jc w:val="center"/>
              <w:rPr>
                <w:rFonts w:ascii="Arial" w:hAnsi="Arial" w:cs="Arial"/>
                <w:b/>
                <w:sz w:val="16"/>
                <w:szCs w:val="16"/>
              </w:rPr>
            </w:pPr>
            <w:r w:rsidRPr="00AC7755">
              <w:rPr>
                <w:rFonts w:ascii="Arial" w:hAnsi="Arial" w:cs="Arial"/>
                <w:b/>
                <w:sz w:val="16"/>
                <w:szCs w:val="16"/>
              </w:rPr>
              <w:t>VEÍCULOS LEVES</w:t>
            </w:r>
          </w:p>
        </w:tc>
      </w:tr>
      <w:tr w:rsidR="006B6BDD" w:rsidRPr="003E21C0" w:rsidTr="00B85DB7">
        <w:tc>
          <w:tcPr>
            <w:tcW w:w="42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Nº</w:t>
            </w:r>
          </w:p>
        </w:tc>
        <w:tc>
          <w:tcPr>
            <w:tcW w:w="911" w:type="dxa"/>
            <w:gridSpan w:val="2"/>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Veículos</w:t>
            </w:r>
          </w:p>
        </w:tc>
        <w:tc>
          <w:tcPr>
            <w:tcW w:w="1215"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Passageiros</w:t>
            </w:r>
          </w:p>
        </w:tc>
        <w:tc>
          <w:tcPr>
            <w:tcW w:w="850"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Placa</w:t>
            </w:r>
          </w:p>
        </w:tc>
        <w:tc>
          <w:tcPr>
            <w:tcW w:w="851"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Chassi</w:t>
            </w:r>
          </w:p>
        </w:tc>
        <w:tc>
          <w:tcPr>
            <w:tcW w:w="728"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Ano</w:t>
            </w:r>
          </w:p>
        </w:tc>
        <w:tc>
          <w:tcPr>
            <w:tcW w:w="831"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Órgão</w:t>
            </w:r>
          </w:p>
        </w:tc>
        <w:tc>
          <w:tcPr>
            <w:tcW w:w="992"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Cobertura</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Prêmio</w:t>
            </w:r>
          </w:p>
        </w:tc>
      </w:tr>
      <w:tr w:rsidR="006B6BDD" w:rsidRPr="003E21C0" w:rsidTr="00B85DB7">
        <w:tc>
          <w:tcPr>
            <w:tcW w:w="42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11" w:type="dxa"/>
            <w:gridSpan w:val="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15"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0"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1"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728"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31"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92"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7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R$ 1.000,00</w:t>
            </w:r>
          </w:p>
        </w:tc>
        <w:tc>
          <w:tcPr>
            <w:tcW w:w="127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R$ 10.000,00</w:t>
            </w:r>
          </w:p>
        </w:tc>
      </w:tr>
      <w:tr w:rsidR="006B6BDD" w:rsidRPr="003E21C0" w:rsidTr="00B85DB7">
        <w:tc>
          <w:tcPr>
            <w:tcW w:w="42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11" w:type="dxa"/>
            <w:gridSpan w:val="2"/>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15"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0"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1"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728"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31"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92"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7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R$ 2.000,00</w:t>
            </w:r>
          </w:p>
        </w:tc>
        <w:tc>
          <w:tcPr>
            <w:tcW w:w="127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R$ 20.000,00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B85DB7">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Leves: R$ </w:t>
            </w:r>
            <w:r>
              <w:rPr>
                <w:rFonts w:ascii="Arial" w:hAnsi="Arial" w:cs="Arial"/>
                <w:b/>
                <w:color w:val="000000"/>
                <w:sz w:val="16"/>
                <w:szCs w:val="16"/>
              </w:rPr>
              <w:t>3.000,00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B85DB7">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Leves: R$ </w:t>
            </w:r>
            <w:r>
              <w:rPr>
                <w:rFonts w:ascii="Arial" w:hAnsi="Arial" w:cs="Arial"/>
                <w:b/>
                <w:color w:val="000000"/>
                <w:sz w:val="16"/>
                <w:szCs w:val="16"/>
              </w:rPr>
              <w:t>30.000,00</w:t>
            </w:r>
          </w:p>
        </w:tc>
      </w:tr>
      <w:tr w:rsidR="006B6BDD" w:rsidRPr="003E21C0" w:rsidTr="00B85DB7">
        <w:tc>
          <w:tcPr>
            <w:tcW w:w="9356" w:type="dxa"/>
            <w:gridSpan w:val="11"/>
            <w:shd w:val="clear" w:color="auto" w:fill="BFBFBF" w:themeFill="background1" w:themeFillShade="BF"/>
            <w:vAlign w:val="center"/>
          </w:tcPr>
          <w:p w:rsidR="006B6BDD" w:rsidRPr="009704EA" w:rsidRDefault="006B6BDD" w:rsidP="00B85DB7">
            <w:pPr>
              <w:jc w:val="center"/>
              <w:rPr>
                <w:rFonts w:ascii="Arial" w:hAnsi="Arial" w:cs="Arial"/>
                <w:b/>
                <w:color w:val="000000"/>
                <w:sz w:val="16"/>
                <w:szCs w:val="16"/>
              </w:rPr>
            </w:pPr>
            <w:r w:rsidRPr="009704EA">
              <w:rPr>
                <w:rFonts w:ascii="Arial" w:hAnsi="Arial" w:cs="Arial"/>
                <w:b/>
                <w:color w:val="000000"/>
                <w:sz w:val="16"/>
                <w:szCs w:val="16"/>
              </w:rPr>
              <w:t>VEÍCULOS MÉDIOS</w:t>
            </w:r>
          </w:p>
        </w:tc>
      </w:tr>
      <w:tr w:rsidR="006B6BDD" w:rsidRPr="003E21C0" w:rsidTr="00B85DB7">
        <w:tc>
          <w:tcPr>
            <w:tcW w:w="42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Nº</w:t>
            </w:r>
          </w:p>
        </w:tc>
        <w:tc>
          <w:tcPr>
            <w:tcW w:w="911" w:type="dxa"/>
            <w:gridSpan w:val="2"/>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Veículos</w:t>
            </w:r>
          </w:p>
        </w:tc>
        <w:tc>
          <w:tcPr>
            <w:tcW w:w="1215"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Passageiros</w:t>
            </w:r>
          </w:p>
        </w:tc>
        <w:tc>
          <w:tcPr>
            <w:tcW w:w="850"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Placa</w:t>
            </w:r>
          </w:p>
        </w:tc>
        <w:tc>
          <w:tcPr>
            <w:tcW w:w="851"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Chassi</w:t>
            </w:r>
          </w:p>
        </w:tc>
        <w:tc>
          <w:tcPr>
            <w:tcW w:w="728"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Ano</w:t>
            </w:r>
          </w:p>
        </w:tc>
        <w:tc>
          <w:tcPr>
            <w:tcW w:w="831"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Órgão</w:t>
            </w:r>
          </w:p>
        </w:tc>
        <w:tc>
          <w:tcPr>
            <w:tcW w:w="992"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Cobertura</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Prêmio</w:t>
            </w:r>
          </w:p>
        </w:tc>
      </w:tr>
      <w:tr w:rsidR="006B6BDD" w:rsidRPr="003E21C0" w:rsidTr="00B85DB7">
        <w:tc>
          <w:tcPr>
            <w:tcW w:w="42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11" w:type="dxa"/>
            <w:gridSpan w:val="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15"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0"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1"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728"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31"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92"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7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R$ 3.000,00</w:t>
            </w:r>
          </w:p>
        </w:tc>
        <w:tc>
          <w:tcPr>
            <w:tcW w:w="127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R$ 30.000,00</w:t>
            </w:r>
          </w:p>
        </w:tc>
      </w:tr>
      <w:tr w:rsidR="006B6BDD" w:rsidRPr="003E21C0" w:rsidTr="00B85DB7">
        <w:tc>
          <w:tcPr>
            <w:tcW w:w="42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11" w:type="dxa"/>
            <w:gridSpan w:val="2"/>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15"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0"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1"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728"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31"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92"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7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R$ 4.000,00</w:t>
            </w:r>
          </w:p>
        </w:tc>
        <w:tc>
          <w:tcPr>
            <w:tcW w:w="127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R$ 40.000,00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B85DB7">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r>
              <w:rPr>
                <w:rFonts w:ascii="Arial" w:hAnsi="Arial" w:cs="Arial"/>
                <w:b/>
                <w:color w:val="000000"/>
                <w:sz w:val="16"/>
                <w:szCs w:val="16"/>
              </w:rPr>
              <w:t>7.000,00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B85DB7">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r>
              <w:rPr>
                <w:rFonts w:ascii="Arial" w:hAnsi="Arial" w:cs="Arial"/>
                <w:b/>
                <w:color w:val="000000"/>
                <w:sz w:val="16"/>
                <w:szCs w:val="16"/>
              </w:rPr>
              <w:t>70.000,00</w:t>
            </w:r>
          </w:p>
        </w:tc>
      </w:tr>
      <w:tr w:rsidR="006B6BDD" w:rsidRPr="003E21C0" w:rsidTr="00B85DB7">
        <w:tc>
          <w:tcPr>
            <w:tcW w:w="9356" w:type="dxa"/>
            <w:gridSpan w:val="11"/>
            <w:shd w:val="clear" w:color="auto" w:fill="BFBFBF" w:themeFill="background1" w:themeFillShade="BF"/>
            <w:vAlign w:val="center"/>
          </w:tcPr>
          <w:p w:rsidR="006B6BDD" w:rsidRPr="00E06142" w:rsidRDefault="006B6BDD" w:rsidP="00B85DB7">
            <w:pPr>
              <w:jc w:val="center"/>
              <w:rPr>
                <w:rFonts w:ascii="Arial" w:hAnsi="Arial" w:cs="Arial"/>
                <w:b/>
                <w:color w:val="000000"/>
                <w:sz w:val="16"/>
                <w:szCs w:val="16"/>
              </w:rPr>
            </w:pPr>
            <w:r w:rsidRPr="00E06142">
              <w:rPr>
                <w:rFonts w:ascii="Arial" w:hAnsi="Arial" w:cs="Arial"/>
                <w:b/>
                <w:color w:val="000000"/>
                <w:sz w:val="16"/>
                <w:szCs w:val="16"/>
              </w:rPr>
              <w:t>VEÍCULOS PESADOS</w:t>
            </w:r>
          </w:p>
        </w:tc>
      </w:tr>
      <w:tr w:rsidR="006B6BDD" w:rsidRPr="003E21C0" w:rsidTr="00B85DB7">
        <w:tc>
          <w:tcPr>
            <w:tcW w:w="42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Nº</w:t>
            </w:r>
          </w:p>
        </w:tc>
        <w:tc>
          <w:tcPr>
            <w:tcW w:w="911" w:type="dxa"/>
            <w:gridSpan w:val="2"/>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Veículos</w:t>
            </w:r>
          </w:p>
        </w:tc>
        <w:tc>
          <w:tcPr>
            <w:tcW w:w="1215"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Passageiros</w:t>
            </w:r>
          </w:p>
        </w:tc>
        <w:tc>
          <w:tcPr>
            <w:tcW w:w="850"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Placa</w:t>
            </w:r>
          </w:p>
        </w:tc>
        <w:tc>
          <w:tcPr>
            <w:tcW w:w="851"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Chassi</w:t>
            </w:r>
          </w:p>
        </w:tc>
        <w:tc>
          <w:tcPr>
            <w:tcW w:w="728"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Ano</w:t>
            </w:r>
          </w:p>
        </w:tc>
        <w:tc>
          <w:tcPr>
            <w:tcW w:w="831"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Órgão</w:t>
            </w:r>
          </w:p>
        </w:tc>
        <w:tc>
          <w:tcPr>
            <w:tcW w:w="992"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Cobertura</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Prêmio</w:t>
            </w:r>
          </w:p>
        </w:tc>
      </w:tr>
      <w:tr w:rsidR="006B6BDD" w:rsidRPr="003E21C0" w:rsidTr="00B85DB7">
        <w:tc>
          <w:tcPr>
            <w:tcW w:w="42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11" w:type="dxa"/>
            <w:gridSpan w:val="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15"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0"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1"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728"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31"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92"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7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R$ 5.000,00</w:t>
            </w:r>
          </w:p>
        </w:tc>
        <w:tc>
          <w:tcPr>
            <w:tcW w:w="1276" w:type="dxa"/>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R$ 50.000,00</w:t>
            </w:r>
          </w:p>
        </w:tc>
      </w:tr>
      <w:tr w:rsidR="006B6BDD" w:rsidRPr="003E21C0" w:rsidTr="00B85DB7">
        <w:tc>
          <w:tcPr>
            <w:tcW w:w="42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11" w:type="dxa"/>
            <w:gridSpan w:val="2"/>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15"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0"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51"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728"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831"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992"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X</w:t>
            </w:r>
          </w:p>
        </w:tc>
        <w:tc>
          <w:tcPr>
            <w:tcW w:w="127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R$ 6.000,00</w:t>
            </w:r>
          </w:p>
        </w:tc>
        <w:tc>
          <w:tcPr>
            <w:tcW w:w="1276" w:type="dxa"/>
            <w:shd w:val="clear" w:color="auto" w:fill="F2F2F2" w:themeFill="background1" w:themeFillShade="F2"/>
            <w:vAlign w:val="center"/>
          </w:tcPr>
          <w:p w:rsidR="006B6BDD" w:rsidRPr="003E21C0" w:rsidRDefault="006B6BDD" w:rsidP="00B85DB7">
            <w:pPr>
              <w:tabs>
                <w:tab w:val="left" w:pos="-3240"/>
              </w:tabs>
              <w:jc w:val="center"/>
              <w:rPr>
                <w:rFonts w:ascii="Arial" w:hAnsi="Arial" w:cs="Arial"/>
                <w:sz w:val="16"/>
                <w:szCs w:val="16"/>
              </w:rPr>
            </w:pPr>
            <w:r>
              <w:rPr>
                <w:rFonts w:ascii="Arial" w:hAnsi="Arial" w:cs="Arial"/>
                <w:sz w:val="16"/>
                <w:szCs w:val="16"/>
              </w:rPr>
              <w:t>R$ 60.000,00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B85DB7">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R$</w:t>
            </w:r>
            <w:r>
              <w:rPr>
                <w:rFonts w:ascii="Arial" w:hAnsi="Arial" w:cs="Arial"/>
                <w:b/>
                <w:color w:val="000000"/>
                <w:sz w:val="16"/>
                <w:szCs w:val="16"/>
              </w:rPr>
              <w:t xml:space="preserve"> 11.000,00</w:t>
            </w:r>
            <w:r w:rsidRPr="007A3BDE">
              <w:rPr>
                <w:rFonts w:ascii="Arial" w:hAnsi="Arial" w:cs="Arial"/>
                <w:b/>
                <w:color w:val="000000"/>
                <w:sz w:val="16"/>
                <w:szCs w:val="16"/>
              </w:rPr>
              <w:t xml:space="preserve"> </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B85DB7">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xml:space="preserve">: R$ </w:t>
            </w:r>
            <w:r>
              <w:rPr>
                <w:rFonts w:ascii="Arial" w:hAnsi="Arial" w:cs="Arial"/>
                <w:b/>
                <w:color w:val="000000"/>
                <w:sz w:val="16"/>
                <w:szCs w:val="16"/>
              </w:rPr>
              <w:t>110.000,00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053A17">
            <w:pPr>
              <w:jc w:val="right"/>
              <w:rPr>
                <w:rFonts w:ascii="Arial" w:hAnsi="Arial" w:cs="Arial"/>
                <w:b/>
                <w:color w:val="000000"/>
                <w:sz w:val="16"/>
                <w:szCs w:val="16"/>
              </w:rPr>
            </w:pPr>
            <w:r>
              <w:rPr>
                <w:rFonts w:ascii="Arial" w:hAnsi="Arial" w:cs="Arial"/>
                <w:b/>
                <w:color w:val="000000"/>
                <w:sz w:val="16"/>
                <w:szCs w:val="16"/>
              </w:rPr>
              <w:t>Valor total Franquia (</w:t>
            </w:r>
            <w:r w:rsidRPr="006C5D60">
              <w:rPr>
                <w:rFonts w:ascii="Arial" w:hAnsi="Arial" w:cs="Arial"/>
                <w:b/>
                <w:color w:val="000000"/>
                <w:sz w:val="16"/>
                <w:szCs w:val="16"/>
              </w:rPr>
              <w:t xml:space="preserve">itens 1 à </w:t>
            </w:r>
            <w:r w:rsidR="00053A17">
              <w:rPr>
                <w:rFonts w:ascii="Arial" w:hAnsi="Arial" w:cs="Arial"/>
                <w:b/>
                <w:color w:val="000000"/>
                <w:sz w:val="16"/>
                <w:szCs w:val="16"/>
              </w:rPr>
              <w:t>24</w:t>
            </w:r>
            <w:r>
              <w:rPr>
                <w:rFonts w:ascii="Arial" w:hAnsi="Arial" w:cs="Arial"/>
                <w:b/>
                <w:color w:val="000000"/>
                <w:sz w:val="16"/>
                <w:szCs w:val="16"/>
              </w:rPr>
              <w:t>)</w:t>
            </w:r>
            <w:r w:rsidRPr="007A3BDE">
              <w:rPr>
                <w:rFonts w:ascii="Arial" w:hAnsi="Arial" w:cs="Arial"/>
                <w:b/>
                <w:color w:val="000000"/>
                <w:sz w:val="16"/>
                <w:szCs w:val="16"/>
              </w:rPr>
              <w:t xml:space="preserve">: R$ </w:t>
            </w:r>
            <w:r w:rsidR="00053A17">
              <w:rPr>
                <w:rFonts w:ascii="Arial" w:hAnsi="Arial" w:cs="Arial"/>
                <w:b/>
                <w:color w:val="000000"/>
                <w:sz w:val="16"/>
                <w:szCs w:val="16"/>
              </w:rPr>
              <w:t>21</w:t>
            </w:r>
            <w:r>
              <w:rPr>
                <w:rFonts w:ascii="Arial" w:hAnsi="Arial" w:cs="Arial"/>
                <w:b/>
                <w:color w:val="000000"/>
                <w:sz w:val="16"/>
                <w:szCs w:val="16"/>
              </w:rPr>
              <w:t>.000,00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053A17">
            <w:pPr>
              <w:jc w:val="right"/>
              <w:rPr>
                <w:rFonts w:ascii="Arial" w:hAnsi="Arial" w:cs="Arial"/>
                <w:b/>
                <w:color w:val="000000"/>
                <w:sz w:val="16"/>
                <w:szCs w:val="16"/>
              </w:rPr>
            </w:pPr>
            <w:r>
              <w:rPr>
                <w:rFonts w:ascii="Arial" w:hAnsi="Arial" w:cs="Arial"/>
                <w:b/>
                <w:color w:val="000000"/>
                <w:sz w:val="16"/>
                <w:szCs w:val="16"/>
              </w:rPr>
              <w:t>Valor total Prêmio (</w:t>
            </w:r>
            <w:r w:rsidRPr="006C5D60">
              <w:rPr>
                <w:rFonts w:ascii="Arial" w:hAnsi="Arial" w:cs="Arial"/>
                <w:b/>
                <w:color w:val="000000"/>
                <w:sz w:val="16"/>
                <w:szCs w:val="16"/>
              </w:rPr>
              <w:t xml:space="preserve">itens 1 à </w:t>
            </w:r>
            <w:r w:rsidR="00053A17">
              <w:rPr>
                <w:rFonts w:ascii="Arial" w:hAnsi="Arial" w:cs="Arial"/>
                <w:b/>
                <w:color w:val="000000"/>
                <w:sz w:val="16"/>
                <w:szCs w:val="16"/>
              </w:rPr>
              <w:t>24</w:t>
            </w:r>
            <w:r>
              <w:rPr>
                <w:rFonts w:ascii="Arial" w:hAnsi="Arial" w:cs="Arial"/>
                <w:b/>
                <w:color w:val="000000"/>
                <w:sz w:val="16"/>
                <w:szCs w:val="16"/>
              </w:rPr>
              <w:t>)</w:t>
            </w:r>
            <w:r w:rsidRPr="007A3BDE">
              <w:rPr>
                <w:rFonts w:ascii="Arial" w:hAnsi="Arial" w:cs="Arial"/>
                <w:b/>
                <w:color w:val="000000"/>
                <w:sz w:val="16"/>
                <w:szCs w:val="16"/>
              </w:rPr>
              <w:t xml:space="preserve">: R$ </w:t>
            </w:r>
            <w:r w:rsidR="00053A17">
              <w:rPr>
                <w:rFonts w:ascii="Arial" w:hAnsi="Arial" w:cs="Arial"/>
                <w:b/>
                <w:color w:val="000000"/>
                <w:sz w:val="16"/>
                <w:szCs w:val="16"/>
              </w:rPr>
              <w:t>21</w:t>
            </w:r>
            <w:r>
              <w:rPr>
                <w:rFonts w:ascii="Arial" w:hAnsi="Arial" w:cs="Arial"/>
                <w:b/>
                <w:color w:val="000000"/>
                <w:sz w:val="16"/>
                <w:szCs w:val="16"/>
              </w:rPr>
              <w:t>0.000,00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053A17">
            <w:pPr>
              <w:jc w:val="right"/>
              <w:rPr>
                <w:rFonts w:ascii="Arial" w:hAnsi="Arial" w:cs="Arial"/>
                <w:b/>
                <w:color w:val="000000"/>
                <w:sz w:val="16"/>
                <w:szCs w:val="16"/>
              </w:rPr>
            </w:pPr>
            <w:r>
              <w:rPr>
                <w:rFonts w:ascii="Arial" w:hAnsi="Arial" w:cs="Arial"/>
                <w:b/>
                <w:color w:val="000000"/>
                <w:sz w:val="16"/>
                <w:szCs w:val="16"/>
              </w:rPr>
              <w:t>Valor total Franquia + Prêmio (</w:t>
            </w:r>
            <w:r w:rsidRPr="006C5D60">
              <w:rPr>
                <w:rFonts w:ascii="Arial" w:hAnsi="Arial" w:cs="Arial"/>
                <w:b/>
                <w:color w:val="000000"/>
                <w:sz w:val="16"/>
                <w:szCs w:val="16"/>
              </w:rPr>
              <w:t xml:space="preserve">itens 1 à </w:t>
            </w:r>
            <w:r w:rsidR="00053A17">
              <w:rPr>
                <w:rFonts w:ascii="Arial" w:hAnsi="Arial" w:cs="Arial"/>
                <w:b/>
                <w:color w:val="000000"/>
                <w:sz w:val="16"/>
                <w:szCs w:val="16"/>
              </w:rPr>
              <w:t>24</w:t>
            </w:r>
            <w:r>
              <w:rPr>
                <w:rFonts w:ascii="Arial" w:hAnsi="Arial" w:cs="Arial"/>
                <w:b/>
                <w:color w:val="000000"/>
                <w:sz w:val="16"/>
                <w:szCs w:val="16"/>
              </w:rPr>
              <w:t>)</w:t>
            </w:r>
            <w:r w:rsidRPr="007A3BDE">
              <w:rPr>
                <w:rFonts w:ascii="Arial" w:hAnsi="Arial" w:cs="Arial"/>
                <w:b/>
                <w:color w:val="000000"/>
                <w:sz w:val="16"/>
                <w:szCs w:val="16"/>
              </w:rPr>
              <w:t xml:space="preserve">: R$ </w:t>
            </w:r>
            <w:r w:rsidR="00053A17">
              <w:rPr>
                <w:rFonts w:ascii="Arial" w:hAnsi="Arial" w:cs="Arial"/>
                <w:b/>
                <w:color w:val="000000"/>
                <w:sz w:val="16"/>
                <w:szCs w:val="16"/>
              </w:rPr>
              <w:t>231</w:t>
            </w:r>
            <w:r>
              <w:rPr>
                <w:rFonts w:ascii="Arial" w:hAnsi="Arial" w:cs="Arial"/>
                <w:b/>
                <w:color w:val="000000"/>
                <w:sz w:val="16"/>
                <w:szCs w:val="16"/>
              </w:rPr>
              <w:t>.000,00</w:t>
            </w:r>
          </w:p>
        </w:tc>
      </w:tr>
      <w:tr w:rsidR="006B6BDD" w:rsidRPr="003E21C0" w:rsidTr="00B85DB7">
        <w:tc>
          <w:tcPr>
            <w:tcW w:w="9356" w:type="dxa"/>
            <w:gridSpan w:val="11"/>
            <w:shd w:val="clear" w:color="auto" w:fill="BFBFBF" w:themeFill="background1" w:themeFillShade="BF"/>
            <w:vAlign w:val="center"/>
          </w:tcPr>
          <w:p w:rsidR="006B6BDD" w:rsidRPr="00600750" w:rsidRDefault="006B6BDD" w:rsidP="00B85DB7">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6B6BDD" w:rsidRPr="003E21C0" w:rsidTr="00B85DB7">
        <w:tc>
          <w:tcPr>
            <w:tcW w:w="567" w:type="dxa"/>
            <w:gridSpan w:val="2"/>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lastRenderedPageBreak/>
              <w:t>Nº</w:t>
            </w:r>
          </w:p>
        </w:tc>
        <w:tc>
          <w:tcPr>
            <w:tcW w:w="6237" w:type="dxa"/>
            <w:gridSpan w:val="7"/>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Pr>
                <w:rFonts w:ascii="Arial" w:hAnsi="Arial" w:cs="Arial"/>
                <w:b/>
                <w:sz w:val="16"/>
                <w:szCs w:val="16"/>
              </w:rPr>
              <w:t>Item</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Franquia</w:t>
            </w:r>
          </w:p>
        </w:tc>
        <w:tc>
          <w:tcPr>
            <w:tcW w:w="1276" w:type="dxa"/>
            <w:shd w:val="clear" w:color="auto" w:fill="D9D9D9" w:themeFill="background1" w:themeFillShade="D9"/>
            <w:vAlign w:val="center"/>
          </w:tcPr>
          <w:p w:rsidR="006B6BDD" w:rsidRPr="003E21C0" w:rsidRDefault="006B6BDD" w:rsidP="00B85DB7">
            <w:pPr>
              <w:jc w:val="center"/>
              <w:rPr>
                <w:rFonts w:ascii="Arial" w:hAnsi="Arial" w:cs="Arial"/>
                <w:b/>
                <w:sz w:val="16"/>
                <w:szCs w:val="16"/>
              </w:rPr>
            </w:pPr>
            <w:r w:rsidRPr="003E21C0">
              <w:rPr>
                <w:rFonts w:ascii="Arial" w:hAnsi="Arial" w:cs="Arial"/>
                <w:b/>
                <w:sz w:val="16"/>
                <w:szCs w:val="16"/>
              </w:rPr>
              <w:t>Prêmio</w:t>
            </w:r>
          </w:p>
        </w:tc>
      </w:tr>
      <w:tr w:rsidR="006B6BDD" w:rsidRPr="003E21C0" w:rsidTr="00B85DB7">
        <w:tc>
          <w:tcPr>
            <w:tcW w:w="567" w:type="dxa"/>
            <w:gridSpan w:val="2"/>
            <w:vAlign w:val="center"/>
          </w:tcPr>
          <w:p w:rsidR="006B6BDD" w:rsidRPr="003E21C0" w:rsidRDefault="00AE4599" w:rsidP="00B85DB7">
            <w:pPr>
              <w:tabs>
                <w:tab w:val="left" w:pos="-3240"/>
              </w:tabs>
              <w:jc w:val="center"/>
              <w:rPr>
                <w:rFonts w:ascii="Arial" w:hAnsi="Arial" w:cs="Arial"/>
                <w:sz w:val="16"/>
                <w:szCs w:val="16"/>
              </w:rPr>
            </w:pPr>
            <w:r>
              <w:rPr>
                <w:rFonts w:ascii="Arial" w:hAnsi="Arial" w:cs="Arial"/>
                <w:sz w:val="16"/>
                <w:szCs w:val="16"/>
              </w:rPr>
              <w:t>25</w:t>
            </w:r>
          </w:p>
        </w:tc>
        <w:tc>
          <w:tcPr>
            <w:tcW w:w="6237" w:type="dxa"/>
            <w:gridSpan w:val="7"/>
            <w:vAlign w:val="center"/>
          </w:tcPr>
          <w:p w:rsidR="006B6BDD" w:rsidRPr="008B301B" w:rsidRDefault="006B6BDD" w:rsidP="00AE4599">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w:t>
            </w:r>
            <w:r w:rsidRPr="001E5004">
              <w:rPr>
                <w:rFonts w:ascii="Arial" w:hAnsi="Arial" w:cs="Arial"/>
                <w:b/>
                <w:i/>
                <w:sz w:val="16"/>
                <w:szCs w:val="16"/>
              </w:rPr>
              <w:t xml:space="preserve">deverá ser 50% do valor global (Franquia + Prêmio) dos itens 1 à </w:t>
            </w:r>
            <w:r w:rsidR="00AE4599">
              <w:rPr>
                <w:rFonts w:ascii="Arial" w:hAnsi="Arial" w:cs="Arial"/>
                <w:b/>
                <w:i/>
                <w:sz w:val="16"/>
                <w:szCs w:val="16"/>
              </w:rPr>
              <w:t>24</w:t>
            </w:r>
            <w:r w:rsidRPr="008B301B">
              <w:rPr>
                <w:rFonts w:ascii="Arial" w:hAnsi="Arial" w:cs="Arial"/>
                <w:b/>
                <w:i/>
                <w:sz w:val="16"/>
                <w:szCs w:val="16"/>
              </w:rPr>
              <w:t>)</w:t>
            </w:r>
          </w:p>
        </w:tc>
        <w:tc>
          <w:tcPr>
            <w:tcW w:w="1276" w:type="dxa"/>
            <w:vAlign w:val="center"/>
          </w:tcPr>
          <w:p w:rsidR="006B6BDD" w:rsidRPr="003E21C0" w:rsidRDefault="006B6BDD" w:rsidP="00511894">
            <w:pPr>
              <w:tabs>
                <w:tab w:val="left" w:pos="-3240"/>
              </w:tabs>
              <w:jc w:val="center"/>
              <w:rPr>
                <w:rFonts w:ascii="Arial" w:hAnsi="Arial" w:cs="Arial"/>
                <w:sz w:val="16"/>
                <w:szCs w:val="16"/>
              </w:rPr>
            </w:pPr>
            <w:r>
              <w:rPr>
                <w:rFonts w:ascii="Arial" w:hAnsi="Arial" w:cs="Arial"/>
                <w:sz w:val="16"/>
                <w:szCs w:val="16"/>
              </w:rPr>
              <w:t>R$ 1</w:t>
            </w:r>
            <w:r w:rsidR="00511894">
              <w:rPr>
                <w:rFonts w:ascii="Arial" w:hAnsi="Arial" w:cs="Arial"/>
                <w:sz w:val="16"/>
                <w:szCs w:val="16"/>
              </w:rPr>
              <w:t>0</w:t>
            </w:r>
            <w:r>
              <w:rPr>
                <w:rFonts w:ascii="Arial" w:hAnsi="Arial" w:cs="Arial"/>
                <w:sz w:val="16"/>
                <w:szCs w:val="16"/>
              </w:rPr>
              <w:t>.</w:t>
            </w:r>
            <w:r w:rsidR="00511894">
              <w:rPr>
                <w:rFonts w:ascii="Arial" w:hAnsi="Arial" w:cs="Arial"/>
                <w:sz w:val="16"/>
                <w:szCs w:val="16"/>
              </w:rPr>
              <w:t>5</w:t>
            </w:r>
            <w:r>
              <w:rPr>
                <w:rFonts w:ascii="Arial" w:hAnsi="Arial" w:cs="Arial"/>
                <w:sz w:val="16"/>
                <w:szCs w:val="16"/>
              </w:rPr>
              <w:t>00,00</w:t>
            </w:r>
          </w:p>
        </w:tc>
        <w:tc>
          <w:tcPr>
            <w:tcW w:w="1276" w:type="dxa"/>
            <w:vAlign w:val="center"/>
          </w:tcPr>
          <w:p w:rsidR="006B6BDD" w:rsidRPr="003E21C0" w:rsidRDefault="006B6BDD" w:rsidP="00511894">
            <w:pPr>
              <w:tabs>
                <w:tab w:val="left" w:pos="-3240"/>
              </w:tabs>
              <w:jc w:val="center"/>
              <w:rPr>
                <w:rFonts w:ascii="Arial" w:hAnsi="Arial" w:cs="Arial"/>
                <w:sz w:val="16"/>
                <w:szCs w:val="16"/>
              </w:rPr>
            </w:pPr>
            <w:r>
              <w:rPr>
                <w:rFonts w:ascii="Arial" w:hAnsi="Arial" w:cs="Arial"/>
                <w:sz w:val="16"/>
                <w:szCs w:val="16"/>
              </w:rPr>
              <w:t>R$ 10</w:t>
            </w:r>
            <w:r w:rsidR="00511894">
              <w:rPr>
                <w:rFonts w:ascii="Arial" w:hAnsi="Arial" w:cs="Arial"/>
                <w:sz w:val="16"/>
                <w:szCs w:val="16"/>
              </w:rPr>
              <w:t>5</w:t>
            </w:r>
            <w:r>
              <w:rPr>
                <w:rFonts w:ascii="Arial" w:hAnsi="Arial" w:cs="Arial"/>
                <w:sz w:val="16"/>
                <w:szCs w:val="16"/>
              </w:rPr>
              <w:t>.000,00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511894">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w:t>
            </w:r>
            <w:r>
              <w:rPr>
                <w:rFonts w:ascii="Arial" w:hAnsi="Arial" w:cs="Arial"/>
                <w:b/>
                <w:color w:val="000000"/>
                <w:sz w:val="16"/>
                <w:szCs w:val="16"/>
              </w:rPr>
              <w:t>Reserva (Cota) para Futuras Inclusões</w:t>
            </w:r>
            <w:r w:rsidRPr="007A3BDE">
              <w:rPr>
                <w:rFonts w:ascii="Arial" w:hAnsi="Arial" w:cs="Arial"/>
                <w:b/>
                <w:color w:val="000000"/>
                <w:sz w:val="16"/>
                <w:szCs w:val="16"/>
              </w:rPr>
              <w:t xml:space="preserve">: R$ </w:t>
            </w:r>
            <w:r>
              <w:rPr>
                <w:rFonts w:ascii="Arial" w:hAnsi="Arial" w:cs="Arial"/>
                <w:b/>
                <w:color w:val="000000"/>
                <w:sz w:val="16"/>
                <w:szCs w:val="16"/>
              </w:rPr>
              <w:t>1</w:t>
            </w:r>
            <w:r w:rsidR="00511894">
              <w:rPr>
                <w:rFonts w:ascii="Arial" w:hAnsi="Arial" w:cs="Arial"/>
                <w:b/>
                <w:color w:val="000000"/>
                <w:sz w:val="16"/>
                <w:szCs w:val="16"/>
              </w:rPr>
              <w:t>0</w:t>
            </w:r>
            <w:r>
              <w:rPr>
                <w:rFonts w:ascii="Arial" w:hAnsi="Arial" w:cs="Arial"/>
                <w:b/>
                <w:color w:val="000000"/>
                <w:sz w:val="16"/>
                <w:szCs w:val="16"/>
              </w:rPr>
              <w:t>.</w:t>
            </w:r>
            <w:r w:rsidR="00511894">
              <w:rPr>
                <w:rFonts w:ascii="Arial" w:hAnsi="Arial" w:cs="Arial"/>
                <w:b/>
                <w:color w:val="000000"/>
                <w:sz w:val="16"/>
                <w:szCs w:val="16"/>
              </w:rPr>
              <w:t>5</w:t>
            </w:r>
            <w:r>
              <w:rPr>
                <w:rFonts w:ascii="Arial" w:hAnsi="Arial" w:cs="Arial"/>
                <w:b/>
                <w:color w:val="000000"/>
                <w:sz w:val="16"/>
                <w:szCs w:val="16"/>
              </w:rPr>
              <w:t>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511894">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 Reserva (Cota) para Futuras Inclusões</w:t>
            </w:r>
            <w:r w:rsidRPr="007A3BDE">
              <w:rPr>
                <w:rFonts w:ascii="Arial" w:hAnsi="Arial" w:cs="Arial"/>
                <w:b/>
                <w:color w:val="000000"/>
                <w:sz w:val="16"/>
                <w:szCs w:val="16"/>
              </w:rPr>
              <w:t>: R$</w:t>
            </w:r>
            <w:r>
              <w:rPr>
                <w:rFonts w:ascii="Arial" w:hAnsi="Arial" w:cs="Arial"/>
                <w:b/>
                <w:color w:val="000000"/>
                <w:sz w:val="16"/>
                <w:szCs w:val="16"/>
              </w:rPr>
              <w:t xml:space="preserve"> 10</w:t>
            </w:r>
            <w:r w:rsidR="00511894">
              <w:rPr>
                <w:rFonts w:ascii="Arial" w:hAnsi="Arial" w:cs="Arial"/>
                <w:b/>
                <w:color w:val="000000"/>
                <w:sz w:val="16"/>
                <w:szCs w:val="16"/>
              </w:rPr>
              <w:t>5</w:t>
            </w:r>
            <w:r>
              <w:rPr>
                <w:rFonts w:ascii="Arial" w:hAnsi="Arial" w:cs="Arial"/>
                <w:b/>
                <w:color w:val="000000"/>
                <w:sz w:val="16"/>
                <w:szCs w:val="16"/>
              </w:rPr>
              <w:t>.000,00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AE4599">
            <w:pPr>
              <w:jc w:val="right"/>
              <w:rPr>
                <w:rFonts w:ascii="Arial" w:hAnsi="Arial" w:cs="Arial"/>
                <w:b/>
                <w:color w:val="000000"/>
                <w:sz w:val="16"/>
                <w:szCs w:val="16"/>
              </w:rPr>
            </w:pPr>
            <w:r>
              <w:rPr>
                <w:rFonts w:ascii="Arial" w:hAnsi="Arial" w:cs="Arial"/>
                <w:b/>
                <w:color w:val="000000"/>
                <w:sz w:val="16"/>
                <w:szCs w:val="16"/>
              </w:rPr>
              <w:t>Valor total Franquia</w:t>
            </w:r>
            <w:r w:rsidRPr="007A3BDE">
              <w:rPr>
                <w:rFonts w:ascii="Arial" w:hAnsi="Arial" w:cs="Arial"/>
                <w:b/>
                <w:color w:val="000000"/>
                <w:sz w:val="16"/>
                <w:szCs w:val="16"/>
              </w:rPr>
              <w:t xml:space="preserve"> </w:t>
            </w:r>
            <w:r>
              <w:rPr>
                <w:rFonts w:ascii="Arial" w:hAnsi="Arial" w:cs="Arial"/>
                <w:b/>
                <w:color w:val="000000"/>
                <w:sz w:val="16"/>
                <w:szCs w:val="16"/>
              </w:rPr>
              <w:t>(</w:t>
            </w:r>
            <w:r w:rsidRPr="006C5D60">
              <w:rPr>
                <w:rFonts w:ascii="Arial" w:hAnsi="Arial" w:cs="Arial"/>
                <w:b/>
                <w:color w:val="000000"/>
                <w:sz w:val="16"/>
                <w:szCs w:val="16"/>
              </w:rPr>
              <w:t xml:space="preserve">itens 1 à </w:t>
            </w:r>
            <w:r>
              <w:rPr>
                <w:rFonts w:ascii="Arial" w:hAnsi="Arial" w:cs="Arial"/>
                <w:b/>
                <w:color w:val="000000"/>
                <w:sz w:val="16"/>
                <w:szCs w:val="16"/>
              </w:rPr>
              <w:t>2</w:t>
            </w:r>
            <w:r w:rsidR="00AE4599">
              <w:rPr>
                <w:rFonts w:ascii="Arial" w:hAnsi="Arial" w:cs="Arial"/>
                <w:b/>
                <w:color w:val="000000"/>
                <w:sz w:val="16"/>
                <w:szCs w:val="16"/>
              </w:rPr>
              <w:t>5</w:t>
            </w:r>
            <w:r>
              <w:rPr>
                <w:rFonts w:ascii="Arial" w:hAnsi="Arial" w:cs="Arial"/>
                <w:b/>
                <w:color w:val="000000"/>
                <w:sz w:val="16"/>
                <w:szCs w:val="16"/>
              </w:rPr>
              <w:t>)</w:t>
            </w:r>
            <w:r w:rsidRPr="007A3BDE">
              <w:rPr>
                <w:rFonts w:ascii="Arial" w:hAnsi="Arial" w:cs="Arial"/>
                <w:b/>
                <w:color w:val="000000"/>
                <w:sz w:val="16"/>
                <w:szCs w:val="16"/>
              </w:rPr>
              <w:t xml:space="preserve">: R$ </w:t>
            </w:r>
            <w:r w:rsidR="00325D81">
              <w:rPr>
                <w:rFonts w:ascii="Arial" w:hAnsi="Arial" w:cs="Arial"/>
                <w:b/>
                <w:color w:val="000000"/>
                <w:sz w:val="16"/>
                <w:szCs w:val="16"/>
              </w:rPr>
              <w:t>31</w:t>
            </w:r>
            <w:r>
              <w:rPr>
                <w:rFonts w:ascii="Arial" w:hAnsi="Arial" w:cs="Arial"/>
                <w:b/>
                <w:color w:val="000000"/>
                <w:sz w:val="16"/>
                <w:szCs w:val="16"/>
              </w:rPr>
              <w:t>.</w:t>
            </w:r>
            <w:r w:rsidR="00325D81">
              <w:rPr>
                <w:rFonts w:ascii="Arial" w:hAnsi="Arial" w:cs="Arial"/>
                <w:b/>
                <w:color w:val="000000"/>
                <w:sz w:val="16"/>
                <w:szCs w:val="16"/>
              </w:rPr>
              <w:t>5</w:t>
            </w:r>
            <w:r>
              <w:rPr>
                <w:rFonts w:ascii="Arial" w:hAnsi="Arial" w:cs="Arial"/>
                <w:b/>
                <w:color w:val="000000"/>
                <w:sz w:val="16"/>
                <w:szCs w:val="16"/>
              </w:rPr>
              <w:t>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AE4599">
            <w:pPr>
              <w:jc w:val="right"/>
              <w:rPr>
                <w:rFonts w:ascii="Arial" w:hAnsi="Arial" w:cs="Arial"/>
                <w:b/>
                <w:color w:val="000000"/>
                <w:sz w:val="16"/>
                <w:szCs w:val="16"/>
              </w:rPr>
            </w:pPr>
            <w:r>
              <w:rPr>
                <w:rFonts w:ascii="Arial" w:hAnsi="Arial" w:cs="Arial"/>
                <w:b/>
                <w:color w:val="000000"/>
                <w:sz w:val="16"/>
                <w:szCs w:val="16"/>
              </w:rPr>
              <w:t>Valor total Prêmio (</w:t>
            </w:r>
            <w:r w:rsidRPr="006C5D60">
              <w:rPr>
                <w:rFonts w:ascii="Arial" w:hAnsi="Arial" w:cs="Arial"/>
                <w:b/>
                <w:color w:val="000000"/>
                <w:sz w:val="16"/>
                <w:szCs w:val="16"/>
              </w:rPr>
              <w:t xml:space="preserve">itens 1 à </w:t>
            </w:r>
            <w:r>
              <w:rPr>
                <w:rFonts w:ascii="Arial" w:hAnsi="Arial" w:cs="Arial"/>
                <w:b/>
                <w:color w:val="000000"/>
                <w:sz w:val="16"/>
                <w:szCs w:val="16"/>
              </w:rPr>
              <w:t>2</w:t>
            </w:r>
            <w:r w:rsidR="00AE4599">
              <w:rPr>
                <w:rFonts w:ascii="Arial" w:hAnsi="Arial" w:cs="Arial"/>
                <w:b/>
                <w:color w:val="000000"/>
                <w:sz w:val="16"/>
                <w:szCs w:val="16"/>
              </w:rPr>
              <w:t>5</w:t>
            </w:r>
            <w:r>
              <w:rPr>
                <w:rFonts w:ascii="Arial" w:hAnsi="Arial" w:cs="Arial"/>
                <w:b/>
                <w:color w:val="000000"/>
                <w:sz w:val="16"/>
                <w:szCs w:val="16"/>
              </w:rPr>
              <w:t>)</w:t>
            </w:r>
            <w:r w:rsidRPr="007A3BDE">
              <w:rPr>
                <w:rFonts w:ascii="Arial" w:hAnsi="Arial" w:cs="Arial"/>
                <w:b/>
                <w:color w:val="000000"/>
                <w:sz w:val="16"/>
                <w:szCs w:val="16"/>
              </w:rPr>
              <w:t xml:space="preserve">: R$ </w:t>
            </w:r>
            <w:r w:rsidR="00325D81">
              <w:rPr>
                <w:rFonts w:ascii="Arial" w:hAnsi="Arial" w:cs="Arial"/>
                <w:b/>
                <w:color w:val="000000"/>
                <w:sz w:val="16"/>
                <w:szCs w:val="16"/>
              </w:rPr>
              <w:t>315</w:t>
            </w:r>
            <w:r>
              <w:rPr>
                <w:rFonts w:ascii="Arial" w:hAnsi="Arial" w:cs="Arial"/>
                <w:b/>
                <w:color w:val="000000"/>
                <w:sz w:val="16"/>
                <w:szCs w:val="16"/>
              </w:rPr>
              <w:t>.000,00</w:t>
            </w:r>
          </w:p>
        </w:tc>
      </w:tr>
      <w:tr w:rsidR="006B6BDD" w:rsidRPr="003E21C0" w:rsidTr="00B85DB7">
        <w:tc>
          <w:tcPr>
            <w:tcW w:w="9356" w:type="dxa"/>
            <w:gridSpan w:val="11"/>
            <w:shd w:val="clear" w:color="auto" w:fill="D9D9D9" w:themeFill="background1" w:themeFillShade="D9"/>
            <w:vAlign w:val="center"/>
          </w:tcPr>
          <w:p w:rsidR="006B6BDD" w:rsidRPr="007A3BDE" w:rsidRDefault="006B6BDD" w:rsidP="00AE4599">
            <w:pPr>
              <w:jc w:val="right"/>
              <w:rPr>
                <w:rFonts w:ascii="Arial" w:hAnsi="Arial" w:cs="Arial"/>
                <w:b/>
                <w:color w:val="000000"/>
                <w:sz w:val="16"/>
                <w:szCs w:val="16"/>
              </w:rPr>
            </w:pPr>
            <w:r>
              <w:rPr>
                <w:rFonts w:ascii="Arial" w:hAnsi="Arial" w:cs="Arial"/>
                <w:b/>
                <w:color w:val="000000"/>
                <w:sz w:val="16"/>
                <w:szCs w:val="16"/>
              </w:rPr>
              <w:t>Valor total Franquia + Prêmio (</w:t>
            </w:r>
            <w:r w:rsidRPr="006C5D60">
              <w:rPr>
                <w:rFonts w:ascii="Arial" w:hAnsi="Arial" w:cs="Arial"/>
                <w:b/>
                <w:color w:val="000000"/>
                <w:sz w:val="16"/>
                <w:szCs w:val="16"/>
              </w:rPr>
              <w:t xml:space="preserve">itens 1 à </w:t>
            </w:r>
            <w:r>
              <w:rPr>
                <w:rFonts w:ascii="Arial" w:hAnsi="Arial" w:cs="Arial"/>
                <w:b/>
                <w:color w:val="000000"/>
                <w:sz w:val="16"/>
                <w:szCs w:val="16"/>
              </w:rPr>
              <w:t>2</w:t>
            </w:r>
            <w:r w:rsidR="00AE4599">
              <w:rPr>
                <w:rFonts w:ascii="Arial" w:hAnsi="Arial" w:cs="Arial"/>
                <w:b/>
                <w:color w:val="000000"/>
                <w:sz w:val="16"/>
                <w:szCs w:val="16"/>
              </w:rPr>
              <w:t>5</w:t>
            </w:r>
            <w:r>
              <w:rPr>
                <w:rFonts w:ascii="Arial" w:hAnsi="Arial" w:cs="Arial"/>
                <w:b/>
                <w:color w:val="000000"/>
                <w:sz w:val="16"/>
                <w:szCs w:val="16"/>
              </w:rPr>
              <w:t>)</w:t>
            </w:r>
            <w:r w:rsidRPr="007A3BDE">
              <w:rPr>
                <w:rFonts w:ascii="Arial" w:hAnsi="Arial" w:cs="Arial"/>
                <w:b/>
                <w:color w:val="000000"/>
                <w:sz w:val="16"/>
                <w:szCs w:val="16"/>
              </w:rPr>
              <w:t xml:space="preserve">: R$ </w:t>
            </w:r>
            <w:r w:rsidR="00325D81">
              <w:rPr>
                <w:rFonts w:ascii="Arial" w:hAnsi="Arial" w:cs="Arial"/>
                <w:b/>
                <w:color w:val="000000"/>
                <w:sz w:val="16"/>
                <w:szCs w:val="16"/>
              </w:rPr>
              <w:t>346</w:t>
            </w:r>
            <w:r>
              <w:rPr>
                <w:rFonts w:ascii="Arial" w:hAnsi="Arial" w:cs="Arial"/>
                <w:b/>
                <w:color w:val="000000"/>
                <w:sz w:val="16"/>
                <w:szCs w:val="16"/>
              </w:rPr>
              <w:t>.</w:t>
            </w:r>
            <w:r w:rsidR="00325D81">
              <w:rPr>
                <w:rFonts w:ascii="Arial" w:hAnsi="Arial" w:cs="Arial"/>
                <w:b/>
                <w:color w:val="000000"/>
                <w:sz w:val="16"/>
                <w:szCs w:val="16"/>
              </w:rPr>
              <w:t>5</w:t>
            </w:r>
            <w:r>
              <w:rPr>
                <w:rFonts w:ascii="Arial" w:hAnsi="Arial" w:cs="Arial"/>
                <w:b/>
                <w:color w:val="000000"/>
                <w:sz w:val="16"/>
                <w:szCs w:val="16"/>
              </w:rPr>
              <w:t>00,00</w:t>
            </w:r>
          </w:p>
        </w:tc>
      </w:tr>
    </w:tbl>
    <w:p w:rsidR="00D95FC0" w:rsidRPr="00021EFF" w:rsidRDefault="00D95FC0" w:rsidP="00D95FC0">
      <w:pPr>
        <w:tabs>
          <w:tab w:val="left" w:pos="-3240"/>
        </w:tabs>
        <w:jc w:val="both"/>
        <w:rPr>
          <w:rFonts w:ascii="Arial" w:hAnsi="Arial" w:cs="Arial"/>
          <w:sz w:val="20"/>
          <w:szCs w:val="20"/>
        </w:rPr>
      </w:pPr>
    </w:p>
    <w:p w:rsidR="00D95FC0" w:rsidRDefault="00D95FC0" w:rsidP="00D95FC0">
      <w:pPr>
        <w:tabs>
          <w:tab w:val="left" w:pos="-3240"/>
        </w:tabs>
        <w:jc w:val="both"/>
        <w:rPr>
          <w:rFonts w:ascii="Arial" w:hAnsi="Arial" w:cs="Arial"/>
          <w:sz w:val="20"/>
          <w:szCs w:val="20"/>
        </w:rPr>
      </w:pPr>
      <w:r w:rsidRPr="00021EFF">
        <w:rPr>
          <w:rFonts w:ascii="Arial" w:hAnsi="Arial" w:cs="Arial"/>
          <w:sz w:val="20"/>
          <w:szCs w:val="20"/>
        </w:rPr>
        <w:tab/>
      </w:r>
      <w:r w:rsidR="00C01A95">
        <w:rPr>
          <w:rFonts w:ascii="Arial" w:hAnsi="Arial" w:cs="Arial"/>
          <w:sz w:val="20"/>
          <w:szCs w:val="20"/>
        </w:rPr>
        <w:t xml:space="preserve">Deverá ser inserido no sistema eletrônico </w:t>
      </w:r>
      <w:r w:rsidR="00C01A95" w:rsidRPr="00874174">
        <w:rPr>
          <w:rFonts w:ascii="Arial" w:hAnsi="Arial" w:cs="Arial"/>
          <w:b/>
          <w:sz w:val="20"/>
          <w:szCs w:val="20"/>
        </w:rPr>
        <w:t>Licitar Digital</w:t>
      </w:r>
      <w:r w:rsidR="00C01A95">
        <w:rPr>
          <w:rFonts w:ascii="Arial" w:hAnsi="Arial" w:cs="Arial"/>
          <w:sz w:val="20"/>
          <w:szCs w:val="20"/>
        </w:rPr>
        <w:t>, a proposta constando os valores</w:t>
      </w:r>
      <w:r w:rsidR="00275CD7">
        <w:rPr>
          <w:rFonts w:ascii="Arial" w:hAnsi="Arial" w:cs="Arial"/>
          <w:sz w:val="20"/>
          <w:szCs w:val="20"/>
        </w:rPr>
        <w:t xml:space="preserve"> totais</w:t>
      </w:r>
      <w:r w:rsidR="00C01A95">
        <w:rPr>
          <w:rFonts w:ascii="Arial" w:hAnsi="Arial" w:cs="Arial"/>
          <w:sz w:val="20"/>
          <w:szCs w:val="20"/>
        </w:rPr>
        <w:t xml:space="preserve"> dos seguintes </w:t>
      </w:r>
      <w:r w:rsidR="00275CD7">
        <w:rPr>
          <w:rFonts w:ascii="Arial" w:hAnsi="Arial" w:cs="Arial"/>
          <w:sz w:val="20"/>
          <w:szCs w:val="20"/>
        </w:rPr>
        <w:t>elementos</w:t>
      </w:r>
      <w:r w:rsidR="00245361">
        <w:rPr>
          <w:rFonts w:ascii="Arial" w:hAnsi="Arial" w:cs="Arial"/>
          <w:sz w:val="20"/>
          <w:szCs w:val="20"/>
        </w:rPr>
        <w:t>, conforme exemplo acima</w:t>
      </w:r>
      <w:r w:rsidR="00C01A95">
        <w:rPr>
          <w:rFonts w:ascii="Arial" w:hAnsi="Arial" w:cs="Arial"/>
          <w:sz w:val="20"/>
          <w:szCs w:val="20"/>
        </w:rPr>
        <w:t>:</w:t>
      </w:r>
    </w:p>
    <w:p w:rsidR="00C01A95" w:rsidRDefault="00C01A95" w:rsidP="00D95FC0">
      <w:pPr>
        <w:tabs>
          <w:tab w:val="left" w:pos="-3240"/>
        </w:tabs>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426"/>
        <w:gridCol w:w="5903"/>
        <w:gridCol w:w="3027"/>
      </w:tblGrid>
      <w:tr w:rsidR="00B674E7" w:rsidRPr="00245361" w:rsidTr="00777E92">
        <w:tc>
          <w:tcPr>
            <w:tcW w:w="9356" w:type="dxa"/>
            <w:gridSpan w:val="3"/>
            <w:shd w:val="clear" w:color="auto" w:fill="BFBFBF" w:themeFill="background1" w:themeFillShade="BF"/>
            <w:vAlign w:val="center"/>
          </w:tcPr>
          <w:p w:rsidR="00B674E7" w:rsidRDefault="00B674E7" w:rsidP="00777E92">
            <w:pPr>
              <w:jc w:val="center"/>
              <w:rPr>
                <w:rFonts w:ascii="Arial" w:hAnsi="Arial" w:cs="Arial"/>
                <w:b/>
                <w:sz w:val="16"/>
                <w:szCs w:val="16"/>
              </w:rPr>
            </w:pPr>
            <w:r>
              <w:rPr>
                <w:rFonts w:ascii="Arial" w:hAnsi="Arial" w:cs="Arial"/>
                <w:b/>
                <w:sz w:val="16"/>
                <w:szCs w:val="16"/>
              </w:rPr>
              <w:t xml:space="preserve">LOTE 1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SEM </w:t>
            </w:r>
            <w:r w:rsidRPr="004355DB">
              <w:rPr>
                <w:rFonts w:ascii="Arial" w:hAnsi="Arial" w:cs="Arial"/>
                <w:b/>
                <w:sz w:val="16"/>
                <w:szCs w:val="16"/>
              </w:rPr>
              <w:t>RESPONSABILIDADE CIVIL ÔNIBUS (RCO)</w:t>
            </w:r>
          </w:p>
        </w:tc>
      </w:tr>
      <w:tr w:rsidR="00B674E7" w:rsidRPr="00245361" w:rsidTr="00B674E7">
        <w:tc>
          <w:tcPr>
            <w:tcW w:w="426" w:type="dxa"/>
            <w:shd w:val="clear" w:color="auto" w:fill="D9D9D9" w:themeFill="background1" w:themeFillShade="D9"/>
            <w:vAlign w:val="center"/>
          </w:tcPr>
          <w:p w:rsidR="00B674E7" w:rsidRPr="00B47969" w:rsidRDefault="00B674E7" w:rsidP="00B47969">
            <w:pPr>
              <w:jc w:val="center"/>
              <w:rPr>
                <w:rFonts w:ascii="Arial" w:hAnsi="Arial" w:cs="Arial"/>
                <w:b/>
                <w:sz w:val="16"/>
                <w:szCs w:val="16"/>
              </w:rPr>
            </w:pPr>
            <w:r w:rsidRPr="00B47969">
              <w:rPr>
                <w:rFonts w:ascii="Arial" w:hAnsi="Arial" w:cs="Arial"/>
                <w:b/>
                <w:sz w:val="16"/>
                <w:szCs w:val="16"/>
              </w:rPr>
              <w:t>Nº</w:t>
            </w:r>
          </w:p>
        </w:tc>
        <w:tc>
          <w:tcPr>
            <w:tcW w:w="5903" w:type="dxa"/>
            <w:shd w:val="clear" w:color="auto" w:fill="D9D9D9" w:themeFill="background1" w:themeFillShade="D9"/>
            <w:vAlign w:val="center"/>
          </w:tcPr>
          <w:p w:rsidR="00B674E7" w:rsidRPr="00B47969" w:rsidRDefault="00B674E7" w:rsidP="00B47969">
            <w:pPr>
              <w:jc w:val="center"/>
              <w:rPr>
                <w:rFonts w:ascii="Arial" w:hAnsi="Arial" w:cs="Arial"/>
                <w:b/>
                <w:sz w:val="16"/>
                <w:szCs w:val="16"/>
              </w:rPr>
            </w:pPr>
            <w:r w:rsidRPr="00B47969">
              <w:rPr>
                <w:rFonts w:ascii="Arial" w:hAnsi="Arial" w:cs="Arial"/>
                <w:b/>
                <w:sz w:val="16"/>
                <w:szCs w:val="16"/>
              </w:rPr>
              <w:t>Item</w:t>
            </w:r>
          </w:p>
        </w:tc>
        <w:tc>
          <w:tcPr>
            <w:tcW w:w="3027" w:type="dxa"/>
            <w:shd w:val="clear" w:color="auto" w:fill="D9D9D9" w:themeFill="background1" w:themeFillShade="D9"/>
            <w:vAlign w:val="center"/>
          </w:tcPr>
          <w:p w:rsidR="00B674E7" w:rsidRPr="00B47969" w:rsidRDefault="00B674E7" w:rsidP="00B47969">
            <w:pPr>
              <w:tabs>
                <w:tab w:val="left" w:pos="-3240"/>
              </w:tabs>
              <w:jc w:val="center"/>
              <w:rPr>
                <w:rFonts w:ascii="Arial" w:hAnsi="Arial" w:cs="Arial"/>
                <w:b/>
                <w:sz w:val="16"/>
                <w:szCs w:val="16"/>
              </w:rPr>
            </w:pPr>
            <w:r w:rsidRPr="00B47969">
              <w:rPr>
                <w:rFonts w:ascii="Arial" w:hAnsi="Arial" w:cs="Arial"/>
                <w:b/>
                <w:sz w:val="16"/>
                <w:szCs w:val="16"/>
              </w:rPr>
              <w:t>Valor total</w:t>
            </w:r>
          </w:p>
        </w:tc>
      </w:tr>
      <w:tr w:rsidR="00B674E7" w:rsidRPr="00245361" w:rsidTr="00626B25">
        <w:tc>
          <w:tcPr>
            <w:tcW w:w="426" w:type="dxa"/>
            <w:vAlign w:val="center"/>
          </w:tcPr>
          <w:p w:rsidR="00B674E7" w:rsidRPr="00245361" w:rsidRDefault="00B674E7" w:rsidP="00626B25">
            <w:pPr>
              <w:tabs>
                <w:tab w:val="left" w:pos="-3240"/>
              </w:tabs>
              <w:jc w:val="center"/>
              <w:rPr>
                <w:rFonts w:ascii="Arial" w:hAnsi="Arial" w:cs="Arial"/>
                <w:sz w:val="16"/>
                <w:szCs w:val="16"/>
              </w:rPr>
            </w:pPr>
            <w:r>
              <w:rPr>
                <w:rFonts w:ascii="Arial" w:hAnsi="Arial" w:cs="Arial"/>
                <w:sz w:val="16"/>
                <w:szCs w:val="16"/>
              </w:rPr>
              <w:t>1</w:t>
            </w:r>
          </w:p>
        </w:tc>
        <w:tc>
          <w:tcPr>
            <w:tcW w:w="5903" w:type="dxa"/>
            <w:vAlign w:val="center"/>
          </w:tcPr>
          <w:p w:rsidR="00B674E7" w:rsidRPr="00245361" w:rsidRDefault="00B674E7" w:rsidP="004F44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Franquia (itens 1 à </w:t>
            </w:r>
            <w:r w:rsidR="004F44B9">
              <w:rPr>
                <w:rFonts w:ascii="Arial" w:hAnsi="Arial" w:cs="Arial"/>
                <w:b/>
                <w:sz w:val="16"/>
                <w:szCs w:val="16"/>
              </w:rPr>
              <w:t>81</w:t>
            </w:r>
            <w:r w:rsidRPr="00366E84">
              <w:rPr>
                <w:rFonts w:ascii="Arial" w:hAnsi="Arial" w:cs="Arial"/>
                <w:b/>
                <w:sz w:val="16"/>
                <w:szCs w:val="16"/>
              </w:rPr>
              <w:t>)</w:t>
            </w:r>
          </w:p>
        </w:tc>
        <w:tc>
          <w:tcPr>
            <w:tcW w:w="3027" w:type="dxa"/>
            <w:vAlign w:val="center"/>
          </w:tcPr>
          <w:p w:rsidR="00B674E7" w:rsidRPr="00245361" w:rsidRDefault="00B674E7" w:rsidP="00626B25">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Pr>
                <w:rFonts w:ascii="Arial" w:hAnsi="Arial" w:cs="Arial"/>
                <w:b/>
                <w:color w:val="000000"/>
                <w:sz w:val="16"/>
                <w:szCs w:val="16"/>
              </w:rPr>
              <w:t>36.000,00</w:t>
            </w:r>
          </w:p>
        </w:tc>
      </w:tr>
      <w:tr w:rsidR="00B674E7" w:rsidRPr="00245361" w:rsidTr="00284727">
        <w:tc>
          <w:tcPr>
            <w:tcW w:w="426" w:type="dxa"/>
            <w:shd w:val="clear" w:color="auto" w:fill="F2F2F2" w:themeFill="background1" w:themeFillShade="F2"/>
            <w:vAlign w:val="center"/>
          </w:tcPr>
          <w:p w:rsidR="00B674E7" w:rsidRPr="00245361" w:rsidRDefault="00B674E7" w:rsidP="00626B25">
            <w:pPr>
              <w:tabs>
                <w:tab w:val="left" w:pos="-3240"/>
              </w:tabs>
              <w:jc w:val="center"/>
              <w:rPr>
                <w:rFonts w:ascii="Arial" w:hAnsi="Arial" w:cs="Arial"/>
                <w:sz w:val="16"/>
                <w:szCs w:val="16"/>
              </w:rPr>
            </w:pPr>
            <w:r>
              <w:rPr>
                <w:rFonts w:ascii="Arial" w:hAnsi="Arial" w:cs="Arial"/>
                <w:sz w:val="16"/>
                <w:szCs w:val="16"/>
              </w:rPr>
              <w:t>2</w:t>
            </w:r>
          </w:p>
        </w:tc>
        <w:tc>
          <w:tcPr>
            <w:tcW w:w="5903" w:type="dxa"/>
            <w:shd w:val="clear" w:color="auto" w:fill="F2F2F2" w:themeFill="background1" w:themeFillShade="F2"/>
            <w:vAlign w:val="center"/>
          </w:tcPr>
          <w:p w:rsidR="00B674E7" w:rsidRPr="00245361" w:rsidRDefault="00B674E7" w:rsidP="004F44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Prêmio (itens 1 à </w:t>
            </w:r>
            <w:r w:rsidR="004F44B9">
              <w:rPr>
                <w:rFonts w:ascii="Arial" w:hAnsi="Arial" w:cs="Arial"/>
                <w:b/>
                <w:sz w:val="16"/>
                <w:szCs w:val="16"/>
              </w:rPr>
              <w:t>81</w:t>
            </w:r>
            <w:r w:rsidRPr="00366E84">
              <w:rPr>
                <w:rFonts w:ascii="Arial" w:hAnsi="Arial" w:cs="Arial"/>
                <w:b/>
                <w:sz w:val="16"/>
                <w:szCs w:val="16"/>
              </w:rPr>
              <w:t>)</w:t>
            </w:r>
          </w:p>
        </w:tc>
        <w:tc>
          <w:tcPr>
            <w:tcW w:w="3027" w:type="dxa"/>
            <w:shd w:val="clear" w:color="auto" w:fill="F2F2F2" w:themeFill="background1" w:themeFillShade="F2"/>
            <w:vAlign w:val="center"/>
          </w:tcPr>
          <w:p w:rsidR="00B674E7" w:rsidRPr="00245361" w:rsidRDefault="00B674E7" w:rsidP="00626B25">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Pr>
                <w:rFonts w:ascii="Arial" w:hAnsi="Arial" w:cs="Arial"/>
                <w:b/>
                <w:color w:val="000000"/>
                <w:sz w:val="16"/>
                <w:szCs w:val="16"/>
              </w:rPr>
              <w:t>360.000,00</w:t>
            </w:r>
          </w:p>
        </w:tc>
      </w:tr>
      <w:tr w:rsidR="00B674E7" w:rsidRPr="00245361" w:rsidTr="00626B25">
        <w:tc>
          <w:tcPr>
            <w:tcW w:w="426" w:type="dxa"/>
            <w:vAlign w:val="center"/>
          </w:tcPr>
          <w:p w:rsidR="00B674E7" w:rsidRPr="00245361" w:rsidRDefault="00B674E7" w:rsidP="00626B25">
            <w:pPr>
              <w:tabs>
                <w:tab w:val="left" w:pos="-3240"/>
              </w:tabs>
              <w:jc w:val="center"/>
              <w:rPr>
                <w:rFonts w:ascii="Arial" w:hAnsi="Arial" w:cs="Arial"/>
                <w:sz w:val="16"/>
                <w:szCs w:val="16"/>
              </w:rPr>
            </w:pPr>
            <w:r>
              <w:rPr>
                <w:rFonts w:ascii="Arial" w:hAnsi="Arial" w:cs="Arial"/>
                <w:sz w:val="16"/>
                <w:szCs w:val="16"/>
              </w:rPr>
              <w:t>3</w:t>
            </w:r>
          </w:p>
        </w:tc>
        <w:tc>
          <w:tcPr>
            <w:tcW w:w="5903" w:type="dxa"/>
            <w:vAlign w:val="center"/>
          </w:tcPr>
          <w:p w:rsidR="00B674E7" w:rsidRPr="00245361" w:rsidRDefault="00B674E7" w:rsidP="004F44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Franquia (Reserva (Cota) para Futuras Inclusões – item </w:t>
            </w:r>
            <w:r w:rsidR="004F44B9">
              <w:rPr>
                <w:rFonts w:ascii="Arial" w:hAnsi="Arial" w:cs="Arial"/>
                <w:b/>
                <w:sz w:val="16"/>
                <w:szCs w:val="16"/>
              </w:rPr>
              <w:t>82</w:t>
            </w:r>
            <w:r w:rsidRPr="00366E84">
              <w:rPr>
                <w:rFonts w:ascii="Arial" w:hAnsi="Arial" w:cs="Arial"/>
                <w:b/>
                <w:sz w:val="16"/>
                <w:szCs w:val="16"/>
              </w:rPr>
              <w:t>)</w:t>
            </w:r>
          </w:p>
        </w:tc>
        <w:tc>
          <w:tcPr>
            <w:tcW w:w="3027" w:type="dxa"/>
            <w:vAlign w:val="center"/>
          </w:tcPr>
          <w:p w:rsidR="00B674E7" w:rsidRPr="00245361" w:rsidRDefault="00B674E7" w:rsidP="00626B25">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Pr>
                <w:rFonts w:ascii="Arial" w:hAnsi="Arial" w:cs="Arial"/>
                <w:b/>
                <w:color w:val="000000"/>
                <w:sz w:val="16"/>
                <w:szCs w:val="16"/>
              </w:rPr>
              <w:t>18.000,00</w:t>
            </w:r>
          </w:p>
        </w:tc>
      </w:tr>
      <w:tr w:rsidR="00B674E7" w:rsidRPr="00245361" w:rsidTr="00284727">
        <w:tc>
          <w:tcPr>
            <w:tcW w:w="426" w:type="dxa"/>
            <w:shd w:val="clear" w:color="auto" w:fill="F2F2F2" w:themeFill="background1" w:themeFillShade="F2"/>
            <w:vAlign w:val="center"/>
          </w:tcPr>
          <w:p w:rsidR="00B674E7" w:rsidRPr="00245361" w:rsidRDefault="00B674E7" w:rsidP="00626B25">
            <w:pPr>
              <w:tabs>
                <w:tab w:val="left" w:pos="-3240"/>
              </w:tabs>
              <w:jc w:val="center"/>
              <w:rPr>
                <w:rFonts w:ascii="Arial" w:hAnsi="Arial" w:cs="Arial"/>
                <w:sz w:val="16"/>
                <w:szCs w:val="16"/>
              </w:rPr>
            </w:pPr>
            <w:r>
              <w:rPr>
                <w:rFonts w:ascii="Arial" w:hAnsi="Arial" w:cs="Arial"/>
                <w:sz w:val="16"/>
                <w:szCs w:val="16"/>
              </w:rPr>
              <w:t>4</w:t>
            </w:r>
          </w:p>
        </w:tc>
        <w:tc>
          <w:tcPr>
            <w:tcW w:w="5903" w:type="dxa"/>
            <w:shd w:val="clear" w:color="auto" w:fill="F2F2F2" w:themeFill="background1" w:themeFillShade="F2"/>
            <w:vAlign w:val="center"/>
          </w:tcPr>
          <w:p w:rsidR="00B674E7" w:rsidRPr="00245361" w:rsidRDefault="00B674E7" w:rsidP="004F44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Prêmio (Reserva (Cota) para Futuras Inclusões – item </w:t>
            </w:r>
            <w:r w:rsidR="004F44B9">
              <w:rPr>
                <w:rFonts w:ascii="Arial" w:hAnsi="Arial" w:cs="Arial"/>
                <w:b/>
                <w:sz w:val="16"/>
                <w:szCs w:val="16"/>
              </w:rPr>
              <w:t>82</w:t>
            </w:r>
            <w:r w:rsidRPr="00366E84">
              <w:rPr>
                <w:rFonts w:ascii="Arial" w:hAnsi="Arial" w:cs="Arial"/>
                <w:b/>
                <w:sz w:val="16"/>
                <w:szCs w:val="16"/>
              </w:rPr>
              <w:t>)</w:t>
            </w:r>
          </w:p>
        </w:tc>
        <w:tc>
          <w:tcPr>
            <w:tcW w:w="3027" w:type="dxa"/>
            <w:shd w:val="clear" w:color="auto" w:fill="F2F2F2" w:themeFill="background1" w:themeFillShade="F2"/>
            <w:vAlign w:val="center"/>
          </w:tcPr>
          <w:p w:rsidR="00B674E7" w:rsidRPr="00245361" w:rsidRDefault="00B674E7" w:rsidP="00626B25">
            <w:pPr>
              <w:tabs>
                <w:tab w:val="left" w:pos="-3240"/>
              </w:tabs>
              <w:jc w:val="center"/>
              <w:rPr>
                <w:rFonts w:ascii="Arial" w:hAnsi="Arial" w:cs="Arial"/>
                <w:sz w:val="16"/>
                <w:szCs w:val="16"/>
              </w:rPr>
            </w:pPr>
            <w:r w:rsidRPr="007A3BDE">
              <w:rPr>
                <w:rFonts w:ascii="Arial" w:hAnsi="Arial" w:cs="Arial"/>
                <w:b/>
                <w:color w:val="000000"/>
                <w:sz w:val="16"/>
                <w:szCs w:val="16"/>
              </w:rPr>
              <w:t>R$</w:t>
            </w:r>
            <w:r>
              <w:rPr>
                <w:rFonts w:ascii="Arial" w:hAnsi="Arial" w:cs="Arial"/>
                <w:b/>
                <w:color w:val="000000"/>
                <w:sz w:val="16"/>
                <w:szCs w:val="16"/>
              </w:rPr>
              <w:t xml:space="preserve"> 180.000,00</w:t>
            </w:r>
          </w:p>
        </w:tc>
      </w:tr>
      <w:tr w:rsidR="00B674E7" w:rsidRPr="00245361" w:rsidTr="00626B25">
        <w:tc>
          <w:tcPr>
            <w:tcW w:w="426" w:type="dxa"/>
            <w:vAlign w:val="center"/>
          </w:tcPr>
          <w:p w:rsidR="00B674E7" w:rsidRPr="00245361" w:rsidRDefault="00B674E7" w:rsidP="00626B25">
            <w:pPr>
              <w:tabs>
                <w:tab w:val="left" w:pos="-3240"/>
              </w:tabs>
              <w:jc w:val="center"/>
              <w:rPr>
                <w:rFonts w:ascii="Arial" w:hAnsi="Arial" w:cs="Arial"/>
                <w:sz w:val="16"/>
                <w:szCs w:val="16"/>
              </w:rPr>
            </w:pPr>
            <w:r>
              <w:rPr>
                <w:rFonts w:ascii="Arial" w:hAnsi="Arial" w:cs="Arial"/>
                <w:sz w:val="16"/>
                <w:szCs w:val="16"/>
              </w:rPr>
              <w:t>5</w:t>
            </w:r>
          </w:p>
        </w:tc>
        <w:tc>
          <w:tcPr>
            <w:tcW w:w="5903" w:type="dxa"/>
            <w:vAlign w:val="center"/>
          </w:tcPr>
          <w:p w:rsidR="00B674E7" w:rsidRPr="00245361" w:rsidRDefault="00B674E7" w:rsidP="00CF5EB9">
            <w:pPr>
              <w:tabs>
                <w:tab w:val="left" w:pos="-3240"/>
              </w:tabs>
              <w:jc w:val="both"/>
              <w:rPr>
                <w:rFonts w:ascii="Arial" w:hAnsi="Arial" w:cs="Arial"/>
                <w:sz w:val="16"/>
                <w:szCs w:val="16"/>
              </w:rPr>
            </w:pPr>
            <w:r w:rsidRPr="00245361">
              <w:rPr>
                <w:rFonts w:ascii="Arial" w:hAnsi="Arial" w:cs="Arial"/>
                <w:sz w:val="16"/>
                <w:szCs w:val="16"/>
              </w:rPr>
              <w:t xml:space="preserve">Valor </w:t>
            </w:r>
            <w:r w:rsidRPr="00366E84">
              <w:rPr>
                <w:rFonts w:ascii="Arial" w:hAnsi="Arial" w:cs="Arial"/>
                <w:b/>
                <w:sz w:val="16"/>
                <w:szCs w:val="16"/>
              </w:rPr>
              <w:t>global</w:t>
            </w:r>
            <w:r>
              <w:rPr>
                <w:rFonts w:ascii="Arial" w:hAnsi="Arial" w:cs="Arial"/>
                <w:sz w:val="16"/>
                <w:szCs w:val="16"/>
              </w:rPr>
              <w:t xml:space="preserve"> d</w:t>
            </w:r>
            <w:r w:rsidR="00CF5EB9">
              <w:rPr>
                <w:rFonts w:ascii="Arial" w:hAnsi="Arial" w:cs="Arial"/>
                <w:sz w:val="16"/>
                <w:szCs w:val="16"/>
              </w:rPr>
              <w:t>o</w:t>
            </w:r>
            <w:r>
              <w:rPr>
                <w:rFonts w:ascii="Arial" w:hAnsi="Arial" w:cs="Arial"/>
                <w:sz w:val="16"/>
                <w:szCs w:val="16"/>
              </w:rPr>
              <w:t xml:space="preserve"> </w:t>
            </w:r>
            <w:r w:rsidR="00CF5EB9">
              <w:rPr>
                <w:rFonts w:ascii="Arial" w:hAnsi="Arial" w:cs="Arial"/>
                <w:b/>
                <w:sz w:val="16"/>
                <w:szCs w:val="16"/>
              </w:rPr>
              <w:t>Lote 1</w:t>
            </w:r>
            <w:r w:rsidRPr="00366E84">
              <w:rPr>
                <w:rFonts w:ascii="Arial" w:hAnsi="Arial" w:cs="Arial"/>
                <w:b/>
                <w:sz w:val="16"/>
                <w:szCs w:val="16"/>
              </w:rPr>
              <w:t xml:space="preserve"> (Franquia + Prêmio (itens 1 à </w:t>
            </w:r>
            <w:r w:rsidR="00CF5EB9">
              <w:rPr>
                <w:rFonts w:ascii="Arial" w:hAnsi="Arial" w:cs="Arial"/>
                <w:b/>
                <w:sz w:val="16"/>
                <w:szCs w:val="16"/>
              </w:rPr>
              <w:t>82</w:t>
            </w:r>
            <w:r w:rsidRPr="00366E84">
              <w:rPr>
                <w:rFonts w:ascii="Arial" w:hAnsi="Arial" w:cs="Arial"/>
                <w:b/>
                <w:sz w:val="16"/>
                <w:szCs w:val="16"/>
              </w:rPr>
              <w:t>))</w:t>
            </w:r>
          </w:p>
        </w:tc>
        <w:tc>
          <w:tcPr>
            <w:tcW w:w="3027" w:type="dxa"/>
            <w:vAlign w:val="center"/>
          </w:tcPr>
          <w:p w:rsidR="00B674E7" w:rsidRPr="00245361" w:rsidRDefault="00B674E7" w:rsidP="00626B25">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Pr>
                <w:rFonts w:ascii="Arial" w:hAnsi="Arial" w:cs="Arial"/>
                <w:b/>
                <w:color w:val="000000"/>
                <w:sz w:val="16"/>
                <w:szCs w:val="16"/>
              </w:rPr>
              <w:t>594.000,00</w:t>
            </w:r>
          </w:p>
        </w:tc>
      </w:tr>
    </w:tbl>
    <w:p w:rsidR="00275CD7" w:rsidRDefault="00275CD7" w:rsidP="00D95FC0">
      <w:pPr>
        <w:tabs>
          <w:tab w:val="left" w:pos="-3240"/>
        </w:tabs>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426"/>
        <w:gridCol w:w="5903"/>
        <w:gridCol w:w="3027"/>
      </w:tblGrid>
      <w:tr w:rsidR="00CF5EB9" w:rsidRPr="00245361" w:rsidTr="00777E92">
        <w:tc>
          <w:tcPr>
            <w:tcW w:w="9356" w:type="dxa"/>
            <w:gridSpan w:val="3"/>
            <w:shd w:val="clear" w:color="auto" w:fill="BFBFBF" w:themeFill="background1" w:themeFillShade="BF"/>
            <w:vAlign w:val="center"/>
          </w:tcPr>
          <w:p w:rsidR="00CF5EB9" w:rsidRDefault="00CF5EB9" w:rsidP="00777E92">
            <w:pPr>
              <w:jc w:val="center"/>
              <w:rPr>
                <w:rFonts w:ascii="Arial" w:hAnsi="Arial" w:cs="Arial"/>
                <w:b/>
                <w:sz w:val="16"/>
                <w:szCs w:val="16"/>
              </w:rPr>
            </w:pPr>
            <w:r>
              <w:rPr>
                <w:rFonts w:ascii="Arial" w:hAnsi="Arial" w:cs="Arial"/>
                <w:b/>
                <w:sz w:val="16"/>
                <w:szCs w:val="16"/>
              </w:rPr>
              <w:t xml:space="preserve">LOTE 2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COM </w:t>
            </w:r>
            <w:r w:rsidRPr="004355DB">
              <w:rPr>
                <w:rFonts w:ascii="Arial" w:hAnsi="Arial" w:cs="Arial"/>
                <w:b/>
                <w:sz w:val="16"/>
                <w:szCs w:val="16"/>
              </w:rPr>
              <w:t>RESPONSABILIDADE CIVIL ÔNIBUS (RCO)</w:t>
            </w:r>
          </w:p>
        </w:tc>
      </w:tr>
      <w:tr w:rsidR="00CF5EB9" w:rsidRPr="00245361" w:rsidTr="00777E92">
        <w:tc>
          <w:tcPr>
            <w:tcW w:w="426" w:type="dxa"/>
            <w:shd w:val="clear" w:color="auto" w:fill="D9D9D9" w:themeFill="background1" w:themeFillShade="D9"/>
            <w:vAlign w:val="center"/>
          </w:tcPr>
          <w:p w:rsidR="00CF5EB9" w:rsidRPr="00B47969" w:rsidRDefault="00CF5EB9" w:rsidP="00777E92">
            <w:pPr>
              <w:jc w:val="center"/>
              <w:rPr>
                <w:rFonts w:ascii="Arial" w:hAnsi="Arial" w:cs="Arial"/>
                <w:b/>
                <w:sz w:val="16"/>
                <w:szCs w:val="16"/>
              </w:rPr>
            </w:pPr>
            <w:r w:rsidRPr="00B47969">
              <w:rPr>
                <w:rFonts w:ascii="Arial" w:hAnsi="Arial" w:cs="Arial"/>
                <w:b/>
                <w:sz w:val="16"/>
                <w:szCs w:val="16"/>
              </w:rPr>
              <w:t>Nº</w:t>
            </w:r>
          </w:p>
        </w:tc>
        <w:tc>
          <w:tcPr>
            <w:tcW w:w="5903" w:type="dxa"/>
            <w:shd w:val="clear" w:color="auto" w:fill="D9D9D9" w:themeFill="background1" w:themeFillShade="D9"/>
            <w:vAlign w:val="center"/>
          </w:tcPr>
          <w:p w:rsidR="00CF5EB9" w:rsidRPr="00B47969" w:rsidRDefault="00CF5EB9" w:rsidP="00777E92">
            <w:pPr>
              <w:jc w:val="center"/>
              <w:rPr>
                <w:rFonts w:ascii="Arial" w:hAnsi="Arial" w:cs="Arial"/>
                <w:b/>
                <w:sz w:val="16"/>
                <w:szCs w:val="16"/>
              </w:rPr>
            </w:pPr>
            <w:r w:rsidRPr="00B47969">
              <w:rPr>
                <w:rFonts w:ascii="Arial" w:hAnsi="Arial" w:cs="Arial"/>
                <w:b/>
                <w:sz w:val="16"/>
                <w:szCs w:val="16"/>
              </w:rPr>
              <w:t>Item</w:t>
            </w:r>
          </w:p>
        </w:tc>
        <w:tc>
          <w:tcPr>
            <w:tcW w:w="3027" w:type="dxa"/>
            <w:shd w:val="clear" w:color="auto" w:fill="D9D9D9" w:themeFill="background1" w:themeFillShade="D9"/>
            <w:vAlign w:val="center"/>
          </w:tcPr>
          <w:p w:rsidR="00CF5EB9" w:rsidRPr="00B47969" w:rsidRDefault="00CF5EB9" w:rsidP="00777E92">
            <w:pPr>
              <w:tabs>
                <w:tab w:val="left" w:pos="-3240"/>
              </w:tabs>
              <w:jc w:val="center"/>
              <w:rPr>
                <w:rFonts w:ascii="Arial" w:hAnsi="Arial" w:cs="Arial"/>
                <w:b/>
                <w:sz w:val="16"/>
                <w:szCs w:val="16"/>
              </w:rPr>
            </w:pPr>
            <w:r w:rsidRPr="00B47969">
              <w:rPr>
                <w:rFonts w:ascii="Arial" w:hAnsi="Arial" w:cs="Arial"/>
                <w:b/>
                <w:sz w:val="16"/>
                <w:szCs w:val="16"/>
              </w:rPr>
              <w:t>Valor total</w:t>
            </w:r>
          </w:p>
        </w:tc>
      </w:tr>
      <w:tr w:rsidR="00CF5EB9" w:rsidRPr="00245361" w:rsidTr="00777E92">
        <w:tc>
          <w:tcPr>
            <w:tcW w:w="426" w:type="dxa"/>
            <w:vAlign w:val="center"/>
          </w:tcPr>
          <w:p w:rsidR="00CF5EB9" w:rsidRPr="00245361" w:rsidRDefault="00CF5EB9" w:rsidP="00777E92">
            <w:pPr>
              <w:tabs>
                <w:tab w:val="left" w:pos="-3240"/>
              </w:tabs>
              <w:jc w:val="center"/>
              <w:rPr>
                <w:rFonts w:ascii="Arial" w:hAnsi="Arial" w:cs="Arial"/>
                <w:sz w:val="16"/>
                <w:szCs w:val="16"/>
              </w:rPr>
            </w:pPr>
            <w:r>
              <w:rPr>
                <w:rFonts w:ascii="Arial" w:hAnsi="Arial" w:cs="Arial"/>
                <w:sz w:val="16"/>
                <w:szCs w:val="16"/>
              </w:rPr>
              <w:t>1</w:t>
            </w:r>
          </w:p>
        </w:tc>
        <w:tc>
          <w:tcPr>
            <w:tcW w:w="5903" w:type="dxa"/>
            <w:vAlign w:val="center"/>
          </w:tcPr>
          <w:p w:rsidR="00CF5EB9" w:rsidRPr="00245361" w:rsidRDefault="00CF5EB9" w:rsidP="00CF5E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Franquia (itens </w:t>
            </w:r>
            <w:r>
              <w:rPr>
                <w:rFonts w:ascii="Arial" w:hAnsi="Arial" w:cs="Arial"/>
                <w:b/>
                <w:sz w:val="16"/>
                <w:szCs w:val="16"/>
              </w:rPr>
              <w:t>1</w:t>
            </w:r>
            <w:r w:rsidRPr="00366E84">
              <w:rPr>
                <w:rFonts w:ascii="Arial" w:hAnsi="Arial" w:cs="Arial"/>
                <w:b/>
                <w:sz w:val="16"/>
                <w:szCs w:val="16"/>
              </w:rPr>
              <w:t xml:space="preserve"> à </w:t>
            </w:r>
            <w:r>
              <w:rPr>
                <w:rFonts w:ascii="Arial" w:hAnsi="Arial" w:cs="Arial"/>
                <w:b/>
                <w:sz w:val="16"/>
                <w:szCs w:val="16"/>
              </w:rPr>
              <w:t>24</w:t>
            </w:r>
            <w:r w:rsidRPr="00366E84">
              <w:rPr>
                <w:rFonts w:ascii="Arial" w:hAnsi="Arial" w:cs="Arial"/>
                <w:b/>
                <w:sz w:val="16"/>
                <w:szCs w:val="16"/>
              </w:rPr>
              <w:t>)</w:t>
            </w:r>
          </w:p>
        </w:tc>
        <w:tc>
          <w:tcPr>
            <w:tcW w:w="3027" w:type="dxa"/>
            <w:vAlign w:val="center"/>
          </w:tcPr>
          <w:p w:rsidR="00CF5EB9" w:rsidRPr="00245361" w:rsidRDefault="00CF5EB9" w:rsidP="00777E92">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sidR="00AE4599">
              <w:rPr>
                <w:rFonts w:ascii="Arial" w:hAnsi="Arial" w:cs="Arial"/>
                <w:b/>
                <w:color w:val="000000"/>
                <w:sz w:val="16"/>
                <w:szCs w:val="16"/>
              </w:rPr>
              <w:t>21.000,00</w:t>
            </w:r>
          </w:p>
        </w:tc>
      </w:tr>
      <w:tr w:rsidR="00CF5EB9" w:rsidRPr="00245361" w:rsidTr="00777E92">
        <w:tc>
          <w:tcPr>
            <w:tcW w:w="426" w:type="dxa"/>
            <w:shd w:val="clear" w:color="auto" w:fill="F2F2F2" w:themeFill="background1" w:themeFillShade="F2"/>
            <w:vAlign w:val="center"/>
          </w:tcPr>
          <w:p w:rsidR="00CF5EB9" w:rsidRPr="00245361" w:rsidRDefault="00CF5EB9" w:rsidP="00777E92">
            <w:pPr>
              <w:tabs>
                <w:tab w:val="left" w:pos="-3240"/>
              </w:tabs>
              <w:jc w:val="center"/>
              <w:rPr>
                <w:rFonts w:ascii="Arial" w:hAnsi="Arial" w:cs="Arial"/>
                <w:sz w:val="16"/>
                <w:szCs w:val="16"/>
              </w:rPr>
            </w:pPr>
            <w:r>
              <w:rPr>
                <w:rFonts w:ascii="Arial" w:hAnsi="Arial" w:cs="Arial"/>
                <w:sz w:val="16"/>
                <w:szCs w:val="16"/>
              </w:rPr>
              <w:t>2</w:t>
            </w:r>
          </w:p>
        </w:tc>
        <w:tc>
          <w:tcPr>
            <w:tcW w:w="5903" w:type="dxa"/>
            <w:shd w:val="clear" w:color="auto" w:fill="F2F2F2" w:themeFill="background1" w:themeFillShade="F2"/>
            <w:vAlign w:val="center"/>
          </w:tcPr>
          <w:p w:rsidR="00CF5EB9" w:rsidRPr="00245361" w:rsidRDefault="00CF5EB9" w:rsidP="00CF5E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Prêmio (itens 1 à </w:t>
            </w:r>
            <w:r>
              <w:rPr>
                <w:rFonts w:ascii="Arial" w:hAnsi="Arial" w:cs="Arial"/>
                <w:b/>
                <w:sz w:val="16"/>
                <w:szCs w:val="16"/>
              </w:rPr>
              <w:t>24</w:t>
            </w:r>
            <w:r w:rsidRPr="00366E84">
              <w:rPr>
                <w:rFonts w:ascii="Arial" w:hAnsi="Arial" w:cs="Arial"/>
                <w:b/>
                <w:sz w:val="16"/>
                <w:szCs w:val="16"/>
              </w:rPr>
              <w:t>)</w:t>
            </w:r>
          </w:p>
        </w:tc>
        <w:tc>
          <w:tcPr>
            <w:tcW w:w="3027" w:type="dxa"/>
            <w:shd w:val="clear" w:color="auto" w:fill="F2F2F2" w:themeFill="background1" w:themeFillShade="F2"/>
            <w:vAlign w:val="center"/>
          </w:tcPr>
          <w:p w:rsidR="00CF5EB9" w:rsidRPr="00245361" w:rsidRDefault="00CF5EB9" w:rsidP="00777E92">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sidR="00AE4599">
              <w:rPr>
                <w:rFonts w:ascii="Arial" w:hAnsi="Arial" w:cs="Arial"/>
                <w:b/>
                <w:color w:val="000000"/>
                <w:sz w:val="16"/>
                <w:szCs w:val="16"/>
              </w:rPr>
              <w:t>210.000,00</w:t>
            </w:r>
          </w:p>
        </w:tc>
      </w:tr>
      <w:tr w:rsidR="00CF5EB9" w:rsidRPr="00245361" w:rsidTr="00777E92">
        <w:tc>
          <w:tcPr>
            <w:tcW w:w="426" w:type="dxa"/>
            <w:vAlign w:val="center"/>
          </w:tcPr>
          <w:p w:rsidR="00CF5EB9" w:rsidRPr="00245361" w:rsidRDefault="00CF5EB9" w:rsidP="00777E92">
            <w:pPr>
              <w:tabs>
                <w:tab w:val="left" w:pos="-3240"/>
              </w:tabs>
              <w:jc w:val="center"/>
              <w:rPr>
                <w:rFonts w:ascii="Arial" w:hAnsi="Arial" w:cs="Arial"/>
                <w:sz w:val="16"/>
                <w:szCs w:val="16"/>
              </w:rPr>
            </w:pPr>
            <w:r>
              <w:rPr>
                <w:rFonts w:ascii="Arial" w:hAnsi="Arial" w:cs="Arial"/>
                <w:sz w:val="16"/>
                <w:szCs w:val="16"/>
              </w:rPr>
              <w:t>3</w:t>
            </w:r>
          </w:p>
        </w:tc>
        <w:tc>
          <w:tcPr>
            <w:tcW w:w="5903" w:type="dxa"/>
            <w:vAlign w:val="center"/>
          </w:tcPr>
          <w:p w:rsidR="00CF5EB9" w:rsidRPr="00245361" w:rsidRDefault="00CF5EB9" w:rsidP="00CF5E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Franquia (Reserva (Cota) para Futuras Inclusões – item </w:t>
            </w:r>
            <w:r>
              <w:rPr>
                <w:rFonts w:ascii="Arial" w:hAnsi="Arial" w:cs="Arial"/>
                <w:b/>
                <w:sz w:val="16"/>
                <w:szCs w:val="16"/>
              </w:rPr>
              <w:t>25</w:t>
            </w:r>
            <w:r w:rsidRPr="00366E84">
              <w:rPr>
                <w:rFonts w:ascii="Arial" w:hAnsi="Arial" w:cs="Arial"/>
                <w:b/>
                <w:sz w:val="16"/>
                <w:szCs w:val="16"/>
              </w:rPr>
              <w:t>)</w:t>
            </w:r>
          </w:p>
        </w:tc>
        <w:tc>
          <w:tcPr>
            <w:tcW w:w="3027" w:type="dxa"/>
            <w:vAlign w:val="center"/>
          </w:tcPr>
          <w:p w:rsidR="00CF5EB9" w:rsidRPr="00245361" w:rsidRDefault="00CF5EB9" w:rsidP="00AE4599">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Pr>
                <w:rFonts w:ascii="Arial" w:hAnsi="Arial" w:cs="Arial"/>
                <w:b/>
                <w:color w:val="000000"/>
                <w:sz w:val="16"/>
                <w:szCs w:val="16"/>
              </w:rPr>
              <w:t>1</w:t>
            </w:r>
            <w:r w:rsidR="00AE4599">
              <w:rPr>
                <w:rFonts w:ascii="Arial" w:hAnsi="Arial" w:cs="Arial"/>
                <w:b/>
                <w:color w:val="000000"/>
                <w:sz w:val="16"/>
                <w:szCs w:val="16"/>
              </w:rPr>
              <w:t>0</w:t>
            </w:r>
            <w:r>
              <w:rPr>
                <w:rFonts w:ascii="Arial" w:hAnsi="Arial" w:cs="Arial"/>
                <w:b/>
                <w:color w:val="000000"/>
                <w:sz w:val="16"/>
                <w:szCs w:val="16"/>
              </w:rPr>
              <w:t>.</w:t>
            </w:r>
            <w:r w:rsidR="00AE4599">
              <w:rPr>
                <w:rFonts w:ascii="Arial" w:hAnsi="Arial" w:cs="Arial"/>
                <w:b/>
                <w:color w:val="000000"/>
                <w:sz w:val="16"/>
                <w:szCs w:val="16"/>
              </w:rPr>
              <w:t>5</w:t>
            </w:r>
            <w:r>
              <w:rPr>
                <w:rFonts w:ascii="Arial" w:hAnsi="Arial" w:cs="Arial"/>
                <w:b/>
                <w:color w:val="000000"/>
                <w:sz w:val="16"/>
                <w:szCs w:val="16"/>
              </w:rPr>
              <w:t>00,00</w:t>
            </w:r>
          </w:p>
        </w:tc>
      </w:tr>
      <w:tr w:rsidR="00CF5EB9" w:rsidRPr="00245361" w:rsidTr="00777E92">
        <w:tc>
          <w:tcPr>
            <w:tcW w:w="426" w:type="dxa"/>
            <w:shd w:val="clear" w:color="auto" w:fill="F2F2F2" w:themeFill="background1" w:themeFillShade="F2"/>
            <w:vAlign w:val="center"/>
          </w:tcPr>
          <w:p w:rsidR="00CF5EB9" w:rsidRPr="00245361" w:rsidRDefault="00CF5EB9" w:rsidP="00777E92">
            <w:pPr>
              <w:tabs>
                <w:tab w:val="left" w:pos="-3240"/>
              </w:tabs>
              <w:jc w:val="center"/>
              <w:rPr>
                <w:rFonts w:ascii="Arial" w:hAnsi="Arial" w:cs="Arial"/>
                <w:sz w:val="16"/>
                <w:szCs w:val="16"/>
              </w:rPr>
            </w:pPr>
            <w:r>
              <w:rPr>
                <w:rFonts w:ascii="Arial" w:hAnsi="Arial" w:cs="Arial"/>
                <w:sz w:val="16"/>
                <w:szCs w:val="16"/>
              </w:rPr>
              <w:t>4</w:t>
            </w:r>
          </w:p>
        </w:tc>
        <w:tc>
          <w:tcPr>
            <w:tcW w:w="5903" w:type="dxa"/>
            <w:shd w:val="clear" w:color="auto" w:fill="F2F2F2" w:themeFill="background1" w:themeFillShade="F2"/>
            <w:vAlign w:val="center"/>
          </w:tcPr>
          <w:p w:rsidR="00CF5EB9" w:rsidRPr="00245361" w:rsidRDefault="00CF5EB9" w:rsidP="00CF5EB9">
            <w:pPr>
              <w:tabs>
                <w:tab w:val="left" w:pos="-3240"/>
              </w:tabs>
              <w:jc w:val="both"/>
              <w:rPr>
                <w:rFonts w:ascii="Arial" w:hAnsi="Arial" w:cs="Arial"/>
                <w:sz w:val="16"/>
                <w:szCs w:val="16"/>
              </w:rPr>
            </w:pPr>
            <w:r w:rsidRPr="00245361">
              <w:rPr>
                <w:rFonts w:ascii="Arial" w:hAnsi="Arial" w:cs="Arial"/>
                <w:sz w:val="16"/>
                <w:szCs w:val="16"/>
              </w:rPr>
              <w:t xml:space="preserve">Valor total </w:t>
            </w:r>
            <w:r w:rsidRPr="00366E84">
              <w:rPr>
                <w:rFonts w:ascii="Arial" w:hAnsi="Arial" w:cs="Arial"/>
                <w:b/>
                <w:sz w:val="16"/>
                <w:szCs w:val="16"/>
              </w:rPr>
              <w:t xml:space="preserve">Prêmio (Reserva (Cota) para Futuras Inclusões – item </w:t>
            </w:r>
            <w:r>
              <w:rPr>
                <w:rFonts w:ascii="Arial" w:hAnsi="Arial" w:cs="Arial"/>
                <w:b/>
                <w:sz w:val="16"/>
                <w:szCs w:val="16"/>
              </w:rPr>
              <w:t>25</w:t>
            </w:r>
            <w:r w:rsidRPr="00366E84">
              <w:rPr>
                <w:rFonts w:ascii="Arial" w:hAnsi="Arial" w:cs="Arial"/>
                <w:b/>
                <w:sz w:val="16"/>
                <w:szCs w:val="16"/>
              </w:rPr>
              <w:t>)</w:t>
            </w:r>
          </w:p>
        </w:tc>
        <w:tc>
          <w:tcPr>
            <w:tcW w:w="3027" w:type="dxa"/>
            <w:shd w:val="clear" w:color="auto" w:fill="F2F2F2" w:themeFill="background1" w:themeFillShade="F2"/>
            <w:vAlign w:val="center"/>
          </w:tcPr>
          <w:p w:rsidR="00CF5EB9" w:rsidRPr="00245361" w:rsidRDefault="00CF5EB9" w:rsidP="00AE4599">
            <w:pPr>
              <w:tabs>
                <w:tab w:val="left" w:pos="-3240"/>
              </w:tabs>
              <w:jc w:val="center"/>
              <w:rPr>
                <w:rFonts w:ascii="Arial" w:hAnsi="Arial" w:cs="Arial"/>
                <w:sz w:val="16"/>
                <w:szCs w:val="16"/>
              </w:rPr>
            </w:pPr>
            <w:r w:rsidRPr="007A3BDE">
              <w:rPr>
                <w:rFonts w:ascii="Arial" w:hAnsi="Arial" w:cs="Arial"/>
                <w:b/>
                <w:color w:val="000000"/>
                <w:sz w:val="16"/>
                <w:szCs w:val="16"/>
              </w:rPr>
              <w:t>R$</w:t>
            </w:r>
            <w:r>
              <w:rPr>
                <w:rFonts w:ascii="Arial" w:hAnsi="Arial" w:cs="Arial"/>
                <w:b/>
                <w:color w:val="000000"/>
                <w:sz w:val="16"/>
                <w:szCs w:val="16"/>
              </w:rPr>
              <w:t xml:space="preserve"> 10</w:t>
            </w:r>
            <w:r w:rsidR="00AE4599">
              <w:rPr>
                <w:rFonts w:ascii="Arial" w:hAnsi="Arial" w:cs="Arial"/>
                <w:b/>
                <w:color w:val="000000"/>
                <w:sz w:val="16"/>
                <w:szCs w:val="16"/>
              </w:rPr>
              <w:t>5</w:t>
            </w:r>
            <w:r>
              <w:rPr>
                <w:rFonts w:ascii="Arial" w:hAnsi="Arial" w:cs="Arial"/>
                <w:b/>
                <w:color w:val="000000"/>
                <w:sz w:val="16"/>
                <w:szCs w:val="16"/>
              </w:rPr>
              <w:t>.000,00</w:t>
            </w:r>
          </w:p>
        </w:tc>
      </w:tr>
      <w:tr w:rsidR="00CF5EB9" w:rsidRPr="00245361" w:rsidTr="00777E92">
        <w:tc>
          <w:tcPr>
            <w:tcW w:w="426" w:type="dxa"/>
            <w:vAlign w:val="center"/>
          </w:tcPr>
          <w:p w:rsidR="00CF5EB9" w:rsidRPr="00245361" w:rsidRDefault="00CF5EB9" w:rsidP="00777E92">
            <w:pPr>
              <w:tabs>
                <w:tab w:val="left" w:pos="-3240"/>
              </w:tabs>
              <w:jc w:val="center"/>
              <w:rPr>
                <w:rFonts w:ascii="Arial" w:hAnsi="Arial" w:cs="Arial"/>
                <w:sz w:val="16"/>
                <w:szCs w:val="16"/>
              </w:rPr>
            </w:pPr>
            <w:r>
              <w:rPr>
                <w:rFonts w:ascii="Arial" w:hAnsi="Arial" w:cs="Arial"/>
                <w:sz w:val="16"/>
                <w:szCs w:val="16"/>
              </w:rPr>
              <w:t>5</w:t>
            </w:r>
          </w:p>
        </w:tc>
        <w:tc>
          <w:tcPr>
            <w:tcW w:w="5903" w:type="dxa"/>
            <w:vAlign w:val="center"/>
          </w:tcPr>
          <w:p w:rsidR="00CF5EB9" w:rsidRPr="00245361" w:rsidRDefault="00CF5EB9" w:rsidP="00DA2C4F">
            <w:pPr>
              <w:tabs>
                <w:tab w:val="left" w:pos="-3240"/>
              </w:tabs>
              <w:jc w:val="both"/>
              <w:rPr>
                <w:rFonts w:ascii="Arial" w:hAnsi="Arial" w:cs="Arial"/>
                <w:sz w:val="16"/>
                <w:szCs w:val="16"/>
              </w:rPr>
            </w:pPr>
            <w:r w:rsidRPr="00245361">
              <w:rPr>
                <w:rFonts w:ascii="Arial" w:hAnsi="Arial" w:cs="Arial"/>
                <w:sz w:val="16"/>
                <w:szCs w:val="16"/>
              </w:rPr>
              <w:t xml:space="preserve">Valor </w:t>
            </w:r>
            <w:r w:rsidRPr="00366E84">
              <w:rPr>
                <w:rFonts w:ascii="Arial" w:hAnsi="Arial" w:cs="Arial"/>
                <w:b/>
                <w:sz w:val="16"/>
                <w:szCs w:val="16"/>
              </w:rPr>
              <w:t>global</w:t>
            </w:r>
            <w:r>
              <w:rPr>
                <w:rFonts w:ascii="Arial" w:hAnsi="Arial" w:cs="Arial"/>
                <w:sz w:val="16"/>
                <w:szCs w:val="16"/>
              </w:rPr>
              <w:t xml:space="preserve"> do </w:t>
            </w:r>
            <w:r>
              <w:rPr>
                <w:rFonts w:ascii="Arial" w:hAnsi="Arial" w:cs="Arial"/>
                <w:b/>
                <w:sz w:val="16"/>
                <w:szCs w:val="16"/>
              </w:rPr>
              <w:t xml:space="preserve">Lote </w:t>
            </w:r>
            <w:r w:rsidR="00DA2C4F">
              <w:rPr>
                <w:rFonts w:ascii="Arial" w:hAnsi="Arial" w:cs="Arial"/>
                <w:b/>
                <w:sz w:val="16"/>
                <w:szCs w:val="16"/>
              </w:rPr>
              <w:t>2</w:t>
            </w:r>
            <w:r w:rsidRPr="00366E84">
              <w:rPr>
                <w:rFonts w:ascii="Arial" w:hAnsi="Arial" w:cs="Arial"/>
                <w:b/>
                <w:sz w:val="16"/>
                <w:szCs w:val="16"/>
              </w:rPr>
              <w:t xml:space="preserve"> (Franquia + Prêmio (itens 1 à </w:t>
            </w:r>
            <w:r>
              <w:rPr>
                <w:rFonts w:ascii="Arial" w:hAnsi="Arial" w:cs="Arial"/>
                <w:b/>
                <w:sz w:val="16"/>
                <w:szCs w:val="16"/>
              </w:rPr>
              <w:t>25</w:t>
            </w:r>
            <w:r w:rsidRPr="00366E84">
              <w:rPr>
                <w:rFonts w:ascii="Arial" w:hAnsi="Arial" w:cs="Arial"/>
                <w:b/>
                <w:sz w:val="16"/>
                <w:szCs w:val="16"/>
              </w:rPr>
              <w:t>))</w:t>
            </w:r>
          </w:p>
        </w:tc>
        <w:tc>
          <w:tcPr>
            <w:tcW w:w="3027" w:type="dxa"/>
            <w:vAlign w:val="center"/>
          </w:tcPr>
          <w:p w:rsidR="00CF5EB9" w:rsidRPr="00245361" w:rsidRDefault="00CF5EB9" w:rsidP="00777E92">
            <w:pPr>
              <w:tabs>
                <w:tab w:val="left" w:pos="-3240"/>
              </w:tabs>
              <w:jc w:val="center"/>
              <w:rPr>
                <w:rFonts w:ascii="Arial" w:hAnsi="Arial" w:cs="Arial"/>
                <w:sz w:val="16"/>
                <w:szCs w:val="16"/>
              </w:rPr>
            </w:pPr>
            <w:r w:rsidRPr="007A3BDE">
              <w:rPr>
                <w:rFonts w:ascii="Arial" w:hAnsi="Arial" w:cs="Arial"/>
                <w:b/>
                <w:color w:val="000000"/>
                <w:sz w:val="16"/>
                <w:szCs w:val="16"/>
              </w:rPr>
              <w:t xml:space="preserve">R$ </w:t>
            </w:r>
            <w:r w:rsidR="00AE4599">
              <w:rPr>
                <w:rFonts w:ascii="Arial" w:hAnsi="Arial" w:cs="Arial"/>
                <w:b/>
                <w:color w:val="000000"/>
                <w:sz w:val="16"/>
                <w:szCs w:val="16"/>
              </w:rPr>
              <w:t>346.500,00</w:t>
            </w:r>
          </w:p>
        </w:tc>
      </w:tr>
    </w:tbl>
    <w:p w:rsidR="00CF5EB9" w:rsidRDefault="00CF5EB9" w:rsidP="00D95FC0">
      <w:pPr>
        <w:tabs>
          <w:tab w:val="left" w:pos="-3240"/>
        </w:tabs>
        <w:jc w:val="both"/>
        <w:rPr>
          <w:rFonts w:ascii="Arial" w:hAnsi="Arial" w:cs="Arial"/>
          <w:sz w:val="20"/>
          <w:szCs w:val="20"/>
        </w:rPr>
      </w:pPr>
    </w:p>
    <w:p w:rsidR="00C01A95" w:rsidRPr="00021EFF" w:rsidRDefault="00874174" w:rsidP="00D95FC0">
      <w:pPr>
        <w:tabs>
          <w:tab w:val="left" w:pos="-3240"/>
        </w:tabs>
        <w:jc w:val="both"/>
        <w:rPr>
          <w:rFonts w:ascii="Arial" w:hAnsi="Arial" w:cs="Arial"/>
          <w:sz w:val="20"/>
          <w:szCs w:val="20"/>
        </w:rPr>
      </w:pPr>
      <w:r>
        <w:rPr>
          <w:rFonts w:ascii="Arial" w:hAnsi="Arial" w:cs="Arial"/>
          <w:sz w:val="20"/>
          <w:szCs w:val="20"/>
        </w:rPr>
        <w:tab/>
        <w:t xml:space="preserve">A licitante </w:t>
      </w:r>
      <w:r w:rsidRPr="00874174">
        <w:rPr>
          <w:rFonts w:ascii="Arial" w:hAnsi="Arial" w:cs="Arial"/>
          <w:sz w:val="20"/>
          <w:szCs w:val="20"/>
        </w:rPr>
        <w:t>obrigar-se-á</w:t>
      </w:r>
      <w:r>
        <w:rPr>
          <w:rFonts w:ascii="Arial" w:hAnsi="Arial" w:cs="Arial"/>
          <w:sz w:val="20"/>
          <w:szCs w:val="20"/>
        </w:rPr>
        <w:t xml:space="preserve"> a apresentar a Proposta Comercial nos moldes do Anexo IV, tanto na fase de cadastramento de documentação no sistema eletrônico </w:t>
      </w:r>
      <w:r w:rsidRPr="00874174">
        <w:rPr>
          <w:rFonts w:ascii="Arial" w:hAnsi="Arial" w:cs="Arial"/>
          <w:b/>
          <w:sz w:val="20"/>
          <w:szCs w:val="20"/>
        </w:rPr>
        <w:t>Licitar Digital</w:t>
      </w:r>
      <w:r>
        <w:rPr>
          <w:rFonts w:ascii="Arial" w:hAnsi="Arial" w:cs="Arial"/>
          <w:sz w:val="20"/>
          <w:szCs w:val="20"/>
        </w:rPr>
        <w:t xml:space="preserve"> e também após a finalização da fase de lances, exibindo a proposta comercial readequada.</w:t>
      </w:r>
    </w:p>
    <w:p w:rsidR="00D95FC0" w:rsidRDefault="00D95FC0" w:rsidP="00D95FC0">
      <w:pPr>
        <w:tabs>
          <w:tab w:val="left" w:pos="-3240"/>
        </w:tabs>
        <w:jc w:val="both"/>
        <w:rPr>
          <w:rFonts w:ascii="Arial" w:hAnsi="Arial" w:cs="Arial"/>
          <w:sz w:val="20"/>
          <w:szCs w:val="20"/>
        </w:rPr>
      </w:pPr>
    </w:p>
    <w:p w:rsidR="00884B84" w:rsidRDefault="00884B84" w:rsidP="004F5DFF">
      <w:pPr>
        <w:tabs>
          <w:tab w:val="left" w:pos="-3240"/>
        </w:tabs>
        <w:jc w:val="both"/>
        <w:rPr>
          <w:rFonts w:ascii="Arial" w:hAnsi="Arial" w:cs="Arial"/>
          <w:sz w:val="20"/>
          <w:szCs w:val="20"/>
        </w:rPr>
      </w:pPr>
    </w:p>
    <w:p w:rsidR="00884B84" w:rsidRPr="00021EFF" w:rsidRDefault="00884B84" w:rsidP="004F5DFF">
      <w:pPr>
        <w:tabs>
          <w:tab w:val="left" w:pos="-3240"/>
        </w:tabs>
        <w:jc w:val="both"/>
        <w:rPr>
          <w:rFonts w:ascii="Arial" w:hAnsi="Arial" w:cs="Arial"/>
          <w:sz w:val="20"/>
          <w:szCs w:val="20"/>
        </w:rPr>
      </w:pPr>
    </w:p>
    <w:p w:rsidR="005C34CE" w:rsidRDefault="005C34CE" w:rsidP="00D4019C">
      <w:pPr>
        <w:tabs>
          <w:tab w:val="left" w:pos="-3240"/>
        </w:tabs>
        <w:jc w:val="both"/>
        <w:rPr>
          <w:rFonts w:ascii="Arial" w:hAnsi="Arial" w:cs="Arial"/>
          <w:sz w:val="20"/>
          <w:szCs w:val="20"/>
        </w:rPr>
      </w:pPr>
    </w:p>
    <w:p w:rsidR="00B605D7" w:rsidRDefault="00B605D7"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1A6DAD" w:rsidRDefault="001A6DAD" w:rsidP="00D4019C">
      <w:pPr>
        <w:tabs>
          <w:tab w:val="left" w:pos="-3240"/>
        </w:tabs>
        <w:jc w:val="both"/>
        <w:rPr>
          <w:rFonts w:ascii="Arial" w:hAnsi="Arial" w:cs="Arial"/>
          <w:sz w:val="20"/>
          <w:szCs w:val="20"/>
        </w:rPr>
      </w:pPr>
    </w:p>
    <w:p w:rsidR="004F5DFF" w:rsidRPr="00250D0E" w:rsidRDefault="004F5DFF" w:rsidP="003F5B61">
      <w:pPr>
        <w:tabs>
          <w:tab w:val="left" w:pos="-3240"/>
        </w:tabs>
        <w:jc w:val="both"/>
        <w:rPr>
          <w:rFonts w:ascii="Arial" w:hAnsi="Arial" w:cs="Arial"/>
          <w:bCs/>
          <w:sz w:val="20"/>
          <w:szCs w:val="20"/>
        </w:rPr>
      </w:pPr>
    </w:p>
    <w:tbl>
      <w:tblPr>
        <w:tblStyle w:val="Tabelacomgrade"/>
        <w:tblW w:w="0" w:type="auto"/>
        <w:tblLook w:val="04A0" w:firstRow="1" w:lastRow="0" w:firstColumn="1" w:lastColumn="0" w:noHBand="0" w:noVBand="1"/>
      </w:tblPr>
      <w:tblGrid>
        <w:gridCol w:w="9494"/>
      </w:tblGrid>
      <w:tr w:rsidR="00E27AFA" w:rsidRPr="00250D0E" w:rsidTr="00C32EAF">
        <w:tc>
          <w:tcPr>
            <w:tcW w:w="9494" w:type="dxa"/>
          </w:tcPr>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F40AEA" w:rsidRPr="00250D0E" w:rsidRDefault="00F40AEA" w:rsidP="00F40AEA"/>
          <w:p w:rsidR="00E27AFA" w:rsidRPr="00250D0E" w:rsidRDefault="00E27AFA" w:rsidP="00A07027">
            <w:pPr>
              <w:pStyle w:val="Ttulo1"/>
              <w:spacing w:before="0"/>
              <w:jc w:val="center"/>
              <w:outlineLvl w:val="0"/>
              <w:rPr>
                <w:rFonts w:ascii="Arial" w:hAnsi="Arial" w:cs="Arial"/>
                <w:bCs w:val="0"/>
                <w:color w:val="auto"/>
                <w:sz w:val="44"/>
                <w:szCs w:val="44"/>
              </w:rPr>
            </w:pPr>
            <w:bookmarkStart w:id="54" w:name="_Toc217203480"/>
            <w:bookmarkStart w:id="55" w:name="_Toc230939189"/>
            <w:r w:rsidRPr="00250D0E">
              <w:rPr>
                <w:rFonts w:ascii="Arial" w:hAnsi="Arial" w:cs="Arial"/>
                <w:bCs w:val="0"/>
                <w:color w:val="auto"/>
                <w:sz w:val="44"/>
                <w:szCs w:val="44"/>
              </w:rPr>
              <w:t>ESTUDO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TÉCNICO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PRELIMINAR</w:t>
            </w:r>
            <w:bookmarkEnd w:id="54"/>
            <w:bookmarkEnd w:id="55"/>
          </w:p>
          <w:p w:rsidR="00E27AFA" w:rsidRPr="00250D0E" w:rsidRDefault="00E27AFA" w:rsidP="00A07027">
            <w:pPr>
              <w:pStyle w:val="Ttulo1"/>
              <w:spacing w:before="0"/>
              <w:jc w:val="center"/>
              <w:outlineLvl w:val="0"/>
              <w:rPr>
                <w:rFonts w:ascii="Arial" w:hAnsi="Arial" w:cs="Arial"/>
                <w:bCs w:val="0"/>
                <w:color w:val="auto"/>
                <w:sz w:val="44"/>
                <w:szCs w:val="44"/>
              </w:rPr>
            </w:pPr>
            <w:bookmarkStart w:id="56" w:name="_Toc217200325"/>
            <w:bookmarkStart w:id="57" w:name="_Toc217203481"/>
            <w:bookmarkStart w:id="58" w:name="_Toc217203555"/>
            <w:bookmarkStart w:id="59" w:name="_Toc217219382"/>
            <w:bookmarkStart w:id="60" w:name="_Toc221526603"/>
            <w:bookmarkStart w:id="61" w:name="_Toc225497457"/>
            <w:bookmarkStart w:id="62" w:name="_Toc228181986"/>
            <w:bookmarkStart w:id="63" w:name="_Toc230765894"/>
            <w:bookmarkStart w:id="64" w:name="_Toc230939190"/>
            <w:r w:rsidRPr="00250D0E">
              <w:rPr>
                <w:rFonts w:ascii="Arial" w:hAnsi="Arial" w:cs="Arial"/>
                <w:bCs w:val="0"/>
                <w:color w:val="auto"/>
                <w:sz w:val="44"/>
                <w:szCs w:val="44"/>
              </w:rPr>
              <w:t>ETP</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nº</w:t>
            </w:r>
            <w:r w:rsidR="004170C4" w:rsidRPr="00250D0E">
              <w:rPr>
                <w:rFonts w:ascii="Arial" w:hAnsi="Arial" w:cs="Arial"/>
                <w:bCs w:val="0"/>
                <w:color w:val="auto"/>
                <w:sz w:val="44"/>
                <w:szCs w:val="44"/>
              </w:rPr>
              <w:t xml:space="preserve"> </w:t>
            </w:r>
            <w:r w:rsidR="00864C7D">
              <w:rPr>
                <w:rFonts w:ascii="Arial" w:hAnsi="Arial" w:cs="Arial"/>
                <w:bCs w:val="0"/>
                <w:color w:val="auto"/>
                <w:sz w:val="44"/>
                <w:szCs w:val="44"/>
              </w:rPr>
              <w:t>1</w:t>
            </w:r>
            <w:r w:rsidRPr="00250D0E">
              <w:rPr>
                <w:rFonts w:ascii="Arial" w:hAnsi="Arial" w:cs="Arial"/>
                <w:bCs w:val="0"/>
                <w:color w:val="auto"/>
                <w:sz w:val="44"/>
                <w:szCs w:val="44"/>
              </w:rPr>
              <w:t>/202</w:t>
            </w:r>
            <w:bookmarkEnd w:id="56"/>
            <w:bookmarkEnd w:id="57"/>
            <w:bookmarkEnd w:id="58"/>
            <w:bookmarkEnd w:id="59"/>
            <w:bookmarkEnd w:id="60"/>
            <w:bookmarkEnd w:id="61"/>
            <w:bookmarkEnd w:id="62"/>
            <w:bookmarkEnd w:id="63"/>
            <w:r w:rsidR="00C95837">
              <w:rPr>
                <w:rFonts w:ascii="Arial" w:hAnsi="Arial" w:cs="Arial"/>
                <w:bCs w:val="0"/>
                <w:color w:val="auto"/>
                <w:sz w:val="44"/>
                <w:szCs w:val="44"/>
              </w:rPr>
              <w:t>6</w:t>
            </w:r>
            <w:bookmarkEnd w:id="64"/>
          </w:p>
          <w:p w:rsidR="00E27AFA" w:rsidRPr="00250D0E" w:rsidRDefault="00E27AFA" w:rsidP="00A07027">
            <w:pPr>
              <w:pStyle w:val="Ttulo1"/>
              <w:spacing w:before="0"/>
              <w:jc w:val="center"/>
              <w:outlineLvl w:val="0"/>
              <w:rPr>
                <w:rFonts w:ascii="Arial" w:hAnsi="Arial" w:cs="Arial"/>
                <w:bCs w:val="0"/>
                <w:color w:val="auto"/>
                <w:sz w:val="20"/>
                <w:szCs w:val="20"/>
              </w:rPr>
            </w:pPr>
          </w:p>
          <w:p w:rsidR="00E27AFA" w:rsidRPr="00250D0E" w:rsidRDefault="00E27AFA" w:rsidP="00A07027">
            <w:pPr>
              <w:pStyle w:val="Ttulo1"/>
              <w:spacing w:before="0"/>
              <w:jc w:val="center"/>
              <w:outlineLvl w:val="0"/>
              <w:rPr>
                <w:rFonts w:ascii="Arial" w:hAnsi="Arial" w:cs="Arial"/>
                <w:b w:val="0"/>
                <w:bCs w:val="0"/>
                <w:color w:val="auto"/>
                <w:sz w:val="20"/>
                <w:szCs w:val="20"/>
              </w:rPr>
            </w:pPr>
            <w:bookmarkStart w:id="65" w:name="_Toc217200326"/>
            <w:bookmarkStart w:id="66" w:name="_Toc217203482"/>
            <w:bookmarkStart w:id="67" w:name="_Toc217203556"/>
            <w:bookmarkStart w:id="68" w:name="_Toc217219383"/>
            <w:bookmarkStart w:id="69" w:name="_Toc221526604"/>
            <w:bookmarkStart w:id="70" w:name="_Toc225497458"/>
            <w:bookmarkStart w:id="71" w:name="_Toc228181987"/>
            <w:bookmarkStart w:id="72" w:name="_Toc230765895"/>
            <w:bookmarkStart w:id="73" w:name="_Toc230939191"/>
            <w:r w:rsidRPr="00250D0E">
              <w:rPr>
                <w:rFonts w:ascii="Arial" w:hAnsi="Arial" w:cs="Arial"/>
                <w:b w:val="0"/>
                <w:bCs w:val="0"/>
                <w:color w:val="auto"/>
                <w:sz w:val="20"/>
                <w:szCs w:val="20"/>
              </w:rPr>
              <w:t>Em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conformidade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o</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art.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18,</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da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Lei</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nº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14.133/2021</w:t>
            </w:r>
            <w:bookmarkEnd w:id="65"/>
            <w:bookmarkEnd w:id="66"/>
            <w:bookmarkEnd w:id="67"/>
            <w:bookmarkEnd w:id="68"/>
            <w:bookmarkEnd w:id="69"/>
            <w:bookmarkEnd w:id="70"/>
            <w:bookmarkEnd w:id="71"/>
            <w:bookmarkEnd w:id="72"/>
            <w:bookmarkEnd w:id="73"/>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5E51D2" w:rsidP="00A07027">
            <w:pPr>
              <w:pStyle w:val="Ttulo1"/>
              <w:spacing w:before="0"/>
              <w:jc w:val="both"/>
              <w:outlineLvl w:val="0"/>
              <w:rPr>
                <w:rFonts w:ascii="Arial" w:hAnsi="Arial" w:cs="Arial"/>
                <w:bCs w:val="0"/>
                <w:color w:val="auto"/>
                <w:sz w:val="20"/>
                <w:szCs w:val="20"/>
              </w:rPr>
            </w:pPr>
            <w:bookmarkStart w:id="74" w:name="_Toc217200327"/>
            <w:bookmarkStart w:id="75" w:name="_Toc217203483"/>
            <w:bookmarkStart w:id="76" w:name="_Toc217203557"/>
            <w:bookmarkStart w:id="77" w:name="_Toc217219384"/>
            <w:bookmarkStart w:id="78" w:name="_Toc221526605"/>
            <w:bookmarkStart w:id="79" w:name="_Toc225497459"/>
            <w:bookmarkStart w:id="80" w:name="_Toc228181988"/>
            <w:bookmarkStart w:id="81" w:name="_Toc230765896"/>
            <w:bookmarkStart w:id="82" w:name="_Toc230939192"/>
            <w:r>
              <w:rPr>
                <w:rFonts w:ascii="Arial" w:hAnsi="Arial" w:cs="Arial"/>
                <w:color w:val="auto"/>
                <w:sz w:val="20"/>
                <w:szCs w:val="20"/>
              </w:rPr>
              <w:t xml:space="preserve">Contratação de empresa especializada para prestação de </w:t>
            </w:r>
            <w:r w:rsidR="00190AEA">
              <w:rPr>
                <w:rFonts w:ascii="Arial" w:hAnsi="Arial" w:cs="Arial"/>
                <w:color w:val="auto"/>
                <w:sz w:val="20"/>
                <w:szCs w:val="20"/>
              </w:rPr>
              <w:t>serviços de cobertura securitária dos veículos/máquinas que compõem a frota da Prefeitura Municipal de Álvares Machado/SP</w:t>
            </w:r>
            <w:r>
              <w:rPr>
                <w:rFonts w:ascii="Arial" w:hAnsi="Arial" w:cs="Arial"/>
                <w:color w:val="auto"/>
                <w:sz w:val="20"/>
                <w:szCs w:val="20"/>
              </w:rPr>
              <w:t xml:space="preserve">; </w:t>
            </w:r>
            <w:r w:rsidR="007B0453">
              <w:rPr>
                <w:rFonts w:ascii="Arial" w:hAnsi="Arial" w:cs="Arial"/>
                <w:color w:val="auto"/>
                <w:sz w:val="20"/>
                <w:szCs w:val="20"/>
              </w:rPr>
              <w:t>com prazo Contratual de 12 (doze) meses corridos, podendo ser prorrogado</w:t>
            </w:r>
            <w:r w:rsidR="00E27AFA" w:rsidRPr="00250D0E">
              <w:rPr>
                <w:rFonts w:ascii="Arial" w:hAnsi="Arial" w:cs="Arial"/>
                <w:color w:val="auto"/>
                <w:sz w:val="20"/>
                <w:szCs w:val="20"/>
              </w:rPr>
              <w:t>.</w:t>
            </w:r>
            <w:bookmarkEnd w:id="74"/>
            <w:bookmarkEnd w:id="75"/>
            <w:bookmarkEnd w:id="76"/>
            <w:bookmarkEnd w:id="77"/>
            <w:bookmarkEnd w:id="78"/>
            <w:bookmarkEnd w:id="79"/>
            <w:bookmarkEnd w:id="80"/>
            <w:bookmarkEnd w:id="81"/>
            <w:bookmarkEnd w:id="82"/>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066908" w:rsidRPr="00250D0E" w:rsidRDefault="00066908"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620B9A" w:rsidRPr="00250D0E" w:rsidRDefault="00620B9A" w:rsidP="00A07027">
            <w:pPr>
              <w:pStyle w:val="Ttulo1"/>
              <w:spacing w:before="0"/>
              <w:outlineLvl w:val="0"/>
              <w:rPr>
                <w:rFonts w:ascii="Arial" w:hAnsi="Arial" w:cs="Arial"/>
                <w:bCs w:val="0"/>
                <w:color w:val="auto"/>
                <w:sz w:val="20"/>
                <w:szCs w:val="20"/>
              </w:rPr>
            </w:pPr>
          </w:p>
          <w:p w:rsidR="0069541A" w:rsidRPr="00250D0E" w:rsidRDefault="0069541A" w:rsidP="00A07027">
            <w:pPr>
              <w:pStyle w:val="Ttulo1"/>
              <w:spacing w:before="0"/>
              <w:outlineLvl w:val="0"/>
              <w:rPr>
                <w:rFonts w:ascii="Arial" w:hAnsi="Arial" w:cs="Arial"/>
                <w:bCs w:val="0"/>
                <w:color w:val="auto"/>
                <w:sz w:val="20"/>
                <w:szCs w:val="20"/>
              </w:rPr>
            </w:pPr>
          </w:p>
          <w:p w:rsidR="009C6691" w:rsidRPr="00250D0E" w:rsidRDefault="009C6691" w:rsidP="00A07027">
            <w:pPr>
              <w:pStyle w:val="Ttulo1"/>
              <w:spacing w:before="0"/>
              <w:outlineLvl w:val="0"/>
              <w:rPr>
                <w:rFonts w:ascii="Arial" w:hAnsi="Arial" w:cs="Arial"/>
                <w:bCs w:val="0"/>
                <w:color w:val="auto"/>
                <w:sz w:val="20"/>
                <w:szCs w:val="20"/>
              </w:rPr>
            </w:pPr>
          </w:p>
          <w:p w:rsidR="00D52F57" w:rsidRDefault="00D52F57" w:rsidP="00D52F57">
            <w:pPr>
              <w:rPr>
                <w:rFonts w:ascii="Arial" w:hAnsi="Arial" w:cs="Arial"/>
                <w:b/>
                <w:sz w:val="20"/>
                <w:szCs w:val="20"/>
              </w:rPr>
            </w:pPr>
          </w:p>
          <w:p w:rsidR="00735FB7" w:rsidRDefault="00735FB7" w:rsidP="00D52F57">
            <w:pPr>
              <w:rPr>
                <w:rFonts w:ascii="Arial" w:hAnsi="Arial" w:cs="Arial"/>
                <w:b/>
                <w:sz w:val="20"/>
                <w:szCs w:val="20"/>
              </w:rPr>
            </w:pPr>
          </w:p>
          <w:p w:rsidR="00E06D6D" w:rsidRDefault="00E06D6D" w:rsidP="00D52F57">
            <w:pPr>
              <w:rPr>
                <w:rFonts w:ascii="Arial" w:hAnsi="Arial" w:cs="Arial"/>
                <w:b/>
                <w:sz w:val="20"/>
                <w:szCs w:val="20"/>
              </w:rPr>
            </w:pPr>
          </w:p>
          <w:p w:rsidR="00735FB7" w:rsidRDefault="00735FB7" w:rsidP="00D52F57">
            <w:pPr>
              <w:rPr>
                <w:rFonts w:ascii="Arial" w:hAnsi="Arial" w:cs="Arial"/>
                <w:b/>
                <w:sz w:val="20"/>
                <w:szCs w:val="20"/>
              </w:rPr>
            </w:pPr>
          </w:p>
          <w:p w:rsidR="00284A77" w:rsidRDefault="00284A77" w:rsidP="00D52F57">
            <w:pPr>
              <w:rPr>
                <w:rFonts w:ascii="Arial" w:hAnsi="Arial" w:cs="Arial"/>
                <w:b/>
                <w:sz w:val="20"/>
                <w:szCs w:val="20"/>
              </w:rPr>
            </w:pPr>
          </w:p>
          <w:p w:rsidR="00284A77" w:rsidRDefault="00284A77" w:rsidP="00D52F57">
            <w:pPr>
              <w:rPr>
                <w:rFonts w:ascii="Arial" w:hAnsi="Arial" w:cs="Arial"/>
                <w:b/>
                <w:sz w:val="20"/>
                <w:szCs w:val="20"/>
              </w:rPr>
            </w:pPr>
          </w:p>
          <w:p w:rsidR="00284A77" w:rsidRDefault="00284A77" w:rsidP="00D52F57">
            <w:pPr>
              <w:rPr>
                <w:rFonts w:ascii="Arial" w:hAnsi="Arial" w:cs="Arial"/>
                <w:b/>
                <w:sz w:val="20"/>
                <w:szCs w:val="20"/>
              </w:rPr>
            </w:pPr>
          </w:p>
          <w:p w:rsidR="002E15A5" w:rsidRPr="00250D0E" w:rsidRDefault="002E15A5" w:rsidP="00D52F57">
            <w:pPr>
              <w:rPr>
                <w:rFonts w:ascii="Arial" w:hAnsi="Arial" w:cs="Arial"/>
                <w:b/>
                <w:sz w:val="20"/>
                <w:szCs w:val="20"/>
              </w:rPr>
            </w:pPr>
          </w:p>
          <w:p w:rsidR="00E27AFA" w:rsidRDefault="00E27AFA" w:rsidP="00A07027">
            <w:pPr>
              <w:pStyle w:val="Ttulo1"/>
              <w:spacing w:before="0"/>
              <w:outlineLvl w:val="0"/>
              <w:rPr>
                <w:rFonts w:ascii="Arial" w:hAnsi="Arial" w:cs="Arial"/>
                <w:bCs w:val="0"/>
                <w:color w:val="auto"/>
                <w:sz w:val="20"/>
                <w:szCs w:val="20"/>
              </w:rPr>
            </w:pPr>
          </w:p>
          <w:p w:rsidR="00E27AFA" w:rsidRPr="00250D0E" w:rsidRDefault="00E27AFA" w:rsidP="002E15A5">
            <w:pPr>
              <w:pStyle w:val="Ttulo1"/>
              <w:spacing w:before="0"/>
              <w:jc w:val="both"/>
              <w:outlineLvl w:val="0"/>
              <w:rPr>
                <w:rFonts w:ascii="Arial" w:hAnsi="Arial" w:cs="Arial"/>
                <w:bCs w:val="0"/>
                <w:color w:val="auto"/>
                <w:sz w:val="20"/>
                <w:szCs w:val="20"/>
              </w:rPr>
            </w:pPr>
            <w:bookmarkStart w:id="83" w:name="_Toc217200328"/>
            <w:bookmarkStart w:id="84" w:name="_Toc217203484"/>
            <w:bookmarkStart w:id="85" w:name="_Toc217203558"/>
            <w:bookmarkStart w:id="86" w:name="_Toc217219385"/>
            <w:bookmarkStart w:id="87" w:name="_Toc221526606"/>
            <w:bookmarkStart w:id="88" w:name="_Toc225497460"/>
            <w:bookmarkStart w:id="89" w:name="_Toc228181989"/>
            <w:bookmarkStart w:id="90" w:name="_Toc230765897"/>
            <w:bookmarkStart w:id="91" w:name="_Toc230939193"/>
            <w:r w:rsidRPr="00250D0E">
              <w:rPr>
                <w:rFonts w:ascii="Arial" w:hAnsi="Arial" w:cs="Arial"/>
                <w:b w:val="0"/>
                <w:bCs w:val="0"/>
                <w:color w:val="auto"/>
                <w:sz w:val="20"/>
                <w:szCs w:val="20"/>
              </w:rPr>
              <w:t>Unidade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administrativa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responsável:</w:t>
            </w:r>
            <w:r w:rsidR="004170C4" w:rsidRPr="00250D0E">
              <w:rPr>
                <w:rFonts w:ascii="Arial" w:hAnsi="Arial" w:cs="Arial"/>
                <w:bCs w:val="0"/>
                <w:color w:val="auto"/>
                <w:sz w:val="20"/>
                <w:szCs w:val="20"/>
              </w:rPr>
              <w:t xml:space="preserve"> </w:t>
            </w:r>
            <w:bookmarkEnd w:id="83"/>
            <w:bookmarkEnd w:id="84"/>
            <w:bookmarkEnd w:id="85"/>
            <w:bookmarkEnd w:id="86"/>
            <w:bookmarkEnd w:id="87"/>
            <w:bookmarkEnd w:id="88"/>
            <w:bookmarkEnd w:id="89"/>
            <w:r w:rsidR="00A067D4">
              <w:rPr>
                <w:rFonts w:ascii="Arial" w:hAnsi="Arial" w:cs="Arial"/>
                <w:color w:val="auto"/>
                <w:sz w:val="20"/>
                <w:szCs w:val="20"/>
              </w:rPr>
              <w:t>Controle e Manutenção de Frota</w:t>
            </w:r>
            <w:bookmarkEnd w:id="90"/>
            <w:bookmarkEnd w:id="91"/>
          </w:p>
          <w:p w:rsidR="00E27AFA" w:rsidRPr="00250D0E" w:rsidRDefault="00E27AFA" w:rsidP="00A07027">
            <w:pPr>
              <w:pStyle w:val="Ttulo1"/>
              <w:spacing w:before="0"/>
              <w:outlineLvl w:val="0"/>
              <w:rPr>
                <w:rFonts w:ascii="Arial" w:hAnsi="Arial" w:cs="Arial"/>
                <w:bCs w:val="0"/>
                <w:color w:val="auto"/>
                <w:sz w:val="20"/>
                <w:szCs w:val="20"/>
              </w:rPr>
            </w:pPr>
          </w:p>
        </w:tc>
      </w:tr>
    </w:tbl>
    <w:p w:rsidR="00E27AFA" w:rsidRPr="00250D0E" w:rsidRDefault="00E27AFA" w:rsidP="00E27AFA">
      <w:pPr>
        <w:jc w:val="center"/>
        <w:rPr>
          <w:rFonts w:ascii="Arial" w:hAnsi="Arial" w:cs="Arial"/>
          <w:bCs/>
          <w:sz w:val="20"/>
          <w:szCs w:val="20"/>
        </w:rPr>
      </w:pPr>
    </w:p>
    <w:p w:rsidR="00284A77" w:rsidRPr="00FA7A02" w:rsidRDefault="00284A77" w:rsidP="00284A77">
      <w:pPr>
        <w:jc w:val="center"/>
        <w:rPr>
          <w:rFonts w:ascii="Arial" w:hAnsi="Arial" w:cs="Arial"/>
          <w:sz w:val="20"/>
          <w:szCs w:val="20"/>
          <w:u w:val="single"/>
        </w:rPr>
      </w:pPr>
      <w:r w:rsidRPr="00FA7A02">
        <w:rPr>
          <w:rFonts w:ascii="Arial" w:hAnsi="Arial" w:cs="Arial"/>
          <w:b/>
          <w:bCs/>
          <w:sz w:val="20"/>
          <w:szCs w:val="20"/>
          <w:u w:val="single"/>
        </w:rPr>
        <w:lastRenderedPageBreak/>
        <w:t xml:space="preserve">ESTUDO TÉCNICO PRELIMINAR Nº </w:t>
      </w:r>
      <w:r w:rsidR="00864C7D" w:rsidRPr="00FA7A02">
        <w:rPr>
          <w:rFonts w:ascii="Arial" w:hAnsi="Arial" w:cs="Arial"/>
          <w:b/>
          <w:bCs/>
          <w:sz w:val="20"/>
          <w:szCs w:val="20"/>
          <w:u w:val="single"/>
        </w:rPr>
        <w:t>1</w:t>
      </w:r>
      <w:r w:rsidRPr="00FA7A02">
        <w:rPr>
          <w:rFonts w:ascii="Arial" w:hAnsi="Arial" w:cs="Arial"/>
          <w:b/>
          <w:bCs/>
          <w:sz w:val="20"/>
          <w:szCs w:val="20"/>
          <w:u w:val="single"/>
        </w:rPr>
        <w:t>/202</w:t>
      </w:r>
      <w:r w:rsidR="00864C7D" w:rsidRPr="00FA7A02">
        <w:rPr>
          <w:rFonts w:ascii="Arial" w:hAnsi="Arial" w:cs="Arial"/>
          <w:b/>
          <w:bCs/>
          <w:sz w:val="20"/>
          <w:szCs w:val="20"/>
          <w:u w:val="single"/>
        </w:rPr>
        <w:t>6</w:t>
      </w:r>
    </w:p>
    <w:p w:rsidR="00284A77" w:rsidRPr="00FA7A02" w:rsidRDefault="00284A77" w:rsidP="008238EA">
      <w:pPr>
        <w:jc w:val="center"/>
        <w:rPr>
          <w:rFonts w:ascii="Arial" w:hAnsi="Arial" w:cs="Arial"/>
          <w:b/>
          <w:bCs/>
          <w:sz w:val="20"/>
          <w:szCs w:val="20"/>
          <w:u w:val="single"/>
        </w:rPr>
      </w:pPr>
    </w:p>
    <w:p w:rsidR="00284A77" w:rsidRPr="00FA7A02" w:rsidRDefault="00284A77" w:rsidP="008238EA">
      <w:pPr>
        <w:jc w:val="center"/>
        <w:rPr>
          <w:rFonts w:ascii="Arial" w:hAnsi="Arial" w:cs="Arial"/>
          <w:b/>
          <w:bCs/>
          <w:sz w:val="20"/>
          <w:szCs w:val="20"/>
          <w:u w:val="single"/>
        </w:rPr>
      </w:pPr>
    </w:p>
    <w:p w:rsidR="002C66F1" w:rsidRPr="008238EA" w:rsidRDefault="002C66F1" w:rsidP="008238EA">
      <w:pPr>
        <w:jc w:val="center"/>
        <w:rPr>
          <w:rFonts w:ascii="Arial" w:hAnsi="Arial" w:cs="Arial"/>
          <w:b/>
          <w:bCs/>
          <w:sz w:val="20"/>
          <w:szCs w:val="20"/>
          <w:u w:val="single"/>
        </w:rPr>
      </w:pPr>
    </w:p>
    <w:p w:rsidR="002C66F1" w:rsidRPr="008238EA" w:rsidRDefault="002C66F1" w:rsidP="008238EA">
      <w:pPr>
        <w:pStyle w:val="Ttulo2"/>
        <w:spacing w:before="0"/>
        <w:jc w:val="center"/>
        <w:rPr>
          <w:rFonts w:ascii="Arial" w:hAnsi="Arial" w:cs="Arial"/>
          <w:color w:val="auto"/>
          <w:sz w:val="20"/>
          <w:szCs w:val="20"/>
        </w:rPr>
      </w:pPr>
      <w:bookmarkStart w:id="92" w:name="_Toc230939194"/>
      <w:r w:rsidRPr="008238EA">
        <w:rPr>
          <w:rFonts w:ascii="Arial" w:hAnsi="Arial" w:cs="Arial"/>
          <w:b/>
          <w:bCs/>
          <w:color w:val="auto"/>
          <w:sz w:val="20"/>
          <w:szCs w:val="20"/>
        </w:rPr>
        <w:t>1. INTRODUÇÃO:</w:t>
      </w:r>
      <w:bookmarkEnd w:id="92"/>
    </w:p>
    <w:p w:rsidR="002C66F1" w:rsidRPr="008238EA" w:rsidRDefault="002C66F1" w:rsidP="008238EA">
      <w:pPr>
        <w:jc w:val="both"/>
        <w:rPr>
          <w:rFonts w:ascii="Arial" w:hAnsi="Arial" w:cs="Arial"/>
          <w:b/>
          <w:bCs/>
          <w:sz w:val="20"/>
          <w:szCs w:val="20"/>
        </w:rPr>
      </w:pPr>
    </w:p>
    <w:p w:rsidR="002C66F1" w:rsidRPr="008238EA" w:rsidRDefault="002C66F1" w:rsidP="008238EA">
      <w:pPr>
        <w:jc w:val="both"/>
        <w:rPr>
          <w:rFonts w:ascii="Arial" w:hAnsi="Arial" w:cs="Arial"/>
          <w:sz w:val="20"/>
          <w:szCs w:val="20"/>
        </w:rPr>
      </w:pPr>
      <w:r w:rsidRPr="008238EA">
        <w:rPr>
          <w:rFonts w:ascii="Arial" w:hAnsi="Arial" w:cs="Arial"/>
          <w:bCs/>
          <w:sz w:val="20"/>
          <w:szCs w:val="20"/>
        </w:rPr>
        <w:t xml:space="preserve"> </w:t>
      </w:r>
      <w:r w:rsidRPr="008238EA">
        <w:rPr>
          <w:rFonts w:ascii="Arial" w:hAnsi="Arial" w:cs="Arial"/>
          <w:bCs/>
          <w:sz w:val="20"/>
          <w:szCs w:val="20"/>
        </w:rPr>
        <w:tab/>
      </w:r>
      <w:r w:rsidRPr="008238EA">
        <w:rPr>
          <w:rFonts w:ascii="Arial" w:hAnsi="Arial" w:cs="Arial"/>
          <w:b/>
          <w:bCs/>
          <w:sz w:val="20"/>
          <w:szCs w:val="20"/>
        </w:rPr>
        <w:t>1.1.</w:t>
      </w:r>
      <w:r w:rsidRPr="008238EA">
        <w:rPr>
          <w:rFonts w:ascii="Arial" w:hAnsi="Arial" w:cs="Arial"/>
          <w:bCs/>
          <w:sz w:val="20"/>
          <w:szCs w:val="20"/>
        </w:rPr>
        <w:t xml:space="preserve"> </w:t>
      </w:r>
      <w:r w:rsidRPr="008238EA">
        <w:rPr>
          <w:rFonts w:ascii="Arial" w:hAnsi="Arial" w:cs="Arial"/>
          <w:sz w:val="20"/>
          <w:szCs w:val="20"/>
        </w:rPr>
        <w:t xml:space="preserve">O presente documento foi realizado por esta Unidade Requisitante, e visa demonstrar a viabilidade (técnica e econômica) pretendida para </w:t>
      </w:r>
      <w:r w:rsidRPr="008238EA">
        <w:rPr>
          <w:rFonts w:ascii="Arial" w:hAnsi="Arial" w:cs="Arial"/>
          <w:b/>
          <w:sz w:val="20"/>
          <w:szCs w:val="20"/>
        </w:rPr>
        <w:t>Contratação de empresa especializada para a prestação de serviços de cobertura securitária dos veículos/máquinas que compõem a frota da Prefeitura Municipal de Álvares Machado/SP; com prazo Contratual de 12 (doze) meses corridos, contados da data de assinatura do Contrato, podendo ser prorrogado</w:t>
      </w:r>
      <w:r w:rsidRPr="008238EA">
        <w:rPr>
          <w:rFonts w:ascii="Arial" w:hAnsi="Arial" w:cs="Arial"/>
          <w:sz w:val="20"/>
          <w:szCs w:val="20"/>
        </w:rPr>
        <w:t>, e o levantamento dos elementos essenciais que servirão para compor o Termo de Referência ou Projeto Básico, com todas as etapas previstas na Legislação vigente.</w:t>
      </w:r>
    </w:p>
    <w:p w:rsidR="002C66F1" w:rsidRPr="008238EA" w:rsidRDefault="002C66F1" w:rsidP="008238EA">
      <w:pPr>
        <w:jc w:val="both"/>
        <w:rPr>
          <w:rFonts w:ascii="Arial" w:hAnsi="Arial" w:cs="Arial"/>
          <w:sz w:val="20"/>
          <w:szCs w:val="20"/>
        </w:rPr>
      </w:pPr>
    </w:p>
    <w:p w:rsidR="002C66F1" w:rsidRPr="008238EA" w:rsidRDefault="002C66F1" w:rsidP="008238EA">
      <w:pPr>
        <w:pStyle w:val="Ttulo2"/>
        <w:spacing w:before="0"/>
        <w:jc w:val="center"/>
        <w:rPr>
          <w:rFonts w:ascii="Arial" w:hAnsi="Arial" w:cs="Arial"/>
          <w:color w:val="auto"/>
          <w:sz w:val="20"/>
          <w:szCs w:val="20"/>
        </w:rPr>
      </w:pPr>
      <w:bookmarkStart w:id="93" w:name="_Toc230939195"/>
      <w:r w:rsidRPr="008238EA">
        <w:rPr>
          <w:rFonts w:ascii="Arial" w:hAnsi="Arial" w:cs="Arial"/>
          <w:b/>
          <w:bCs/>
          <w:color w:val="auto"/>
          <w:sz w:val="20"/>
          <w:szCs w:val="20"/>
        </w:rPr>
        <w:t>2. DA ANÁLISE DA CONTRATAÇÃO VIGENTE:</w:t>
      </w:r>
      <w:bookmarkEnd w:id="93"/>
    </w:p>
    <w:p w:rsidR="002C66F1" w:rsidRPr="008238EA" w:rsidRDefault="002C66F1" w:rsidP="008238EA">
      <w:pPr>
        <w:jc w:val="both"/>
        <w:rPr>
          <w:rFonts w:ascii="Arial" w:hAnsi="Arial" w:cs="Arial"/>
          <w:bCs/>
          <w:sz w:val="20"/>
          <w:szCs w:val="20"/>
        </w:rPr>
      </w:pPr>
    </w:p>
    <w:p w:rsidR="002C66F1" w:rsidRPr="008238EA" w:rsidRDefault="002C66F1" w:rsidP="008238EA">
      <w:pPr>
        <w:ind w:firstLine="708"/>
        <w:jc w:val="both"/>
        <w:rPr>
          <w:rFonts w:ascii="Arial" w:hAnsi="Arial" w:cs="Arial"/>
          <w:sz w:val="20"/>
          <w:szCs w:val="20"/>
        </w:rPr>
      </w:pPr>
      <w:r w:rsidRPr="008238EA">
        <w:rPr>
          <w:rFonts w:ascii="Arial" w:hAnsi="Arial" w:cs="Arial"/>
          <w:b/>
          <w:bCs/>
          <w:sz w:val="20"/>
          <w:szCs w:val="20"/>
        </w:rPr>
        <w:t>2.1.</w:t>
      </w:r>
      <w:r w:rsidRPr="008238EA">
        <w:rPr>
          <w:rFonts w:ascii="Arial" w:hAnsi="Arial" w:cs="Arial"/>
          <w:bCs/>
          <w:sz w:val="20"/>
          <w:szCs w:val="20"/>
        </w:rPr>
        <w:t xml:space="preserve"> </w:t>
      </w:r>
      <w:r w:rsidR="002E2CE0" w:rsidRPr="002E2CE0">
        <w:rPr>
          <w:rFonts w:ascii="Arial" w:hAnsi="Arial" w:cs="Arial"/>
          <w:bCs/>
          <w:sz w:val="20"/>
          <w:szCs w:val="20"/>
        </w:rPr>
        <w:t xml:space="preserve">Atualmente, o serviço é prestado por resultado do </w:t>
      </w:r>
      <w:r w:rsidR="002E2CE0" w:rsidRPr="002E2CE0">
        <w:rPr>
          <w:rFonts w:ascii="Arial" w:hAnsi="Arial" w:cs="Arial"/>
          <w:b/>
          <w:bCs/>
          <w:sz w:val="20"/>
          <w:szCs w:val="20"/>
        </w:rPr>
        <w:t>Pregão Presencial nº 053/2022</w:t>
      </w:r>
      <w:r w:rsidR="002E2CE0" w:rsidRPr="002E2CE0">
        <w:rPr>
          <w:rFonts w:ascii="Arial" w:hAnsi="Arial" w:cs="Arial"/>
          <w:bCs/>
          <w:sz w:val="20"/>
          <w:szCs w:val="20"/>
        </w:rPr>
        <w:t xml:space="preserve">, que tem por objeto a </w:t>
      </w:r>
      <w:r w:rsidR="002E2CE0" w:rsidRPr="002E2CE0">
        <w:rPr>
          <w:rFonts w:ascii="Arial" w:hAnsi="Arial" w:cs="Arial"/>
          <w:b/>
          <w:bCs/>
          <w:sz w:val="20"/>
          <w:szCs w:val="20"/>
        </w:rPr>
        <w:t>“Contratação de empresa especializada para a prestação de serviços de cobertura securitária dos veículos/máquinas que compõem a frota da Prefeitura Municipal de Álvares Machado/SP”</w:t>
      </w:r>
      <w:r w:rsidR="002E2CE0" w:rsidRPr="002E2CE0">
        <w:rPr>
          <w:rFonts w:ascii="Arial" w:hAnsi="Arial" w:cs="Arial"/>
          <w:bCs/>
          <w:sz w:val="20"/>
          <w:szCs w:val="20"/>
        </w:rPr>
        <w:t xml:space="preserve">, firmado com </w:t>
      </w:r>
      <w:r w:rsidR="002E2CE0">
        <w:rPr>
          <w:rFonts w:ascii="Arial" w:hAnsi="Arial" w:cs="Arial"/>
          <w:b/>
          <w:bCs/>
          <w:sz w:val="20"/>
          <w:szCs w:val="20"/>
        </w:rPr>
        <w:t>Gente Seguradora SA</w:t>
      </w:r>
      <w:r w:rsidR="002E2CE0" w:rsidRPr="002E2CE0">
        <w:rPr>
          <w:rFonts w:ascii="Arial" w:hAnsi="Arial" w:cs="Arial"/>
          <w:bCs/>
          <w:sz w:val="20"/>
          <w:szCs w:val="20"/>
        </w:rPr>
        <w:t xml:space="preserve">, tendo o valor de </w:t>
      </w:r>
      <w:r w:rsidR="002E2CE0" w:rsidRPr="002E2CE0">
        <w:rPr>
          <w:rFonts w:ascii="Arial" w:hAnsi="Arial" w:cs="Arial"/>
          <w:b/>
          <w:bCs/>
          <w:sz w:val="20"/>
          <w:szCs w:val="20"/>
        </w:rPr>
        <w:t xml:space="preserve">R$ 163.899,00 (cento e sessenta e três mil </w:t>
      </w:r>
      <w:r w:rsidR="002E2CE0">
        <w:rPr>
          <w:rFonts w:ascii="Arial" w:hAnsi="Arial" w:cs="Arial"/>
          <w:b/>
          <w:bCs/>
          <w:sz w:val="20"/>
          <w:szCs w:val="20"/>
        </w:rPr>
        <w:t xml:space="preserve">e </w:t>
      </w:r>
      <w:r w:rsidR="002E2CE0" w:rsidRPr="002E2CE0">
        <w:rPr>
          <w:rFonts w:ascii="Arial" w:hAnsi="Arial" w:cs="Arial"/>
          <w:b/>
          <w:bCs/>
          <w:sz w:val="20"/>
          <w:szCs w:val="20"/>
        </w:rPr>
        <w:t>oitocentos e noventa e nove reais)</w:t>
      </w:r>
      <w:r w:rsidRPr="008238EA">
        <w:rPr>
          <w:rFonts w:ascii="Arial" w:hAnsi="Arial" w:cs="Arial"/>
          <w:sz w:val="20"/>
          <w:szCs w:val="20"/>
        </w:rPr>
        <w:t>.</w:t>
      </w:r>
    </w:p>
    <w:p w:rsidR="002C66F1" w:rsidRPr="008238EA" w:rsidRDefault="002C66F1" w:rsidP="008238EA">
      <w:pPr>
        <w:ind w:firstLine="708"/>
        <w:jc w:val="both"/>
        <w:rPr>
          <w:rFonts w:ascii="Arial" w:hAnsi="Arial" w:cs="Arial"/>
          <w:bCs/>
          <w:sz w:val="20"/>
          <w:szCs w:val="20"/>
        </w:rPr>
      </w:pPr>
    </w:p>
    <w:p w:rsidR="002C66F1" w:rsidRPr="008238EA" w:rsidRDefault="002C66F1" w:rsidP="008238EA">
      <w:pPr>
        <w:pStyle w:val="Ttulo2"/>
        <w:spacing w:before="0"/>
        <w:jc w:val="center"/>
        <w:rPr>
          <w:rFonts w:ascii="Arial" w:hAnsi="Arial" w:cs="Arial"/>
          <w:color w:val="auto"/>
          <w:sz w:val="20"/>
          <w:szCs w:val="20"/>
        </w:rPr>
      </w:pPr>
      <w:bookmarkStart w:id="94" w:name="_Toc230939196"/>
      <w:r w:rsidRPr="008238EA">
        <w:rPr>
          <w:rFonts w:ascii="Arial" w:hAnsi="Arial" w:cs="Arial"/>
          <w:b/>
          <w:bCs/>
          <w:color w:val="auto"/>
          <w:sz w:val="20"/>
          <w:szCs w:val="20"/>
        </w:rPr>
        <w:t xml:space="preserve">3. DA DESCRIÇÃO DA NECESSIDADE DA CONTRATAÇÃO </w:t>
      </w:r>
      <w:r w:rsidRPr="008238EA">
        <w:rPr>
          <w:rFonts w:ascii="Arial" w:hAnsi="Arial" w:cs="Arial"/>
          <w:b/>
          <w:color w:val="auto"/>
          <w:sz w:val="20"/>
          <w:szCs w:val="20"/>
        </w:rPr>
        <w:t>(art. 18, § 1º, inc. I)</w:t>
      </w:r>
      <w:r w:rsidRPr="008238EA">
        <w:rPr>
          <w:rFonts w:ascii="Arial" w:hAnsi="Arial" w:cs="Arial"/>
          <w:b/>
          <w:bCs/>
          <w:color w:val="auto"/>
          <w:sz w:val="20"/>
          <w:szCs w:val="20"/>
        </w:rPr>
        <w:t>:</w:t>
      </w:r>
      <w:bookmarkEnd w:id="94"/>
    </w:p>
    <w:p w:rsidR="002C66F1" w:rsidRPr="008238EA" w:rsidRDefault="002C66F1" w:rsidP="008238EA">
      <w:pPr>
        <w:jc w:val="both"/>
        <w:rPr>
          <w:rFonts w:ascii="Arial" w:hAnsi="Arial" w:cs="Arial"/>
          <w:bCs/>
          <w:sz w:val="20"/>
          <w:szCs w:val="20"/>
        </w:rPr>
      </w:pPr>
    </w:p>
    <w:p w:rsidR="002C66F1" w:rsidRPr="008238EA" w:rsidRDefault="002C66F1" w:rsidP="008238EA">
      <w:pPr>
        <w:ind w:firstLine="708"/>
        <w:jc w:val="both"/>
        <w:rPr>
          <w:rFonts w:ascii="Arial" w:hAnsi="Arial" w:cs="Arial"/>
          <w:bCs/>
          <w:sz w:val="20"/>
          <w:szCs w:val="20"/>
        </w:rPr>
      </w:pPr>
      <w:r w:rsidRPr="008238EA">
        <w:rPr>
          <w:rFonts w:ascii="Arial" w:hAnsi="Arial" w:cs="Arial"/>
          <w:b/>
          <w:bCs/>
          <w:sz w:val="20"/>
          <w:szCs w:val="20"/>
        </w:rPr>
        <w:t>3.1.</w:t>
      </w:r>
      <w:r w:rsidRPr="008238EA">
        <w:rPr>
          <w:rFonts w:ascii="Arial" w:hAnsi="Arial" w:cs="Arial"/>
          <w:bCs/>
          <w:sz w:val="20"/>
          <w:szCs w:val="20"/>
        </w:rPr>
        <w:t xml:space="preserve"> A contratação de cobertura securitária veicular decorre da necessidade de a Administração prevenir-se de eventuais sinistros que possam ocorrer durante o uso continuado dos veículos pertencentes à frota da Prefeitura Municipal de Álvares Machado/SP, considerando ainda os inúmeros quilômetros percorridos em viagens por todo o Estado;</w:t>
      </w:r>
    </w:p>
    <w:p w:rsidR="002C66F1" w:rsidRPr="008238EA" w:rsidRDefault="002C66F1" w:rsidP="008238EA">
      <w:pPr>
        <w:ind w:firstLine="708"/>
        <w:jc w:val="both"/>
        <w:rPr>
          <w:rFonts w:ascii="Arial" w:hAnsi="Arial" w:cs="Arial"/>
          <w:bCs/>
          <w:sz w:val="20"/>
          <w:szCs w:val="20"/>
        </w:rPr>
      </w:pPr>
    </w:p>
    <w:p w:rsidR="002C66F1" w:rsidRPr="008238EA" w:rsidRDefault="002C66F1" w:rsidP="008238EA">
      <w:pPr>
        <w:ind w:firstLine="708"/>
        <w:jc w:val="both"/>
        <w:rPr>
          <w:rFonts w:ascii="Arial" w:hAnsi="Arial" w:cs="Arial"/>
          <w:bCs/>
          <w:sz w:val="20"/>
          <w:szCs w:val="20"/>
        </w:rPr>
      </w:pPr>
      <w:r w:rsidRPr="008238EA">
        <w:rPr>
          <w:rFonts w:ascii="Arial" w:hAnsi="Arial" w:cs="Arial"/>
          <w:bCs/>
          <w:sz w:val="20"/>
          <w:szCs w:val="20"/>
        </w:rPr>
        <w:t>Considerando, também, as constantes mudanças climáticas, tem sido comum no Estado do São Paulo acidentes de ordem natural, como queda de árvores e alagamentos em algumas partes das vias locais, fato esse também divulgado constantemente pela mídia;</w:t>
      </w:r>
    </w:p>
    <w:p w:rsidR="002C66F1" w:rsidRPr="008238EA" w:rsidRDefault="002C66F1" w:rsidP="008238EA">
      <w:pPr>
        <w:ind w:firstLine="708"/>
        <w:jc w:val="both"/>
        <w:rPr>
          <w:rFonts w:ascii="Arial" w:hAnsi="Arial" w:cs="Arial"/>
          <w:bCs/>
          <w:sz w:val="20"/>
          <w:szCs w:val="20"/>
        </w:rPr>
      </w:pPr>
    </w:p>
    <w:p w:rsidR="002C66F1" w:rsidRPr="008238EA" w:rsidRDefault="002C66F1" w:rsidP="008238EA">
      <w:pPr>
        <w:ind w:firstLine="708"/>
        <w:jc w:val="both"/>
        <w:rPr>
          <w:rFonts w:ascii="Arial" w:hAnsi="Arial" w:cs="Arial"/>
          <w:bCs/>
          <w:sz w:val="20"/>
          <w:szCs w:val="20"/>
        </w:rPr>
      </w:pPr>
      <w:r w:rsidRPr="008238EA">
        <w:rPr>
          <w:rFonts w:ascii="Arial" w:hAnsi="Arial" w:cs="Arial"/>
          <w:bCs/>
          <w:sz w:val="20"/>
          <w:szCs w:val="20"/>
        </w:rPr>
        <w:t xml:space="preserve">A utilidade do serviço reside no fato de que, em caso de sinistro, a perda patrimonial para a Administração está reduzida ao valor da franquia, bem como, no caso de acidente fatal ou com invalidez de pessoas envolvidas, ou no caso de danos a terceiros, a responsabilidade civil da Administração estaria, </w:t>
      </w:r>
      <w:r w:rsidRPr="008238EA">
        <w:rPr>
          <w:rFonts w:ascii="Arial" w:hAnsi="Arial" w:cs="Arial"/>
          <w:bCs/>
          <w:i/>
          <w:sz w:val="20"/>
          <w:szCs w:val="20"/>
        </w:rPr>
        <w:t>a priori</w:t>
      </w:r>
      <w:r w:rsidRPr="008238EA">
        <w:rPr>
          <w:rFonts w:ascii="Arial" w:hAnsi="Arial" w:cs="Arial"/>
          <w:bCs/>
          <w:sz w:val="20"/>
          <w:szCs w:val="20"/>
        </w:rPr>
        <w:t>, acobertada;</w:t>
      </w:r>
    </w:p>
    <w:p w:rsidR="002C66F1" w:rsidRPr="008238EA" w:rsidRDefault="002C66F1" w:rsidP="008238EA">
      <w:pPr>
        <w:ind w:firstLine="708"/>
        <w:jc w:val="both"/>
        <w:rPr>
          <w:rFonts w:ascii="Arial" w:hAnsi="Arial" w:cs="Arial"/>
          <w:bCs/>
          <w:sz w:val="20"/>
          <w:szCs w:val="20"/>
        </w:rPr>
      </w:pPr>
    </w:p>
    <w:p w:rsidR="002C66F1" w:rsidRPr="008238EA" w:rsidRDefault="002C66F1" w:rsidP="008238EA">
      <w:pPr>
        <w:ind w:firstLine="708"/>
        <w:jc w:val="both"/>
        <w:rPr>
          <w:rFonts w:ascii="Arial" w:hAnsi="Arial" w:cs="Arial"/>
          <w:bCs/>
          <w:sz w:val="20"/>
          <w:szCs w:val="20"/>
        </w:rPr>
      </w:pPr>
      <w:r w:rsidRPr="008238EA">
        <w:rPr>
          <w:rFonts w:ascii="Arial" w:hAnsi="Arial" w:cs="Arial"/>
          <w:bCs/>
          <w:sz w:val="20"/>
          <w:szCs w:val="20"/>
        </w:rPr>
        <w:t>Os veículos, objeto do seguro, são utilizados para o atendimento das mais diversas demandas do Município de Álvares Machado. Desta forma, a contratação do seguro proporcionará maior segurança no caso de envolvimento dos veículos em sinistros, e maior facilidade na recuperação e no ressarcimento de possíveis danos que possam ocorrer;</w:t>
      </w:r>
    </w:p>
    <w:p w:rsidR="002C66F1" w:rsidRPr="008238EA" w:rsidRDefault="002C66F1" w:rsidP="008238EA">
      <w:pPr>
        <w:ind w:firstLine="708"/>
        <w:jc w:val="both"/>
        <w:rPr>
          <w:rFonts w:ascii="Arial" w:hAnsi="Arial" w:cs="Arial"/>
          <w:bCs/>
          <w:sz w:val="20"/>
          <w:szCs w:val="20"/>
        </w:rPr>
      </w:pPr>
    </w:p>
    <w:p w:rsidR="002C66F1" w:rsidRPr="008238EA" w:rsidRDefault="002C66F1" w:rsidP="008238EA">
      <w:pPr>
        <w:ind w:firstLine="708"/>
        <w:jc w:val="both"/>
        <w:rPr>
          <w:rFonts w:ascii="Arial" w:hAnsi="Arial" w:cs="Arial"/>
          <w:sz w:val="20"/>
          <w:szCs w:val="20"/>
        </w:rPr>
      </w:pPr>
      <w:r w:rsidRPr="008238EA">
        <w:rPr>
          <w:rFonts w:ascii="Arial" w:hAnsi="Arial" w:cs="Arial"/>
          <w:bCs/>
          <w:sz w:val="20"/>
          <w:szCs w:val="20"/>
        </w:rPr>
        <w:t>Justifica-se, portanto, o interesse público na contratação do seguro, de forma a garantir a proteção do patrimônio público</w:t>
      </w:r>
      <w:r w:rsidRPr="008238EA">
        <w:rPr>
          <w:rFonts w:ascii="Arial" w:hAnsi="Arial" w:cs="Arial"/>
          <w:sz w:val="20"/>
          <w:szCs w:val="20"/>
        </w:rPr>
        <w:t>.</w:t>
      </w:r>
    </w:p>
    <w:p w:rsidR="002C66F1" w:rsidRPr="008238EA" w:rsidRDefault="002C66F1" w:rsidP="008238EA">
      <w:pPr>
        <w:jc w:val="both"/>
        <w:rPr>
          <w:rFonts w:ascii="Arial" w:hAnsi="Arial" w:cs="Arial"/>
          <w:sz w:val="20"/>
          <w:szCs w:val="20"/>
        </w:rPr>
      </w:pPr>
    </w:p>
    <w:p w:rsidR="002C66F1" w:rsidRPr="008238EA" w:rsidRDefault="002C66F1" w:rsidP="008238EA">
      <w:pPr>
        <w:pStyle w:val="Ttulo2"/>
        <w:spacing w:before="0"/>
        <w:jc w:val="center"/>
        <w:rPr>
          <w:rFonts w:ascii="Arial" w:hAnsi="Arial" w:cs="Arial"/>
          <w:color w:val="auto"/>
          <w:sz w:val="20"/>
          <w:szCs w:val="20"/>
        </w:rPr>
      </w:pPr>
      <w:bookmarkStart w:id="95" w:name="_Toc230939197"/>
      <w:r w:rsidRPr="008238EA">
        <w:rPr>
          <w:rFonts w:ascii="Arial" w:hAnsi="Arial" w:cs="Arial"/>
          <w:b/>
          <w:bCs/>
          <w:color w:val="auto"/>
          <w:sz w:val="20"/>
          <w:szCs w:val="20"/>
        </w:rPr>
        <w:t>4. DA DEMONSTRAÇÃO DA PREVISÃO DA CONTRATAÇÃO NO PLANO DE CONTRATAÇÕES ANUAL (art. 18, § 1º, inc. II):</w:t>
      </w:r>
      <w:bookmarkEnd w:id="95"/>
    </w:p>
    <w:p w:rsidR="002C66F1" w:rsidRPr="008238EA" w:rsidRDefault="002C66F1" w:rsidP="008238EA">
      <w:pPr>
        <w:ind w:firstLine="708"/>
        <w:jc w:val="both"/>
        <w:rPr>
          <w:rFonts w:ascii="Arial" w:hAnsi="Arial" w:cs="Arial"/>
          <w:b/>
          <w:bCs/>
          <w:sz w:val="20"/>
          <w:szCs w:val="20"/>
        </w:rPr>
      </w:pPr>
    </w:p>
    <w:p w:rsidR="002C66F1" w:rsidRPr="008238EA" w:rsidRDefault="002C66F1" w:rsidP="008238EA">
      <w:pPr>
        <w:ind w:firstLine="708"/>
        <w:jc w:val="both"/>
        <w:rPr>
          <w:rFonts w:ascii="Arial" w:hAnsi="Arial" w:cs="Arial"/>
          <w:bCs/>
          <w:sz w:val="20"/>
          <w:szCs w:val="20"/>
        </w:rPr>
      </w:pPr>
      <w:r w:rsidRPr="008238EA">
        <w:rPr>
          <w:rFonts w:ascii="Arial" w:hAnsi="Arial" w:cs="Arial"/>
          <w:b/>
          <w:bCs/>
          <w:sz w:val="20"/>
          <w:szCs w:val="20"/>
        </w:rPr>
        <w:t>4.1.</w:t>
      </w:r>
      <w:r w:rsidRPr="008238EA">
        <w:rPr>
          <w:rFonts w:ascii="Arial" w:hAnsi="Arial" w:cs="Arial"/>
          <w:bCs/>
          <w:sz w:val="20"/>
          <w:szCs w:val="20"/>
        </w:rPr>
        <w:t xml:space="preserve"> O Plano de Contratações Anual (PCA) foi efetivamente adotado pelo Município para este ano com todas as especificidades que o compõe.</w:t>
      </w:r>
    </w:p>
    <w:p w:rsidR="002C66F1" w:rsidRPr="008238EA" w:rsidRDefault="002C66F1" w:rsidP="008238EA">
      <w:pPr>
        <w:ind w:firstLine="708"/>
        <w:jc w:val="both"/>
        <w:rPr>
          <w:rFonts w:ascii="Arial" w:hAnsi="Arial" w:cs="Arial"/>
          <w:bCs/>
          <w:sz w:val="20"/>
          <w:szCs w:val="20"/>
        </w:rPr>
      </w:pPr>
    </w:p>
    <w:p w:rsidR="002C66F1" w:rsidRPr="008238EA" w:rsidRDefault="002C66F1" w:rsidP="008238EA">
      <w:pPr>
        <w:ind w:firstLine="708"/>
        <w:jc w:val="both"/>
        <w:rPr>
          <w:rFonts w:ascii="Arial" w:hAnsi="Arial" w:cs="Arial"/>
          <w:bCs/>
          <w:sz w:val="20"/>
          <w:szCs w:val="20"/>
        </w:rPr>
      </w:pPr>
      <w:r w:rsidRPr="008238EA">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2C66F1" w:rsidRDefault="002C66F1" w:rsidP="008238EA">
      <w:pPr>
        <w:jc w:val="both"/>
        <w:rPr>
          <w:rFonts w:ascii="Arial" w:hAnsi="Arial" w:cs="Arial"/>
          <w:bCs/>
          <w:sz w:val="20"/>
          <w:szCs w:val="20"/>
        </w:rPr>
      </w:pPr>
    </w:p>
    <w:p w:rsidR="00846B7F" w:rsidRDefault="00846B7F" w:rsidP="008238EA">
      <w:pPr>
        <w:jc w:val="both"/>
        <w:rPr>
          <w:rFonts w:ascii="Arial" w:hAnsi="Arial" w:cs="Arial"/>
          <w:bCs/>
          <w:sz w:val="20"/>
          <w:szCs w:val="20"/>
        </w:rPr>
      </w:pPr>
    </w:p>
    <w:p w:rsidR="00846B7F" w:rsidRDefault="00846B7F" w:rsidP="008238EA">
      <w:pPr>
        <w:jc w:val="both"/>
        <w:rPr>
          <w:rFonts w:ascii="Arial" w:hAnsi="Arial" w:cs="Arial"/>
          <w:bCs/>
          <w:sz w:val="20"/>
          <w:szCs w:val="20"/>
        </w:rPr>
      </w:pPr>
    </w:p>
    <w:p w:rsidR="00846B7F" w:rsidRPr="008238EA" w:rsidRDefault="00846B7F" w:rsidP="008238EA">
      <w:pPr>
        <w:jc w:val="both"/>
        <w:rPr>
          <w:rFonts w:ascii="Arial" w:hAnsi="Arial" w:cs="Arial"/>
          <w:bCs/>
          <w:sz w:val="20"/>
          <w:szCs w:val="20"/>
        </w:rPr>
      </w:pPr>
    </w:p>
    <w:p w:rsidR="002C66F1" w:rsidRPr="008238EA" w:rsidRDefault="002C66F1" w:rsidP="008238EA">
      <w:pPr>
        <w:pStyle w:val="Ttulo2"/>
        <w:spacing w:before="0"/>
        <w:jc w:val="center"/>
        <w:rPr>
          <w:rFonts w:ascii="Arial" w:hAnsi="Arial" w:cs="Arial"/>
          <w:color w:val="auto"/>
          <w:sz w:val="20"/>
          <w:szCs w:val="20"/>
        </w:rPr>
      </w:pPr>
      <w:bookmarkStart w:id="96" w:name="_Toc230939198"/>
      <w:r w:rsidRPr="008238EA">
        <w:rPr>
          <w:rFonts w:ascii="Arial" w:hAnsi="Arial" w:cs="Arial"/>
          <w:b/>
          <w:bCs/>
          <w:color w:val="auto"/>
          <w:sz w:val="20"/>
          <w:szCs w:val="20"/>
        </w:rPr>
        <w:lastRenderedPageBreak/>
        <w:t xml:space="preserve">5. </w:t>
      </w:r>
      <w:r w:rsidRPr="008238EA">
        <w:rPr>
          <w:rFonts w:ascii="Arial" w:hAnsi="Arial" w:cs="Arial"/>
          <w:b/>
          <w:color w:val="auto"/>
          <w:sz w:val="20"/>
          <w:szCs w:val="20"/>
        </w:rPr>
        <w:t>DOS REQUISITOS DA CONTRATAÇÃO (art. 18, § 1º, inc. III)</w:t>
      </w:r>
      <w:r w:rsidRPr="008238EA">
        <w:rPr>
          <w:rFonts w:ascii="Arial" w:hAnsi="Arial" w:cs="Arial"/>
          <w:b/>
          <w:bCs/>
          <w:color w:val="auto"/>
          <w:sz w:val="20"/>
          <w:szCs w:val="20"/>
        </w:rPr>
        <w:t>:</w:t>
      </w:r>
      <w:bookmarkEnd w:id="96"/>
    </w:p>
    <w:p w:rsidR="002C66F1" w:rsidRPr="008238EA" w:rsidRDefault="002C66F1" w:rsidP="008238EA">
      <w:pPr>
        <w:jc w:val="both"/>
        <w:rPr>
          <w:rFonts w:ascii="Arial" w:hAnsi="Arial" w:cs="Arial"/>
          <w:bCs/>
          <w:sz w:val="20"/>
          <w:szCs w:val="20"/>
        </w:rPr>
      </w:pPr>
    </w:p>
    <w:p w:rsidR="002C66F1" w:rsidRPr="008238EA" w:rsidRDefault="002C66F1" w:rsidP="008238EA">
      <w:pPr>
        <w:tabs>
          <w:tab w:val="left" w:pos="-3240"/>
        </w:tabs>
        <w:jc w:val="both"/>
        <w:rPr>
          <w:rFonts w:ascii="Arial" w:hAnsi="Arial" w:cs="Arial"/>
          <w:sz w:val="20"/>
          <w:szCs w:val="20"/>
        </w:rPr>
      </w:pPr>
      <w:r w:rsidRPr="008238EA">
        <w:rPr>
          <w:rFonts w:ascii="Arial" w:hAnsi="Arial" w:cs="Arial"/>
          <w:b/>
          <w:sz w:val="20"/>
          <w:szCs w:val="20"/>
        </w:rPr>
        <w:tab/>
        <w:t>5.1.</w:t>
      </w:r>
      <w:r w:rsidRPr="008238EA">
        <w:rPr>
          <w:rFonts w:ascii="Arial" w:hAnsi="Arial" w:cs="Arial"/>
          <w:sz w:val="20"/>
          <w:szCs w:val="20"/>
        </w:rPr>
        <w:t xml:space="preserve"> A prestação deverá ser executada rigorosamente dentro das especificações estabelecidas no Termo de Referência, sendo que a inobservância desta condição implicará recusa formal, com a aplicação das penalidades contratuais.</w:t>
      </w:r>
    </w:p>
    <w:p w:rsidR="004E53E5" w:rsidRPr="00E446F3" w:rsidRDefault="004E53E5" w:rsidP="004E53E5">
      <w:pPr>
        <w:jc w:val="both"/>
        <w:rPr>
          <w:rFonts w:ascii="Arial" w:hAnsi="Arial" w:cs="Arial"/>
          <w:sz w:val="20"/>
          <w:szCs w:val="20"/>
        </w:rPr>
      </w:pPr>
    </w:p>
    <w:tbl>
      <w:tblPr>
        <w:tblStyle w:val="Tabelacomgrade"/>
        <w:tblW w:w="9923" w:type="dxa"/>
        <w:tblInd w:w="108" w:type="dxa"/>
        <w:tblLayout w:type="fixed"/>
        <w:tblLook w:val="04A0" w:firstRow="1" w:lastRow="0" w:firstColumn="1" w:lastColumn="0" w:noHBand="0" w:noVBand="1"/>
      </w:tblPr>
      <w:tblGrid>
        <w:gridCol w:w="471"/>
        <w:gridCol w:w="96"/>
        <w:gridCol w:w="1843"/>
        <w:gridCol w:w="992"/>
        <w:gridCol w:w="142"/>
        <w:gridCol w:w="981"/>
        <w:gridCol w:w="2001"/>
        <w:gridCol w:w="987"/>
        <w:gridCol w:w="1134"/>
        <w:gridCol w:w="1276"/>
      </w:tblGrid>
      <w:tr w:rsidR="004E53E5" w:rsidRPr="00E446F3" w:rsidTr="00777E92">
        <w:tc>
          <w:tcPr>
            <w:tcW w:w="9923" w:type="dxa"/>
            <w:gridSpan w:val="10"/>
            <w:shd w:val="clear" w:color="auto" w:fill="BFBFBF" w:themeFill="background1" w:themeFillShade="BF"/>
            <w:vAlign w:val="center"/>
          </w:tcPr>
          <w:p w:rsidR="004E53E5" w:rsidRDefault="004E53E5" w:rsidP="00777E92">
            <w:pPr>
              <w:jc w:val="center"/>
              <w:rPr>
                <w:rFonts w:ascii="Arial" w:hAnsi="Arial" w:cs="Arial"/>
                <w:b/>
                <w:sz w:val="16"/>
                <w:szCs w:val="16"/>
              </w:rPr>
            </w:pPr>
            <w:r>
              <w:rPr>
                <w:rFonts w:ascii="Arial" w:hAnsi="Arial" w:cs="Arial"/>
                <w:b/>
                <w:sz w:val="16"/>
                <w:szCs w:val="16"/>
              </w:rPr>
              <w:t xml:space="preserve">LOTE 1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SEM </w:t>
            </w:r>
            <w:r w:rsidRPr="004355DB">
              <w:rPr>
                <w:rFonts w:ascii="Arial" w:hAnsi="Arial" w:cs="Arial"/>
                <w:b/>
                <w:sz w:val="16"/>
                <w:szCs w:val="16"/>
              </w:rPr>
              <w:t>RESPONSABILIDADE CIVIL ÔNIBUS (RCO)</w:t>
            </w:r>
          </w:p>
        </w:tc>
      </w:tr>
      <w:tr w:rsidR="004E53E5" w:rsidRPr="00E446F3" w:rsidTr="00777E92">
        <w:tc>
          <w:tcPr>
            <w:tcW w:w="9923" w:type="dxa"/>
            <w:gridSpan w:val="10"/>
            <w:shd w:val="clear" w:color="auto" w:fill="BFBFBF" w:themeFill="background1" w:themeFillShade="BF"/>
            <w:vAlign w:val="center"/>
          </w:tcPr>
          <w:p w:rsidR="004E53E5" w:rsidRPr="00E446F3" w:rsidRDefault="004E53E5" w:rsidP="00777E92">
            <w:pPr>
              <w:jc w:val="center"/>
              <w:rPr>
                <w:rFonts w:ascii="Arial" w:hAnsi="Arial" w:cs="Arial"/>
                <w:b/>
                <w:sz w:val="16"/>
                <w:szCs w:val="16"/>
              </w:rPr>
            </w:pPr>
            <w:r w:rsidRPr="00E446F3">
              <w:rPr>
                <w:rFonts w:ascii="Arial" w:hAnsi="Arial" w:cs="Arial"/>
                <w:b/>
                <w:sz w:val="16"/>
                <w:szCs w:val="16"/>
              </w:rPr>
              <w:t>VEÍCULOS LEVES</w:t>
            </w:r>
          </w:p>
        </w:tc>
      </w:tr>
      <w:tr w:rsidR="004E53E5" w:rsidRPr="00E446F3" w:rsidTr="00777E92">
        <w:tc>
          <w:tcPr>
            <w:tcW w:w="47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4E53E5" w:rsidRPr="00E446F3" w:rsidTr="00777E92">
        <w:tc>
          <w:tcPr>
            <w:tcW w:w="47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39" w:type="dxa"/>
            <w:gridSpan w:val="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Chevrolet - </w:t>
            </w:r>
            <w:proofErr w:type="spellStart"/>
            <w:r w:rsidRPr="00E446F3">
              <w:rPr>
                <w:rFonts w:ascii="Arial" w:hAnsi="Arial" w:cs="Arial"/>
                <w:color w:val="000000"/>
                <w:sz w:val="16"/>
                <w:szCs w:val="16"/>
              </w:rPr>
              <w:t>Meriva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Joy</w:t>
            </w:r>
            <w:proofErr w:type="spellEnd"/>
            <w:r w:rsidRPr="00E446F3">
              <w:rPr>
                <w:rFonts w:ascii="Arial" w:hAnsi="Arial" w:cs="Arial"/>
                <w:color w:val="000000"/>
                <w:sz w:val="16"/>
                <w:szCs w:val="16"/>
              </w:rPr>
              <w:t xml:space="preserve"> 1.4 8V </w:t>
            </w:r>
            <w:proofErr w:type="spellStart"/>
            <w:r w:rsidRPr="00E446F3">
              <w:rPr>
                <w:rFonts w:ascii="Arial" w:hAnsi="Arial" w:cs="Arial"/>
                <w:color w:val="000000"/>
                <w:sz w:val="16"/>
                <w:szCs w:val="16"/>
              </w:rPr>
              <w:t>Econoflex</w:t>
            </w:r>
            <w:proofErr w:type="spellEnd"/>
          </w:p>
        </w:tc>
        <w:tc>
          <w:tcPr>
            <w:tcW w:w="1134" w:type="dxa"/>
            <w:gridSpan w:val="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EVF8803</w:t>
            </w:r>
          </w:p>
        </w:tc>
        <w:tc>
          <w:tcPr>
            <w:tcW w:w="200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9BGXM75N0AC206319</w:t>
            </w:r>
          </w:p>
        </w:tc>
        <w:tc>
          <w:tcPr>
            <w:tcW w:w="987"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Chevrolet - Montana Pick-Up Sport 1.8 </w:t>
            </w:r>
            <w:proofErr w:type="spellStart"/>
            <w:r w:rsidRPr="00E446F3">
              <w:rPr>
                <w:rFonts w:ascii="Arial" w:hAnsi="Arial" w:cs="Arial"/>
                <w:color w:val="000000"/>
                <w:sz w:val="16"/>
                <w:szCs w:val="16"/>
              </w:rPr>
              <w:t>Flexpower</w:t>
            </w:r>
            <w:proofErr w:type="spellEnd"/>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CMW8894</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9BGXL80005C232044</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2008/2008</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Chevrolet - Nova Montana </w:t>
            </w:r>
            <w:proofErr w:type="spellStart"/>
            <w:r w:rsidRPr="00E446F3">
              <w:rPr>
                <w:rFonts w:ascii="Arial" w:hAnsi="Arial" w:cs="Arial"/>
                <w:color w:val="000000"/>
                <w:sz w:val="16"/>
                <w:szCs w:val="16"/>
              </w:rPr>
              <w:t>Pickup</w:t>
            </w:r>
            <w:proofErr w:type="spellEnd"/>
            <w:r w:rsidRPr="00E446F3">
              <w:rPr>
                <w:rFonts w:ascii="Arial" w:hAnsi="Arial" w:cs="Arial"/>
                <w:color w:val="000000"/>
                <w:sz w:val="16"/>
                <w:szCs w:val="16"/>
              </w:rPr>
              <w:t xml:space="preserve"> LS 1.4 </w:t>
            </w:r>
            <w:proofErr w:type="spellStart"/>
            <w:r w:rsidRPr="00E446F3">
              <w:rPr>
                <w:rFonts w:ascii="Arial" w:hAnsi="Arial" w:cs="Arial"/>
                <w:color w:val="000000"/>
                <w:sz w:val="16"/>
                <w:szCs w:val="16"/>
              </w:rPr>
              <w:t>Econoflex</w:t>
            </w:r>
            <w:proofErr w:type="spellEnd"/>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CLB3143</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9BGCA8030KB134717</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Chevrolet - Nova Montana </w:t>
            </w:r>
            <w:proofErr w:type="spellStart"/>
            <w:r w:rsidRPr="00E446F3">
              <w:rPr>
                <w:rFonts w:ascii="Arial" w:hAnsi="Arial" w:cs="Arial"/>
                <w:color w:val="000000"/>
                <w:sz w:val="16"/>
                <w:szCs w:val="16"/>
              </w:rPr>
              <w:t>Pickup</w:t>
            </w:r>
            <w:proofErr w:type="spellEnd"/>
            <w:r w:rsidRPr="00E446F3">
              <w:rPr>
                <w:rFonts w:ascii="Arial" w:hAnsi="Arial" w:cs="Arial"/>
                <w:color w:val="000000"/>
                <w:sz w:val="16"/>
                <w:szCs w:val="16"/>
              </w:rPr>
              <w:t xml:space="preserve"> LS 1.4 </w:t>
            </w:r>
            <w:proofErr w:type="spellStart"/>
            <w:r w:rsidRPr="00E446F3">
              <w:rPr>
                <w:rFonts w:ascii="Arial" w:hAnsi="Arial" w:cs="Arial"/>
                <w:color w:val="000000"/>
                <w:sz w:val="16"/>
                <w:szCs w:val="16"/>
              </w:rPr>
              <w:t>Econoflex</w:t>
            </w:r>
            <w:proofErr w:type="spellEnd"/>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EOX7505</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9BGCA8030KB126438</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Chevrolet - Novo </w:t>
            </w:r>
            <w:proofErr w:type="spellStart"/>
            <w:r w:rsidRPr="00E446F3">
              <w:rPr>
                <w:rFonts w:ascii="Arial" w:hAnsi="Arial" w:cs="Arial"/>
                <w:color w:val="000000"/>
                <w:sz w:val="16"/>
                <w:szCs w:val="16"/>
              </w:rPr>
              <w:t>Onix</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1.0 12V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FJR4A91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9BGEP69HONG146011</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UDD3I23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9BD358AFBTYP81754</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UGD5F48</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9BD358AFBTYP90942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QSY9J68</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9BD358AFBTYP90953</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Fiat - Cronos Sedan 1.3 8V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GBY6I41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8AP359AFDNU203046</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10</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Doblò</w:t>
            </w:r>
            <w:proofErr w:type="spellEnd"/>
            <w:r w:rsidRPr="00E446F3">
              <w:rPr>
                <w:rFonts w:ascii="Arial" w:hAnsi="Arial" w:cs="Arial"/>
                <w:color w:val="000000"/>
                <w:sz w:val="16"/>
                <w:szCs w:val="16"/>
              </w:rPr>
              <w:t xml:space="preserve"> Cargo 1.4 8V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FSQ3691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9BD119609F1124167</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11</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Nova </w:t>
            </w:r>
            <w:proofErr w:type="spellStart"/>
            <w:r w:rsidRPr="00E446F3">
              <w:rPr>
                <w:rFonts w:ascii="Arial" w:hAnsi="Arial" w:cs="Arial"/>
                <w:color w:val="000000"/>
                <w:sz w:val="16"/>
                <w:szCs w:val="16"/>
              </w:rPr>
              <w:t>Fiorino</w:t>
            </w:r>
            <w:proofErr w:type="spellEnd"/>
            <w:r w:rsidRPr="00E446F3">
              <w:rPr>
                <w:rFonts w:ascii="Arial" w:hAnsi="Arial" w:cs="Arial"/>
                <w:color w:val="000000"/>
                <w:sz w:val="16"/>
                <w:szCs w:val="16"/>
              </w:rPr>
              <w:t xml:space="preserve"> 1.4 8V Evo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FKB0321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9BD265122F9023581</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2014/2015</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Nova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CS </w:t>
            </w:r>
            <w:proofErr w:type="spellStart"/>
            <w:r w:rsidRPr="00E446F3">
              <w:rPr>
                <w:rFonts w:ascii="Arial" w:hAnsi="Arial" w:cs="Arial"/>
                <w:color w:val="000000"/>
                <w:sz w:val="16"/>
                <w:szCs w:val="16"/>
              </w:rPr>
              <w:t>Endurance</w:t>
            </w:r>
            <w:proofErr w:type="spellEnd"/>
            <w:r w:rsidRPr="00E446F3">
              <w:rPr>
                <w:rFonts w:ascii="Arial" w:hAnsi="Arial" w:cs="Arial"/>
                <w:color w:val="000000"/>
                <w:sz w:val="16"/>
                <w:szCs w:val="16"/>
              </w:rPr>
              <w:t xml:space="preserve"> 1.4 8V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BUD4J43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9BD281A2DNYX01843</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Defesa Civil</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13</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Fiat - Novo Uno Vivace 1.0 8V Evo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FCT9404</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9BD195A42G0762386</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 com reserva taxi e hospedagem</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CE Adventure </w:t>
            </w:r>
            <w:proofErr w:type="spellStart"/>
            <w:r w:rsidRPr="00E446F3">
              <w:rPr>
                <w:rFonts w:ascii="Arial" w:hAnsi="Arial" w:cs="Arial"/>
                <w:color w:val="000000"/>
                <w:sz w:val="16"/>
                <w:szCs w:val="16"/>
              </w:rPr>
              <w:t>Locker</w:t>
            </w:r>
            <w:proofErr w:type="spellEnd"/>
            <w:r w:rsidRPr="00E446F3">
              <w:rPr>
                <w:rFonts w:ascii="Arial" w:hAnsi="Arial" w:cs="Arial"/>
                <w:color w:val="000000"/>
                <w:sz w:val="16"/>
                <w:szCs w:val="16"/>
              </w:rPr>
              <w:t xml:space="preserve"> 1.8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EPH4463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9BD27804PC7409038</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2011/2011</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Celebration</w:t>
            </w:r>
            <w:proofErr w:type="spellEnd"/>
            <w:r w:rsidRPr="00E446F3">
              <w:rPr>
                <w:rFonts w:ascii="Arial" w:hAnsi="Arial" w:cs="Arial"/>
                <w:color w:val="000000"/>
                <w:sz w:val="16"/>
                <w:szCs w:val="16"/>
              </w:rPr>
              <w:t xml:space="preserve"> 1.4 8V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DMN3863</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9BD27803MB7343997</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Celebration</w:t>
            </w:r>
            <w:proofErr w:type="spellEnd"/>
            <w:r w:rsidRPr="00E446F3">
              <w:rPr>
                <w:rFonts w:ascii="Arial" w:hAnsi="Arial" w:cs="Arial"/>
                <w:color w:val="000000"/>
                <w:sz w:val="16"/>
                <w:szCs w:val="16"/>
              </w:rPr>
              <w:t xml:space="preserve"> 1.4 8V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EOB0553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9BD27803MC7483755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Uno </w:t>
            </w:r>
            <w:proofErr w:type="spellStart"/>
            <w:r w:rsidRPr="00E446F3">
              <w:rPr>
                <w:rFonts w:ascii="Arial" w:hAnsi="Arial" w:cs="Arial"/>
                <w:color w:val="000000"/>
                <w:sz w:val="16"/>
                <w:szCs w:val="16"/>
              </w:rPr>
              <w:t>Fiorino</w:t>
            </w:r>
            <w:proofErr w:type="spellEnd"/>
            <w:r w:rsidRPr="00E446F3">
              <w:rPr>
                <w:rFonts w:ascii="Arial" w:hAnsi="Arial" w:cs="Arial"/>
                <w:color w:val="000000"/>
                <w:sz w:val="16"/>
                <w:szCs w:val="16"/>
              </w:rPr>
              <w:t xml:space="preserve"> Furgão 1.5 MPI</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LZG5G72</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9BD255044W8596489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1998/1998</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Uno Mille 1.0 </w:t>
            </w:r>
            <w:proofErr w:type="spellStart"/>
            <w:r w:rsidRPr="00E446F3">
              <w:rPr>
                <w:rFonts w:ascii="Arial" w:hAnsi="Arial" w:cs="Arial"/>
                <w:color w:val="000000"/>
                <w:sz w:val="16"/>
                <w:szCs w:val="16"/>
              </w:rPr>
              <w:t>Fire</w:t>
            </w:r>
            <w:proofErr w:type="spellEnd"/>
            <w:r w:rsidRPr="00E446F3">
              <w:rPr>
                <w:rFonts w:ascii="Arial" w:hAnsi="Arial" w:cs="Arial"/>
                <w:color w:val="000000"/>
                <w:sz w:val="16"/>
                <w:szCs w:val="16"/>
              </w:rPr>
              <w:t xml:space="preserve">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CPV6366</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9BD15802764812065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Uno Mille 1.0 </w:t>
            </w:r>
            <w:proofErr w:type="spellStart"/>
            <w:r w:rsidRPr="00E446F3">
              <w:rPr>
                <w:rFonts w:ascii="Arial" w:hAnsi="Arial" w:cs="Arial"/>
                <w:color w:val="000000"/>
                <w:sz w:val="16"/>
                <w:szCs w:val="16"/>
              </w:rPr>
              <w:t>Fire</w:t>
            </w:r>
            <w:proofErr w:type="spellEnd"/>
            <w:r w:rsidRPr="00E446F3">
              <w:rPr>
                <w:rFonts w:ascii="Arial" w:hAnsi="Arial" w:cs="Arial"/>
                <w:color w:val="000000"/>
                <w:sz w:val="16"/>
                <w:szCs w:val="16"/>
              </w:rPr>
              <w:t xml:space="preserve">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CPV6367</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9BD15802764812082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sz w:val="16"/>
                <w:szCs w:val="16"/>
              </w:rPr>
            </w:pPr>
            <w:r w:rsidRPr="00E446F3">
              <w:rPr>
                <w:rFonts w:ascii="Arial" w:hAnsi="Arial" w:cs="Arial"/>
                <w:sz w:val="16"/>
                <w:szCs w:val="16"/>
              </w:rPr>
              <w:t xml:space="preserve">Fiat - Uno Mille 1.0 </w:t>
            </w:r>
            <w:proofErr w:type="spellStart"/>
            <w:r w:rsidRPr="00E446F3">
              <w:rPr>
                <w:rFonts w:ascii="Arial" w:hAnsi="Arial" w:cs="Arial"/>
                <w:sz w:val="16"/>
                <w:szCs w:val="16"/>
              </w:rPr>
              <w:t>Fire</w:t>
            </w:r>
            <w:proofErr w:type="spellEnd"/>
            <w:r w:rsidRPr="00E446F3">
              <w:rPr>
                <w:rFonts w:ascii="Arial" w:hAnsi="Arial" w:cs="Arial"/>
                <w:sz w:val="16"/>
                <w:szCs w:val="16"/>
              </w:rPr>
              <w:t xml:space="preserve">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sz w:val="16"/>
                <w:szCs w:val="16"/>
              </w:rPr>
            </w:pPr>
            <w:r w:rsidRPr="00E446F3">
              <w:rPr>
                <w:rFonts w:ascii="Arial" w:hAnsi="Arial" w:cs="Arial"/>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sz w:val="16"/>
                <w:szCs w:val="16"/>
              </w:rPr>
            </w:pPr>
            <w:r w:rsidRPr="00E446F3">
              <w:rPr>
                <w:rFonts w:ascii="Arial" w:hAnsi="Arial" w:cs="Arial"/>
                <w:sz w:val="16"/>
                <w:szCs w:val="16"/>
              </w:rPr>
              <w:t>DMN1030</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sz w:val="16"/>
                <w:szCs w:val="16"/>
              </w:rPr>
            </w:pPr>
            <w:r w:rsidRPr="00E446F3">
              <w:rPr>
                <w:rFonts w:ascii="Arial" w:hAnsi="Arial" w:cs="Arial"/>
                <w:sz w:val="16"/>
                <w:szCs w:val="16"/>
              </w:rPr>
              <w:t>9BD15822764786501</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sz w:val="16"/>
                <w:szCs w:val="16"/>
              </w:rPr>
            </w:pPr>
            <w:r w:rsidRPr="00E446F3">
              <w:rPr>
                <w:rFonts w:ascii="Arial" w:hAnsi="Arial" w:cs="Arial"/>
                <w:sz w:val="16"/>
                <w:szCs w:val="16"/>
              </w:rPr>
              <w:t>2006/2006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sz w:val="16"/>
                <w:szCs w:val="16"/>
              </w:rPr>
            </w:pPr>
            <w:r w:rsidRPr="00E446F3">
              <w:rPr>
                <w:rFonts w:ascii="Arial" w:hAnsi="Arial" w:cs="Arial"/>
                <w:sz w:val="16"/>
                <w:szCs w:val="16"/>
              </w:rPr>
              <w:t>Agricultura</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sz w:val="16"/>
                <w:szCs w:val="16"/>
              </w:rPr>
            </w:pPr>
            <w:r w:rsidRPr="00E446F3">
              <w:rPr>
                <w:rFonts w:ascii="Arial" w:hAnsi="Arial" w:cs="Arial"/>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21</w:t>
            </w:r>
          </w:p>
        </w:tc>
        <w:tc>
          <w:tcPr>
            <w:tcW w:w="1939" w:type="dxa"/>
            <w:gridSpan w:val="2"/>
            <w:shd w:val="clear" w:color="auto" w:fill="auto"/>
            <w:vAlign w:val="center"/>
          </w:tcPr>
          <w:p w:rsidR="004E53E5" w:rsidRPr="00BD34F3" w:rsidRDefault="004E53E5" w:rsidP="00777E92">
            <w:pPr>
              <w:jc w:val="both"/>
              <w:rPr>
                <w:rFonts w:ascii="Arial" w:hAnsi="Arial" w:cs="Arial"/>
                <w:color w:val="000000"/>
                <w:sz w:val="16"/>
                <w:szCs w:val="16"/>
              </w:rPr>
            </w:pPr>
            <w:r w:rsidRPr="00BD34F3">
              <w:rPr>
                <w:rFonts w:ascii="Arial" w:hAnsi="Arial" w:cs="Arial"/>
                <w:color w:val="000000"/>
                <w:sz w:val="16"/>
                <w:szCs w:val="16"/>
              </w:rPr>
              <w:t xml:space="preserve">Fiat – Uno Mille </w:t>
            </w:r>
            <w:proofErr w:type="spellStart"/>
            <w:r w:rsidRPr="00BD34F3">
              <w:rPr>
                <w:rFonts w:ascii="Arial" w:hAnsi="Arial" w:cs="Arial"/>
                <w:color w:val="000000"/>
                <w:sz w:val="16"/>
                <w:szCs w:val="16"/>
              </w:rPr>
              <w:t>Economy</w:t>
            </w:r>
            <w:proofErr w:type="spellEnd"/>
            <w:r w:rsidRPr="00BD34F3">
              <w:rPr>
                <w:rFonts w:ascii="Arial" w:hAnsi="Arial" w:cs="Arial"/>
                <w:color w:val="000000"/>
                <w:sz w:val="16"/>
                <w:szCs w:val="16"/>
              </w:rPr>
              <w:t xml:space="preserve"> 1.0 Flex</w:t>
            </w:r>
          </w:p>
        </w:tc>
        <w:tc>
          <w:tcPr>
            <w:tcW w:w="1134" w:type="dxa"/>
            <w:gridSpan w:val="2"/>
            <w:shd w:val="clear" w:color="auto" w:fill="auto"/>
            <w:vAlign w:val="center"/>
          </w:tcPr>
          <w:p w:rsidR="004E53E5" w:rsidRPr="00BD34F3" w:rsidRDefault="004E53E5" w:rsidP="00777E92">
            <w:pPr>
              <w:jc w:val="center"/>
              <w:rPr>
                <w:rFonts w:ascii="Arial" w:hAnsi="Arial" w:cs="Arial"/>
                <w:color w:val="000000"/>
                <w:sz w:val="16"/>
                <w:szCs w:val="16"/>
              </w:rPr>
            </w:pPr>
            <w:r w:rsidRPr="00BD34F3">
              <w:rPr>
                <w:rFonts w:ascii="Arial" w:hAnsi="Arial" w:cs="Arial"/>
                <w:color w:val="000000"/>
                <w:sz w:val="16"/>
                <w:szCs w:val="16"/>
              </w:rPr>
              <w:t>5</w:t>
            </w:r>
          </w:p>
        </w:tc>
        <w:tc>
          <w:tcPr>
            <w:tcW w:w="981" w:type="dxa"/>
            <w:shd w:val="clear" w:color="auto" w:fill="auto"/>
            <w:vAlign w:val="center"/>
          </w:tcPr>
          <w:p w:rsidR="004E53E5" w:rsidRPr="00BD34F3" w:rsidRDefault="004E53E5" w:rsidP="00777E92">
            <w:pPr>
              <w:jc w:val="center"/>
              <w:rPr>
                <w:rFonts w:ascii="Arial" w:hAnsi="Arial" w:cs="Arial"/>
                <w:color w:val="000000"/>
                <w:sz w:val="16"/>
                <w:szCs w:val="16"/>
              </w:rPr>
            </w:pPr>
            <w:r w:rsidRPr="00BD34F3">
              <w:rPr>
                <w:rFonts w:ascii="Arial" w:hAnsi="Arial" w:cs="Arial"/>
                <w:color w:val="000000"/>
                <w:sz w:val="16"/>
                <w:szCs w:val="16"/>
              </w:rPr>
              <w:t>EOB0559</w:t>
            </w:r>
          </w:p>
        </w:tc>
        <w:tc>
          <w:tcPr>
            <w:tcW w:w="2001" w:type="dxa"/>
            <w:shd w:val="clear" w:color="auto" w:fill="auto"/>
            <w:vAlign w:val="center"/>
          </w:tcPr>
          <w:p w:rsidR="004E53E5" w:rsidRPr="00BD34F3" w:rsidRDefault="004E53E5" w:rsidP="00777E92">
            <w:pPr>
              <w:jc w:val="center"/>
              <w:rPr>
                <w:rFonts w:ascii="Arial" w:hAnsi="Arial" w:cs="Arial"/>
                <w:color w:val="000000"/>
                <w:sz w:val="16"/>
                <w:szCs w:val="16"/>
              </w:rPr>
            </w:pPr>
            <w:r w:rsidRPr="00BD34F3">
              <w:rPr>
                <w:rFonts w:ascii="Arial" w:hAnsi="Arial" w:cs="Arial"/>
                <w:color w:val="000000"/>
                <w:sz w:val="16"/>
                <w:szCs w:val="16"/>
              </w:rPr>
              <w:t>9BD15802AC6676898</w:t>
            </w:r>
          </w:p>
        </w:tc>
        <w:tc>
          <w:tcPr>
            <w:tcW w:w="987" w:type="dxa"/>
            <w:shd w:val="clear" w:color="auto" w:fill="auto"/>
            <w:vAlign w:val="center"/>
          </w:tcPr>
          <w:p w:rsidR="004E53E5" w:rsidRPr="0092346D" w:rsidRDefault="004E53E5" w:rsidP="00777E92">
            <w:pPr>
              <w:jc w:val="center"/>
              <w:rPr>
                <w:rFonts w:ascii="Arial" w:hAnsi="Arial" w:cs="Arial"/>
                <w:color w:val="000000"/>
                <w:sz w:val="16"/>
                <w:szCs w:val="16"/>
              </w:rPr>
            </w:pPr>
            <w:r w:rsidRPr="0092346D">
              <w:rPr>
                <w:rFonts w:ascii="Arial" w:hAnsi="Arial" w:cs="Arial"/>
                <w:color w:val="000000"/>
                <w:sz w:val="16"/>
                <w:szCs w:val="16"/>
              </w:rPr>
              <w:t>2012/2012</w:t>
            </w:r>
          </w:p>
        </w:tc>
        <w:tc>
          <w:tcPr>
            <w:tcW w:w="1134" w:type="dxa"/>
            <w:shd w:val="clear" w:color="auto" w:fill="auto"/>
            <w:vAlign w:val="center"/>
          </w:tcPr>
          <w:p w:rsidR="004E53E5" w:rsidRPr="0092346D" w:rsidRDefault="004E53E5" w:rsidP="00777E92">
            <w:pPr>
              <w:jc w:val="center"/>
              <w:rPr>
                <w:rFonts w:ascii="Arial" w:hAnsi="Arial" w:cs="Arial"/>
                <w:color w:val="000000"/>
                <w:sz w:val="16"/>
                <w:szCs w:val="16"/>
              </w:rPr>
            </w:pPr>
            <w:r w:rsidRPr="0092346D">
              <w:rPr>
                <w:rFonts w:ascii="Arial" w:hAnsi="Arial" w:cs="Arial"/>
                <w:color w:val="000000"/>
                <w:sz w:val="16"/>
                <w:szCs w:val="16"/>
              </w:rPr>
              <w:t>Obras</w:t>
            </w:r>
          </w:p>
        </w:tc>
        <w:tc>
          <w:tcPr>
            <w:tcW w:w="1276" w:type="dxa"/>
            <w:shd w:val="clear" w:color="auto" w:fill="auto"/>
            <w:vAlign w:val="center"/>
          </w:tcPr>
          <w:p w:rsidR="004E53E5" w:rsidRPr="0092346D" w:rsidRDefault="004E53E5" w:rsidP="00777E92">
            <w:pPr>
              <w:jc w:val="center"/>
              <w:rPr>
                <w:rFonts w:ascii="Arial" w:hAnsi="Arial" w:cs="Arial"/>
                <w:color w:val="000000"/>
                <w:sz w:val="16"/>
                <w:szCs w:val="16"/>
              </w:rPr>
            </w:pPr>
            <w:r w:rsidRPr="0092346D">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Ford - Fiesta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SE 1.6 8V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EOB0579</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9BFZF55P1E8076348</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2013/2014</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23</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CUK7533</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9BFZH55L9K8288210</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DZG9933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9BFZH55L8K8288103</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EJJ6352</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9BFZH55L2K8288226</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Peugeot - Novo 208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Active 1.6 16V Flex </w:t>
            </w:r>
            <w:proofErr w:type="spellStart"/>
            <w:r w:rsidRPr="00E446F3">
              <w:rPr>
                <w:rFonts w:ascii="Arial" w:hAnsi="Arial" w:cs="Arial"/>
                <w:color w:val="000000"/>
                <w:sz w:val="16"/>
                <w:szCs w:val="16"/>
              </w:rPr>
              <w:t>Aut</w:t>
            </w:r>
            <w:proofErr w:type="spellEnd"/>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EXA1F61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8ADUWNFX2PG503347</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Duster</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Oroch</w:t>
            </w:r>
            <w:proofErr w:type="spellEnd"/>
            <w:r w:rsidRPr="00E446F3">
              <w:rPr>
                <w:rFonts w:ascii="Arial" w:hAnsi="Arial" w:cs="Arial"/>
                <w:color w:val="000000"/>
                <w:sz w:val="16"/>
                <w:szCs w:val="16"/>
              </w:rPr>
              <w:t xml:space="preserve"> Cabine Dupla </w:t>
            </w:r>
            <w:r w:rsidRPr="00E446F3">
              <w:rPr>
                <w:rFonts w:ascii="Arial" w:hAnsi="Arial" w:cs="Arial"/>
                <w:color w:val="000000"/>
                <w:sz w:val="16"/>
                <w:szCs w:val="16"/>
              </w:rPr>
              <w:lastRenderedPageBreak/>
              <w:t xml:space="preserve">Expression 1.6 16V 4x2 </w:t>
            </w:r>
            <w:proofErr w:type="spellStart"/>
            <w:r w:rsidRPr="00E446F3">
              <w:rPr>
                <w:rFonts w:ascii="Arial" w:hAnsi="Arial" w:cs="Arial"/>
                <w:color w:val="000000"/>
                <w:sz w:val="16"/>
                <w:szCs w:val="16"/>
              </w:rPr>
              <w:t>Hi</w:t>
            </w:r>
            <w:proofErr w:type="spellEnd"/>
            <w:r w:rsidRPr="00E446F3">
              <w:rPr>
                <w:rFonts w:ascii="Arial" w:hAnsi="Arial" w:cs="Arial"/>
                <w:color w:val="000000"/>
                <w:sz w:val="16"/>
                <w:szCs w:val="16"/>
              </w:rPr>
              <w:t>-Flex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lastRenderedPageBreak/>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BQU3G21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93Y9SR3H5NJ122395</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lastRenderedPageBreak/>
              <w:t>28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FVL8C61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93YRBB004PJ247085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GEB4B33</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93YRBB000RJ691969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2023/2024</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TLO6J12</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93YRBB007TJ416350</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31</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Renault - Logan Sedan Expression 1.0 16V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EZL4633</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93YLSR7UHCJ123614</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Toyota - Corolla Sedan GLI 2.0 16V Flex Aut.</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FCU9334</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9BRB33BE3L2002885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 ilimitado (com reserva equivalente ao modelo, guincho, táxi e hospedagem)</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33</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Gol City 1.0 8V Total Flex Geração IV</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CPV6362</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9BWCA05W86T017195</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FPO8H12</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9BWAG45U0MT021914</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FZT9F62</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9BWAG45UMT012541</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FXM0I12</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9BWAG45UXMT022326</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GCX4D57</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9BWAG45U1MT057658</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Novo Gol 1.0 8V Total Flex Geração V</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EOB0568</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9BWABO5U8DP07995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 xml:space="preserve">Saúde </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 com reserva taxi e hospedagem</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Volkswagen - Novo Gol </w:t>
            </w:r>
            <w:proofErr w:type="spellStart"/>
            <w:r w:rsidRPr="00E446F3">
              <w:rPr>
                <w:rFonts w:ascii="Arial" w:hAnsi="Arial" w:cs="Arial"/>
                <w:color w:val="000000"/>
                <w:sz w:val="16"/>
                <w:szCs w:val="16"/>
              </w:rPr>
              <w:t>Trendline</w:t>
            </w:r>
            <w:proofErr w:type="spellEnd"/>
            <w:r w:rsidRPr="00E446F3">
              <w:rPr>
                <w:rFonts w:ascii="Arial" w:hAnsi="Arial" w:cs="Arial"/>
                <w:color w:val="000000"/>
                <w:sz w:val="16"/>
                <w:szCs w:val="16"/>
              </w:rPr>
              <w:t xml:space="preserve"> 1.0 12V Flex Geração VI</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FJH0552</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9BWAG45U7JT141088</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40</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Volkswagen - Novo Gol </w:t>
            </w:r>
            <w:proofErr w:type="spellStart"/>
            <w:r w:rsidRPr="00E446F3">
              <w:rPr>
                <w:rFonts w:ascii="Arial" w:hAnsi="Arial" w:cs="Arial"/>
                <w:color w:val="000000"/>
                <w:sz w:val="16"/>
                <w:szCs w:val="16"/>
              </w:rPr>
              <w:t>Trendline</w:t>
            </w:r>
            <w:proofErr w:type="spellEnd"/>
            <w:r w:rsidRPr="00E446F3">
              <w:rPr>
                <w:rFonts w:ascii="Arial" w:hAnsi="Arial" w:cs="Arial"/>
                <w:color w:val="000000"/>
                <w:sz w:val="16"/>
                <w:szCs w:val="16"/>
              </w:rPr>
              <w:t xml:space="preserve"> 1.0 12V Flex Geração VI</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GIY4343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9BWAG45UXJT128562</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41</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Volkswagen - Novo Voyage </w:t>
            </w:r>
            <w:proofErr w:type="spellStart"/>
            <w:r w:rsidRPr="00E446F3">
              <w:rPr>
                <w:rFonts w:ascii="Arial" w:hAnsi="Arial" w:cs="Arial"/>
                <w:color w:val="000000"/>
                <w:sz w:val="16"/>
                <w:szCs w:val="16"/>
              </w:rPr>
              <w:t>Comfortline</w:t>
            </w:r>
            <w:proofErr w:type="spellEnd"/>
            <w:r w:rsidRPr="00E446F3">
              <w:rPr>
                <w:rFonts w:ascii="Arial" w:hAnsi="Arial" w:cs="Arial"/>
                <w:color w:val="000000"/>
                <w:sz w:val="16"/>
                <w:szCs w:val="16"/>
              </w:rPr>
              <w:t xml:space="preserve"> 1.0 8V Flex Geração VI</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FLX2A54</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9BWDA45U1GT068095</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Saveiro Cl 1.6 Mi</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BFW2982</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9BWZZZ376WP029361</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1999/1999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9923" w:type="dxa"/>
            <w:gridSpan w:val="10"/>
            <w:shd w:val="clear" w:color="auto" w:fill="BFBFBF" w:themeFill="background1" w:themeFillShade="BF"/>
            <w:vAlign w:val="center"/>
          </w:tcPr>
          <w:p w:rsidR="004E53E5" w:rsidRPr="00E446F3" w:rsidRDefault="004E53E5" w:rsidP="00777E92">
            <w:pPr>
              <w:jc w:val="center"/>
              <w:rPr>
                <w:rFonts w:ascii="Arial" w:hAnsi="Arial" w:cs="Arial"/>
                <w:b/>
                <w:sz w:val="16"/>
                <w:szCs w:val="16"/>
              </w:rPr>
            </w:pPr>
            <w:r w:rsidRPr="00E446F3">
              <w:rPr>
                <w:rFonts w:ascii="Arial" w:hAnsi="Arial" w:cs="Arial"/>
                <w:b/>
                <w:sz w:val="16"/>
                <w:szCs w:val="16"/>
              </w:rPr>
              <w:t>VEÍCULOS MÉDIOS</w:t>
            </w:r>
          </w:p>
        </w:tc>
      </w:tr>
      <w:tr w:rsidR="004E53E5" w:rsidRPr="00E446F3" w:rsidTr="00777E92">
        <w:tc>
          <w:tcPr>
            <w:tcW w:w="47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4E53E5" w:rsidRPr="00E446F3" w:rsidTr="00777E92">
        <w:tc>
          <w:tcPr>
            <w:tcW w:w="47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43</w:t>
            </w:r>
          </w:p>
        </w:tc>
        <w:tc>
          <w:tcPr>
            <w:tcW w:w="1939" w:type="dxa"/>
            <w:gridSpan w:val="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Chevrolet - Nova S10 Cab. Simples LS 2.8 CTDI 4x4</w:t>
            </w:r>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gridSpan w:val="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BPQ7573</w:t>
            </w:r>
          </w:p>
        </w:tc>
        <w:tc>
          <w:tcPr>
            <w:tcW w:w="200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9BG144DK0KC419221</w:t>
            </w:r>
          </w:p>
        </w:tc>
        <w:tc>
          <w:tcPr>
            <w:tcW w:w="987"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Chevrolet - Pick-Up S10 </w:t>
            </w:r>
            <w:proofErr w:type="spellStart"/>
            <w:r w:rsidRPr="00E446F3">
              <w:rPr>
                <w:rFonts w:ascii="Arial" w:hAnsi="Arial" w:cs="Arial"/>
                <w:color w:val="000000"/>
                <w:sz w:val="16"/>
                <w:szCs w:val="16"/>
              </w:rPr>
              <w:t>Advantage</w:t>
            </w:r>
            <w:proofErr w:type="spellEnd"/>
            <w:r w:rsidRPr="00E446F3">
              <w:rPr>
                <w:rFonts w:ascii="Arial" w:hAnsi="Arial" w:cs="Arial"/>
                <w:color w:val="000000"/>
                <w:sz w:val="16"/>
                <w:szCs w:val="16"/>
              </w:rPr>
              <w:t xml:space="preserve"> 2.4 </w:t>
            </w:r>
            <w:proofErr w:type="spellStart"/>
            <w:r w:rsidRPr="00E446F3">
              <w:rPr>
                <w:rFonts w:ascii="Arial" w:hAnsi="Arial" w:cs="Arial"/>
                <w:color w:val="000000"/>
                <w:sz w:val="16"/>
                <w:szCs w:val="16"/>
              </w:rPr>
              <w:t>Flexpower</w:t>
            </w:r>
            <w:proofErr w:type="spellEnd"/>
            <w:r w:rsidRPr="00E446F3">
              <w:rPr>
                <w:rFonts w:ascii="Arial" w:hAnsi="Arial" w:cs="Arial"/>
                <w:color w:val="000000"/>
                <w:sz w:val="16"/>
                <w:szCs w:val="16"/>
              </w:rPr>
              <w:t xml:space="preserve"> 4x2</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DMN3862</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9BG124GFQPC420476</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Citröen</w:t>
            </w:r>
            <w:proofErr w:type="spellEnd"/>
            <w:r w:rsidRPr="00E446F3">
              <w:rPr>
                <w:rFonts w:ascii="Arial" w:hAnsi="Arial" w:cs="Arial"/>
                <w:color w:val="000000"/>
                <w:sz w:val="16"/>
                <w:szCs w:val="16"/>
              </w:rPr>
              <w:t xml:space="preserve"> - Jumper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2.8 4x2 16l</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DMN3866</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935ZCXMNBA2051725</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Furgão </w:t>
            </w:r>
            <w:proofErr w:type="spellStart"/>
            <w:r w:rsidRPr="00E446F3">
              <w:rPr>
                <w:rFonts w:ascii="Arial" w:hAnsi="Arial" w:cs="Arial"/>
                <w:color w:val="000000"/>
                <w:sz w:val="16"/>
                <w:szCs w:val="16"/>
              </w:rPr>
              <w:t>Multi</w:t>
            </w:r>
            <w:proofErr w:type="spellEnd"/>
            <w:r w:rsidRPr="00E446F3">
              <w:rPr>
                <w:rFonts w:ascii="Arial" w:hAnsi="Arial" w:cs="Arial"/>
                <w:color w:val="000000"/>
                <w:sz w:val="16"/>
                <w:szCs w:val="16"/>
              </w:rPr>
              <w:t xml:space="preserve"> Teto Alto 2.3 Jet</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EOB0563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93W245H34C2092268</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47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Scudo</w:t>
            </w:r>
            <w:proofErr w:type="spellEnd"/>
            <w:r w:rsidRPr="00E446F3">
              <w:rPr>
                <w:rFonts w:ascii="Arial" w:hAnsi="Arial" w:cs="Arial"/>
                <w:color w:val="000000"/>
                <w:sz w:val="16"/>
                <w:szCs w:val="16"/>
              </w:rPr>
              <w:t xml:space="preserve"> cargo TD</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UEB0D08</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9VCVPFC35TA001553</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Mitsubishi - L200 Pick-Up </w:t>
            </w:r>
            <w:proofErr w:type="spellStart"/>
            <w:r w:rsidRPr="00E446F3">
              <w:rPr>
                <w:rFonts w:ascii="Arial" w:hAnsi="Arial" w:cs="Arial"/>
                <w:color w:val="000000"/>
                <w:sz w:val="16"/>
                <w:szCs w:val="16"/>
              </w:rPr>
              <w:t>Cab</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Dup</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Triton</w:t>
            </w:r>
            <w:proofErr w:type="spellEnd"/>
            <w:r w:rsidRPr="00E446F3">
              <w:rPr>
                <w:rFonts w:ascii="Arial" w:hAnsi="Arial" w:cs="Arial"/>
                <w:color w:val="000000"/>
                <w:sz w:val="16"/>
                <w:szCs w:val="16"/>
              </w:rPr>
              <w:t xml:space="preserve"> HPE 3.2 Turbo</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ERA8G80</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93XLJKL1TKCJ17349</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Mitsubishi - L200 Pick-Up </w:t>
            </w:r>
            <w:proofErr w:type="spellStart"/>
            <w:r w:rsidRPr="00E446F3">
              <w:rPr>
                <w:rFonts w:ascii="Arial" w:hAnsi="Arial" w:cs="Arial"/>
                <w:color w:val="000000"/>
                <w:sz w:val="16"/>
                <w:szCs w:val="16"/>
              </w:rPr>
              <w:t>Cab</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Dup</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Triton</w:t>
            </w:r>
            <w:proofErr w:type="spellEnd"/>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GGY6D35</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93XLJKL1TPCN52037</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50</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Peugeot – Boxer </w:t>
            </w:r>
            <w:proofErr w:type="spellStart"/>
            <w:r w:rsidRPr="00E446F3">
              <w:rPr>
                <w:rFonts w:ascii="Arial" w:hAnsi="Arial" w:cs="Arial"/>
                <w:color w:val="000000"/>
                <w:sz w:val="16"/>
                <w:szCs w:val="16"/>
              </w:rPr>
              <w:t>Jaedi</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Tur</w:t>
            </w:r>
            <w:proofErr w:type="spellEnd"/>
            <w:r w:rsidRPr="00E446F3">
              <w:rPr>
                <w:rFonts w:ascii="Arial" w:hAnsi="Arial" w:cs="Arial"/>
                <w:color w:val="000000"/>
                <w:sz w:val="16"/>
                <w:szCs w:val="16"/>
              </w:rPr>
              <w:t xml:space="preserve"> 2.3 </w:t>
            </w:r>
            <w:proofErr w:type="spellStart"/>
            <w:r w:rsidRPr="00E446F3">
              <w:rPr>
                <w:rFonts w:ascii="Arial" w:hAnsi="Arial" w:cs="Arial"/>
                <w:color w:val="000000"/>
                <w:sz w:val="16"/>
                <w:szCs w:val="16"/>
              </w:rPr>
              <w:t>Minibus</w:t>
            </w:r>
            <w:proofErr w:type="spellEnd"/>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DMN3867</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936ZCXMNCB2064426</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51</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Peugeot - </w:t>
            </w:r>
            <w:proofErr w:type="spellStart"/>
            <w:r w:rsidRPr="00E446F3">
              <w:rPr>
                <w:rFonts w:ascii="Arial" w:hAnsi="Arial" w:cs="Arial"/>
                <w:color w:val="000000"/>
                <w:sz w:val="16"/>
                <w:szCs w:val="16"/>
              </w:rPr>
              <w:t>Partner</w:t>
            </w:r>
            <w:proofErr w:type="spellEnd"/>
            <w:r w:rsidRPr="00E446F3">
              <w:rPr>
                <w:rFonts w:ascii="Arial" w:hAnsi="Arial" w:cs="Arial"/>
                <w:color w:val="000000"/>
                <w:sz w:val="16"/>
                <w:szCs w:val="16"/>
              </w:rPr>
              <w:t xml:space="preserve"> Furgão 1.6 16v Flex</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CUI2F44</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9362651XAP9216186</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52</w:t>
            </w:r>
          </w:p>
        </w:tc>
        <w:tc>
          <w:tcPr>
            <w:tcW w:w="1939" w:type="dxa"/>
            <w:gridSpan w:val="2"/>
            <w:shd w:val="clear" w:color="auto" w:fill="F2F2F2" w:themeFill="background1" w:themeFillShade="F2"/>
            <w:vAlign w:val="center"/>
          </w:tcPr>
          <w:p w:rsidR="004E53E5" w:rsidRPr="003A0AD9" w:rsidRDefault="004E53E5" w:rsidP="00777E92">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Furgão 1.6 16v Flex</w:t>
            </w:r>
          </w:p>
        </w:tc>
        <w:tc>
          <w:tcPr>
            <w:tcW w:w="1134" w:type="dxa"/>
            <w:gridSpan w:val="2"/>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2</w:t>
            </w:r>
          </w:p>
        </w:tc>
        <w:tc>
          <w:tcPr>
            <w:tcW w:w="981"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FPI3D41</w:t>
            </w:r>
          </w:p>
        </w:tc>
        <w:tc>
          <w:tcPr>
            <w:tcW w:w="2001"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9362651XAP9216273</w:t>
            </w:r>
          </w:p>
        </w:tc>
        <w:tc>
          <w:tcPr>
            <w:tcW w:w="987"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2022/2022</w:t>
            </w:r>
          </w:p>
        </w:tc>
        <w:tc>
          <w:tcPr>
            <w:tcW w:w="1134"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53</w:t>
            </w:r>
          </w:p>
        </w:tc>
        <w:tc>
          <w:tcPr>
            <w:tcW w:w="1939" w:type="dxa"/>
            <w:gridSpan w:val="2"/>
            <w:shd w:val="clear" w:color="auto" w:fill="auto"/>
            <w:vAlign w:val="center"/>
          </w:tcPr>
          <w:p w:rsidR="004E53E5" w:rsidRPr="003A0AD9" w:rsidRDefault="004E53E5" w:rsidP="00777E92">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Rapid</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Fut</w:t>
            </w:r>
            <w:proofErr w:type="spellEnd"/>
            <w:r w:rsidRPr="003A0AD9">
              <w:rPr>
                <w:rFonts w:ascii="Arial" w:hAnsi="Arial" w:cs="Arial"/>
                <w:color w:val="000000"/>
                <w:sz w:val="16"/>
                <w:szCs w:val="16"/>
              </w:rPr>
              <w:t xml:space="preserve"> A 1.4 86v Flex </w:t>
            </w:r>
            <w:r w:rsidRPr="003A0AD9">
              <w:rPr>
                <w:rFonts w:ascii="Arial" w:hAnsi="Arial" w:cs="Arial"/>
                <w:b/>
                <w:color w:val="000000"/>
                <w:sz w:val="16"/>
                <w:szCs w:val="16"/>
              </w:rPr>
              <w:t>(AMBULÂNCIA)</w:t>
            </w:r>
          </w:p>
        </w:tc>
        <w:tc>
          <w:tcPr>
            <w:tcW w:w="1134" w:type="dxa"/>
            <w:gridSpan w:val="2"/>
            <w:shd w:val="clear" w:color="auto" w:fill="auto"/>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2</w:t>
            </w:r>
          </w:p>
        </w:tc>
        <w:tc>
          <w:tcPr>
            <w:tcW w:w="981" w:type="dxa"/>
            <w:shd w:val="clear" w:color="auto" w:fill="auto"/>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GCO4B83</w:t>
            </w:r>
          </w:p>
        </w:tc>
        <w:tc>
          <w:tcPr>
            <w:tcW w:w="2001" w:type="dxa"/>
            <w:shd w:val="clear" w:color="auto" w:fill="auto"/>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9362651XAR9245182</w:t>
            </w:r>
          </w:p>
        </w:tc>
        <w:tc>
          <w:tcPr>
            <w:tcW w:w="987" w:type="dxa"/>
            <w:shd w:val="clear" w:color="auto" w:fill="auto"/>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2023/2024</w:t>
            </w:r>
          </w:p>
        </w:tc>
        <w:tc>
          <w:tcPr>
            <w:tcW w:w="1134" w:type="dxa"/>
            <w:shd w:val="clear" w:color="auto" w:fill="auto"/>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Saúde</w:t>
            </w:r>
          </w:p>
        </w:tc>
        <w:tc>
          <w:tcPr>
            <w:tcW w:w="1276" w:type="dxa"/>
            <w:shd w:val="clear" w:color="auto" w:fill="auto"/>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54</w:t>
            </w:r>
          </w:p>
        </w:tc>
        <w:tc>
          <w:tcPr>
            <w:tcW w:w="1939" w:type="dxa"/>
            <w:gridSpan w:val="2"/>
            <w:shd w:val="clear" w:color="auto" w:fill="F2F2F2" w:themeFill="background1" w:themeFillShade="F2"/>
            <w:vAlign w:val="center"/>
          </w:tcPr>
          <w:p w:rsidR="004E53E5" w:rsidRPr="003A0AD9" w:rsidRDefault="004E53E5" w:rsidP="00777E92">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Rapid</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Fut</w:t>
            </w:r>
            <w:proofErr w:type="spellEnd"/>
            <w:r w:rsidRPr="003A0AD9">
              <w:rPr>
                <w:rFonts w:ascii="Arial" w:hAnsi="Arial" w:cs="Arial"/>
                <w:color w:val="000000"/>
                <w:sz w:val="16"/>
                <w:szCs w:val="16"/>
              </w:rPr>
              <w:t xml:space="preserve"> A 1.4 86v Flex </w:t>
            </w:r>
            <w:r w:rsidRPr="003A0AD9">
              <w:rPr>
                <w:rFonts w:ascii="Arial" w:hAnsi="Arial" w:cs="Arial"/>
                <w:b/>
                <w:color w:val="000000"/>
                <w:sz w:val="16"/>
                <w:szCs w:val="16"/>
              </w:rPr>
              <w:t>(AMBULÂNCIA)</w:t>
            </w:r>
          </w:p>
        </w:tc>
        <w:tc>
          <w:tcPr>
            <w:tcW w:w="1134" w:type="dxa"/>
            <w:gridSpan w:val="2"/>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2</w:t>
            </w:r>
          </w:p>
        </w:tc>
        <w:tc>
          <w:tcPr>
            <w:tcW w:w="981"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BSZ4H13</w:t>
            </w:r>
          </w:p>
        </w:tc>
        <w:tc>
          <w:tcPr>
            <w:tcW w:w="2001"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9362651XAR9245191</w:t>
            </w:r>
          </w:p>
        </w:tc>
        <w:tc>
          <w:tcPr>
            <w:tcW w:w="987"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2023/2024</w:t>
            </w:r>
          </w:p>
        </w:tc>
        <w:tc>
          <w:tcPr>
            <w:tcW w:w="1134"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Saúde</w:t>
            </w:r>
          </w:p>
        </w:tc>
        <w:tc>
          <w:tcPr>
            <w:tcW w:w="1276" w:type="dxa"/>
            <w:shd w:val="clear" w:color="auto" w:fill="F2F2F2" w:themeFill="background1" w:themeFillShade="F2"/>
            <w:vAlign w:val="center"/>
          </w:tcPr>
          <w:p w:rsidR="004E53E5" w:rsidRPr="003A0AD9" w:rsidRDefault="004E53E5" w:rsidP="00777E92">
            <w:pPr>
              <w:jc w:val="center"/>
              <w:rPr>
                <w:rFonts w:ascii="Arial" w:hAnsi="Arial" w:cs="Arial"/>
                <w:color w:val="000000"/>
                <w:sz w:val="16"/>
                <w:szCs w:val="16"/>
              </w:rPr>
            </w:pPr>
            <w:r w:rsidRPr="003A0AD9">
              <w:rPr>
                <w:rFonts w:ascii="Arial" w:hAnsi="Arial" w:cs="Arial"/>
                <w:color w:val="000000"/>
                <w:sz w:val="16"/>
                <w:szCs w:val="16"/>
              </w:rPr>
              <w:t>Total</w:t>
            </w:r>
          </w:p>
        </w:tc>
      </w:tr>
      <w:tr w:rsidR="004E53E5" w:rsidRPr="00E446F3" w:rsidTr="00777E92">
        <w:tc>
          <w:tcPr>
            <w:tcW w:w="9923" w:type="dxa"/>
            <w:gridSpan w:val="10"/>
            <w:shd w:val="clear" w:color="auto" w:fill="BFBFBF" w:themeFill="background1" w:themeFillShade="BF"/>
            <w:vAlign w:val="center"/>
          </w:tcPr>
          <w:p w:rsidR="004E53E5" w:rsidRPr="00E446F3" w:rsidRDefault="004E53E5" w:rsidP="00777E92">
            <w:pPr>
              <w:jc w:val="center"/>
              <w:rPr>
                <w:rFonts w:ascii="Arial" w:hAnsi="Arial" w:cs="Arial"/>
                <w:b/>
                <w:sz w:val="16"/>
                <w:szCs w:val="16"/>
              </w:rPr>
            </w:pPr>
            <w:r w:rsidRPr="00E446F3">
              <w:rPr>
                <w:rFonts w:ascii="Arial" w:hAnsi="Arial" w:cs="Arial"/>
                <w:b/>
                <w:sz w:val="16"/>
                <w:szCs w:val="16"/>
              </w:rPr>
              <w:lastRenderedPageBreak/>
              <w:t>VEÍCULOS PESADOS</w:t>
            </w:r>
          </w:p>
        </w:tc>
      </w:tr>
      <w:tr w:rsidR="004E53E5" w:rsidRPr="00E446F3" w:rsidTr="00777E92">
        <w:tc>
          <w:tcPr>
            <w:tcW w:w="47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4E53E5" w:rsidRPr="00E446F3" w:rsidTr="00777E92">
        <w:tc>
          <w:tcPr>
            <w:tcW w:w="47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55</w:t>
            </w:r>
          </w:p>
        </w:tc>
        <w:tc>
          <w:tcPr>
            <w:tcW w:w="1939" w:type="dxa"/>
            <w:gridSpan w:val="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Agrale - Caminhão A10000 4x2 E5</w:t>
            </w:r>
          </w:p>
        </w:tc>
        <w:tc>
          <w:tcPr>
            <w:tcW w:w="1134" w:type="dxa"/>
            <w:gridSpan w:val="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FTN6444</w:t>
            </w:r>
          </w:p>
        </w:tc>
        <w:tc>
          <w:tcPr>
            <w:tcW w:w="200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9BYC92A2AGC000049</w:t>
            </w:r>
          </w:p>
        </w:tc>
        <w:tc>
          <w:tcPr>
            <w:tcW w:w="987"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56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Caminhão Cargo 1119 E5 4x2</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FPD6048</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9BFWA7B4FBS72188</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57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Caminhão Cargo 1419 Turbo 4x2 E5</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FYQ7711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9BFXEACB6HBS61979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2017/2017</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58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Caminhão Cargo 1722 4x2</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DMN3852</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9BFYCE7V6ABB46779</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59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Caminhão Cargo 1722 4x2</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EOB0556</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9BFYEAXV9CBS91429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60</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Caminhão Cargo 1722 6x2</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EOB0557</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9BFYEAXV5CBS91430</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61</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Ford - Caminhão F-11000 4x2</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BFG0I62</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9BFWF11M6MDB56874</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1992/1992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Caminhão </w:t>
            </w:r>
            <w:proofErr w:type="spellStart"/>
            <w:r w:rsidRPr="00E446F3">
              <w:rPr>
                <w:rFonts w:ascii="Arial" w:hAnsi="Arial" w:cs="Arial"/>
                <w:color w:val="000000"/>
                <w:sz w:val="16"/>
                <w:szCs w:val="16"/>
              </w:rPr>
              <w:t>Tector</w:t>
            </w:r>
            <w:proofErr w:type="spellEnd"/>
            <w:r w:rsidRPr="00E446F3">
              <w:rPr>
                <w:rFonts w:ascii="Arial" w:hAnsi="Arial" w:cs="Arial"/>
                <w:color w:val="000000"/>
                <w:sz w:val="16"/>
                <w:szCs w:val="16"/>
              </w:rPr>
              <w:t xml:space="preserve"> 24-280</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CPG1D81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93ZE62LMZS8709720</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2025/2025</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63</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Navistar</w:t>
            </w:r>
            <w:proofErr w:type="spellEnd"/>
            <w:r w:rsidRPr="00E446F3">
              <w:rPr>
                <w:rFonts w:ascii="Arial" w:hAnsi="Arial" w:cs="Arial"/>
                <w:color w:val="000000"/>
                <w:sz w:val="16"/>
                <w:szCs w:val="16"/>
              </w:rPr>
              <w:t xml:space="preserve">/Internacional – Caminhão </w:t>
            </w:r>
            <w:proofErr w:type="spellStart"/>
            <w:r w:rsidRPr="00E446F3">
              <w:rPr>
                <w:rFonts w:ascii="Arial" w:hAnsi="Arial" w:cs="Arial"/>
                <w:color w:val="000000"/>
                <w:sz w:val="16"/>
                <w:szCs w:val="16"/>
              </w:rPr>
              <w:t>Durastar</w:t>
            </w:r>
            <w:proofErr w:type="spellEnd"/>
            <w:r w:rsidRPr="00E446F3">
              <w:rPr>
                <w:rFonts w:ascii="Arial" w:hAnsi="Arial" w:cs="Arial"/>
                <w:color w:val="000000"/>
                <w:sz w:val="16"/>
                <w:szCs w:val="16"/>
              </w:rPr>
              <w:t xml:space="preserve"> 4400 6x4 E5</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FQK3381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978MSTBT4ER032937</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2013/2014</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Caminhão 13.150 Turbo 4x2</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CPV6357</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9BWBD72562R217562</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2002/2002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Caminhão 14.150 4x2</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BFW2989</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9BWXTAEZ4WRB04829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1999/1999</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Caminhão 1</w:t>
            </w:r>
            <w:r>
              <w:rPr>
                <w:rFonts w:ascii="Arial" w:hAnsi="Arial" w:cs="Arial"/>
                <w:color w:val="000000"/>
                <w:sz w:val="16"/>
                <w:szCs w:val="16"/>
              </w:rPr>
              <w:t>8</w:t>
            </w:r>
            <w:r w:rsidRPr="00E446F3">
              <w:rPr>
                <w:rFonts w:ascii="Arial" w:hAnsi="Arial" w:cs="Arial"/>
                <w:color w:val="000000"/>
                <w:sz w:val="16"/>
                <w:szCs w:val="16"/>
              </w:rPr>
              <w:t>.</w:t>
            </w:r>
            <w:r>
              <w:rPr>
                <w:rFonts w:ascii="Arial" w:hAnsi="Arial" w:cs="Arial"/>
                <w:color w:val="000000"/>
                <w:sz w:val="16"/>
                <w:szCs w:val="16"/>
              </w:rPr>
              <w:t>26</w:t>
            </w:r>
            <w:r w:rsidRPr="00E446F3">
              <w:rPr>
                <w:rFonts w:ascii="Arial" w:hAnsi="Arial" w:cs="Arial"/>
                <w:color w:val="000000"/>
                <w:sz w:val="16"/>
                <w:szCs w:val="16"/>
              </w:rPr>
              <w:t>0 4x2</w:t>
            </w:r>
          </w:p>
        </w:tc>
        <w:tc>
          <w:tcPr>
            <w:tcW w:w="1134"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587F35">
              <w:rPr>
                <w:rFonts w:ascii="Arial" w:hAnsi="Arial" w:cs="Arial"/>
                <w:color w:val="000000"/>
                <w:sz w:val="16"/>
                <w:szCs w:val="16"/>
              </w:rPr>
              <w:t>URH9D11</w:t>
            </w:r>
          </w:p>
        </w:tc>
        <w:tc>
          <w:tcPr>
            <w:tcW w:w="2001" w:type="dxa"/>
            <w:shd w:val="clear" w:color="auto" w:fill="F2F2F2" w:themeFill="background1" w:themeFillShade="F2"/>
            <w:vAlign w:val="center"/>
          </w:tcPr>
          <w:p w:rsidR="004E53E5" w:rsidRPr="00E446F3" w:rsidRDefault="004E53E5" w:rsidP="00777E92">
            <w:pPr>
              <w:rPr>
                <w:rFonts w:ascii="Arial" w:hAnsi="Arial" w:cs="Arial"/>
                <w:color w:val="000000"/>
                <w:sz w:val="16"/>
                <w:szCs w:val="16"/>
              </w:rPr>
            </w:pPr>
            <w:r>
              <w:rPr>
                <w:rFonts w:ascii="Arial" w:hAnsi="Arial" w:cs="Arial"/>
                <w:color w:val="000000"/>
                <w:sz w:val="16"/>
                <w:szCs w:val="16"/>
              </w:rPr>
              <w:t>9536B8TD1TR034428</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2026/2026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Volvo – Caminhão VM260 6x2R</w:t>
            </w:r>
          </w:p>
        </w:tc>
        <w:tc>
          <w:tcPr>
            <w:tcW w:w="1134"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MFT4239</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93KP0E0C08E112232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2007/2008</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9923" w:type="dxa"/>
            <w:gridSpan w:val="10"/>
            <w:shd w:val="clear" w:color="auto" w:fill="BFBFBF" w:themeFill="background1" w:themeFillShade="BF"/>
            <w:vAlign w:val="center"/>
          </w:tcPr>
          <w:p w:rsidR="004E53E5" w:rsidRPr="00E446F3" w:rsidRDefault="004E53E5" w:rsidP="00777E92">
            <w:pPr>
              <w:jc w:val="center"/>
              <w:rPr>
                <w:rFonts w:ascii="Arial" w:hAnsi="Arial" w:cs="Arial"/>
                <w:b/>
                <w:sz w:val="16"/>
                <w:szCs w:val="16"/>
              </w:rPr>
            </w:pPr>
            <w:r w:rsidRPr="00E446F3">
              <w:rPr>
                <w:rFonts w:ascii="Arial" w:hAnsi="Arial" w:cs="Arial"/>
                <w:b/>
                <w:sz w:val="16"/>
                <w:szCs w:val="16"/>
              </w:rPr>
              <w:t>MÁQUINAS</w:t>
            </w:r>
          </w:p>
        </w:tc>
      </w:tr>
      <w:tr w:rsidR="004E53E5" w:rsidRPr="00E446F3" w:rsidTr="00777E92">
        <w:tc>
          <w:tcPr>
            <w:tcW w:w="567"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2835"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23"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200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4E53E5" w:rsidRPr="00E446F3" w:rsidTr="00777E92">
        <w:tc>
          <w:tcPr>
            <w:tcW w:w="567" w:type="dxa"/>
            <w:gridSpan w:val="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68</w:t>
            </w:r>
          </w:p>
        </w:tc>
        <w:tc>
          <w:tcPr>
            <w:tcW w:w="2835" w:type="dxa"/>
            <w:gridSpan w:val="2"/>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Motoniveladora</w:t>
            </w:r>
            <w:proofErr w:type="spellEnd"/>
            <w:r w:rsidRPr="00E446F3">
              <w:rPr>
                <w:rFonts w:ascii="Arial" w:hAnsi="Arial" w:cs="Arial"/>
                <w:color w:val="000000"/>
                <w:sz w:val="16"/>
                <w:szCs w:val="16"/>
              </w:rPr>
              <w:t xml:space="preserve">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RG 140B</w:t>
            </w:r>
          </w:p>
        </w:tc>
        <w:tc>
          <w:tcPr>
            <w:tcW w:w="1123" w:type="dxa"/>
            <w:gridSpan w:val="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NBAF00749</w:t>
            </w:r>
          </w:p>
        </w:tc>
        <w:tc>
          <w:tcPr>
            <w:tcW w:w="987"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2013</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69</w:t>
            </w:r>
          </w:p>
        </w:tc>
        <w:tc>
          <w:tcPr>
            <w:tcW w:w="2835"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Motoniveladora</w:t>
            </w:r>
            <w:proofErr w:type="spellEnd"/>
            <w:r w:rsidRPr="00E446F3">
              <w:rPr>
                <w:rFonts w:ascii="Arial" w:hAnsi="Arial" w:cs="Arial"/>
                <w:color w:val="000000"/>
                <w:sz w:val="16"/>
                <w:szCs w:val="16"/>
              </w:rPr>
              <w:t xml:space="preserve">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RG 140B</w:t>
            </w:r>
          </w:p>
        </w:tc>
        <w:tc>
          <w:tcPr>
            <w:tcW w:w="1123"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NDAF02541</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2014</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70</w:t>
            </w:r>
          </w:p>
        </w:tc>
        <w:tc>
          <w:tcPr>
            <w:tcW w:w="2835"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Pá carregadeira Hyundai HL 740-7A</w:t>
            </w:r>
          </w:p>
        </w:tc>
        <w:tc>
          <w:tcPr>
            <w:tcW w:w="1123"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HHKLF07ED0000943</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2013</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71</w:t>
            </w:r>
          </w:p>
        </w:tc>
        <w:tc>
          <w:tcPr>
            <w:tcW w:w="2835"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123"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XUG0300VEMPB02489</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72</w:t>
            </w:r>
          </w:p>
        </w:tc>
        <w:tc>
          <w:tcPr>
            <w:tcW w:w="2835"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123"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XUG0300VHMPB0254</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73</w:t>
            </w:r>
          </w:p>
        </w:tc>
        <w:tc>
          <w:tcPr>
            <w:tcW w:w="2835"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Pá carregadeira XCMG LW350KV</w:t>
            </w:r>
          </w:p>
        </w:tc>
        <w:tc>
          <w:tcPr>
            <w:tcW w:w="1123"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XUG0350KLPPB00438</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2023</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74</w:t>
            </w:r>
          </w:p>
        </w:tc>
        <w:tc>
          <w:tcPr>
            <w:tcW w:w="2835"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123"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XUG0300KLSPB00628</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75</w:t>
            </w:r>
          </w:p>
        </w:tc>
        <w:tc>
          <w:tcPr>
            <w:tcW w:w="2835"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Retroescavadeira JCB</w:t>
            </w:r>
          </w:p>
        </w:tc>
        <w:tc>
          <w:tcPr>
            <w:tcW w:w="1123"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9B9214T44CBDT4990</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76</w:t>
            </w:r>
          </w:p>
        </w:tc>
        <w:tc>
          <w:tcPr>
            <w:tcW w:w="2835"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Retroescavadeira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B95</w:t>
            </w:r>
          </w:p>
        </w:tc>
        <w:tc>
          <w:tcPr>
            <w:tcW w:w="1123"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HBZN95BHMAH26637</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77</w:t>
            </w:r>
          </w:p>
        </w:tc>
        <w:tc>
          <w:tcPr>
            <w:tcW w:w="2835"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Trator John Deere 6110</w:t>
            </w:r>
          </w:p>
        </w:tc>
        <w:tc>
          <w:tcPr>
            <w:tcW w:w="1123"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1BM6110EVDA005190</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2014</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78</w:t>
            </w:r>
          </w:p>
        </w:tc>
        <w:tc>
          <w:tcPr>
            <w:tcW w:w="2835"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Trator </w:t>
            </w:r>
            <w:proofErr w:type="spellStart"/>
            <w:r w:rsidRPr="00E446F3">
              <w:rPr>
                <w:rFonts w:ascii="Arial" w:hAnsi="Arial" w:cs="Arial"/>
                <w:color w:val="000000"/>
                <w:sz w:val="16"/>
                <w:szCs w:val="16"/>
              </w:rPr>
              <w:t>Massey</w:t>
            </w:r>
            <w:proofErr w:type="spellEnd"/>
            <w:r w:rsidRPr="00E446F3">
              <w:rPr>
                <w:rFonts w:ascii="Arial" w:hAnsi="Arial" w:cs="Arial"/>
                <w:color w:val="000000"/>
                <w:sz w:val="16"/>
                <w:szCs w:val="16"/>
              </w:rPr>
              <w:t xml:space="preserve"> Ferguson 5710</w:t>
            </w:r>
          </w:p>
        </w:tc>
        <w:tc>
          <w:tcPr>
            <w:tcW w:w="1123"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9AGMC170CN520008</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79</w:t>
            </w:r>
          </w:p>
        </w:tc>
        <w:tc>
          <w:tcPr>
            <w:tcW w:w="2835"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Retroescavadeira XCMG 870BR</w:t>
            </w:r>
          </w:p>
        </w:tc>
        <w:tc>
          <w:tcPr>
            <w:tcW w:w="1123"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1BM6110EVDA005190</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80</w:t>
            </w:r>
          </w:p>
        </w:tc>
        <w:tc>
          <w:tcPr>
            <w:tcW w:w="2835"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Trator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TL75E</w:t>
            </w:r>
          </w:p>
        </w:tc>
        <w:tc>
          <w:tcPr>
            <w:tcW w:w="1123" w:type="dxa"/>
            <w:gridSpan w:val="2"/>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HCCZTL5CHC463349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2018</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567"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81</w:t>
            </w:r>
          </w:p>
        </w:tc>
        <w:tc>
          <w:tcPr>
            <w:tcW w:w="2835"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Trator New </w:t>
            </w:r>
            <w:proofErr w:type="spellStart"/>
            <w:r w:rsidRPr="00E446F3">
              <w:rPr>
                <w:rFonts w:ascii="Arial" w:hAnsi="Arial" w:cs="Arial"/>
                <w:color w:val="000000"/>
                <w:sz w:val="16"/>
                <w:szCs w:val="16"/>
              </w:rPr>
              <w:t>Holland</w:t>
            </w:r>
            <w:proofErr w:type="spellEnd"/>
          </w:p>
        </w:tc>
        <w:tc>
          <w:tcPr>
            <w:tcW w:w="1123" w:type="dxa"/>
            <w:gridSpan w:val="2"/>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HCCZTL80CTCJ66455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2023</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Terceiro</w:t>
            </w:r>
          </w:p>
        </w:tc>
      </w:tr>
      <w:tr w:rsidR="004E53E5" w:rsidRPr="00E446F3" w:rsidTr="00777E92">
        <w:tc>
          <w:tcPr>
            <w:tcW w:w="9923" w:type="dxa"/>
            <w:gridSpan w:val="10"/>
            <w:shd w:val="clear" w:color="auto" w:fill="BFBFBF" w:themeFill="background1" w:themeFillShade="BF"/>
            <w:vAlign w:val="center"/>
          </w:tcPr>
          <w:p w:rsidR="004E53E5" w:rsidRPr="00600750" w:rsidRDefault="004E53E5" w:rsidP="00777E92">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4E53E5" w:rsidRPr="00E446F3" w:rsidTr="00777E92">
        <w:tc>
          <w:tcPr>
            <w:tcW w:w="567"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9356" w:type="dxa"/>
            <w:gridSpan w:val="8"/>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Item</w:t>
            </w:r>
          </w:p>
        </w:tc>
      </w:tr>
      <w:tr w:rsidR="004E53E5" w:rsidRPr="00E446F3" w:rsidTr="00777E92">
        <w:tc>
          <w:tcPr>
            <w:tcW w:w="567" w:type="dxa"/>
            <w:gridSpan w:val="2"/>
            <w:vAlign w:val="center"/>
          </w:tcPr>
          <w:p w:rsidR="004E53E5" w:rsidRPr="00E446F3" w:rsidRDefault="004E53E5" w:rsidP="00777E92">
            <w:pPr>
              <w:jc w:val="center"/>
              <w:rPr>
                <w:rFonts w:ascii="Arial" w:hAnsi="Arial" w:cs="Arial"/>
                <w:sz w:val="16"/>
                <w:szCs w:val="16"/>
              </w:rPr>
            </w:pPr>
            <w:r>
              <w:rPr>
                <w:rFonts w:ascii="Arial" w:hAnsi="Arial" w:cs="Arial"/>
                <w:sz w:val="16"/>
                <w:szCs w:val="16"/>
              </w:rPr>
              <w:t>82</w:t>
            </w:r>
          </w:p>
        </w:tc>
        <w:tc>
          <w:tcPr>
            <w:tcW w:w="9356" w:type="dxa"/>
            <w:gridSpan w:val="8"/>
            <w:vAlign w:val="center"/>
          </w:tcPr>
          <w:p w:rsidR="004E53E5" w:rsidRPr="008B301B" w:rsidRDefault="004E53E5" w:rsidP="00777E92">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w:t>
            </w:r>
            <w:r w:rsidRPr="001E5004">
              <w:rPr>
                <w:rFonts w:ascii="Arial" w:hAnsi="Arial" w:cs="Arial"/>
                <w:b/>
                <w:i/>
                <w:sz w:val="16"/>
                <w:szCs w:val="16"/>
              </w:rPr>
              <w:t xml:space="preserve">deverá ser 50% do valor global (Franquia + Prêmio) dos itens 1 à </w:t>
            </w:r>
            <w:r>
              <w:rPr>
                <w:rFonts w:ascii="Arial" w:hAnsi="Arial" w:cs="Arial"/>
                <w:b/>
                <w:i/>
                <w:sz w:val="16"/>
                <w:szCs w:val="16"/>
              </w:rPr>
              <w:t>81</w:t>
            </w:r>
            <w:r w:rsidRPr="008B301B">
              <w:rPr>
                <w:rFonts w:ascii="Arial" w:hAnsi="Arial" w:cs="Arial"/>
                <w:b/>
                <w:i/>
                <w:sz w:val="16"/>
                <w:szCs w:val="16"/>
              </w:rPr>
              <w:t>)</w:t>
            </w:r>
          </w:p>
        </w:tc>
      </w:tr>
    </w:tbl>
    <w:p w:rsidR="004E53E5" w:rsidRDefault="004E53E5" w:rsidP="004E53E5">
      <w:pPr>
        <w:jc w:val="both"/>
        <w:rPr>
          <w:rFonts w:ascii="Arial" w:hAnsi="Arial" w:cs="Arial"/>
          <w:bCs/>
          <w:color w:val="000000"/>
          <w:sz w:val="20"/>
          <w:szCs w:val="20"/>
        </w:rPr>
      </w:pPr>
    </w:p>
    <w:tbl>
      <w:tblPr>
        <w:tblStyle w:val="Tabelacomgrade"/>
        <w:tblW w:w="9923" w:type="dxa"/>
        <w:tblInd w:w="108" w:type="dxa"/>
        <w:tblLayout w:type="fixed"/>
        <w:tblLook w:val="04A0" w:firstRow="1" w:lastRow="0" w:firstColumn="1" w:lastColumn="0" w:noHBand="0" w:noVBand="1"/>
      </w:tblPr>
      <w:tblGrid>
        <w:gridCol w:w="471"/>
        <w:gridCol w:w="96"/>
        <w:gridCol w:w="1843"/>
        <w:gridCol w:w="1134"/>
        <w:gridCol w:w="981"/>
        <w:gridCol w:w="2001"/>
        <w:gridCol w:w="987"/>
        <w:gridCol w:w="1134"/>
        <w:gridCol w:w="1276"/>
      </w:tblGrid>
      <w:tr w:rsidR="004E53E5" w:rsidRPr="00E446F3" w:rsidTr="00777E92">
        <w:tc>
          <w:tcPr>
            <w:tcW w:w="9923" w:type="dxa"/>
            <w:gridSpan w:val="9"/>
            <w:shd w:val="clear" w:color="auto" w:fill="BFBFBF" w:themeFill="background1" w:themeFillShade="BF"/>
            <w:vAlign w:val="center"/>
          </w:tcPr>
          <w:p w:rsidR="004E53E5" w:rsidRDefault="004E53E5" w:rsidP="00777E92">
            <w:pPr>
              <w:jc w:val="center"/>
              <w:rPr>
                <w:rFonts w:ascii="Arial" w:hAnsi="Arial" w:cs="Arial"/>
                <w:b/>
                <w:sz w:val="16"/>
                <w:szCs w:val="16"/>
              </w:rPr>
            </w:pPr>
            <w:r>
              <w:rPr>
                <w:rFonts w:ascii="Arial" w:hAnsi="Arial" w:cs="Arial"/>
                <w:b/>
                <w:sz w:val="16"/>
                <w:szCs w:val="16"/>
              </w:rPr>
              <w:t xml:space="preserve">LOTE 2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COM </w:t>
            </w:r>
            <w:r w:rsidRPr="004355DB">
              <w:rPr>
                <w:rFonts w:ascii="Arial" w:hAnsi="Arial" w:cs="Arial"/>
                <w:b/>
                <w:sz w:val="16"/>
                <w:szCs w:val="16"/>
              </w:rPr>
              <w:t>RESPONSABILIDADE CIVIL ÔNIBUS (RCO)</w:t>
            </w:r>
          </w:p>
        </w:tc>
      </w:tr>
      <w:tr w:rsidR="004E53E5" w:rsidRPr="00E446F3" w:rsidTr="00777E92">
        <w:tc>
          <w:tcPr>
            <w:tcW w:w="9923" w:type="dxa"/>
            <w:gridSpan w:val="9"/>
            <w:shd w:val="clear" w:color="auto" w:fill="BFBFBF" w:themeFill="background1" w:themeFillShade="BF"/>
            <w:vAlign w:val="center"/>
          </w:tcPr>
          <w:p w:rsidR="004E53E5" w:rsidRPr="00E446F3" w:rsidRDefault="004E53E5" w:rsidP="00777E92">
            <w:pPr>
              <w:jc w:val="center"/>
              <w:rPr>
                <w:rFonts w:ascii="Arial" w:hAnsi="Arial" w:cs="Arial"/>
                <w:b/>
                <w:sz w:val="16"/>
                <w:szCs w:val="16"/>
              </w:rPr>
            </w:pPr>
            <w:r w:rsidRPr="00E446F3">
              <w:rPr>
                <w:rFonts w:ascii="Arial" w:hAnsi="Arial" w:cs="Arial"/>
                <w:b/>
                <w:sz w:val="16"/>
                <w:szCs w:val="16"/>
              </w:rPr>
              <w:t>VEÍCULOS LEVES</w:t>
            </w:r>
          </w:p>
        </w:tc>
      </w:tr>
      <w:tr w:rsidR="004E53E5" w:rsidRPr="00E446F3" w:rsidTr="00777E92">
        <w:tc>
          <w:tcPr>
            <w:tcW w:w="47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4E53E5" w:rsidRPr="00E446F3" w:rsidTr="00777E92">
        <w:tc>
          <w:tcPr>
            <w:tcW w:w="47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39" w:type="dxa"/>
            <w:gridSpan w:val="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Chevrolet - Spin LT 1.8 8V </w:t>
            </w:r>
            <w:proofErr w:type="spellStart"/>
            <w:r w:rsidRPr="00E446F3">
              <w:rPr>
                <w:rFonts w:ascii="Arial" w:hAnsi="Arial" w:cs="Arial"/>
                <w:color w:val="000000"/>
                <w:sz w:val="16"/>
                <w:szCs w:val="16"/>
              </w:rPr>
              <w:t>Econoflex</w:t>
            </w:r>
            <w:proofErr w:type="spellEnd"/>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98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FMU4J66</w:t>
            </w:r>
          </w:p>
        </w:tc>
        <w:tc>
          <w:tcPr>
            <w:tcW w:w="200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9BJP7520LB142295</w:t>
            </w:r>
          </w:p>
        </w:tc>
        <w:tc>
          <w:tcPr>
            <w:tcW w:w="987"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Citroen</w:t>
            </w:r>
            <w:proofErr w:type="spellEnd"/>
            <w:r w:rsidRPr="00E446F3">
              <w:rPr>
                <w:rFonts w:ascii="Arial" w:hAnsi="Arial" w:cs="Arial"/>
                <w:color w:val="000000"/>
                <w:sz w:val="16"/>
                <w:szCs w:val="16"/>
              </w:rPr>
              <w:t xml:space="preserve"> – C3 </w:t>
            </w:r>
            <w:proofErr w:type="spellStart"/>
            <w:r w:rsidRPr="00E446F3">
              <w:rPr>
                <w:rFonts w:ascii="Arial" w:hAnsi="Arial" w:cs="Arial"/>
                <w:color w:val="000000"/>
                <w:sz w:val="16"/>
                <w:szCs w:val="16"/>
              </w:rPr>
              <w:t>AirCross</w:t>
            </w:r>
            <w:proofErr w:type="spellEnd"/>
            <w:r w:rsidRPr="00E446F3">
              <w:rPr>
                <w:rFonts w:ascii="Arial" w:hAnsi="Arial" w:cs="Arial"/>
                <w:color w:val="000000"/>
                <w:sz w:val="16"/>
                <w:szCs w:val="16"/>
              </w:rPr>
              <w:t xml:space="preserve"> FL7</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FYM0F91</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935CNFCS15B516820</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2024/2024</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r>
      <w:tr w:rsidR="004E53E5" w:rsidRPr="00E446F3" w:rsidTr="00777E92">
        <w:tc>
          <w:tcPr>
            <w:tcW w:w="9923" w:type="dxa"/>
            <w:gridSpan w:val="9"/>
            <w:shd w:val="clear" w:color="auto" w:fill="BFBFBF" w:themeFill="background1" w:themeFillShade="BF"/>
            <w:vAlign w:val="center"/>
          </w:tcPr>
          <w:p w:rsidR="004E53E5" w:rsidRPr="00E446F3" w:rsidRDefault="004E53E5" w:rsidP="00777E92">
            <w:pPr>
              <w:jc w:val="center"/>
              <w:rPr>
                <w:rFonts w:ascii="Arial" w:hAnsi="Arial" w:cs="Arial"/>
                <w:b/>
                <w:sz w:val="16"/>
                <w:szCs w:val="16"/>
              </w:rPr>
            </w:pPr>
            <w:r w:rsidRPr="00E446F3">
              <w:rPr>
                <w:rFonts w:ascii="Arial" w:hAnsi="Arial" w:cs="Arial"/>
                <w:b/>
                <w:sz w:val="16"/>
                <w:szCs w:val="16"/>
              </w:rPr>
              <w:t>VEÍCULOS MÉDIOS</w:t>
            </w:r>
          </w:p>
        </w:tc>
      </w:tr>
      <w:tr w:rsidR="004E53E5" w:rsidRPr="00E446F3" w:rsidTr="00777E92">
        <w:tc>
          <w:tcPr>
            <w:tcW w:w="47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4E53E5" w:rsidRPr="00E446F3" w:rsidTr="00777E92">
        <w:tc>
          <w:tcPr>
            <w:tcW w:w="471" w:type="dxa"/>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3</w:t>
            </w:r>
          </w:p>
        </w:tc>
        <w:tc>
          <w:tcPr>
            <w:tcW w:w="1939" w:type="dxa"/>
            <w:gridSpan w:val="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Furgão </w:t>
            </w:r>
            <w:proofErr w:type="spellStart"/>
            <w:r w:rsidRPr="00E446F3">
              <w:rPr>
                <w:rFonts w:ascii="Arial" w:hAnsi="Arial" w:cs="Arial"/>
                <w:color w:val="000000"/>
                <w:sz w:val="16"/>
                <w:szCs w:val="16"/>
              </w:rPr>
              <w:t>Multi</w:t>
            </w:r>
            <w:proofErr w:type="spellEnd"/>
            <w:r w:rsidRPr="00E446F3">
              <w:rPr>
                <w:rFonts w:ascii="Arial" w:hAnsi="Arial" w:cs="Arial"/>
                <w:color w:val="000000"/>
                <w:sz w:val="16"/>
                <w:szCs w:val="16"/>
              </w:rPr>
              <w:t xml:space="preserve"> Teto Alto 2.3 Jet</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EOB0571</w:t>
            </w:r>
          </w:p>
        </w:tc>
        <w:tc>
          <w:tcPr>
            <w:tcW w:w="200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93W245H34E2115625</w:t>
            </w:r>
          </w:p>
        </w:tc>
        <w:tc>
          <w:tcPr>
            <w:tcW w:w="987"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MC </w:t>
            </w:r>
            <w:proofErr w:type="spellStart"/>
            <w:r w:rsidRPr="00E446F3">
              <w:rPr>
                <w:rFonts w:ascii="Arial" w:hAnsi="Arial" w:cs="Arial"/>
                <w:color w:val="000000"/>
                <w:sz w:val="16"/>
                <w:szCs w:val="16"/>
              </w:rPr>
              <w:t>Rontanamb</w:t>
            </w:r>
            <w:proofErr w:type="spellEnd"/>
            <w:r w:rsidRPr="00E446F3">
              <w:rPr>
                <w:rFonts w:ascii="Arial" w:hAnsi="Arial" w:cs="Arial"/>
                <w:color w:val="000000"/>
                <w:sz w:val="16"/>
                <w:szCs w:val="16"/>
              </w:rPr>
              <w:t xml:space="preserve"> 2.3</w:t>
            </w:r>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DJM1523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93W245G34C2088895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Minibus</w:t>
            </w:r>
            <w:proofErr w:type="spellEnd"/>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DJM7555</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93W244M24E2127598</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2013/2013</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V6 Escolar 4x2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FMX9539</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93PB75M1MEC050976</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lastRenderedPageBreak/>
              <w:t>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V6 Escolar 4x2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FMX9541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93PB75M1MZC050959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V8l Escolar 4x4 E5</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CRX7G44</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93PB54M32NS503153</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V8l Escolar 4x4 E5</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DBH7I71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93PB54M32NC067882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10</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w:t>
            </w:r>
            <w:proofErr w:type="spellStart"/>
            <w:r w:rsidRPr="00E446F3">
              <w:rPr>
                <w:rFonts w:ascii="Arial" w:hAnsi="Arial" w:cs="Arial"/>
                <w:color w:val="000000"/>
                <w:sz w:val="16"/>
                <w:szCs w:val="16"/>
              </w:rPr>
              <w:t>Onibus</w:t>
            </w:r>
            <w:proofErr w:type="spellEnd"/>
            <w:r w:rsidRPr="00E446F3">
              <w:rPr>
                <w:rFonts w:ascii="Arial" w:hAnsi="Arial" w:cs="Arial"/>
                <w:color w:val="000000"/>
                <w:sz w:val="16"/>
                <w:szCs w:val="16"/>
              </w:rPr>
              <w:t xml:space="preserve"> Bus 10-190E-B</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UFF5H23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93KZ61BDZT8717825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11</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w:t>
            </w:r>
            <w:proofErr w:type="spellStart"/>
            <w:r w:rsidRPr="00E446F3">
              <w:rPr>
                <w:rFonts w:ascii="Arial" w:hAnsi="Arial" w:cs="Arial"/>
                <w:color w:val="000000"/>
                <w:sz w:val="16"/>
                <w:szCs w:val="16"/>
              </w:rPr>
              <w:t>Onibus</w:t>
            </w:r>
            <w:proofErr w:type="spellEnd"/>
            <w:r w:rsidRPr="00E446F3">
              <w:rPr>
                <w:rFonts w:ascii="Arial" w:hAnsi="Arial" w:cs="Arial"/>
                <w:color w:val="000000"/>
                <w:sz w:val="16"/>
                <w:szCs w:val="16"/>
              </w:rPr>
              <w:t xml:space="preserve"> Bus 10-190E-B</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UDU0H34</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93ZK61BDZT8717569</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proofErr w:type="spellStart"/>
            <w:r w:rsidRPr="00E446F3">
              <w:rPr>
                <w:rFonts w:ascii="Arial" w:hAnsi="Arial" w:cs="Arial"/>
                <w:color w:val="000000"/>
                <w:sz w:val="16"/>
                <w:szCs w:val="16"/>
              </w:rPr>
              <w:t>Educaçao</w:t>
            </w:r>
            <w:proofErr w:type="spellEnd"/>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12</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Mercedes Benz - Micro Ônibus LO 812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DJM1274</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9BM688272AB679385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13</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Mercedes Benz - Micro Ônibus LO 916</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FMN8G23</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9BM979277PB266162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14</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Mercedes Benz - Micro Ônibus LO 916</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GAA0B93</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9BM979277LB144651</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2020/2020</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15</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Mercedes Benz - Ônibus LO 916 Escolar</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31</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FSJ6B45</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9BM979282PB271142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2022/2023</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16</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Peugeot – Boxer </w:t>
            </w:r>
            <w:proofErr w:type="spellStart"/>
            <w:r w:rsidRPr="00E446F3">
              <w:rPr>
                <w:rFonts w:ascii="Arial" w:hAnsi="Arial" w:cs="Arial"/>
                <w:color w:val="000000"/>
                <w:sz w:val="16"/>
                <w:szCs w:val="16"/>
              </w:rPr>
              <w:t>Greencar</w:t>
            </w:r>
            <w:proofErr w:type="spellEnd"/>
            <w:r w:rsidRPr="00E446F3">
              <w:rPr>
                <w:rFonts w:ascii="Arial" w:hAnsi="Arial" w:cs="Arial"/>
                <w:color w:val="000000"/>
                <w:sz w:val="16"/>
                <w:szCs w:val="16"/>
              </w:rPr>
              <w:t xml:space="preserve"> Mo2 2.3 </w:t>
            </w:r>
            <w:proofErr w:type="spellStart"/>
            <w:r w:rsidRPr="00E446F3">
              <w:rPr>
                <w:rFonts w:ascii="Arial" w:hAnsi="Arial" w:cs="Arial"/>
                <w:color w:val="000000"/>
                <w:sz w:val="16"/>
                <w:szCs w:val="16"/>
              </w:rPr>
              <w:t>Minibus</w:t>
            </w:r>
            <w:proofErr w:type="spellEnd"/>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DMN3856</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936ZCXMNCA2049232</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17</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Renault - Master Minibusl3 2.3 </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CCU6C52</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93YJ62004PJ243152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2022/2023</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18</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Renault - Master Furgão Extra 2.3 16v DCI</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ESF1432</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93YMAF4XEKJ615029</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19</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 xml:space="preserve">Volkswagen – </w:t>
            </w:r>
            <w:proofErr w:type="spellStart"/>
            <w:r w:rsidRPr="00E446F3">
              <w:rPr>
                <w:rFonts w:ascii="Arial" w:hAnsi="Arial" w:cs="Arial"/>
                <w:color w:val="000000"/>
                <w:sz w:val="16"/>
                <w:szCs w:val="16"/>
              </w:rPr>
              <w:t>NeoBus</w:t>
            </w:r>
            <w:proofErr w:type="spellEnd"/>
            <w:r w:rsidRPr="00E446F3">
              <w:rPr>
                <w:rFonts w:ascii="Arial" w:hAnsi="Arial" w:cs="Arial"/>
                <w:color w:val="000000"/>
                <w:sz w:val="16"/>
                <w:szCs w:val="16"/>
              </w:rPr>
              <w:t xml:space="preserve"> 8.180E</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EJE3F41</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953AD5TF1SR016868</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2025/2025</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9923" w:type="dxa"/>
            <w:gridSpan w:val="9"/>
            <w:shd w:val="clear" w:color="auto" w:fill="BFBFBF" w:themeFill="background1" w:themeFillShade="BF"/>
            <w:vAlign w:val="center"/>
          </w:tcPr>
          <w:p w:rsidR="004E53E5" w:rsidRPr="00E446F3" w:rsidRDefault="004E53E5" w:rsidP="00777E92">
            <w:pPr>
              <w:jc w:val="center"/>
              <w:rPr>
                <w:rFonts w:ascii="Arial" w:hAnsi="Arial" w:cs="Arial"/>
                <w:b/>
                <w:sz w:val="16"/>
                <w:szCs w:val="16"/>
              </w:rPr>
            </w:pPr>
            <w:r w:rsidRPr="00E446F3">
              <w:rPr>
                <w:rFonts w:ascii="Arial" w:hAnsi="Arial" w:cs="Arial"/>
                <w:b/>
                <w:sz w:val="16"/>
                <w:szCs w:val="16"/>
              </w:rPr>
              <w:t>VEÍCULOS PESADOS</w:t>
            </w:r>
          </w:p>
        </w:tc>
      </w:tr>
      <w:tr w:rsidR="004E53E5" w:rsidRPr="00E446F3" w:rsidTr="00777E92">
        <w:tc>
          <w:tcPr>
            <w:tcW w:w="47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1939"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Veículos</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5"/>
                <w:szCs w:val="15"/>
              </w:rPr>
            </w:pPr>
            <w:r w:rsidRPr="00E446F3">
              <w:rPr>
                <w:rFonts w:ascii="Arial" w:hAnsi="Arial" w:cs="Arial"/>
                <w:b/>
                <w:bCs/>
                <w:color w:val="000000"/>
                <w:sz w:val="15"/>
                <w:szCs w:val="15"/>
              </w:rPr>
              <w:t>Passageiros</w:t>
            </w:r>
          </w:p>
        </w:tc>
        <w:tc>
          <w:tcPr>
            <w:tcW w:w="98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Placa</w:t>
            </w:r>
          </w:p>
        </w:tc>
        <w:tc>
          <w:tcPr>
            <w:tcW w:w="2001"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Chassi</w:t>
            </w:r>
          </w:p>
        </w:tc>
        <w:tc>
          <w:tcPr>
            <w:tcW w:w="987"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Ano</w:t>
            </w:r>
          </w:p>
        </w:tc>
        <w:tc>
          <w:tcPr>
            <w:tcW w:w="1134"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Órgão</w:t>
            </w:r>
          </w:p>
        </w:tc>
        <w:tc>
          <w:tcPr>
            <w:tcW w:w="1276" w:type="dxa"/>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Cobertura</w:t>
            </w:r>
          </w:p>
        </w:tc>
      </w:tr>
      <w:tr w:rsidR="004E53E5" w:rsidRPr="00E446F3" w:rsidTr="00777E92">
        <w:tc>
          <w:tcPr>
            <w:tcW w:w="471" w:type="dxa"/>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20</w:t>
            </w:r>
          </w:p>
        </w:tc>
        <w:tc>
          <w:tcPr>
            <w:tcW w:w="1939" w:type="dxa"/>
            <w:gridSpan w:val="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DMN3I65</w:t>
            </w:r>
          </w:p>
        </w:tc>
        <w:tc>
          <w:tcPr>
            <w:tcW w:w="2001"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9532882W1BR113824</w:t>
            </w:r>
          </w:p>
        </w:tc>
        <w:tc>
          <w:tcPr>
            <w:tcW w:w="987"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21</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DMN3868</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9BWABO5U8DP07995</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22</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40</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EOB0554</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9532882W5CR222286</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23</w:t>
            </w:r>
          </w:p>
        </w:tc>
        <w:tc>
          <w:tcPr>
            <w:tcW w:w="1939" w:type="dxa"/>
            <w:gridSpan w:val="2"/>
            <w:shd w:val="clear" w:color="auto" w:fill="F2F2F2" w:themeFill="background1" w:themeFillShade="F2"/>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EOB0560</w:t>
            </w:r>
          </w:p>
        </w:tc>
        <w:tc>
          <w:tcPr>
            <w:tcW w:w="2001"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9532882W4CR231481</w:t>
            </w:r>
          </w:p>
        </w:tc>
        <w:tc>
          <w:tcPr>
            <w:tcW w:w="987"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F2F2F2" w:themeFill="background1" w:themeFillShade="F2"/>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471" w:type="dxa"/>
            <w:shd w:val="clear" w:color="auto" w:fill="auto"/>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24</w:t>
            </w:r>
          </w:p>
        </w:tc>
        <w:tc>
          <w:tcPr>
            <w:tcW w:w="1939" w:type="dxa"/>
            <w:gridSpan w:val="2"/>
            <w:shd w:val="clear" w:color="auto" w:fill="auto"/>
            <w:vAlign w:val="center"/>
          </w:tcPr>
          <w:p w:rsidR="004E53E5" w:rsidRPr="00E446F3" w:rsidRDefault="004E53E5"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8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GAA3B33</w:t>
            </w:r>
          </w:p>
        </w:tc>
        <w:tc>
          <w:tcPr>
            <w:tcW w:w="2001"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9532E82WXMR112182</w:t>
            </w:r>
          </w:p>
        </w:tc>
        <w:tc>
          <w:tcPr>
            <w:tcW w:w="987"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2020/2020</w:t>
            </w:r>
          </w:p>
        </w:tc>
        <w:tc>
          <w:tcPr>
            <w:tcW w:w="1134"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276" w:type="dxa"/>
            <w:shd w:val="clear" w:color="auto" w:fill="auto"/>
            <w:vAlign w:val="center"/>
          </w:tcPr>
          <w:p w:rsidR="004E53E5" w:rsidRPr="00E446F3" w:rsidRDefault="004E53E5" w:rsidP="00777E92">
            <w:pPr>
              <w:jc w:val="center"/>
              <w:rPr>
                <w:rFonts w:ascii="Arial" w:hAnsi="Arial" w:cs="Arial"/>
                <w:color w:val="000000"/>
                <w:sz w:val="16"/>
                <w:szCs w:val="16"/>
              </w:rPr>
            </w:pPr>
            <w:r w:rsidRPr="00E446F3">
              <w:rPr>
                <w:rFonts w:ascii="Arial" w:hAnsi="Arial" w:cs="Arial"/>
                <w:color w:val="000000"/>
                <w:sz w:val="16"/>
                <w:szCs w:val="16"/>
              </w:rPr>
              <w:t>Total</w:t>
            </w:r>
          </w:p>
        </w:tc>
      </w:tr>
      <w:tr w:rsidR="004E53E5" w:rsidRPr="00E446F3" w:rsidTr="00777E92">
        <w:tc>
          <w:tcPr>
            <w:tcW w:w="9923" w:type="dxa"/>
            <w:gridSpan w:val="9"/>
            <w:shd w:val="clear" w:color="auto" w:fill="BFBFBF" w:themeFill="background1" w:themeFillShade="BF"/>
            <w:vAlign w:val="center"/>
          </w:tcPr>
          <w:p w:rsidR="004E53E5" w:rsidRPr="00600750" w:rsidRDefault="004E53E5" w:rsidP="00777E92">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4E53E5" w:rsidRPr="00E446F3" w:rsidTr="00777E92">
        <w:tc>
          <w:tcPr>
            <w:tcW w:w="567" w:type="dxa"/>
            <w:gridSpan w:val="2"/>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Nº</w:t>
            </w:r>
          </w:p>
        </w:tc>
        <w:tc>
          <w:tcPr>
            <w:tcW w:w="9356" w:type="dxa"/>
            <w:gridSpan w:val="7"/>
            <w:shd w:val="clear" w:color="auto" w:fill="D9D9D9" w:themeFill="background1" w:themeFillShade="D9"/>
            <w:vAlign w:val="center"/>
          </w:tcPr>
          <w:p w:rsidR="004E53E5" w:rsidRPr="00E446F3" w:rsidRDefault="004E53E5" w:rsidP="00777E92">
            <w:pPr>
              <w:jc w:val="center"/>
              <w:rPr>
                <w:rFonts w:ascii="Arial" w:hAnsi="Arial" w:cs="Arial"/>
                <w:b/>
                <w:bCs/>
                <w:color w:val="000000"/>
                <w:sz w:val="16"/>
                <w:szCs w:val="16"/>
              </w:rPr>
            </w:pPr>
            <w:r w:rsidRPr="00E446F3">
              <w:rPr>
                <w:rFonts w:ascii="Arial" w:hAnsi="Arial" w:cs="Arial"/>
                <w:b/>
                <w:bCs/>
                <w:color w:val="000000"/>
                <w:sz w:val="16"/>
                <w:szCs w:val="16"/>
              </w:rPr>
              <w:t>Item</w:t>
            </w:r>
          </w:p>
        </w:tc>
      </w:tr>
      <w:tr w:rsidR="004E53E5" w:rsidRPr="00E446F3" w:rsidTr="00777E92">
        <w:tc>
          <w:tcPr>
            <w:tcW w:w="567" w:type="dxa"/>
            <w:gridSpan w:val="2"/>
            <w:vAlign w:val="center"/>
          </w:tcPr>
          <w:p w:rsidR="004E53E5" w:rsidRPr="00E446F3" w:rsidRDefault="004E53E5" w:rsidP="00777E92">
            <w:pPr>
              <w:jc w:val="center"/>
              <w:rPr>
                <w:rFonts w:ascii="Arial" w:hAnsi="Arial" w:cs="Arial"/>
                <w:color w:val="000000"/>
                <w:sz w:val="16"/>
                <w:szCs w:val="16"/>
              </w:rPr>
            </w:pPr>
            <w:r>
              <w:rPr>
                <w:rFonts w:ascii="Arial" w:hAnsi="Arial" w:cs="Arial"/>
                <w:color w:val="000000"/>
                <w:sz w:val="16"/>
                <w:szCs w:val="16"/>
              </w:rPr>
              <w:t>25</w:t>
            </w:r>
          </w:p>
        </w:tc>
        <w:tc>
          <w:tcPr>
            <w:tcW w:w="9356" w:type="dxa"/>
            <w:gridSpan w:val="7"/>
            <w:vAlign w:val="center"/>
          </w:tcPr>
          <w:p w:rsidR="004E53E5" w:rsidRPr="008B301B" w:rsidRDefault="004E53E5" w:rsidP="00777E92">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w:t>
            </w:r>
            <w:r w:rsidRPr="001E5004">
              <w:rPr>
                <w:rFonts w:ascii="Arial" w:hAnsi="Arial" w:cs="Arial"/>
                <w:b/>
                <w:i/>
                <w:sz w:val="16"/>
                <w:szCs w:val="16"/>
              </w:rPr>
              <w:t xml:space="preserve">deverá ser 50% do valor global (Franquia + Prêmio) dos itens 1 à </w:t>
            </w:r>
            <w:r>
              <w:rPr>
                <w:rFonts w:ascii="Arial" w:hAnsi="Arial" w:cs="Arial"/>
                <w:b/>
                <w:i/>
                <w:sz w:val="16"/>
                <w:szCs w:val="16"/>
              </w:rPr>
              <w:t>24</w:t>
            </w:r>
            <w:r w:rsidRPr="008B301B">
              <w:rPr>
                <w:rFonts w:ascii="Arial" w:hAnsi="Arial" w:cs="Arial"/>
                <w:b/>
                <w:i/>
                <w:sz w:val="16"/>
                <w:szCs w:val="16"/>
              </w:rPr>
              <w:t>)</w:t>
            </w:r>
          </w:p>
        </w:tc>
      </w:tr>
    </w:tbl>
    <w:p w:rsidR="002C66F1" w:rsidRPr="009A79EB" w:rsidRDefault="002C66F1" w:rsidP="009A79EB">
      <w:pPr>
        <w:jc w:val="both"/>
        <w:rPr>
          <w:rFonts w:ascii="Arial" w:hAnsi="Arial" w:cs="Arial"/>
          <w:bCs/>
          <w:color w:val="000000"/>
          <w:sz w:val="20"/>
          <w:szCs w:val="20"/>
        </w:rPr>
      </w:pPr>
    </w:p>
    <w:p w:rsidR="002C66F1" w:rsidRPr="009A79EB" w:rsidRDefault="002C66F1" w:rsidP="009A79EB">
      <w:pPr>
        <w:ind w:firstLine="708"/>
        <w:jc w:val="both"/>
        <w:rPr>
          <w:rFonts w:ascii="Arial" w:hAnsi="Arial" w:cs="Arial"/>
          <w:b/>
          <w:bCs/>
          <w:sz w:val="20"/>
          <w:szCs w:val="20"/>
        </w:rPr>
      </w:pPr>
      <w:r w:rsidRPr="009A79EB">
        <w:rPr>
          <w:rFonts w:ascii="Arial" w:hAnsi="Arial" w:cs="Arial"/>
          <w:b/>
          <w:bCs/>
          <w:color w:val="000000"/>
          <w:sz w:val="20"/>
          <w:szCs w:val="20"/>
        </w:rPr>
        <w:t>5.2.</w:t>
      </w:r>
      <w:r w:rsidRPr="009A79EB">
        <w:rPr>
          <w:rFonts w:ascii="Arial" w:eastAsiaTheme="minorHAnsi" w:hAnsi="Arial" w:cs="Arial"/>
          <w:b/>
          <w:bCs/>
          <w:color w:val="000000"/>
          <w:sz w:val="20"/>
          <w:szCs w:val="20"/>
          <w:lang w:eastAsia="en-US"/>
        </w:rPr>
        <w:t xml:space="preserve"> </w:t>
      </w:r>
      <w:r w:rsidRPr="009A79EB">
        <w:rPr>
          <w:rFonts w:ascii="Arial" w:hAnsi="Arial" w:cs="Arial"/>
          <w:b/>
          <w:bCs/>
          <w:sz w:val="20"/>
          <w:szCs w:val="20"/>
        </w:rPr>
        <w:t>Da Fiscalização Técnica / Administrativa e Gestor(a) do Contrato</w:t>
      </w:r>
    </w:p>
    <w:p w:rsidR="002C66F1" w:rsidRPr="009A79EB" w:rsidRDefault="002C66F1" w:rsidP="009A79EB">
      <w:pPr>
        <w:jc w:val="both"/>
        <w:rPr>
          <w:rFonts w:ascii="Arial" w:hAnsi="Arial" w:cs="Arial"/>
          <w:bCs/>
          <w:color w:val="000000"/>
          <w:sz w:val="20"/>
          <w:szCs w:val="20"/>
        </w:rPr>
      </w:pPr>
    </w:p>
    <w:p w:rsidR="002C66F1" w:rsidRPr="009A79EB" w:rsidRDefault="002C66F1" w:rsidP="009A79EB">
      <w:pPr>
        <w:autoSpaceDE w:val="0"/>
        <w:autoSpaceDN w:val="0"/>
        <w:adjustRightInd w:val="0"/>
        <w:ind w:firstLine="708"/>
        <w:jc w:val="both"/>
        <w:rPr>
          <w:rFonts w:ascii="Arial" w:hAnsi="Arial" w:cs="Arial"/>
          <w:bCs/>
          <w:sz w:val="20"/>
          <w:szCs w:val="20"/>
        </w:rPr>
      </w:pPr>
      <w:r w:rsidRPr="009A79EB">
        <w:rPr>
          <w:rFonts w:ascii="Arial" w:hAnsi="Arial" w:cs="Arial"/>
          <w:b/>
          <w:bCs/>
          <w:color w:val="000000"/>
          <w:sz w:val="20"/>
          <w:szCs w:val="20"/>
        </w:rPr>
        <w:t>5.2.1</w:t>
      </w:r>
      <w:r w:rsidRPr="009A79EB">
        <w:rPr>
          <w:rFonts w:ascii="Arial" w:eastAsiaTheme="minorHAnsi" w:hAnsi="Arial" w:cs="Arial"/>
          <w:b/>
          <w:bCs/>
          <w:color w:val="000000"/>
          <w:sz w:val="20"/>
          <w:szCs w:val="20"/>
          <w:lang w:eastAsia="en-US"/>
        </w:rPr>
        <w:t>.</w:t>
      </w:r>
      <w:r w:rsidRPr="009A79EB">
        <w:rPr>
          <w:rFonts w:ascii="Arial" w:hAnsi="Arial" w:cs="Arial"/>
          <w:bCs/>
          <w:sz w:val="20"/>
          <w:szCs w:val="20"/>
        </w:rPr>
        <w:t xml:space="preserve"> A </w:t>
      </w:r>
      <w:r w:rsidRPr="009A79EB">
        <w:rPr>
          <w:rFonts w:ascii="Arial" w:hAnsi="Arial" w:cs="Arial"/>
          <w:b/>
          <w:bCs/>
          <w:sz w:val="20"/>
          <w:szCs w:val="20"/>
        </w:rPr>
        <w:t>Fiscalização Técnica / Administrativa</w:t>
      </w:r>
      <w:r w:rsidRPr="009A79EB">
        <w:rPr>
          <w:rFonts w:ascii="Arial" w:hAnsi="Arial" w:cs="Arial"/>
          <w:bCs/>
          <w:sz w:val="20"/>
          <w:szCs w:val="20"/>
        </w:rPr>
        <w:t xml:space="preserve"> será realizada por:</w:t>
      </w:r>
    </w:p>
    <w:p w:rsidR="002C66F1" w:rsidRPr="009A79EB" w:rsidRDefault="002C66F1" w:rsidP="009A79EB">
      <w:pPr>
        <w:jc w:val="both"/>
        <w:rPr>
          <w:rFonts w:ascii="Arial" w:hAnsi="Arial" w:cs="Arial"/>
          <w:color w:val="000000"/>
          <w:sz w:val="20"/>
          <w:szCs w:val="20"/>
        </w:rPr>
      </w:pPr>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 xml:space="preserve">Responsável: </w:t>
      </w:r>
      <w:r w:rsidRPr="009A79EB">
        <w:rPr>
          <w:rFonts w:ascii="Arial" w:hAnsi="Arial" w:cs="Arial"/>
          <w:b/>
          <w:color w:val="000000"/>
          <w:sz w:val="20"/>
          <w:szCs w:val="20"/>
        </w:rPr>
        <w:t>Ronaldo César da Silva</w:t>
      </w:r>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Cargo: Inspetor de Tráfego</w:t>
      </w:r>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Telefone: (18) 3273-9309</w:t>
      </w:r>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 xml:space="preserve">e-mail: </w:t>
      </w:r>
      <w:hyperlink r:id="rId39" w:history="1">
        <w:r w:rsidRPr="009A79EB">
          <w:rPr>
            <w:rStyle w:val="Hyperlink"/>
            <w:rFonts w:ascii="Arial" w:eastAsiaTheme="majorEastAsia" w:hAnsi="Arial" w:cs="Arial"/>
            <w:sz w:val="20"/>
            <w:szCs w:val="20"/>
          </w:rPr>
          <w:t>trafego@alvaresmachado.sp.gov.br</w:t>
        </w:r>
      </w:hyperlink>
      <w:r w:rsidRPr="009A79EB">
        <w:rPr>
          <w:rFonts w:ascii="Arial" w:hAnsi="Arial" w:cs="Arial"/>
          <w:color w:val="000000"/>
          <w:sz w:val="20"/>
          <w:szCs w:val="20"/>
        </w:rPr>
        <w:t xml:space="preserve"> </w:t>
      </w:r>
    </w:p>
    <w:p w:rsidR="002C66F1" w:rsidRPr="009A79EB" w:rsidRDefault="002C66F1" w:rsidP="009A79EB">
      <w:pPr>
        <w:jc w:val="both"/>
        <w:rPr>
          <w:rFonts w:ascii="Arial" w:hAnsi="Arial" w:cs="Arial"/>
          <w:bCs/>
          <w:sz w:val="20"/>
          <w:szCs w:val="20"/>
        </w:rPr>
      </w:pPr>
    </w:p>
    <w:p w:rsidR="002C66F1" w:rsidRPr="009A79EB" w:rsidRDefault="002C66F1" w:rsidP="009A79EB">
      <w:pPr>
        <w:autoSpaceDE w:val="0"/>
        <w:autoSpaceDN w:val="0"/>
        <w:adjustRightInd w:val="0"/>
        <w:ind w:firstLine="708"/>
        <w:jc w:val="both"/>
        <w:rPr>
          <w:rFonts w:ascii="Arial" w:hAnsi="Arial" w:cs="Arial"/>
          <w:bCs/>
          <w:sz w:val="20"/>
          <w:szCs w:val="20"/>
        </w:rPr>
      </w:pPr>
      <w:r w:rsidRPr="009A79EB">
        <w:rPr>
          <w:rFonts w:ascii="Arial" w:hAnsi="Arial" w:cs="Arial"/>
          <w:b/>
          <w:bCs/>
          <w:sz w:val="20"/>
          <w:szCs w:val="20"/>
        </w:rPr>
        <w:t>5.2.2.</w:t>
      </w:r>
      <w:r w:rsidRPr="009A79EB">
        <w:rPr>
          <w:rFonts w:ascii="Arial" w:hAnsi="Arial" w:cs="Arial"/>
          <w:bCs/>
          <w:sz w:val="20"/>
          <w:szCs w:val="20"/>
        </w:rPr>
        <w:t xml:space="preserve"> Será </w:t>
      </w:r>
      <w:r w:rsidRPr="009A79EB">
        <w:rPr>
          <w:rFonts w:ascii="Arial" w:hAnsi="Arial" w:cs="Arial"/>
          <w:b/>
          <w:bCs/>
          <w:sz w:val="20"/>
          <w:szCs w:val="20"/>
        </w:rPr>
        <w:t>Gestor(a) do Contrato</w:t>
      </w:r>
      <w:r w:rsidRPr="009A79EB">
        <w:rPr>
          <w:rFonts w:ascii="Arial" w:hAnsi="Arial" w:cs="Arial"/>
          <w:bCs/>
          <w:sz w:val="20"/>
          <w:szCs w:val="20"/>
        </w:rPr>
        <w:t>:</w:t>
      </w:r>
    </w:p>
    <w:p w:rsidR="002C66F1" w:rsidRPr="009A79EB" w:rsidRDefault="002C66F1" w:rsidP="009A79EB">
      <w:pPr>
        <w:jc w:val="both"/>
        <w:rPr>
          <w:rFonts w:ascii="Arial" w:hAnsi="Arial" w:cs="Arial"/>
          <w:color w:val="000000"/>
          <w:sz w:val="20"/>
          <w:szCs w:val="20"/>
        </w:rPr>
      </w:pPr>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 xml:space="preserve">Responsável: </w:t>
      </w:r>
      <w:proofErr w:type="spellStart"/>
      <w:r w:rsidRPr="009A79EB">
        <w:rPr>
          <w:rFonts w:ascii="Arial" w:hAnsi="Arial" w:cs="Arial"/>
          <w:b/>
          <w:color w:val="000000"/>
          <w:sz w:val="20"/>
          <w:szCs w:val="20"/>
        </w:rPr>
        <w:t>Julio</w:t>
      </w:r>
      <w:proofErr w:type="spellEnd"/>
      <w:r w:rsidRPr="009A79EB">
        <w:rPr>
          <w:rFonts w:ascii="Arial" w:hAnsi="Arial" w:cs="Arial"/>
          <w:b/>
          <w:color w:val="000000"/>
          <w:sz w:val="20"/>
          <w:szCs w:val="20"/>
        </w:rPr>
        <w:t xml:space="preserve"> Cesar Costa </w:t>
      </w:r>
      <w:proofErr w:type="spellStart"/>
      <w:r w:rsidRPr="009A79EB">
        <w:rPr>
          <w:rFonts w:ascii="Arial" w:hAnsi="Arial" w:cs="Arial"/>
          <w:b/>
          <w:color w:val="000000"/>
          <w:sz w:val="20"/>
          <w:szCs w:val="20"/>
        </w:rPr>
        <w:t>Borgo</w:t>
      </w:r>
      <w:proofErr w:type="spellEnd"/>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 xml:space="preserve">Cargo: </w:t>
      </w:r>
      <w:r w:rsidRPr="009A79EB">
        <w:rPr>
          <w:rFonts w:ascii="Arial" w:hAnsi="Arial" w:cs="Arial"/>
          <w:sz w:val="20"/>
          <w:szCs w:val="20"/>
        </w:rPr>
        <w:t>Dirigente de Controle e Manutenção da Frota</w:t>
      </w:r>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Telefone: (18) 3273-9300</w:t>
      </w:r>
    </w:p>
    <w:p w:rsidR="002C66F1" w:rsidRPr="009A79EB" w:rsidRDefault="002C66F1" w:rsidP="009A79EB">
      <w:pPr>
        <w:ind w:firstLine="708"/>
        <w:jc w:val="both"/>
        <w:rPr>
          <w:rFonts w:ascii="Arial" w:hAnsi="Arial" w:cs="Arial"/>
          <w:color w:val="000000"/>
          <w:sz w:val="20"/>
          <w:szCs w:val="20"/>
        </w:rPr>
      </w:pPr>
      <w:r w:rsidRPr="009A79EB">
        <w:rPr>
          <w:rFonts w:ascii="Arial" w:hAnsi="Arial" w:cs="Arial"/>
          <w:color w:val="000000"/>
          <w:sz w:val="20"/>
          <w:szCs w:val="20"/>
        </w:rPr>
        <w:t xml:space="preserve">e-mail: </w:t>
      </w:r>
      <w:hyperlink r:id="rId40" w:history="1">
        <w:r w:rsidRPr="009A79EB">
          <w:rPr>
            <w:rStyle w:val="Hyperlink"/>
            <w:rFonts w:ascii="Arial" w:eastAsiaTheme="majorEastAsia" w:hAnsi="Arial" w:cs="Arial"/>
            <w:sz w:val="20"/>
            <w:szCs w:val="20"/>
          </w:rPr>
          <w:t>trafego@alvaresmachado.sp.gov.br</w:t>
        </w:r>
      </w:hyperlink>
      <w:r w:rsidRPr="009A79EB">
        <w:rPr>
          <w:rFonts w:ascii="Arial" w:hAnsi="Arial" w:cs="Arial"/>
          <w:color w:val="000000"/>
          <w:sz w:val="20"/>
          <w:szCs w:val="20"/>
        </w:rPr>
        <w:t xml:space="preserve"> </w:t>
      </w:r>
    </w:p>
    <w:p w:rsidR="002C66F1" w:rsidRPr="009A79EB" w:rsidRDefault="002C66F1" w:rsidP="009A79EB">
      <w:pPr>
        <w:jc w:val="both"/>
        <w:rPr>
          <w:rFonts w:ascii="Arial" w:hAnsi="Arial" w:cs="Arial"/>
          <w:bCs/>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97" w:name="_Toc230939199"/>
      <w:r w:rsidRPr="009A79EB">
        <w:rPr>
          <w:rFonts w:ascii="Arial" w:hAnsi="Arial" w:cs="Arial"/>
          <w:b/>
          <w:bCs/>
          <w:color w:val="auto"/>
          <w:sz w:val="20"/>
          <w:szCs w:val="20"/>
        </w:rPr>
        <w:t xml:space="preserve">6. </w:t>
      </w:r>
      <w:r w:rsidRPr="009A79EB">
        <w:rPr>
          <w:rFonts w:ascii="Arial" w:hAnsi="Arial" w:cs="Arial"/>
          <w:b/>
          <w:color w:val="auto"/>
          <w:sz w:val="20"/>
          <w:szCs w:val="20"/>
        </w:rPr>
        <w:t>DAS ESTIMATIVAS DAS QUANTIDADES PARA A CONTRATAÇÃO (art. 18, § 1º, inc. IV)</w:t>
      </w:r>
      <w:r w:rsidRPr="009A79EB">
        <w:rPr>
          <w:rFonts w:ascii="Arial" w:hAnsi="Arial" w:cs="Arial"/>
          <w:b/>
          <w:bCs/>
          <w:color w:val="auto"/>
          <w:sz w:val="20"/>
          <w:szCs w:val="20"/>
        </w:rPr>
        <w:t>:</w:t>
      </w:r>
      <w:bookmarkEnd w:id="97"/>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pStyle w:val="Nivel2"/>
        <w:numPr>
          <w:ilvl w:val="0"/>
          <w:numId w:val="0"/>
        </w:numPr>
        <w:spacing w:before="0" w:after="0" w:line="240" w:lineRule="auto"/>
        <w:ind w:firstLine="708"/>
        <w:rPr>
          <w:rFonts w:eastAsia="Arial"/>
          <w:color w:val="auto"/>
        </w:rPr>
      </w:pPr>
      <w:r w:rsidRPr="009A79EB">
        <w:rPr>
          <w:b/>
          <w:bCs/>
          <w:color w:val="auto"/>
        </w:rPr>
        <w:t>6.1.</w:t>
      </w:r>
      <w:r w:rsidRPr="009A79EB">
        <w:rPr>
          <w:bCs/>
          <w:color w:val="auto"/>
        </w:rPr>
        <w:t xml:space="preserve"> </w:t>
      </w:r>
      <w:r w:rsidRPr="009A79EB">
        <w:rPr>
          <w:rFonts w:eastAsia="Arial"/>
          <w:color w:val="auto"/>
        </w:rPr>
        <w:t xml:space="preserve">As quantidades a serem executadas foram definidas com base em análise criteriosa com base no levantamento realizado da frota atual, bem de acordo com estimativas informadas pela área técnica. Além disso, foi acrescentada uma margem de segurança de 50% (cinquenta por cento) nessas </w:t>
      </w:r>
      <w:r w:rsidRPr="009A79EB">
        <w:rPr>
          <w:rFonts w:eastAsia="Arial"/>
          <w:color w:val="auto"/>
        </w:rPr>
        <w:lastRenderedPageBreak/>
        <w:t>estimativas. Essa margem de segurança desempenha um papel crucial, pois tem a intenção de mitigar os possíveis impactos causados</w:t>
      </w:r>
      <w:r w:rsidR="002E52FF">
        <w:rPr>
          <w:rFonts w:eastAsia="Arial"/>
          <w:color w:val="auto"/>
        </w:rPr>
        <w:t xml:space="preserve"> </w:t>
      </w:r>
      <w:r w:rsidRPr="009A79EB">
        <w:rPr>
          <w:rFonts w:eastAsia="Arial"/>
          <w:color w:val="auto"/>
        </w:rPr>
        <w:t>pela imprevisível variabilidade de demanda, garantindo que haja disponibilidade contínua dos serviços quando necessário, mesmo em situações imprevistas.</w:t>
      </w:r>
    </w:p>
    <w:p w:rsidR="002C66F1" w:rsidRPr="009A79EB" w:rsidRDefault="002C66F1" w:rsidP="009A79EB">
      <w:pPr>
        <w:pStyle w:val="Nivel2"/>
        <w:numPr>
          <w:ilvl w:val="0"/>
          <w:numId w:val="0"/>
        </w:numPr>
        <w:spacing w:before="0" w:after="0" w:line="240" w:lineRule="auto"/>
        <w:ind w:left="708"/>
        <w:rPr>
          <w:rFonts w:eastAsia="Arial"/>
          <w:color w:val="auto"/>
        </w:rPr>
      </w:pPr>
    </w:p>
    <w:p w:rsidR="002C66F1" w:rsidRPr="009A79EB" w:rsidRDefault="002C66F1" w:rsidP="009A79EB">
      <w:pPr>
        <w:pStyle w:val="Ttulo2"/>
        <w:spacing w:before="0"/>
        <w:jc w:val="center"/>
        <w:rPr>
          <w:rFonts w:ascii="Arial" w:hAnsi="Arial" w:cs="Arial"/>
          <w:color w:val="auto"/>
          <w:sz w:val="20"/>
          <w:szCs w:val="20"/>
        </w:rPr>
      </w:pPr>
      <w:bookmarkStart w:id="98" w:name="_Toc230939200"/>
      <w:r w:rsidRPr="009A79EB">
        <w:rPr>
          <w:rFonts w:ascii="Arial" w:hAnsi="Arial" w:cs="Arial"/>
          <w:b/>
          <w:bCs/>
          <w:color w:val="auto"/>
          <w:sz w:val="20"/>
          <w:szCs w:val="20"/>
        </w:rPr>
        <w:t xml:space="preserve">7. </w:t>
      </w:r>
      <w:r w:rsidRPr="009A79EB">
        <w:rPr>
          <w:rFonts w:ascii="Arial" w:hAnsi="Arial" w:cs="Arial"/>
          <w:b/>
          <w:color w:val="auto"/>
          <w:sz w:val="20"/>
          <w:szCs w:val="20"/>
        </w:rPr>
        <w:t>DO LEVANTAMENTO DE MERCADO (art. 18, § 1º, inc. V)</w:t>
      </w:r>
      <w:r w:rsidRPr="009A79EB">
        <w:rPr>
          <w:rFonts w:ascii="Arial" w:hAnsi="Arial" w:cs="Arial"/>
          <w:b/>
          <w:bCs/>
          <w:color w:val="auto"/>
          <w:sz w:val="20"/>
          <w:szCs w:val="20"/>
        </w:rPr>
        <w:t>:</w:t>
      </w:r>
      <w:bookmarkEnd w:id="98"/>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
          <w:bCs/>
          <w:sz w:val="20"/>
          <w:szCs w:val="20"/>
        </w:rPr>
        <w:t>7.1.</w:t>
      </w:r>
      <w:r w:rsidRPr="009A79EB">
        <w:rPr>
          <w:rFonts w:ascii="Arial" w:hAnsi="Arial" w:cs="Arial"/>
          <w:bCs/>
          <w:sz w:val="20"/>
          <w:szCs w:val="20"/>
        </w:rPr>
        <w:t xml:space="preserve"> Em atendimento ao inciso V, do §1º, art. 18 da Lei 14.133/2021, foi realizada ampla pesquisa de mercado com objetivo de definir as possíveis soluções, com análise em contratações similares por outros órgãos e entidades, onde se observou como opções:</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
          <w:bCs/>
          <w:sz w:val="20"/>
          <w:szCs w:val="20"/>
        </w:rPr>
      </w:pPr>
      <w:r w:rsidRPr="009A79EB">
        <w:rPr>
          <w:rFonts w:ascii="Arial" w:hAnsi="Arial" w:cs="Arial"/>
          <w:b/>
          <w:bCs/>
          <w:sz w:val="20"/>
          <w:szCs w:val="20"/>
        </w:rPr>
        <w:t>Solução 1 – Terceirização dos serviços (Aquisição através de licitação (Pregão)):</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 xml:space="preserve">A contratação de uma empresa especializada para os </w:t>
      </w:r>
      <w:r w:rsidRPr="009A79EB">
        <w:rPr>
          <w:rFonts w:ascii="Arial" w:hAnsi="Arial" w:cs="Arial"/>
          <w:sz w:val="20"/>
          <w:szCs w:val="20"/>
          <w:lang w:eastAsia="en-US"/>
        </w:rPr>
        <w:t>serviços de</w:t>
      </w:r>
      <w:r w:rsidRPr="009A79EB">
        <w:rPr>
          <w:rFonts w:ascii="Arial" w:hAnsi="Arial" w:cs="Arial"/>
          <w:b/>
          <w:sz w:val="20"/>
          <w:szCs w:val="20"/>
          <w:lang w:eastAsia="en-US"/>
        </w:rPr>
        <w:t xml:space="preserve"> cobertura securitária dos veículos/máquinas que compõem a frota da Prefeitura Municipal de Álvares Machado/SP</w:t>
      </w:r>
      <w:r w:rsidRPr="009A79EB">
        <w:rPr>
          <w:rFonts w:ascii="Arial" w:hAnsi="Arial" w:cs="Arial"/>
          <w:bCs/>
          <w:sz w:val="20"/>
          <w:szCs w:val="20"/>
        </w:rPr>
        <w:t xml:space="preserve"> simplifica o processo para a Administração Municipal. Isso elimina a necessidade de lidar com a execução direta do objeto, transferindo essa responsabilidade para a empresa contratada. Além disso, evita potenciais complicações e riscos associados à gestão direta do serviço. Ao optar pela Solução 1, o Município de Álvares Machado pode concentrar seus recursos e esforços em suas atividades principais, enquanto a empresa contratada cuida do objeto. Isso permite uma gestão mais eficiente e especializada. Além, o contrato firmado gerará receita extraorçamentária aos Cofres do Município.</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
          <w:bCs/>
          <w:sz w:val="20"/>
          <w:szCs w:val="20"/>
        </w:rPr>
      </w:pPr>
      <w:r w:rsidRPr="009A79EB">
        <w:rPr>
          <w:rFonts w:ascii="Arial" w:hAnsi="Arial" w:cs="Arial"/>
          <w:b/>
          <w:bCs/>
          <w:sz w:val="20"/>
          <w:szCs w:val="20"/>
        </w:rPr>
        <w:t>Solução 2 – Adesão a Ata de Registro de Preços:</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Por intermédio do art. 86, da Lei 14.133/2021, estabelece-se a possibilidade de a proposta mais vantajosa numa licitação ser aproveitada por outros órgãos e entidades.</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Já o atendimento dos pedidos dos órgãos meramente usuários fica na dependência de:</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
          <w:bCs/>
          <w:sz w:val="20"/>
          <w:szCs w:val="20"/>
        </w:rPr>
        <w:t>a)</w:t>
      </w:r>
      <w:r w:rsidRPr="009A79EB">
        <w:rPr>
          <w:rFonts w:ascii="Arial" w:hAnsi="Arial" w:cs="Arial"/>
          <w:bCs/>
          <w:sz w:val="20"/>
          <w:szCs w:val="20"/>
        </w:rPr>
        <w:t xml:space="preserve"> Prévia consulta e anuência do órgão gerenciador;</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
          <w:bCs/>
          <w:sz w:val="20"/>
          <w:szCs w:val="20"/>
        </w:rPr>
        <w:t>b)</w:t>
      </w:r>
      <w:r w:rsidRPr="009A79EB">
        <w:rPr>
          <w:rFonts w:ascii="Arial" w:hAnsi="Arial" w:cs="Arial"/>
          <w:bCs/>
          <w:sz w:val="20"/>
          <w:szCs w:val="20"/>
        </w:rPr>
        <w:t xml:space="preserve"> Indicação pelo órgão gerenciador do fornecedor ou prestador de serviço;</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
          <w:bCs/>
          <w:sz w:val="20"/>
          <w:szCs w:val="20"/>
        </w:rPr>
        <w:t>c)</w:t>
      </w:r>
      <w:r w:rsidRPr="009A79EB">
        <w:rPr>
          <w:rFonts w:ascii="Arial" w:hAnsi="Arial" w:cs="Arial"/>
          <w:bCs/>
          <w:sz w:val="20"/>
          <w:szCs w:val="20"/>
        </w:rPr>
        <w:t xml:space="preserve"> Aceitação, pelo fornecedor, da contratação pretendida, condicionada esta à não gerar prejuízo aos compromissos assumidos na Ata de Registro de Preços embora a norma seja silente a respeito, deverão ser mantidas as mesmas condições do registro, ressalvadas apenas as renegociações promovidas pelo órgão gerenciador, que se fizerem necessárias.</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De acordo com o art. 86, §§ 4º e 5º, da Lei 14.133/2021, cada aderente somente pode contratar 50% do registrado na ata e a soma de todas as adesões não pode ultrapassar o dobro do registrado na Ata.</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Assim, o quantitativo necessário a suprir as necessidades do Município de Álvares Machado teria que ser preenchido com várias adesões a diversas atas o que não seria vantajoso a esta Municipalidade.</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
          <w:bCs/>
          <w:sz w:val="20"/>
          <w:szCs w:val="20"/>
        </w:rPr>
      </w:pPr>
      <w:r w:rsidRPr="009A79EB">
        <w:rPr>
          <w:rFonts w:ascii="Arial" w:hAnsi="Arial" w:cs="Arial"/>
          <w:b/>
          <w:bCs/>
          <w:sz w:val="20"/>
          <w:szCs w:val="20"/>
        </w:rPr>
        <w:t>Solução 3 – Dispensa de licitação:</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 xml:space="preserve">De acordo com a Lei 14.133/2021, a dispensa de licitação pode ser utilizada para obras e serviços de engenharia com valores de até R$ 100.000,00 (cem mil reais) e para compras de bens de até R$ 50.000,00 (cinquenta mil reais). Ainda que os valores tenham sido atualizados pelo </w:t>
      </w:r>
      <w:r w:rsidRPr="009A79EB">
        <w:rPr>
          <w:rFonts w:ascii="Arial" w:hAnsi="Arial" w:cs="Arial"/>
          <w:sz w:val="20"/>
          <w:szCs w:val="20"/>
          <w:effect w:val="antsBlack"/>
        </w:rPr>
        <w:t>Decreto nº 12.807/2025</w:t>
      </w:r>
      <w:r w:rsidRPr="009A79EB">
        <w:rPr>
          <w:rFonts w:ascii="Arial" w:hAnsi="Arial" w:cs="Arial"/>
          <w:bCs/>
          <w:sz w:val="20"/>
          <w:szCs w:val="20"/>
        </w:rPr>
        <w:t xml:space="preserve"> para </w:t>
      </w:r>
      <w:r w:rsidRPr="009A79EB">
        <w:rPr>
          <w:rFonts w:ascii="Arial" w:hAnsi="Arial" w:cs="Arial"/>
          <w:sz w:val="20"/>
          <w:szCs w:val="20"/>
          <w:effect w:val="antsBlack"/>
        </w:rPr>
        <w:t>R$ 130.984,20 (cento e trinta mil novecentos e oitenta e quatro reais e vinte centavos)</w:t>
      </w:r>
      <w:r w:rsidRPr="009A79EB">
        <w:rPr>
          <w:rFonts w:ascii="Arial" w:hAnsi="Arial" w:cs="Arial"/>
          <w:bCs/>
          <w:sz w:val="20"/>
          <w:szCs w:val="20"/>
        </w:rPr>
        <w:t xml:space="preserve"> e </w:t>
      </w:r>
      <w:r w:rsidRPr="009A79EB">
        <w:rPr>
          <w:rFonts w:ascii="Arial" w:hAnsi="Arial" w:cs="Arial"/>
          <w:sz w:val="20"/>
          <w:szCs w:val="20"/>
          <w:effect w:val="antsBlack"/>
        </w:rPr>
        <w:t>R$ 65.492,11 (sessenta e cinco mil quatrocentos e noventa e dois reais e onze centavos)</w:t>
      </w:r>
      <w:r w:rsidRPr="009A79EB">
        <w:rPr>
          <w:rFonts w:ascii="Arial" w:hAnsi="Arial" w:cs="Arial"/>
          <w:bCs/>
          <w:sz w:val="20"/>
          <w:szCs w:val="20"/>
        </w:rPr>
        <w:t>, respectivamente, os novos valores são insuficientes para atender a demanda desta Municipalidade, conforme quantitativos e valores apresentados no item </w:t>
      </w:r>
      <w:r w:rsidRPr="009A79EB">
        <w:rPr>
          <w:rFonts w:ascii="Arial" w:hAnsi="Arial" w:cs="Arial"/>
          <w:bCs/>
          <w:i/>
          <w:sz w:val="20"/>
          <w:szCs w:val="20"/>
        </w:rPr>
        <w:t>2. Da Análise da Contratação Vigente</w:t>
      </w:r>
      <w:r w:rsidRPr="009A79EB">
        <w:rPr>
          <w:rFonts w:ascii="Arial" w:hAnsi="Arial" w:cs="Arial"/>
          <w:bCs/>
          <w:sz w:val="20"/>
          <w:szCs w:val="20"/>
        </w:rPr>
        <w:t>.</w:t>
      </w:r>
    </w:p>
    <w:p w:rsidR="002C66F1" w:rsidRPr="009A79EB" w:rsidRDefault="002C66F1" w:rsidP="009A79EB">
      <w:pPr>
        <w:ind w:firstLine="708"/>
        <w:jc w:val="both"/>
        <w:rPr>
          <w:rFonts w:ascii="Arial" w:hAnsi="Arial" w:cs="Arial"/>
          <w:bCs/>
          <w:sz w:val="20"/>
          <w:szCs w:val="20"/>
        </w:rPr>
      </w:pPr>
    </w:p>
    <w:p w:rsidR="002C66F1" w:rsidRDefault="002C66F1" w:rsidP="009A79EB">
      <w:pPr>
        <w:ind w:firstLine="708"/>
        <w:jc w:val="both"/>
        <w:rPr>
          <w:rFonts w:ascii="Arial" w:hAnsi="Arial" w:cs="Arial"/>
          <w:bCs/>
          <w:sz w:val="20"/>
          <w:szCs w:val="20"/>
        </w:rPr>
      </w:pPr>
      <w:r w:rsidRPr="009A79EB">
        <w:rPr>
          <w:rFonts w:ascii="Arial" w:hAnsi="Arial" w:cs="Arial"/>
          <w:bCs/>
          <w:sz w:val="20"/>
          <w:szCs w:val="20"/>
        </w:rPr>
        <w:t>Assim, o quantitativo necessário a suprir as necessidades do Município de Álvares Machado ultrapassa os limites estabelecidos para a dispensa de licitação.</w:t>
      </w:r>
    </w:p>
    <w:p w:rsidR="008A31DC" w:rsidRPr="009A79EB" w:rsidRDefault="008A31DC"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
          <w:bCs/>
          <w:sz w:val="20"/>
          <w:szCs w:val="20"/>
        </w:rPr>
      </w:pPr>
      <w:r w:rsidRPr="009A79EB">
        <w:rPr>
          <w:rFonts w:ascii="Arial" w:hAnsi="Arial" w:cs="Arial"/>
          <w:b/>
          <w:bCs/>
          <w:sz w:val="20"/>
          <w:szCs w:val="20"/>
        </w:rPr>
        <w:lastRenderedPageBreak/>
        <w:t>Análise e escolha entre as soluções existentes:</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 xml:space="preserve">Tendo em vista todos os argumentos elencados nos itens acima, no momento entende-se como formato mais adequado o apresentado pela </w:t>
      </w:r>
      <w:r w:rsidRPr="009A79EB">
        <w:rPr>
          <w:rFonts w:ascii="Arial" w:hAnsi="Arial" w:cs="Arial"/>
          <w:b/>
          <w:bCs/>
          <w:sz w:val="20"/>
          <w:szCs w:val="20"/>
        </w:rPr>
        <w:t>Solução 1 – Terceirização dos serviços (Aquisição através de licitação (Pregão))</w:t>
      </w:r>
      <w:r w:rsidRPr="009A79EB">
        <w:rPr>
          <w:rFonts w:ascii="Arial" w:hAnsi="Arial" w:cs="Arial"/>
          <w:bCs/>
          <w:sz w:val="20"/>
          <w:szCs w:val="20"/>
        </w:rPr>
        <w:t>.</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Diante dos requisitos da contratação, a solução mais adequada para atendimento do estudo que se propõem segue delineada abaixo:</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
          <w:bCs/>
          <w:sz w:val="20"/>
          <w:szCs w:val="20"/>
        </w:rPr>
        <w:t>a)</w:t>
      </w:r>
      <w:r w:rsidRPr="009A79EB">
        <w:rPr>
          <w:rFonts w:ascii="Arial" w:hAnsi="Arial" w:cs="Arial"/>
          <w:bCs/>
          <w:sz w:val="20"/>
          <w:szCs w:val="20"/>
        </w:rPr>
        <w:t xml:space="preserve"> adoção da modalidade de pregão na forma eletrônica, condicionando-se memoriais descritivos ou padrões de qualidade e desempenho padronizados no Termo de Referência, enquadrando o objeto como </w:t>
      </w:r>
      <w:r w:rsidRPr="009A79EB">
        <w:rPr>
          <w:rFonts w:ascii="Arial" w:hAnsi="Arial" w:cs="Arial"/>
          <w:b/>
          <w:bCs/>
          <w:sz w:val="20"/>
          <w:szCs w:val="20"/>
        </w:rPr>
        <w:t xml:space="preserve">serviços </w:t>
      </w:r>
      <w:r w:rsidRPr="009A79EB">
        <w:rPr>
          <w:rFonts w:ascii="Arial" w:hAnsi="Arial" w:cs="Arial"/>
          <w:b/>
          <w:bCs/>
          <w:sz w:val="20"/>
          <w:szCs w:val="20"/>
          <w:lang w:val="pt-PT"/>
        </w:rPr>
        <w:t>comuns (art. 6º, XIII), de fornecimento contínuo (art. 6º, XV) sem regime de dedicação exclusiva de mão de obra (art. 6º, XVII)</w:t>
      </w:r>
      <w:r w:rsidRPr="009A79EB">
        <w:rPr>
          <w:rFonts w:ascii="Arial" w:hAnsi="Arial" w:cs="Arial"/>
          <w:bCs/>
          <w:sz w:val="20"/>
          <w:szCs w:val="20"/>
        </w:rPr>
        <w:t xml:space="preserve"> da Lei Federal nº 14.133/2021;</w:t>
      </w:r>
    </w:p>
    <w:p w:rsidR="002C66F1" w:rsidRPr="009A79EB" w:rsidRDefault="002C66F1" w:rsidP="009A79EB">
      <w:pPr>
        <w:ind w:firstLine="708"/>
        <w:jc w:val="both"/>
        <w:rPr>
          <w:rFonts w:ascii="Arial" w:hAnsi="Arial" w:cs="Arial"/>
          <w:bCs/>
          <w:sz w:val="20"/>
          <w:szCs w:val="20"/>
        </w:rPr>
      </w:pPr>
      <w:r w:rsidRPr="009A79EB">
        <w:rPr>
          <w:rFonts w:ascii="Arial" w:hAnsi="Arial" w:cs="Arial"/>
          <w:b/>
          <w:bCs/>
          <w:sz w:val="20"/>
          <w:szCs w:val="20"/>
        </w:rPr>
        <w:t>b)</w:t>
      </w:r>
      <w:r w:rsidRPr="009A79EB">
        <w:rPr>
          <w:rFonts w:ascii="Arial" w:hAnsi="Arial" w:cs="Arial"/>
          <w:bCs/>
          <w:sz w:val="20"/>
          <w:szCs w:val="20"/>
        </w:rPr>
        <w:t xml:space="preserve"> os equipamentos demandados para a execução dos serviços, sendo que todos os componentes, insumos e demais ações e serviços que sejam necessários para a execução da solução estarão compreendidos na proposta de serviços a ser apresentada, incluídos impostos e outros custos diretos e indiretos da empresa;</w:t>
      </w:r>
    </w:p>
    <w:p w:rsidR="002C66F1" w:rsidRPr="009A79EB" w:rsidRDefault="002C66F1" w:rsidP="009A79EB">
      <w:pPr>
        <w:ind w:firstLine="708"/>
        <w:jc w:val="both"/>
        <w:rPr>
          <w:rFonts w:ascii="Arial" w:hAnsi="Arial" w:cs="Arial"/>
          <w:bCs/>
          <w:sz w:val="20"/>
          <w:szCs w:val="20"/>
        </w:rPr>
      </w:pPr>
      <w:r w:rsidRPr="009A79EB">
        <w:rPr>
          <w:rFonts w:ascii="Arial" w:hAnsi="Arial" w:cs="Arial"/>
          <w:b/>
          <w:bCs/>
          <w:sz w:val="20"/>
          <w:szCs w:val="20"/>
        </w:rPr>
        <w:t>c)</w:t>
      </w:r>
      <w:r w:rsidRPr="009A79EB">
        <w:rPr>
          <w:rFonts w:ascii="Arial" w:hAnsi="Arial" w:cs="Arial"/>
          <w:bCs/>
          <w:sz w:val="20"/>
          <w:szCs w:val="20"/>
        </w:rPr>
        <w:t xml:space="preserve"> quanto a qualidade, manutenção e garantia dos serviços executados, deverá a empresa vencedora, assegurar a completa reparação e/ou reposição de materiais e serviços defeituosos, além de assegurar a qualidade dos serviços executados.</w:t>
      </w:r>
    </w:p>
    <w:p w:rsidR="002C66F1" w:rsidRPr="009A79EB" w:rsidRDefault="002C66F1"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bCs/>
          <w:sz w:val="20"/>
          <w:szCs w:val="20"/>
        </w:rPr>
      </w:pPr>
      <w:r w:rsidRPr="009A79EB">
        <w:rPr>
          <w:rFonts w:ascii="Arial" w:hAnsi="Arial" w:cs="Arial"/>
          <w:bCs/>
          <w:sz w:val="20"/>
          <w:szCs w:val="20"/>
        </w:rPr>
        <w:t>Ressalta-se que as soluções foram apreciadas, ponderando-se os encargos de cada uma delas, assim como os preceitos legais implícitos. A solução escolhida atende as determinações legais mostrando-se a opção mais viável e econômica à Instituição.</w:t>
      </w:r>
    </w:p>
    <w:p w:rsidR="002C66F1" w:rsidRPr="009A79EB" w:rsidRDefault="002C66F1" w:rsidP="009A79EB">
      <w:pPr>
        <w:ind w:firstLine="708"/>
        <w:jc w:val="both"/>
        <w:rPr>
          <w:rFonts w:ascii="Arial" w:hAnsi="Arial" w:cs="Arial"/>
          <w:bCs/>
          <w:sz w:val="20"/>
          <w:szCs w:val="20"/>
        </w:rPr>
      </w:pPr>
    </w:p>
    <w:p w:rsidR="002C66F1" w:rsidRDefault="002C66F1" w:rsidP="009A79EB">
      <w:pPr>
        <w:ind w:firstLine="708"/>
        <w:jc w:val="both"/>
        <w:rPr>
          <w:rFonts w:ascii="Arial" w:hAnsi="Arial" w:cs="Arial"/>
          <w:bCs/>
          <w:sz w:val="20"/>
          <w:szCs w:val="20"/>
        </w:rPr>
      </w:pPr>
      <w:r w:rsidRPr="009A79EB">
        <w:rPr>
          <w:rFonts w:ascii="Arial" w:hAnsi="Arial" w:cs="Arial"/>
          <w:bCs/>
          <w:sz w:val="20"/>
          <w:szCs w:val="20"/>
        </w:rPr>
        <w:t>No mais, foram analisadas contratações similares feitas por outros órgãos e entidades, por meio de pesquisa no âmbito de pregões e contratações públicas, com objetivo de identificar a existência de novas metodologias, tecnologias ou inovações que melhor atendam às necessidades da Administração.</w:t>
      </w:r>
    </w:p>
    <w:p w:rsidR="00846B7F" w:rsidRPr="009A79EB" w:rsidRDefault="00846B7F" w:rsidP="009A79EB">
      <w:pPr>
        <w:ind w:firstLine="708"/>
        <w:jc w:val="both"/>
        <w:rPr>
          <w:rFonts w:ascii="Arial" w:hAnsi="Arial" w:cs="Arial"/>
          <w:bCs/>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Cs/>
          <w:sz w:val="20"/>
          <w:szCs w:val="20"/>
        </w:rPr>
        <w:t>Não se observou maiores variações ao tipo de solução a contratar, justamente por possuir natureza comum</w:t>
      </w:r>
      <w:r w:rsidRPr="009A79EB">
        <w:rPr>
          <w:rFonts w:ascii="Arial" w:hAnsi="Arial" w:cs="Arial"/>
          <w:sz w:val="20"/>
          <w:szCs w:val="20"/>
        </w:rPr>
        <w:t>.</w:t>
      </w:r>
    </w:p>
    <w:p w:rsidR="002C66F1" w:rsidRPr="009A79EB" w:rsidRDefault="002C66F1" w:rsidP="009A79EB">
      <w:pPr>
        <w:jc w:val="both"/>
        <w:rPr>
          <w:rFonts w:ascii="Arial" w:hAnsi="Arial" w:cs="Arial"/>
          <w:b/>
          <w:bCs/>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99" w:name="_Toc230939201"/>
      <w:r w:rsidRPr="009A79EB">
        <w:rPr>
          <w:rFonts w:ascii="Arial" w:hAnsi="Arial" w:cs="Arial"/>
          <w:b/>
          <w:bCs/>
          <w:color w:val="auto"/>
          <w:sz w:val="20"/>
          <w:szCs w:val="20"/>
        </w:rPr>
        <w:t xml:space="preserve">8. </w:t>
      </w:r>
      <w:r w:rsidRPr="009A79EB">
        <w:rPr>
          <w:rFonts w:ascii="Arial" w:hAnsi="Arial" w:cs="Arial"/>
          <w:b/>
          <w:color w:val="auto"/>
          <w:sz w:val="20"/>
          <w:szCs w:val="20"/>
        </w:rPr>
        <w:t>DA ESTIMATIVA DO VALOR DA CONTRATAÇÃO (art. 18, § 1º, inc. VI)</w:t>
      </w:r>
      <w:r w:rsidRPr="009A79EB">
        <w:rPr>
          <w:rFonts w:ascii="Arial" w:hAnsi="Arial" w:cs="Arial"/>
          <w:b/>
          <w:bCs/>
          <w:color w:val="auto"/>
          <w:sz w:val="20"/>
          <w:szCs w:val="20"/>
        </w:rPr>
        <w:t>:</w:t>
      </w:r>
      <w:bookmarkEnd w:id="99"/>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8.1.</w:t>
      </w:r>
      <w:r w:rsidRPr="009A79EB">
        <w:rPr>
          <w:rFonts w:ascii="Arial" w:hAnsi="Arial" w:cs="Arial"/>
          <w:bCs/>
          <w:sz w:val="20"/>
          <w:szCs w:val="20"/>
        </w:rPr>
        <w:t xml:space="preserve"> </w:t>
      </w:r>
      <w:r w:rsidRPr="009A79EB">
        <w:rPr>
          <w:rFonts w:ascii="Arial" w:hAnsi="Arial" w:cs="Arial"/>
          <w:sz w:val="20"/>
          <w:szCs w:val="20"/>
        </w:rPr>
        <w:t>O valor estimado para o certame tem caráter sigiloso e será disponibilizado exclusiva e permanentemente aos órgãos de controle externo e interno, conforme art. 24 da Lei nº 14.133/2021.</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sz w:val="20"/>
          <w:szCs w:val="20"/>
        </w:rPr>
        <w:t>Os valores médios foram obtidos através de pesquisa de preços, constante nos autos do processo administrativo identificado no preâmbulo.</w:t>
      </w:r>
    </w:p>
    <w:p w:rsidR="002C66F1" w:rsidRPr="009A79EB" w:rsidRDefault="002C66F1" w:rsidP="009A79EB">
      <w:pPr>
        <w:jc w:val="both"/>
        <w:rPr>
          <w:rFonts w:ascii="Arial" w:hAnsi="Arial" w:cs="Arial"/>
          <w:b/>
          <w:bCs/>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0" w:name="_Toc230939202"/>
      <w:r w:rsidRPr="009A79EB">
        <w:rPr>
          <w:rFonts w:ascii="Arial" w:hAnsi="Arial" w:cs="Arial"/>
          <w:b/>
          <w:bCs/>
          <w:color w:val="auto"/>
          <w:sz w:val="20"/>
          <w:szCs w:val="20"/>
        </w:rPr>
        <w:t xml:space="preserve">9. </w:t>
      </w:r>
      <w:r w:rsidRPr="009A79EB">
        <w:rPr>
          <w:rFonts w:ascii="Arial" w:hAnsi="Arial" w:cs="Arial"/>
          <w:b/>
          <w:color w:val="auto"/>
          <w:sz w:val="20"/>
          <w:szCs w:val="20"/>
        </w:rPr>
        <w:t>DA DESCRIÇÃO DA SOLUÇÃO COMO UM TODO (art. 18, § 1º, inc. VII)</w:t>
      </w:r>
      <w:r w:rsidRPr="009A79EB">
        <w:rPr>
          <w:rFonts w:ascii="Arial" w:hAnsi="Arial" w:cs="Arial"/>
          <w:b/>
          <w:bCs/>
          <w:color w:val="auto"/>
          <w:sz w:val="20"/>
          <w:szCs w:val="20"/>
        </w:rPr>
        <w:t>:</w:t>
      </w:r>
      <w:bookmarkEnd w:id="100"/>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9.1.</w:t>
      </w:r>
      <w:r w:rsidRPr="009A79EB">
        <w:rPr>
          <w:rFonts w:ascii="Arial" w:hAnsi="Arial" w:cs="Arial"/>
          <w:bCs/>
          <w:sz w:val="20"/>
          <w:szCs w:val="20"/>
        </w:rPr>
        <w:t xml:space="preserve"> </w:t>
      </w:r>
      <w:r w:rsidRPr="009A79EB">
        <w:rPr>
          <w:rFonts w:ascii="Arial" w:hAnsi="Arial" w:cs="Arial"/>
          <w:sz w:val="20"/>
          <w:szCs w:val="20"/>
        </w:rPr>
        <w:t xml:space="preserve">A descrição da solução como um todo, abrange a </w:t>
      </w:r>
      <w:r w:rsidRPr="009A79EB">
        <w:rPr>
          <w:rFonts w:ascii="Arial" w:hAnsi="Arial" w:cs="Arial"/>
          <w:b/>
          <w:sz w:val="20"/>
          <w:szCs w:val="20"/>
        </w:rPr>
        <w:t xml:space="preserve">prestação de serviços de </w:t>
      </w:r>
      <w:r w:rsidRPr="009A79EB">
        <w:rPr>
          <w:rFonts w:ascii="Arial" w:hAnsi="Arial" w:cs="Arial"/>
          <w:b/>
          <w:sz w:val="20"/>
          <w:szCs w:val="20"/>
          <w:lang w:eastAsia="en-US"/>
        </w:rPr>
        <w:t>cobertura securitária dos veículos/máquinas que compõem a frota da Prefeitura Municipal de Álvares Machado/SP</w:t>
      </w:r>
      <w:r w:rsidRPr="009A79EB">
        <w:rPr>
          <w:rFonts w:ascii="Arial" w:hAnsi="Arial" w:cs="Arial"/>
          <w:sz w:val="20"/>
          <w:szCs w:val="20"/>
        </w:rPr>
        <w:t>, em vista que o</w:t>
      </w:r>
      <w:r w:rsidRPr="009A79EB">
        <w:rPr>
          <w:rFonts w:ascii="Arial" w:hAnsi="Arial" w:cs="Arial"/>
          <w:bCs/>
          <w:sz w:val="20"/>
          <w:szCs w:val="20"/>
        </w:rPr>
        <w:t>s veículos, objeto do seguro, são utilizados para o atendimento das mais diversas demandas do Município de Álvares Machado. Desta forma, a contratação do seguro proporcionará maior segurança no caso de envolvimento dos veículos em sinistros, e maior facilidade na recuperação e no ressarcimento de possíveis danos que possam ocorrer</w:t>
      </w:r>
      <w:r w:rsidRPr="009A79EB">
        <w:rPr>
          <w:rFonts w:ascii="Arial" w:hAnsi="Arial" w:cs="Arial"/>
          <w:sz w:val="20"/>
          <w:szCs w:val="20"/>
        </w:rPr>
        <w:t>.</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sz w:val="20"/>
          <w:szCs w:val="20"/>
        </w:rPr>
        <w:t xml:space="preserve">Em consideração ao exposto no item </w:t>
      </w:r>
      <w:r w:rsidRPr="009A79EB">
        <w:rPr>
          <w:rFonts w:ascii="Arial" w:hAnsi="Arial" w:cs="Arial"/>
          <w:i/>
          <w:sz w:val="20"/>
          <w:szCs w:val="20"/>
        </w:rPr>
        <w:t>7. Do Levantamento de Mercado</w:t>
      </w:r>
      <w:r w:rsidRPr="009A79EB">
        <w:rPr>
          <w:rFonts w:ascii="Arial" w:hAnsi="Arial" w:cs="Arial"/>
          <w:sz w:val="20"/>
          <w:szCs w:val="20"/>
        </w:rPr>
        <w:t xml:space="preserve">, a solução que melhor se adequa às necessidades da administração é a </w:t>
      </w:r>
      <w:r w:rsidRPr="009A79EB">
        <w:rPr>
          <w:rFonts w:ascii="Arial" w:hAnsi="Arial" w:cs="Arial"/>
          <w:b/>
          <w:bCs/>
          <w:sz w:val="20"/>
          <w:szCs w:val="20"/>
        </w:rPr>
        <w:t>Solução 1 – Terceirização dos serviços (Aquisição através de licitação (Pregão))</w:t>
      </w:r>
      <w:r w:rsidRPr="009A79EB">
        <w:rPr>
          <w:rFonts w:ascii="Arial" w:hAnsi="Arial" w:cs="Arial"/>
          <w:sz w:val="20"/>
          <w:szCs w:val="20"/>
        </w:rPr>
        <w:t>, sendo que essa medida é a mais recomendada à sanar a demanda apresentada, sendo essencial a fixação dos requisitos de qualidade habituais no Termo de Referência da contratação, de modo a garantir que eventual contratada atenda a plena satisfação do interesse público.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sz w:val="20"/>
          <w:szCs w:val="20"/>
        </w:rPr>
        <w:t xml:space="preserve">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w:t>
      </w:r>
      <w:r w:rsidRPr="009A79EB">
        <w:rPr>
          <w:rFonts w:ascii="Arial" w:hAnsi="Arial" w:cs="Arial"/>
          <w:sz w:val="20"/>
          <w:szCs w:val="20"/>
        </w:rPr>
        <w:lastRenderedPageBreak/>
        <w:t>contratação de pessoal, supervisão, fiscalização, transporte, combustível e taxas necessários para a entrega dos produtos licitados.</w:t>
      </w:r>
    </w:p>
    <w:p w:rsidR="002C66F1" w:rsidRPr="009A79EB" w:rsidRDefault="002C66F1" w:rsidP="009A79EB">
      <w:pPr>
        <w:jc w:val="both"/>
        <w:rPr>
          <w:rFonts w:ascii="Arial" w:hAnsi="Arial" w:cs="Arial"/>
          <w:b/>
          <w:bCs/>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1" w:name="_Toc230939203"/>
      <w:r w:rsidRPr="009A79EB">
        <w:rPr>
          <w:rFonts w:ascii="Arial" w:hAnsi="Arial" w:cs="Arial"/>
          <w:b/>
          <w:bCs/>
          <w:color w:val="auto"/>
          <w:sz w:val="20"/>
          <w:szCs w:val="20"/>
        </w:rPr>
        <w:t xml:space="preserve">10. </w:t>
      </w:r>
      <w:r w:rsidRPr="009A79EB">
        <w:rPr>
          <w:rFonts w:ascii="Arial" w:hAnsi="Arial" w:cs="Arial"/>
          <w:b/>
          <w:color w:val="auto"/>
          <w:sz w:val="20"/>
          <w:szCs w:val="20"/>
        </w:rPr>
        <w:t>DAS JUSTIFICATIVAS PARA O PARCELAMENTO OU NÃO DA CONTRATAÇÃO (art. 18, § 1º, inc. VIII)</w:t>
      </w:r>
      <w:r w:rsidRPr="009A79EB">
        <w:rPr>
          <w:rFonts w:ascii="Arial" w:hAnsi="Arial" w:cs="Arial"/>
          <w:b/>
          <w:bCs/>
          <w:color w:val="auto"/>
          <w:sz w:val="20"/>
          <w:szCs w:val="20"/>
        </w:rPr>
        <w:t>:</w:t>
      </w:r>
      <w:bookmarkEnd w:id="101"/>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10.1.</w:t>
      </w:r>
      <w:r w:rsidRPr="009A79EB">
        <w:rPr>
          <w:rFonts w:ascii="Arial" w:hAnsi="Arial" w:cs="Arial"/>
          <w:bCs/>
          <w:sz w:val="20"/>
          <w:szCs w:val="20"/>
        </w:rPr>
        <w:t xml:space="preserve"> </w:t>
      </w:r>
      <w:r w:rsidRPr="009A79EB">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Avaliação da Divisibilidade do Objeto:</w:t>
      </w:r>
      <w:r w:rsidRPr="009A79EB">
        <w:rPr>
          <w:rFonts w:ascii="Arial" w:hAnsi="Arial" w:cs="Arial"/>
          <w:sz w:val="20"/>
          <w:szCs w:val="20"/>
        </w:rPr>
        <w:t xml:space="preserve"> Foi avaliado que o objeto da licitação, </w:t>
      </w:r>
      <w:r w:rsidRPr="009A79EB">
        <w:rPr>
          <w:rFonts w:ascii="Arial" w:hAnsi="Arial" w:cs="Arial"/>
          <w:b/>
          <w:sz w:val="20"/>
          <w:szCs w:val="20"/>
        </w:rPr>
        <w:t>não é tecnicamente divisível</w:t>
      </w:r>
      <w:r w:rsidRPr="009A79EB">
        <w:rPr>
          <w:rFonts w:ascii="Arial" w:hAnsi="Arial" w:cs="Arial"/>
          <w:sz w:val="20"/>
          <w:szCs w:val="20"/>
        </w:rPr>
        <w:t xml:space="preserve"> sem comprometer a funcionalidade ou os resultados pretendidos pela Administração. A natureza unitária do serviço impossibilita a divisão sem afetar a intenção original do objeto.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Viabilidade Técnica e Econômica:</w:t>
      </w:r>
      <w:r w:rsidRPr="009A79EB">
        <w:rPr>
          <w:rFonts w:ascii="Arial" w:hAnsi="Arial" w:cs="Arial"/>
          <w:sz w:val="20"/>
          <w:szCs w:val="20"/>
        </w:rPr>
        <w:t xml:space="preserve"> A análise da viabilidade técnica e econômica comprovou que a divisão do objeto não seria aplicável. Seguindo os critérios de qualidade, eficácia dos resultados e, principalmente, a padronização, observou se que o parcelamento não apresentaria benefícios adicionais, visto que o transtorno causado pelo parcelamento superaria os benefícios da divisão.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Economia de Escala:</w:t>
      </w:r>
      <w:r w:rsidRPr="009A79EB">
        <w:rPr>
          <w:rFonts w:ascii="Arial" w:hAnsi="Arial" w:cs="Arial"/>
          <w:sz w:val="20"/>
          <w:szCs w:val="20"/>
        </w:rPr>
        <w:t xml:space="preserve"> Avaliando-se a economia de escala, observou-se que o parcelamento, neste caso, não resulta em aumento proporcional dos custos que supere os benefícios. Pelo contrário, a competição estimulada tende a reduzir os preços, sem perder a eficiência na aquisição.</w:t>
      </w:r>
    </w:p>
    <w:p w:rsidR="002C66F1" w:rsidRPr="009A79EB" w:rsidRDefault="002C66F1" w:rsidP="009A79EB">
      <w:pPr>
        <w:ind w:firstLine="708"/>
        <w:jc w:val="both"/>
        <w:rPr>
          <w:rFonts w:ascii="Arial" w:hAnsi="Arial" w:cs="Arial"/>
          <w:sz w:val="20"/>
          <w:szCs w:val="20"/>
        </w:rPr>
      </w:pPr>
    </w:p>
    <w:p w:rsidR="002C66F1" w:rsidRDefault="002C66F1" w:rsidP="009A79EB">
      <w:pPr>
        <w:ind w:firstLine="708"/>
        <w:jc w:val="both"/>
        <w:rPr>
          <w:rFonts w:ascii="Arial" w:hAnsi="Arial" w:cs="Arial"/>
          <w:sz w:val="20"/>
          <w:szCs w:val="20"/>
        </w:rPr>
      </w:pPr>
      <w:r w:rsidRPr="009A79EB">
        <w:rPr>
          <w:rFonts w:ascii="Arial" w:hAnsi="Arial" w:cs="Arial"/>
          <w:b/>
          <w:sz w:val="20"/>
          <w:szCs w:val="20"/>
        </w:rPr>
        <w:t>Competitividade e Aproveitamento do Mercado:</w:t>
      </w:r>
      <w:r w:rsidRPr="009A79EB">
        <w:rPr>
          <w:rFonts w:ascii="Arial" w:hAnsi="Arial" w:cs="Arial"/>
          <w:sz w:val="20"/>
          <w:szCs w:val="20"/>
        </w:rPr>
        <w:t xml:space="preserve"> Para o caso em análise, o não parcelamento já permite a participação de diversos licitantes, sem necessidade de divisão do objeto em lotes ou quantidades menores.</w:t>
      </w:r>
    </w:p>
    <w:p w:rsidR="00CC08D1" w:rsidRPr="009A79EB" w:rsidRDefault="00CC08D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Decisão pelo Não Parcelamento:</w:t>
      </w:r>
      <w:r w:rsidRPr="009A79EB">
        <w:rPr>
          <w:rFonts w:ascii="Arial" w:hAnsi="Arial" w:cs="Arial"/>
          <w:sz w:val="20"/>
          <w:szCs w:val="20"/>
        </w:rPr>
        <w:t xml:space="preserve"> A decisão pelo não parcelamento do objeto foi tomada com base nos critérios mencionados, especialmente devido à natureza dos serviços e à ausência de benefícios práticos do parcelamento. Além disso, o ágio, neste caso, está na contratação de um único serviço, garantindo a e ciência na obtenção pelo poder de negociação em uma compra consolidada.</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Análise do Mercado:</w:t>
      </w:r>
      <w:r w:rsidRPr="009A79EB">
        <w:rPr>
          <w:rFonts w:ascii="Arial" w:hAnsi="Arial" w:cs="Arial"/>
          <w:sz w:val="20"/>
          <w:szCs w:val="20"/>
        </w:rPr>
        <w:t xml:space="preserve"> A análise de mercado realizada reforça a justificativa pela não divisão do objeto. Observou-se que as práticas do setor são alinhadas com a contratação dos serviços em uma única unidade, sem divisão por partes ou componentes, o que endossa a decisão pela aquisição não parcelada.</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sz w:val="20"/>
          <w:szCs w:val="20"/>
        </w:rPr>
        <w:t>Em vista disto, o princípio do parcelamento não deverá ser aplicado a presente contratação, tendo em vista que o objeto tratar-se de item único.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2" w:name="_Toc230939204"/>
      <w:r w:rsidRPr="009A79EB">
        <w:rPr>
          <w:rFonts w:ascii="Arial" w:hAnsi="Arial" w:cs="Arial"/>
          <w:b/>
          <w:bCs/>
          <w:color w:val="auto"/>
          <w:sz w:val="20"/>
          <w:szCs w:val="20"/>
        </w:rPr>
        <w:t xml:space="preserve">11. </w:t>
      </w:r>
      <w:r w:rsidRPr="009A79EB">
        <w:rPr>
          <w:rFonts w:ascii="Arial" w:hAnsi="Arial" w:cs="Arial"/>
          <w:b/>
          <w:color w:val="auto"/>
          <w:sz w:val="20"/>
          <w:szCs w:val="20"/>
        </w:rPr>
        <w:t>DO DEMONSTRATIVO DOS RESULTADOS PRETENDIDOS (art. 18, § 1º, inc. IX)</w:t>
      </w:r>
      <w:r w:rsidRPr="009A79EB">
        <w:rPr>
          <w:rFonts w:ascii="Arial" w:hAnsi="Arial" w:cs="Arial"/>
          <w:b/>
          <w:bCs/>
          <w:color w:val="auto"/>
          <w:sz w:val="20"/>
          <w:szCs w:val="20"/>
        </w:rPr>
        <w:t>:</w:t>
      </w:r>
      <w:bookmarkEnd w:id="102"/>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11.1.</w:t>
      </w:r>
      <w:r w:rsidRPr="009A79EB">
        <w:rPr>
          <w:rFonts w:ascii="Arial" w:hAnsi="Arial" w:cs="Arial"/>
          <w:bCs/>
          <w:sz w:val="20"/>
          <w:szCs w:val="20"/>
        </w:rPr>
        <w:t xml:space="preserve"> </w:t>
      </w:r>
      <w:r w:rsidRPr="009A79EB">
        <w:rPr>
          <w:rFonts w:ascii="Arial" w:hAnsi="Arial" w:cs="Arial"/>
          <w:sz w:val="20"/>
          <w:szCs w:val="20"/>
        </w:rPr>
        <w:t xml:space="preserve">Os resultados pretendidos com a contratação é a prestação de </w:t>
      </w:r>
      <w:r w:rsidRPr="009A79EB">
        <w:rPr>
          <w:rFonts w:ascii="Arial" w:hAnsi="Arial" w:cs="Arial"/>
          <w:b/>
          <w:sz w:val="20"/>
          <w:szCs w:val="20"/>
        </w:rPr>
        <w:t>serviços de cobertura securitária dos veículos/máquinas que compõem a frota da Prefeitura Municipal de Álvares Machado/SP</w:t>
      </w:r>
      <w:r w:rsidRPr="009A79EB">
        <w:rPr>
          <w:rFonts w:ascii="Arial" w:hAnsi="Arial" w:cs="Arial"/>
          <w:sz w:val="20"/>
          <w:szCs w:val="20"/>
        </w:rPr>
        <w:t>, abrangem:</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Otimização na prestação de serviços públicos:</w:t>
      </w:r>
      <w:r w:rsidRPr="009A79EB">
        <w:rPr>
          <w:rFonts w:ascii="Arial" w:hAnsi="Arial" w:cs="Arial"/>
          <w:sz w:val="20"/>
          <w:szCs w:val="20"/>
        </w:rPr>
        <w:t xml:space="preserve"> Através da contratação única e padronizada, busca-se melhorar significativamente a capacidade de atendimento das demandas municipais, impactando positivamente na rotina das secretarias e na prestação de seus serviços à comunidade.</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Economicidade:</w:t>
      </w:r>
      <w:r w:rsidRPr="009A79EB">
        <w:rPr>
          <w:rFonts w:ascii="Arial" w:hAnsi="Arial" w:cs="Arial"/>
          <w:sz w:val="20"/>
          <w:szCs w:val="20"/>
        </w:rPr>
        <w:t xml:space="preserve"> Em conformidade com o artigo 11 da Lei 14.133/2021, o processo visa garantir uma contratação econômica vantajosa para o Município.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lastRenderedPageBreak/>
        <w:t>Desenvolvimento Nacional Sustentável:</w:t>
      </w:r>
      <w:r w:rsidRPr="009A79EB">
        <w:rPr>
          <w:rFonts w:ascii="Arial" w:hAnsi="Arial" w:cs="Arial"/>
          <w:sz w:val="20"/>
          <w:szCs w:val="20"/>
        </w:rPr>
        <w:t xml:space="preserve"> Alinhado ao objetivo de promover o desenvolvimento nacional sustentável, conforme estabelecido na Lei 14.133/2021, a contratação deverá considerar bens que atendam a critérios de sustentabilidade, eficiência energética e menor impacto ambiental.</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Transparência e Controle:</w:t>
      </w:r>
      <w:r w:rsidRPr="009A79EB">
        <w:rPr>
          <w:rFonts w:ascii="Arial" w:hAnsi="Arial" w:cs="Arial"/>
          <w:sz w:val="20"/>
          <w:szCs w:val="20"/>
        </w:rPr>
        <w:t xml:space="preserve"> Este processo visa também assegurar a transparência e o controle na gestão dos recursos públicos (Art. 7º, § 1º e Art. 11), por meio de uma contratação fundamentada na análise detalhada das necessidades da Administração e na escolha justificada da solução mais adequada, evidenciando o compromisso com a legalidade e a probidade administrativa.</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Adaptação às necessidades locais:</w:t>
      </w:r>
      <w:r w:rsidRPr="009A79EB">
        <w:rPr>
          <w:rFonts w:ascii="Arial" w:hAnsi="Arial" w:cs="Arial"/>
          <w:sz w:val="20"/>
          <w:szCs w:val="20"/>
        </w:rPr>
        <w:t xml:space="preserve"> Por meio do estudo técnico preliminar e do constante diálogo com as Divisões municipais, espera-se que a contratação esteja plenamente alinhada com as especificidades e necessidades locais, garantindo uma solução customizada que atenda de maneira eficaz às demandas do Município de Álvares Machado.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Inovação:</w:t>
      </w:r>
      <w:r w:rsidRPr="009A79EB">
        <w:rPr>
          <w:rFonts w:ascii="Arial" w:hAnsi="Arial" w:cs="Arial"/>
          <w:sz w:val="20"/>
          <w:szCs w:val="20"/>
        </w:rPr>
        <w:t xml:space="preserve"> A contratação buscará incentivar soluções inovadoras que possam contribuir para a modernização dos serviços públicos municipais, alinhando-se assim ao artigo 11, inciso IV, da Lei 14.133/2021, que incentiva a inovação e o desenvolvimento nacional sustentável.</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 prestação do serviço.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3" w:name="_Toc230939205"/>
      <w:r w:rsidRPr="009A79EB">
        <w:rPr>
          <w:rFonts w:ascii="Arial" w:hAnsi="Arial" w:cs="Arial"/>
          <w:b/>
          <w:bCs/>
          <w:color w:val="auto"/>
          <w:sz w:val="20"/>
          <w:szCs w:val="20"/>
        </w:rPr>
        <w:t xml:space="preserve">12. </w:t>
      </w:r>
      <w:r w:rsidRPr="009A79EB">
        <w:rPr>
          <w:rFonts w:ascii="Arial" w:hAnsi="Arial" w:cs="Arial"/>
          <w:b/>
          <w:color w:val="auto"/>
          <w:sz w:val="20"/>
          <w:szCs w:val="20"/>
        </w:rPr>
        <w:t>DAS PROVIDÊNCIAS A SEREM ADOTADAS PELA ADMINISTRAÇÃO PREVIAMENTE À CELEBRAÇÃO DO CONTRATO (art. 18, § 1º, inc. X)</w:t>
      </w:r>
      <w:r w:rsidRPr="009A79EB">
        <w:rPr>
          <w:rFonts w:ascii="Arial" w:hAnsi="Arial" w:cs="Arial"/>
          <w:b/>
          <w:bCs/>
          <w:color w:val="auto"/>
          <w:sz w:val="20"/>
          <w:szCs w:val="20"/>
        </w:rPr>
        <w:t>:</w:t>
      </w:r>
      <w:bookmarkEnd w:id="103"/>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12.1.</w:t>
      </w:r>
      <w:r w:rsidRPr="009A79EB">
        <w:rPr>
          <w:rFonts w:ascii="Arial" w:hAnsi="Arial" w:cs="Arial"/>
          <w:bCs/>
          <w:sz w:val="20"/>
          <w:szCs w:val="20"/>
        </w:rPr>
        <w:t xml:space="preserve"> </w:t>
      </w:r>
      <w:r w:rsidRPr="009A79EB">
        <w:rPr>
          <w:rFonts w:ascii="Arial" w:hAnsi="Arial" w:cs="Arial"/>
          <w:sz w:val="20"/>
          <w:szCs w:val="20"/>
        </w:rPr>
        <w:t xml:space="preserve">Para garantir que a prestação de </w:t>
      </w:r>
      <w:r w:rsidRPr="009A79EB">
        <w:rPr>
          <w:rFonts w:ascii="Arial" w:hAnsi="Arial" w:cs="Arial"/>
          <w:b/>
          <w:sz w:val="20"/>
          <w:szCs w:val="20"/>
        </w:rPr>
        <w:t>serviços de cobertura securitária dos veículos/máquinas que compõem a frota da Prefeitura Municipal de Álvares Machado/SP</w:t>
      </w:r>
      <w:r w:rsidRPr="009A79EB">
        <w:rPr>
          <w:rFonts w:ascii="Arial" w:hAnsi="Arial" w:cs="Arial"/>
          <w:sz w:val="20"/>
          <w:szCs w:val="20"/>
        </w:rPr>
        <w:t xml:space="preserve"> seja realizada de maneira e ciente e eficaz, algumas providências cruciais necessitam ser adotadas, conforme detalhado a seguir:</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Condução de Processo Licitatório:</w:t>
      </w:r>
      <w:r w:rsidRPr="009A79EB">
        <w:rPr>
          <w:rFonts w:ascii="Arial" w:hAnsi="Arial" w:cs="Arial"/>
          <w:sz w:val="20"/>
          <w:szCs w:val="20"/>
        </w:rPr>
        <w:t xml:space="preserve"> Implementação de um processo licitatório na modalidade de Pregão Eletrônico, conforme estabelecido na Lei 14.133/2021, Art. 28, inciso I. Este processo deve seguir rigorosamente os procedimentos legais e regulamentações aplicáveis para a escolha da proposta mais vantajosa.</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Elaboração de Edital:</w:t>
      </w:r>
      <w:r w:rsidRPr="009A79EB">
        <w:rPr>
          <w:rFonts w:ascii="Arial" w:hAnsi="Arial" w:cs="Arial"/>
          <w:sz w:val="20"/>
          <w:szCs w:val="20"/>
        </w:rPr>
        <w:t xml:space="preserve"> Desenvolvimento de um edital de licitação detalhado, baseado no estudo técnico preliminar, que especifique os requisitos dos serviços a serem realizados, os critérios de seleção e julgamento das propostas, assim como as normativas de execução.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Publicação e Divulgação:</w:t>
      </w:r>
      <w:r w:rsidRPr="009A79EB">
        <w:rPr>
          <w:rFonts w:ascii="Arial" w:hAnsi="Arial" w:cs="Arial"/>
          <w:sz w:val="20"/>
          <w:szCs w:val="20"/>
        </w:rPr>
        <w:t xml:space="preserve"> Publicação do edital em canais oficiais de comunicação do Município e em outros meios de ampla divulgação para garantir a participação vasta e competitiva dos licitantes.</w:t>
      </w:r>
    </w:p>
    <w:p w:rsidR="002C66F1" w:rsidRPr="009A79EB" w:rsidRDefault="002C66F1" w:rsidP="009A79EB">
      <w:pPr>
        <w:ind w:firstLine="708"/>
        <w:jc w:val="both"/>
        <w:rPr>
          <w:rFonts w:ascii="Arial" w:hAnsi="Arial" w:cs="Arial"/>
          <w:sz w:val="20"/>
          <w:szCs w:val="20"/>
        </w:rPr>
      </w:pPr>
      <w:r w:rsidRPr="009A79EB">
        <w:rPr>
          <w:rFonts w:ascii="Arial" w:hAnsi="Arial" w:cs="Arial"/>
          <w:sz w:val="20"/>
          <w:szCs w:val="20"/>
        </w:rPr>
        <w:t xml:space="preserve"> </w:t>
      </w: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Capacitação de Equipe:</w:t>
      </w:r>
      <w:r w:rsidRPr="009A79EB">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Avaliação de Propostas:</w:t>
      </w:r>
      <w:r w:rsidRPr="009A79EB">
        <w:rPr>
          <w:rFonts w:ascii="Arial" w:hAnsi="Arial" w:cs="Arial"/>
          <w:sz w:val="20"/>
          <w:szCs w:val="20"/>
        </w:rPr>
        <w:t xml:space="preserve"> Realizar um processo meticuloso de avaliação das propostas recebidas, assegurando que todos os requisitos técnicos e especificações estabelecidos no edital sejam atendidos.</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Acompanhamento e Fiscalização:</w:t>
      </w:r>
      <w:r w:rsidRPr="009A79EB">
        <w:rPr>
          <w:rFonts w:ascii="Arial" w:hAnsi="Arial" w:cs="Arial"/>
          <w:sz w:val="20"/>
          <w:szCs w:val="20"/>
        </w:rPr>
        <w:t xml:space="preserve"> Estabelecer um mecanismo efetivo de acompanhamento e fiscalização da entrega dos bens, conforme os termos do contrato.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t>Documentação e Registro:</w:t>
      </w:r>
      <w:r w:rsidRPr="009A79EB">
        <w:rPr>
          <w:rFonts w:ascii="Arial" w:hAnsi="Arial" w:cs="Arial"/>
          <w:sz w:val="20"/>
          <w:szCs w:val="20"/>
        </w:rPr>
        <w:t xml:space="preserve"> Assegurar que todo o procedimento de licitação e contratação esteja devidamente documentado e arquivado, em conformidade com os princípios de transparência e publicidade previstos no Art. 5º da Lei 14.133/2021.</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sz w:val="20"/>
          <w:szCs w:val="20"/>
        </w:rPr>
        <w:lastRenderedPageBreak/>
        <w:t>Alinhamento com o Planejamento Estratégico:</w:t>
      </w:r>
      <w:r w:rsidRPr="009A79EB">
        <w:rPr>
          <w:rFonts w:ascii="Arial" w:hAnsi="Arial" w:cs="Arial"/>
          <w:sz w:val="20"/>
          <w:szCs w:val="20"/>
        </w:rPr>
        <w:t xml:space="preserve"> Garantir que a contratação esteja alinhada com os objetivos e necessidades dos Setores da Administração Pública Municipal, contribuindo efetivamente para o alcance das metas estabelecidas no planejamento estratégico do Município.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sz w:val="20"/>
          <w:szCs w:val="20"/>
        </w:rPr>
        <w:t>Adotando estas providências, espera-se não só um processo de licitação e contratação transparente e eficiente, mas também que o serviço atenda plenamente às necessidades da Divisão, fornecendo os meios necessários para a execução eficaz de suas atividades administrativas e operacionais.</w:t>
      </w:r>
    </w:p>
    <w:p w:rsidR="002C66F1" w:rsidRPr="009A79EB" w:rsidRDefault="002C66F1" w:rsidP="009A79EB">
      <w:pPr>
        <w:ind w:firstLine="708"/>
        <w:jc w:val="both"/>
        <w:rPr>
          <w:rFonts w:ascii="Arial" w:hAnsi="Arial" w:cs="Arial"/>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4" w:name="_Toc230939206"/>
      <w:r w:rsidRPr="009A79EB">
        <w:rPr>
          <w:rFonts w:ascii="Arial" w:hAnsi="Arial" w:cs="Arial"/>
          <w:b/>
          <w:bCs/>
          <w:color w:val="auto"/>
          <w:sz w:val="20"/>
          <w:szCs w:val="20"/>
        </w:rPr>
        <w:t xml:space="preserve">13. </w:t>
      </w:r>
      <w:r w:rsidRPr="009A79EB">
        <w:rPr>
          <w:rFonts w:ascii="Arial" w:hAnsi="Arial" w:cs="Arial"/>
          <w:b/>
          <w:color w:val="auto"/>
          <w:sz w:val="20"/>
          <w:szCs w:val="20"/>
        </w:rPr>
        <w:t>DAS CONTRATAÇÕES CORRELATAS E/OU INTERDEPENDENTES (art. 18, § 1º, inc. XI)</w:t>
      </w:r>
      <w:r w:rsidRPr="009A79EB">
        <w:rPr>
          <w:rFonts w:ascii="Arial" w:hAnsi="Arial" w:cs="Arial"/>
          <w:b/>
          <w:bCs/>
          <w:color w:val="auto"/>
          <w:sz w:val="20"/>
          <w:szCs w:val="20"/>
        </w:rPr>
        <w:t>:</w:t>
      </w:r>
      <w:bookmarkEnd w:id="104"/>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13.1.</w:t>
      </w:r>
      <w:r w:rsidRPr="009A79EB">
        <w:rPr>
          <w:rFonts w:ascii="Arial" w:hAnsi="Arial" w:cs="Arial"/>
          <w:bCs/>
          <w:sz w:val="20"/>
          <w:szCs w:val="20"/>
        </w:rPr>
        <w:t xml:space="preserve"> </w:t>
      </w:r>
      <w:r w:rsidRPr="009A79EB">
        <w:rPr>
          <w:rFonts w:ascii="Arial" w:hAnsi="Arial" w:cs="Arial"/>
          <w:sz w:val="20"/>
          <w:szCs w:val="20"/>
        </w:rPr>
        <w:t>Não se verificam contratações correlatas nem interdependentes para a viabilidade e contratação desta demanda.</w:t>
      </w:r>
    </w:p>
    <w:p w:rsidR="002C66F1" w:rsidRPr="009A79EB" w:rsidRDefault="002C66F1" w:rsidP="009A79EB">
      <w:pPr>
        <w:ind w:firstLine="708"/>
        <w:jc w:val="both"/>
        <w:rPr>
          <w:rFonts w:ascii="Arial" w:hAnsi="Arial" w:cs="Arial"/>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5" w:name="_Toc230939207"/>
      <w:r w:rsidRPr="009A79EB">
        <w:rPr>
          <w:rFonts w:ascii="Arial" w:hAnsi="Arial" w:cs="Arial"/>
          <w:b/>
          <w:bCs/>
          <w:color w:val="auto"/>
          <w:sz w:val="20"/>
          <w:szCs w:val="20"/>
        </w:rPr>
        <w:t xml:space="preserve">14. </w:t>
      </w:r>
      <w:r w:rsidRPr="009A79EB">
        <w:rPr>
          <w:rFonts w:ascii="Arial" w:hAnsi="Arial" w:cs="Arial"/>
          <w:b/>
          <w:color w:val="auto"/>
          <w:sz w:val="20"/>
          <w:szCs w:val="20"/>
        </w:rPr>
        <w:t>DA DESCRIÇÃO DE POSSÍVEIS IMPACTOS AMBIENTAIS E RESPECTIVAS MEDIDAS MITIGADORAS (art. 18, § 1º, inc. XII)</w:t>
      </w:r>
      <w:r w:rsidRPr="009A79EB">
        <w:rPr>
          <w:rFonts w:ascii="Arial" w:hAnsi="Arial" w:cs="Arial"/>
          <w:b/>
          <w:bCs/>
          <w:color w:val="auto"/>
          <w:sz w:val="20"/>
          <w:szCs w:val="20"/>
        </w:rPr>
        <w:t>:</w:t>
      </w:r>
      <w:bookmarkEnd w:id="105"/>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14.1.</w:t>
      </w:r>
      <w:r w:rsidRPr="009A79EB">
        <w:rPr>
          <w:rFonts w:ascii="Arial" w:hAnsi="Arial" w:cs="Arial"/>
          <w:bCs/>
          <w:sz w:val="20"/>
          <w:szCs w:val="20"/>
        </w:rPr>
        <w:t xml:space="preserve"> </w:t>
      </w:r>
      <w:r w:rsidRPr="009A79EB">
        <w:rPr>
          <w:rFonts w:ascii="Arial" w:hAnsi="Arial" w:cs="Arial"/>
          <w:sz w:val="20"/>
          <w:szCs w:val="20"/>
        </w:rPr>
        <w:t>Não se verificam possíveis impactos ambientais na contratação desta demanda.</w:t>
      </w:r>
    </w:p>
    <w:p w:rsidR="002C66F1" w:rsidRPr="009A79EB" w:rsidRDefault="002C66F1" w:rsidP="009A79EB">
      <w:pPr>
        <w:ind w:firstLine="708"/>
        <w:jc w:val="both"/>
        <w:rPr>
          <w:rFonts w:ascii="Arial" w:hAnsi="Arial" w:cs="Arial"/>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6" w:name="_Toc230939208"/>
      <w:r w:rsidRPr="009A79EB">
        <w:rPr>
          <w:rFonts w:ascii="Arial" w:hAnsi="Arial" w:cs="Arial"/>
          <w:b/>
          <w:bCs/>
          <w:color w:val="auto"/>
          <w:sz w:val="20"/>
          <w:szCs w:val="20"/>
        </w:rPr>
        <w:t xml:space="preserve">15. </w:t>
      </w:r>
      <w:r w:rsidRPr="009A79EB">
        <w:rPr>
          <w:rFonts w:ascii="Arial" w:hAnsi="Arial" w:cs="Arial"/>
          <w:b/>
          <w:color w:val="auto"/>
          <w:sz w:val="20"/>
          <w:szCs w:val="20"/>
        </w:rPr>
        <w:t>DO POSICIONAMENTO CONCLUSIVO SOBRE A ADEQUAÇÃO DA CONTRATAÇÃO PARA O ATENDIMENTO DA NECESSIDADE A QUE SE DESTINA (art. 18, § 1º, inc. XIII)</w:t>
      </w:r>
      <w:r w:rsidRPr="009A79EB">
        <w:rPr>
          <w:rFonts w:ascii="Arial" w:hAnsi="Arial" w:cs="Arial"/>
          <w:b/>
          <w:bCs/>
          <w:color w:val="auto"/>
          <w:sz w:val="20"/>
          <w:szCs w:val="20"/>
        </w:rPr>
        <w:t>:</w:t>
      </w:r>
      <w:bookmarkEnd w:id="106"/>
    </w:p>
    <w:p w:rsidR="002C66F1" w:rsidRPr="009A79EB" w:rsidRDefault="002C66F1" w:rsidP="009A79EB">
      <w:pPr>
        <w:tabs>
          <w:tab w:val="left" w:pos="-3240"/>
        </w:tabs>
        <w:jc w:val="both"/>
        <w:rPr>
          <w:rFonts w:ascii="Arial" w:hAnsi="Arial" w:cs="Arial"/>
          <w:sz w:val="20"/>
          <w:szCs w:val="20"/>
        </w:rPr>
      </w:pPr>
    </w:p>
    <w:p w:rsidR="002C66F1" w:rsidRPr="009A79EB" w:rsidRDefault="002C66F1" w:rsidP="009A79EB">
      <w:pPr>
        <w:ind w:firstLine="708"/>
        <w:jc w:val="both"/>
        <w:rPr>
          <w:rFonts w:ascii="Arial" w:hAnsi="Arial" w:cs="Arial"/>
          <w:sz w:val="20"/>
          <w:szCs w:val="20"/>
        </w:rPr>
      </w:pPr>
      <w:r w:rsidRPr="009A79EB">
        <w:rPr>
          <w:rFonts w:ascii="Arial" w:hAnsi="Arial" w:cs="Arial"/>
          <w:b/>
          <w:bCs/>
          <w:sz w:val="20"/>
          <w:szCs w:val="20"/>
        </w:rPr>
        <w:t>15.2.</w:t>
      </w:r>
      <w:r w:rsidRPr="009A79EB">
        <w:rPr>
          <w:rFonts w:ascii="Arial" w:hAnsi="Arial" w:cs="Arial"/>
          <w:bCs/>
          <w:sz w:val="20"/>
          <w:szCs w:val="20"/>
        </w:rPr>
        <w:t xml:space="preserve"> </w:t>
      </w:r>
      <w:r w:rsidRPr="009A79EB">
        <w:rPr>
          <w:rFonts w:ascii="Arial" w:hAnsi="Arial" w:cs="Arial"/>
          <w:sz w:val="20"/>
          <w:szCs w:val="20"/>
        </w:rPr>
        <w:t>A contratação é de suma importância para o atendimento da necessidade a que se destina, uma vez que os veículos, objeto do seguro, são utilizados para o atendimento das mais diversas demandas do Município de Álvares Machado. Desta forma, a contratação do seguro proporcionará maior segurança no caso de envolvimento dos veículos em sinistros, e maior facilidade na recuperação e no ressarcimento de possíveis danos que possam ocorrer. A solução atende às necessidades permanentes da Administração Pública Municipal, garantindo segurança, regularidade e eficiência no pagamento dos servidores, sem prejuízo à competitividade e em consonância com o interesse público.</w:t>
      </w:r>
    </w:p>
    <w:p w:rsidR="002C66F1" w:rsidRPr="009A79EB" w:rsidRDefault="002C66F1" w:rsidP="009A79EB">
      <w:pPr>
        <w:ind w:firstLine="708"/>
        <w:jc w:val="both"/>
        <w:rPr>
          <w:rFonts w:ascii="Arial" w:hAnsi="Arial" w:cs="Arial"/>
          <w:sz w:val="20"/>
          <w:szCs w:val="20"/>
        </w:rPr>
      </w:pPr>
    </w:p>
    <w:p w:rsidR="002C66F1" w:rsidRPr="009A79EB" w:rsidRDefault="002C66F1" w:rsidP="009A79EB">
      <w:pPr>
        <w:pStyle w:val="Ttulo2"/>
        <w:spacing w:before="0"/>
        <w:jc w:val="center"/>
        <w:rPr>
          <w:rFonts w:ascii="Arial" w:hAnsi="Arial" w:cs="Arial"/>
          <w:color w:val="auto"/>
          <w:sz w:val="20"/>
          <w:szCs w:val="20"/>
        </w:rPr>
      </w:pPr>
      <w:bookmarkStart w:id="107" w:name="_Toc230939209"/>
      <w:r w:rsidRPr="009A79EB">
        <w:rPr>
          <w:rFonts w:ascii="Arial" w:hAnsi="Arial" w:cs="Arial"/>
          <w:b/>
          <w:bCs/>
          <w:color w:val="auto"/>
          <w:sz w:val="20"/>
          <w:szCs w:val="20"/>
        </w:rPr>
        <w:t xml:space="preserve">16. </w:t>
      </w:r>
      <w:r w:rsidRPr="009A79EB">
        <w:rPr>
          <w:rFonts w:ascii="Arial" w:hAnsi="Arial" w:cs="Arial"/>
          <w:b/>
          <w:color w:val="auto"/>
          <w:sz w:val="20"/>
          <w:szCs w:val="20"/>
        </w:rPr>
        <w:t>DECLARAÇÃO DA VIABILIDADE OU NÃO DA CONTRATAÇÃO</w:t>
      </w:r>
      <w:r w:rsidRPr="009A79EB">
        <w:rPr>
          <w:rFonts w:ascii="Arial" w:hAnsi="Arial" w:cs="Arial"/>
          <w:b/>
          <w:bCs/>
          <w:color w:val="auto"/>
          <w:sz w:val="20"/>
          <w:szCs w:val="20"/>
        </w:rPr>
        <w:t>:</w:t>
      </w:r>
      <w:bookmarkEnd w:id="107"/>
    </w:p>
    <w:p w:rsidR="002C66F1" w:rsidRPr="009A79EB" w:rsidRDefault="002C66F1" w:rsidP="009A79EB">
      <w:pPr>
        <w:tabs>
          <w:tab w:val="left" w:pos="-3240"/>
        </w:tabs>
        <w:jc w:val="both"/>
        <w:rPr>
          <w:rFonts w:ascii="Arial" w:hAnsi="Arial" w:cs="Arial"/>
          <w:sz w:val="20"/>
          <w:szCs w:val="20"/>
        </w:rPr>
      </w:pPr>
    </w:p>
    <w:p w:rsidR="002C66F1" w:rsidRDefault="002C66F1" w:rsidP="009A79EB">
      <w:pPr>
        <w:ind w:firstLine="708"/>
        <w:jc w:val="both"/>
        <w:rPr>
          <w:rFonts w:ascii="Arial" w:hAnsi="Arial" w:cs="Arial"/>
          <w:sz w:val="20"/>
          <w:szCs w:val="20"/>
        </w:rPr>
      </w:pPr>
      <w:r w:rsidRPr="009A79EB">
        <w:rPr>
          <w:rFonts w:ascii="Arial" w:hAnsi="Arial" w:cs="Arial"/>
          <w:b/>
          <w:bCs/>
          <w:sz w:val="20"/>
          <w:szCs w:val="20"/>
        </w:rPr>
        <w:t>16.1.</w:t>
      </w:r>
      <w:r w:rsidRPr="009A79EB">
        <w:rPr>
          <w:rFonts w:ascii="Arial" w:hAnsi="Arial" w:cs="Arial"/>
          <w:bCs/>
          <w:sz w:val="20"/>
          <w:szCs w:val="20"/>
        </w:rPr>
        <w:t xml:space="preserve"> </w:t>
      </w:r>
      <w:r w:rsidRPr="009A79EB">
        <w:rPr>
          <w:rFonts w:ascii="Arial" w:hAnsi="Arial" w:cs="Arial"/>
          <w:sz w:val="20"/>
          <w:szCs w:val="20"/>
        </w:rPr>
        <w:t>Com base nos elementos anteriores do presente documento de estudos preliminares, DECLARO que é VIÁVEL a presente contratação.</w:t>
      </w:r>
    </w:p>
    <w:p w:rsidR="00983C19" w:rsidRPr="009A79EB" w:rsidRDefault="00983C19" w:rsidP="009A79EB">
      <w:pPr>
        <w:ind w:firstLine="708"/>
        <w:jc w:val="both"/>
        <w:rPr>
          <w:rFonts w:ascii="Arial" w:hAnsi="Arial" w:cs="Arial"/>
          <w:sz w:val="20"/>
          <w:szCs w:val="20"/>
        </w:rPr>
      </w:pPr>
    </w:p>
    <w:p w:rsidR="005072AB" w:rsidRPr="009A79EB" w:rsidRDefault="005072AB" w:rsidP="009A79EB">
      <w:pPr>
        <w:tabs>
          <w:tab w:val="left" w:pos="-3240"/>
        </w:tabs>
        <w:jc w:val="right"/>
        <w:rPr>
          <w:rFonts w:ascii="Arial" w:hAnsi="Arial" w:cs="Arial"/>
          <w:sz w:val="20"/>
          <w:szCs w:val="20"/>
        </w:rPr>
      </w:pPr>
      <w:r w:rsidRPr="009A79EB">
        <w:rPr>
          <w:rFonts w:ascii="Arial" w:hAnsi="Arial" w:cs="Arial"/>
          <w:sz w:val="20"/>
          <w:szCs w:val="20"/>
        </w:rPr>
        <w:t>Álvares Machado/SP, na data de sua assinatura digital.</w:t>
      </w:r>
    </w:p>
    <w:p w:rsidR="005072AB" w:rsidRPr="009A79EB" w:rsidRDefault="005072AB" w:rsidP="009A79EB">
      <w:pPr>
        <w:jc w:val="center"/>
        <w:rPr>
          <w:rFonts w:ascii="Arial" w:hAnsi="Arial" w:cs="Arial"/>
          <w:sz w:val="20"/>
          <w:szCs w:val="20"/>
        </w:rPr>
      </w:pPr>
    </w:p>
    <w:p w:rsidR="005072AB" w:rsidRPr="009A79EB" w:rsidRDefault="005072AB" w:rsidP="009A79EB">
      <w:pPr>
        <w:jc w:val="center"/>
        <w:rPr>
          <w:rFonts w:ascii="Arial" w:hAnsi="Arial" w:cs="Arial"/>
          <w:sz w:val="20"/>
          <w:szCs w:val="20"/>
        </w:rPr>
      </w:pPr>
    </w:p>
    <w:p w:rsidR="005072AB" w:rsidRPr="009A79EB" w:rsidRDefault="005072AB" w:rsidP="009A79EB">
      <w:pPr>
        <w:jc w:val="center"/>
        <w:rPr>
          <w:rFonts w:ascii="Arial" w:hAnsi="Arial" w:cs="Arial"/>
          <w:sz w:val="20"/>
          <w:szCs w:val="20"/>
        </w:rPr>
      </w:pPr>
    </w:p>
    <w:p w:rsidR="005072AB" w:rsidRPr="009A79EB" w:rsidRDefault="005072AB" w:rsidP="009A79EB">
      <w:pPr>
        <w:jc w:val="center"/>
        <w:rPr>
          <w:rFonts w:ascii="Arial" w:hAnsi="Arial" w:cs="Arial"/>
          <w:sz w:val="20"/>
          <w:szCs w:val="20"/>
        </w:rPr>
      </w:pPr>
    </w:p>
    <w:p w:rsidR="005072AB" w:rsidRPr="009A79EB" w:rsidRDefault="005072AB" w:rsidP="009A79EB">
      <w:pPr>
        <w:jc w:val="center"/>
        <w:rPr>
          <w:rFonts w:ascii="Arial" w:hAnsi="Arial" w:cs="Arial"/>
          <w:i/>
          <w:sz w:val="20"/>
          <w:szCs w:val="20"/>
        </w:rPr>
      </w:pPr>
      <w:r w:rsidRPr="009A79EB">
        <w:rPr>
          <w:rFonts w:ascii="Arial" w:hAnsi="Arial" w:cs="Arial"/>
          <w:i/>
          <w:sz w:val="20"/>
          <w:szCs w:val="20"/>
        </w:rPr>
        <w:t>Assinado no original</w:t>
      </w:r>
    </w:p>
    <w:p w:rsidR="005072AB" w:rsidRPr="009A79EB" w:rsidRDefault="005072AB" w:rsidP="009A79EB">
      <w:pPr>
        <w:jc w:val="center"/>
        <w:rPr>
          <w:rFonts w:ascii="Arial" w:hAnsi="Arial" w:cs="Arial"/>
          <w:color w:val="000000"/>
          <w:sz w:val="20"/>
          <w:szCs w:val="20"/>
        </w:rPr>
      </w:pPr>
      <w:r w:rsidRPr="009A79EB">
        <w:rPr>
          <w:rFonts w:ascii="Arial" w:hAnsi="Arial" w:cs="Arial"/>
          <w:b/>
          <w:color w:val="000000"/>
          <w:sz w:val="20"/>
          <w:szCs w:val="20"/>
        </w:rPr>
        <w:t>JÚLIO CÉSAR COSTA BORGO</w:t>
      </w:r>
    </w:p>
    <w:p w:rsidR="005072AB" w:rsidRPr="009A79EB" w:rsidRDefault="005072AB" w:rsidP="009A79EB">
      <w:pPr>
        <w:jc w:val="center"/>
        <w:rPr>
          <w:rFonts w:ascii="Arial" w:hAnsi="Arial" w:cs="Arial"/>
          <w:sz w:val="20"/>
          <w:szCs w:val="20"/>
        </w:rPr>
      </w:pPr>
      <w:r w:rsidRPr="009A79EB">
        <w:rPr>
          <w:rFonts w:ascii="Arial" w:hAnsi="Arial" w:cs="Arial"/>
          <w:sz w:val="20"/>
          <w:szCs w:val="20"/>
        </w:rPr>
        <w:t>Dirigente de Controle e Manutenção da Frota</w:t>
      </w: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r w:rsidRPr="009A79EB">
        <w:rPr>
          <w:rFonts w:ascii="Arial" w:hAnsi="Arial" w:cs="Arial"/>
          <w:i/>
          <w:sz w:val="20"/>
          <w:szCs w:val="20"/>
        </w:rPr>
        <w:t>Assinado no original</w:t>
      </w:r>
    </w:p>
    <w:p w:rsidR="005072AB" w:rsidRPr="009A79EB" w:rsidRDefault="005072AB" w:rsidP="009A79EB">
      <w:pPr>
        <w:jc w:val="center"/>
        <w:rPr>
          <w:rFonts w:ascii="Arial" w:hAnsi="Arial" w:cs="Arial"/>
          <w:color w:val="000000"/>
          <w:sz w:val="20"/>
          <w:szCs w:val="20"/>
        </w:rPr>
      </w:pPr>
      <w:r w:rsidRPr="009A79EB">
        <w:rPr>
          <w:rFonts w:ascii="Arial" w:hAnsi="Arial" w:cs="Arial"/>
          <w:b/>
          <w:color w:val="000000"/>
          <w:sz w:val="20"/>
          <w:szCs w:val="20"/>
        </w:rPr>
        <w:t>RONALDO CÉSAR DA SILVA</w:t>
      </w:r>
    </w:p>
    <w:p w:rsidR="005072AB" w:rsidRPr="009A79EB" w:rsidRDefault="005072AB" w:rsidP="009A79EB">
      <w:pPr>
        <w:tabs>
          <w:tab w:val="left" w:pos="-3240"/>
        </w:tabs>
        <w:jc w:val="center"/>
        <w:rPr>
          <w:rFonts w:ascii="Arial" w:hAnsi="Arial" w:cs="Arial"/>
          <w:color w:val="000000"/>
          <w:sz w:val="20"/>
          <w:szCs w:val="20"/>
        </w:rPr>
      </w:pPr>
      <w:r w:rsidRPr="009A79EB">
        <w:rPr>
          <w:rFonts w:ascii="Arial" w:hAnsi="Arial" w:cs="Arial"/>
          <w:sz w:val="20"/>
          <w:szCs w:val="20"/>
        </w:rPr>
        <w:t>Inspetor de Tráfego</w:t>
      </w: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p>
    <w:p w:rsidR="005072AB" w:rsidRPr="009A79EB" w:rsidRDefault="005072AB" w:rsidP="009A79EB">
      <w:pPr>
        <w:tabs>
          <w:tab w:val="left" w:pos="-3240"/>
        </w:tabs>
        <w:jc w:val="center"/>
        <w:rPr>
          <w:rFonts w:ascii="Arial" w:hAnsi="Arial" w:cs="Arial"/>
          <w:sz w:val="20"/>
          <w:szCs w:val="20"/>
        </w:rPr>
      </w:pPr>
      <w:r w:rsidRPr="009A79EB">
        <w:rPr>
          <w:rFonts w:ascii="Arial" w:hAnsi="Arial" w:cs="Arial"/>
          <w:i/>
          <w:sz w:val="20"/>
          <w:szCs w:val="20"/>
        </w:rPr>
        <w:t>Assinado no original</w:t>
      </w:r>
    </w:p>
    <w:p w:rsidR="005072AB" w:rsidRPr="009A79EB" w:rsidRDefault="005072AB" w:rsidP="009A79EB">
      <w:pPr>
        <w:tabs>
          <w:tab w:val="left" w:pos="-3240"/>
        </w:tabs>
        <w:jc w:val="center"/>
        <w:rPr>
          <w:rFonts w:ascii="Arial" w:hAnsi="Arial" w:cs="Arial"/>
          <w:b/>
          <w:sz w:val="20"/>
          <w:szCs w:val="20"/>
        </w:rPr>
      </w:pPr>
      <w:r w:rsidRPr="009A79EB">
        <w:rPr>
          <w:rFonts w:ascii="Arial" w:hAnsi="Arial" w:cs="Arial"/>
          <w:b/>
          <w:sz w:val="20"/>
          <w:szCs w:val="20"/>
        </w:rPr>
        <w:t>MARCELO FREIRE DOS SANTOS</w:t>
      </w:r>
    </w:p>
    <w:p w:rsidR="005072AB" w:rsidRPr="009A79EB" w:rsidRDefault="005072AB" w:rsidP="009A79EB">
      <w:pPr>
        <w:tabs>
          <w:tab w:val="left" w:pos="-3240"/>
        </w:tabs>
        <w:jc w:val="center"/>
        <w:rPr>
          <w:rFonts w:ascii="Arial" w:hAnsi="Arial" w:cs="Arial"/>
          <w:color w:val="000000"/>
          <w:sz w:val="20"/>
          <w:szCs w:val="20"/>
        </w:rPr>
      </w:pPr>
      <w:r w:rsidRPr="009A79EB">
        <w:rPr>
          <w:rFonts w:ascii="Arial" w:hAnsi="Arial" w:cs="Arial"/>
          <w:sz w:val="20"/>
          <w:szCs w:val="20"/>
        </w:rPr>
        <w:t>Inspetor de Tráfego</w:t>
      </w:r>
    </w:p>
    <w:p w:rsidR="0007275D" w:rsidRPr="00250D0E" w:rsidRDefault="0007275D" w:rsidP="008D6555">
      <w:pPr>
        <w:pStyle w:val="Ttulo1"/>
        <w:spacing w:before="0"/>
        <w:jc w:val="center"/>
        <w:rPr>
          <w:rFonts w:ascii="Arial" w:hAnsi="Arial" w:cs="Arial"/>
          <w:bCs w:val="0"/>
          <w:color w:val="auto"/>
          <w:sz w:val="20"/>
          <w:szCs w:val="20"/>
        </w:rPr>
      </w:pPr>
      <w:bookmarkStart w:id="108" w:name="_Toc217203502"/>
      <w:bookmarkStart w:id="109" w:name="_Toc230939210"/>
      <w:r w:rsidRPr="00250D0E">
        <w:rPr>
          <w:rFonts w:ascii="Arial" w:hAnsi="Arial" w:cs="Arial"/>
          <w:bCs w:val="0"/>
          <w:color w:val="auto"/>
          <w:sz w:val="20"/>
          <w:szCs w:val="20"/>
        </w:rPr>
        <w:lastRenderedPageBreak/>
        <w:t>ANEXO</w:t>
      </w:r>
      <w:r w:rsidR="004170C4" w:rsidRPr="00250D0E">
        <w:rPr>
          <w:rFonts w:ascii="Arial" w:hAnsi="Arial" w:cs="Arial"/>
          <w:bCs w:val="0"/>
          <w:color w:val="auto"/>
          <w:sz w:val="20"/>
          <w:szCs w:val="20"/>
        </w:rPr>
        <w:t xml:space="preserve"> </w:t>
      </w:r>
      <w:r w:rsidRPr="00250D0E">
        <w:rPr>
          <w:rFonts w:ascii="Arial" w:hAnsi="Arial" w:cs="Arial"/>
          <w:bCs w:val="0"/>
          <w:color w:val="auto"/>
          <w:sz w:val="20"/>
          <w:szCs w:val="20"/>
        </w:rPr>
        <w:t>II</w:t>
      </w:r>
      <w:bookmarkEnd w:id="108"/>
      <w:bookmarkEnd w:id="109"/>
    </w:p>
    <w:p w:rsidR="0007275D" w:rsidRPr="00250D0E" w:rsidRDefault="0007275D" w:rsidP="008D6555">
      <w:pPr>
        <w:tabs>
          <w:tab w:val="left" w:pos="-3240"/>
        </w:tabs>
        <w:jc w:val="center"/>
        <w:rPr>
          <w:rFonts w:ascii="Arial" w:hAnsi="Arial" w:cs="Arial"/>
          <w:sz w:val="20"/>
          <w:szCs w:val="20"/>
        </w:rPr>
      </w:pPr>
    </w:p>
    <w:p w:rsidR="0007275D" w:rsidRPr="00250D0E" w:rsidRDefault="00BD29F3" w:rsidP="008D6555">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PREGÃO</w:t>
      </w:r>
      <w:r w:rsidR="004170C4" w:rsidRPr="00250D0E">
        <w:rPr>
          <w:rFonts w:ascii="Arial" w:hAnsi="Arial" w:cs="Arial"/>
          <w:bCs w:val="0"/>
          <w:sz w:val="20"/>
          <w:szCs w:val="20"/>
        </w:rPr>
        <w:t xml:space="preserve"> </w:t>
      </w:r>
      <w:r w:rsidRPr="00250D0E">
        <w:rPr>
          <w:rFonts w:ascii="Arial" w:hAnsi="Arial" w:cs="Arial"/>
          <w:bCs w:val="0"/>
          <w:sz w:val="20"/>
          <w:szCs w:val="20"/>
        </w:rPr>
        <w:t>ELETRÔNICO</w:t>
      </w:r>
      <w:r w:rsidR="004170C4" w:rsidRPr="00250D0E">
        <w:rPr>
          <w:rFonts w:ascii="Arial" w:hAnsi="Arial" w:cs="Arial"/>
          <w:bCs w:val="0"/>
          <w:sz w:val="20"/>
          <w:szCs w:val="20"/>
        </w:rPr>
        <w:t xml:space="preserve"> </w:t>
      </w:r>
      <w:r w:rsidR="0007275D" w:rsidRPr="00250D0E">
        <w:rPr>
          <w:rFonts w:ascii="Arial" w:hAnsi="Arial" w:cs="Arial"/>
          <w:bCs w:val="0"/>
          <w:sz w:val="20"/>
          <w:szCs w:val="20"/>
        </w:rPr>
        <w:t>Nº</w:t>
      </w:r>
      <w:r w:rsidR="004170C4" w:rsidRPr="00250D0E">
        <w:rPr>
          <w:rFonts w:ascii="Arial" w:hAnsi="Arial" w:cs="Arial"/>
          <w:bCs w:val="0"/>
          <w:sz w:val="20"/>
          <w:szCs w:val="20"/>
        </w:rPr>
        <w:t xml:space="preserve"> </w:t>
      </w:r>
      <w:r w:rsidR="00627EF6">
        <w:rPr>
          <w:rFonts w:ascii="Arial" w:hAnsi="Arial" w:cs="Arial"/>
          <w:bCs w:val="0"/>
          <w:sz w:val="20"/>
          <w:szCs w:val="20"/>
        </w:rPr>
        <w:t>009/2026</w:t>
      </w:r>
    </w:p>
    <w:p w:rsidR="0007275D" w:rsidRPr="00250D0E" w:rsidRDefault="0007275D" w:rsidP="008D6555">
      <w:pPr>
        <w:jc w:val="center"/>
        <w:rPr>
          <w:rFonts w:ascii="Arial" w:hAnsi="Arial" w:cs="Arial"/>
          <w:b/>
          <w:bCs/>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627EF6">
        <w:rPr>
          <w:rFonts w:ascii="Arial" w:eastAsia="Arial Unicode MS" w:hAnsi="Arial" w:cs="Arial"/>
          <w:b/>
          <w:sz w:val="20"/>
          <w:szCs w:val="20"/>
        </w:rPr>
        <w:t>026/2026</w:t>
      </w:r>
    </w:p>
    <w:p w:rsidR="0007275D" w:rsidRPr="00250D0E" w:rsidRDefault="0007275D" w:rsidP="008D6555">
      <w:pPr>
        <w:jc w:val="center"/>
        <w:rPr>
          <w:rFonts w:ascii="Arial" w:hAnsi="Arial" w:cs="Arial"/>
          <w:b/>
          <w:bCs/>
          <w:sz w:val="20"/>
          <w:szCs w:val="20"/>
        </w:rPr>
      </w:pPr>
    </w:p>
    <w:p w:rsidR="0031207B" w:rsidRPr="002E63E1" w:rsidRDefault="0031207B" w:rsidP="0031207B">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31207B" w:rsidRPr="002E63E1" w:rsidRDefault="0031207B" w:rsidP="0031207B">
      <w:pPr>
        <w:pStyle w:val="PargrafodaLista"/>
        <w:numPr>
          <w:ilvl w:val="0"/>
          <w:numId w:val="3"/>
        </w:numPr>
        <w:jc w:val="center"/>
        <w:rPr>
          <w:rFonts w:ascii="Arial" w:hAnsi="Arial" w:cs="Arial"/>
          <w:sz w:val="20"/>
          <w:szCs w:val="20"/>
        </w:rPr>
      </w:pPr>
      <w:r w:rsidRPr="002E63E1">
        <w:rPr>
          <w:rFonts w:ascii="Arial" w:hAnsi="Arial" w:cs="Arial"/>
          <w:b/>
          <w:sz w:val="20"/>
          <w:szCs w:val="20"/>
        </w:rPr>
        <w:t>Lei nº 14.133, de 1º de abril de 2021</w:t>
      </w:r>
    </w:p>
    <w:p w:rsidR="0031207B" w:rsidRPr="002E63E1" w:rsidRDefault="007514F7" w:rsidP="007514F7">
      <w:pPr>
        <w:pStyle w:val="PargrafodaLista"/>
        <w:numPr>
          <w:ilvl w:val="0"/>
          <w:numId w:val="3"/>
        </w:numPr>
        <w:jc w:val="center"/>
        <w:rPr>
          <w:rFonts w:ascii="Arial" w:hAnsi="Arial" w:cs="Arial"/>
          <w:sz w:val="20"/>
          <w:szCs w:val="20"/>
        </w:rPr>
      </w:pPr>
      <w:r w:rsidRPr="007514F7">
        <w:rPr>
          <w:rFonts w:ascii="Arial" w:hAnsi="Arial" w:cs="Arial"/>
          <w:b/>
          <w:sz w:val="20"/>
          <w:szCs w:val="20"/>
        </w:rPr>
        <w:t>SERVIÇOS SEM REGIME DE DEDICAÇÃO EXCLUSIVA DE MÃO DE OBRA</w:t>
      </w:r>
      <w:r>
        <w:rPr>
          <w:rFonts w:ascii="Arial" w:hAnsi="Arial" w:cs="Arial"/>
          <w:b/>
          <w:sz w:val="20"/>
          <w:szCs w:val="20"/>
        </w:rPr>
        <w:t xml:space="preserve"> </w:t>
      </w:r>
      <w:r w:rsidR="0031207B" w:rsidRPr="002E63E1">
        <w:rPr>
          <w:rFonts w:ascii="Arial" w:hAnsi="Arial" w:cs="Arial"/>
          <w:b/>
          <w:sz w:val="20"/>
          <w:szCs w:val="20"/>
        </w:rPr>
        <w:t>– LICITAÇÃO</w:t>
      </w:r>
    </w:p>
    <w:p w:rsidR="009D2A62" w:rsidRPr="00250D0E" w:rsidRDefault="0031207B" w:rsidP="0031207B">
      <w:pPr>
        <w:pStyle w:val="PargrafodaLista"/>
        <w:widowControl w:val="0"/>
        <w:numPr>
          <w:ilvl w:val="0"/>
          <w:numId w:val="3"/>
        </w:numPr>
        <w:autoSpaceDE w:val="0"/>
        <w:autoSpaceDN w:val="0"/>
        <w:adjustRightInd w:val="0"/>
        <w:jc w:val="center"/>
        <w:rPr>
          <w:rFonts w:ascii="Arial" w:hAnsi="Arial" w:cs="Arial"/>
          <w:color w:val="000000"/>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D2A62" w:rsidRPr="00250D0E" w:rsidRDefault="009D2A62" w:rsidP="008D6555">
      <w:pPr>
        <w:pStyle w:val="PargrafodaLista"/>
        <w:numPr>
          <w:ilvl w:val="0"/>
          <w:numId w:val="3"/>
        </w:numPr>
        <w:jc w:val="both"/>
        <w:rPr>
          <w:rFonts w:ascii="Arial" w:hAnsi="Arial" w:cs="Arial"/>
          <w:b/>
          <w:sz w:val="20"/>
          <w:szCs w:val="20"/>
        </w:rPr>
      </w:pPr>
    </w:p>
    <w:p w:rsidR="009D2A62" w:rsidRPr="00250D0E" w:rsidRDefault="009D2A62" w:rsidP="008D6555">
      <w:pPr>
        <w:pStyle w:val="PargrafodaLista"/>
        <w:numPr>
          <w:ilvl w:val="0"/>
          <w:numId w:val="3"/>
        </w:numPr>
        <w:rPr>
          <w:rFonts w:ascii="Arial" w:hAnsi="Arial" w:cs="Arial"/>
          <w:b/>
          <w:sz w:val="20"/>
          <w:szCs w:val="20"/>
        </w:rPr>
      </w:pPr>
    </w:p>
    <w:p w:rsidR="009D2A62" w:rsidRPr="00250D0E" w:rsidRDefault="0031207B" w:rsidP="008D6555">
      <w:pPr>
        <w:tabs>
          <w:tab w:val="num" w:pos="567"/>
        </w:tabs>
        <w:ind w:left="4536"/>
        <w:jc w:val="both"/>
        <w:rPr>
          <w:rFonts w:ascii="Arial" w:hAnsi="Arial" w:cs="Arial"/>
          <w:b/>
          <w:sz w:val="20"/>
          <w:szCs w:val="20"/>
        </w:rPr>
      </w:pPr>
      <w:r w:rsidRPr="002E63E1">
        <w:rPr>
          <w:rFonts w:ascii="Arial" w:hAnsi="Arial" w:cs="Arial"/>
          <w:b/>
          <w:sz w:val="20"/>
          <w:szCs w:val="20"/>
        </w:rPr>
        <w:t>CONTRATO ADMINISTRATIVO Nº ......../</w:t>
      </w:r>
      <w:r>
        <w:rPr>
          <w:rFonts w:ascii="Arial" w:hAnsi="Arial" w:cs="Arial"/>
          <w:b/>
          <w:sz w:val="20"/>
          <w:szCs w:val="20"/>
        </w:rPr>
        <w:t>2026</w:t>
      </w:r>
      <w:r w:rsidRPr="002E63E1">
        <w:rPr>
          <w:rFonts w:ascii="Arial" w:hAnsi="Arial" w:cs="Arial"/>
          <w:b/>
          <w:sz w:val="20"/>
          <w:szCs w:val="20"/>
        </w:rPr>
        <w:t xml:space="preserve"> QUE FAZEM ENTRE SI O MUNICÍPIO DE ÁLVARES MACHADO</w:t>
      </w:r>
      <w:r>
        <w:rPr>
          <w:rFonts w:ascii="Arial" w:hAnsi="Arial" w:cs="Arial"/>
          <w:b/>
          <w:sz w:val="20"/>
          <w:szCs w:val="20"/>
        </w:rPr>
        <w:t xml:space="preserve"> </w:t>
      </w:r>
      <w:r w:rsidRPr="002E63E1">
        <w:rPr>
          <w:rFonts w:ascii="Arial" w:hAnsi="Arial" w:cs="Arial"/>
          <w:b/>
          <w:sz w:val="20"/>
          <w:szCs w:val="20"/>
        </w:rPr>
        <w:t>E .................................</w:t>
      </w:r>
      <w:r>
        <w:rPr>
          <w:rFonts w:ascii="Arial" w:hAnsi="Arial" w:cs="Arial"/>
          <w:b/>
          <w:sz w:val="20"/>
          <w:szCs w:val="20"/>
        </w:rPr>
        <w:t>...</w:t>
      </w:r>
      <w:r w:rsidRPr="002E63E1">
        <w:rPr>
          <w:rFonts w:ascii="Arial" w:hAnsi="Arial" w:cs="Arial"/>
          <w:b/>
          <w:sz w:val="20"/>
          <w:szCs w:val="20"/>
        </w:rPr>
        <w:t>...........................</w:t>
      </w:r>
    </w:p>
    <w:p w:rsidR="003B7A85" w:rsidRPr="00250D0E" w:rsidRDefault="003B7A85" w:rsidP="008D6555">
      <w:pPr>
        <w:ind w:firstLine="708"/>
        <w:jc w:val="both"/>
        <w:rPr>
          <w:rFonts w:ascii="Arial" w:hAnsi="Arial" w:cs="Arial"/>
          <w:sz w:val="20"/>
          <w:szCs w:val="20"/>
        </w:rPr>
      </w:pPr>
    </w:p>
    <w:p w:rsidR="003B7A85" w:rsidRPr="00250D0E" w:rsidRDefault="003B7A85" w:rsidP="008D6555">
      <w:pPr>
        <w:ind w:firstLine="708"/>
        <w:jc w:val="both"/>
        <w:rPr>
          <w:rFonts w:ascii="Arial" w:hAnsi="Arial" w:cs="Arial"/>
          <w:sz w:val="20"/>
          <w:szCs w:val="20"/>
        </w:rPr>
      </w:pPr>
    </w:p>
    <w:p w:rsidR="009D2A62" w:rsidRPr="00250D0E" w:rsidRDefault="008B31F0" w:rsidP="008B31F0">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Pr="002E63E1">
        <w:rPr>
          <w:rFonts w:ascii="Arial" w:hAnsi="Arial" w:cs="Arial"/>
          <w:sz w:val="20"/>
          <w:szCs w:val="20"/>
        </w:rPr>
        <w:t xml:space="preserve">, </w:t>
      </w:r>
      <w:r w:rsidRPr="00E50595">
        <w:rPr>
          <w:rFonts w:ascii="Arial" w:hAnsi="Arial" w:cs="Arial"/>
          <w:sz w:val="20"/>
          <w:szCs w:val="20"/>
        </w:rPr>
        <w:t xml:space="preserve">doravante denominado simplesmente </w:t>
      </w:r>
      <w:r w:rsidRPr="00E50595">
        <w:rPr>
          <w:rFonts w:ascii="Arial" w:hAnsi="Arial" w:cs="Arial"/>
          <w:b/>
          <w:sz w:val="20"/>
          <w:szCs w:val="20"/>
        </w:rPr>
        <w:t>CONTRATANTE</w:t>
      </w:r>
      <w:r w:rsidRPr="00E50595">
        <w:rPr>
          <w:rFonts w:ascii="Arial" w:hAnsi="Arial" w:cs="Arial"/>
          <w:sz w:val="20"/>
          <w:szCs w:val="20"/>
        </w:rPr>
        <w:t xml:space="preserve">, e o(a) </w:t>
      </w:r>
      <w:r w:rsidRPr="00E50595">
        <w:rPr>
          <w:rFonts w:ascii="Arial" w:hAnsi="Arial" w:cs="Arial"/>
          <w:b/>
          <w:sz w:val="20"/>
          <w:szCs w:val="20"/>
        </w:rPr>
        <w:t>..............................</w:t>
      </w:r>
      <w:r w:rsidRPr="00E50595">
        <w:rPr>
          <w:rFonts w:ascii="Arial" w:hAnsi="Arial" w:cs="Arial"/>
          <w:sz w:val="20"/>
          <w:szCs w:val="20"/>
        </w:rPr>
        <w:t xml:space="preserve">, Pessoa Jurídica de Direito </w:t>
      </w:r>
      <w:r w:rsidRPr="00020A61">
        <w:rPr>
          <w:rFonts w:ascii="Arial" w:hAnsi="Arial" w:cs="Arial"/>
          <w:sz w:val="20"/>
          <w:szCs w:val="20"/>
        </w:rPr>
        <w:t xml:space="preserve">Privado, inscrito(a) no CNPJ/MF sob o nº ............................, </w:t>
      </w:r>
      <w:r w:rsidRPr="00020A61">
        <w:rPr>
          <w:rFonts w:ascii="Arial" w:hAnsi="Arial" w:cs="Arial"/>
          <w:color w:val="000000"/>
          <w:sz w:val="20"/>
          <w:szCs w:val="20"/>
        </w:rPr>
        <w:t xml:space="preserve">Inscrição Estadual nº </w:t>
      </w:r>
      <w:r w:rsidRPr="00020A61">
        <w:rPr>
          <w:rFonts w:ascii="Arial" w:hAnsi="Arial" w:cs="Arial"/>
          <w:sz w:val="20"/>
          <w:szCs w:val="20"/>
        </w:rPr>
        <w:t>............................</w:t>
      </w:r>
      <w:r w:rsidRPr="00020A61">
        <w:rPr>
          <w:rFonts w:ascii="Arial" w:hAnsi="Arial" w:cs="Arial"/>
          <w:color w:val="000000"/>
          <w:sz w:val="20"/>
          <w:szCs w:val="20"/>
        </w:rPr>
        <w:t>,</w:t>
      </w:r>
      <w:r w:rsidRPr="00020A61">
        <w:rPr>
          <w:rFonts w:ascii="Arial" w:hAnsi="Arial" w:cs="Arial"/>
          <w:sz w:val="20"/>
          <w:szCs w:val="20"/>
        </w:rPr>
        <w:t xml:space="preserve"> sediado(a) na ..................................., nº ........, ...................., CEP nº ..........-......, Telefone: (XX) ..........-.........., e-mail: ........................................., em ............................., Estado de(o) ....................................., doravante designado </w:t>
      </w:r>
      <w:r w:rsidRPr="00020A61">
        <w:rPr>
          <w:rFonts w:ascii="Arial" w:hAnsi="Arial" w:cs="Arial"/>
          <w:b/>
          <w:sz w:val="20"/>
          <w:szCs w:val="20"/>
        </w:rPr>
        <w:t>CONTRATADA</w:t>
      </w:r>
      <w:r w:rsidRPr="00020A61">
        <w:rPr>
          <w:rFonts w:ascii="Arial" w:hAnsi="Arial" w:cs="Arial"/>
          <w:sz w:val="20"/>
          <w:szCs w:val="20"/>
        </w:rPr>
        <w:t xml:space="preserve">, neste ato representado(a) por </w:t>
      </w:r>
      <w:r w:rsidRPr="00B44AEF">
        <w:rPr>
          <w:rFonts w:ascii="Arial" w:hAnsi="Arial" w:cs="Arial"/>
          <w:sz w:val="20"/>
          <w:szCs w:val="20"/>
        </w:rPr>
        <w:t xml:space="preserve">.................................. (nome e função no contratado), conforme atos constitutivos da empresa </w:t>
      </w:r>
      <w:r w:rsidRPr="00B44AEF">
        <w:rPr>
          <w:rFonts w:ascii="Arial" w:hAnsi="Arial" w:cs="Arial"/>
          <w:b/>
          <w:sz w:val="20"/>
          <w:szCs w:val="20"/>
          <w:u w:val="single"/>
        </w:rPr>
        <w:t>OU</w:t>
      </w:r>
      <w:r w:rsidRPr="00B44AEF">
        <w:rPr>
          <w:rFonts w:ascii="Arial" w:hAnsi="Arial" w:cs="Arial"/>
          <w:sz w:val="20"/>
          <w:szCs w:val="20"/>
        </w:rPr>
        <w:t xml:space="preserve"> </w:t>
      </w:r>
      <w:r w:rsidRPr="00730D4F">
        <w:rPr>
          <w:rFonts w:ascii="Arial" w:hAnsi="Arial" w:cs="Arial"/>
          <w:sz w:val="20"/>
          <w:szCs w:val="20"/>
        </w:rPr>
        <w:t xml:space="preserve">procuração </w:t>
      </w:r>
      <w:r w:rsidRPr="00633C76">
        <w:rPr>
          <w:rFonts w:ascii="Arial" w:hAnsi="Arial" w:cs="Arial"/>
          <w:sz w:val="20"/>
          <w:szCs w:val="20"/>
        </w:rPr>
        <w:t xml:space="preserve">apresentada nos autos, tendo em vista o que consta no </w:t>
      </w:r>
      <w:r w:rsidRPr="00633C76">
        <w:rPr>
          <w:rFonts w:ascii="Arial" w:hAnsi="Arial" w:cs="Arial"/>
          <w:b/>
          <w:sz w:val="20"/>
          <w:szCs w:val="20"/>
        </w:rPr>
        <w:t xml:space="preserve">Processo nº </w:t>
      </w:r>
      <w:r w:rsidR="00627EF6" w:rsidRPr="00633C76">
        <w:rPr>
          <w:rFonts w:ascii="Arial" w:hAnsi="Arial" w:cs="Arial"/>
          <w:b/>
          <w:sz w:val="20"/>
          <w:szCs w:val="20"/>
        </w:rPr>
        <w:t>026/2026</w:t>
      </w:r>
      <w:r w:rsidRPr="00633C76">
        <w:rPr>
          <w:rFonts w:ascii="Arial" w:hAnsi="Arial" w:cs="Arial"/>
          <w:b/>
          <w:sz w:val="20"/>
          <w:szCs w:val="20"/>
        </w:rPr>
        <w:t xml:space="preserve"> – Registro Geral nº </w:t>
      </w:r>
      <w:r w:rsidR="00E3118A" w:rsidRPr="00633C76">
        <w:rPr>
          <w:rFonts w:ascii="Arial" w:hAnsi="Arial" w:cs="Arial"/>
          <w:b/>
          <w:sz w:val="20"/>
          <w:szCs w:val="20"/>
        </w:rPr>
        <w:t>1.</w:t>
      </w:r>
      <w:r w:rsidR="00633C76" w:rsidRPr="00633C76">
        <w:rPr>
          <w:rFonts w:ascii="Arial" w:hAnsi="Arial" w:cs="Arial"/>
          <w:b/>
          <w:sz w:val="20"/>
          <w:szCs w:val="20"/>
        </w:rPr>
        <w:t>957</w:t>
      </w:r>
      <w:r w:rsidR="00730D4F" w:rsidRPr="00633C76">
        <w:rPr>
          <w:rFonts w:ascii="Arial" w:hAnsi="Arial" w:cs="Arial"/>
          <w:b/>
          <w:sz w:val="20"/>
          <w:szCs w:val="20"/>
        </w:rPr>
        <w:t>/2026</w:t>
      </w:r>
      <w:r w:rsidRPr="00633C76">
        <w:rPr>
          <w:rFonts w:ascii="Arial" w:hAnsi="Arial" w:cs="Arial"/>
          <w:sz w:val="20"/>
          <w:szCs w:val="20"/>
        </w:rPr>
        <w:t xml:space="preserve">, e, em observância às disposições da Lei nº 14.133, de 1º de abril de 2021, no </w:t>
      </w:r>
      <w:r w:rsidRPr="00633C76">
        <w:rPr>
          <w:rFonts w:ascii="Arial" w:eastAsia="Arial Unicode MS" w:hAnsi="Arial" w:cs="Arial"/>
          <w:sz w:val="20"/>
          <w:szCs w:val="20"/>
        </w:rPr>
        <w:t>Decreto Municipal</w:t>
      </w:r>
      <w:r w:rsidRPr="00730D4F">
        <w:rPr>
          <w:rFonts w:ascii="Arial" w:eastAsia="Arial Unicode MS" w:hAnsi="Arial" w:cs="Arial"/>
          <w:sz w:val="20"/>
          <w:szCs w:val="20"/>
        </w:rPr>
        <w:t xml:space="preserve"> nº 3.119, de 8 de janeiro 2024</w:t>
      </w:r>
      <w:r w:rsidRPr="00730D4F">
        <w:rPr>
          <w:rFonts w:ascii="Arial" w:hAnsi="Arial" w:cs="Arial"/>
          <w:sz w:val="20"/>
          <w:szCs w:val="20"/>
        </w:rPr>
        <w:t>, e demais legislação aplicável, resolvem celebrar o presente Termo</w:t>
      </w:r>
      <w:r w:rsidRPr="00E50595">
        <w:rPr>
          <w:rFonts w:ascii="Arial" w:hAnsi="Arial" w:cs="Arial"/>
          <w:sz w:val="20"/>
          <w:szCs w:val="20"/>
        </w:rPr>
        <w:t xml:space="preserve"> de Contrato, decorrente d</w:t>
      </w:r>
      <w:r>
        <w:rPr>
          <w:rFonts w:ascii="Arial" w:hAnsi="Arial" w:cs="Arial"/>
          <w:sz w:val="20"/>
          <w:szCs w:val="20"/>
        </w:rPr>
        <w:t>o</w:t>
      </w:r>
      <w:r w:rsidRPr="00E50595">
        <w:rPr>
          <w:rFonts w:ascii="Arial" w:hAnsi="Arial" w:cs="Arial"/>
          <w:sz w:val="20"/>
          <w:szCs w:val="20"/>
        </w:rPr>
        <w:t xml:space="preserve"> </w:t>
      </w:r>
      <w:r>
        <w:rPr>
          <w:rFonts w:ascii="Arial" w:hAnsi="Arial" w:cs="Arial"/>
          <w:b/>
          <w:i/>
          <w:iCs/>
          <w:sz w:val="20"/>
          <w:szCs w:val="20"/>
        </w:rPr>
        <w:t xml:space="preserve">Pregão Eletrônico </w:t>
      </w:r>
      <w:r w:rsidRPr="00E50595">
        <w:rPr>
          <w:rFonts w:ascii="Arial" w:hAnsi="Arial" w:cs="Arial"/>
          <w:b/>
          <w:i/>
          <w:iCs/>
          <w:sz w:val="20"/>
          <w:szCs w:val="20"/>
        </w:rPr>
        <w:t xml:space="preserve">nº </w:t>
      </w:r>
      <w:r w:rsidR="00627EF6">
        <w:rPr>
          <w:rFonts w:ascii="Arial" w:hAnsi="Arial" w:cs="Arial"/>
          <w:b/>
          <w:i/>
          <w:iCs/>
          <w:sz w:val="20"/>
          <w:szCs w:val="20"/>
        </w:rPr>
        <w:t>009/2026</w:t>
      </w:r>
      <w:r w:rsidRPr="00E50595">
        <w:rPr>
          <w:rFonts w:ascii="Arial" w:hAnsi="Arial" w:cs="Arial"/>
          <w:sz w:val="20"/>
          <w:szCs w:val="20"/>
        </w:rPr>
        <w:t>, mediante as cláusulas e condições a seguir enunciadas</w:t>
      </w:r>
      <w:r w:rsidR="009D2A62" w:rsidRPr="00250D0E">
        <w:rPr>
          <w:rFonts w:ascii="Arial" w:hAnsi="Arial" w:cs="Arial"/>
          <w:sz w:val="20"/>
          <w:szCs w:val="20"/>
        </w:rPr>
        <w:t>:</w:t>
      </w:r>
    </w:p>
    <w:p w:rsidR="009D2A62" w:rsidRPr="00250D0E" w:rsidRDefault="009D2A62" w:rsidP="008D6555">
      <w:pPr>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0" w:name="_Toc217203503"/>
      <w:bookmarkStart w:id="111" w:name="_Toc230939211"/>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PRIMEIRA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r w:rsidRPr="00250D0E">
        <w:rPr>
          <w:rFonts w:ascii="Arial" w:hAnsi="Arial" w:cs="Arial"/>
          <w:b/>
          <w:color w:val="auto"/>
          <w:sz w:val="20"/>
          <w:szCs w:val="20"/>
        </w:rPr>
        <w:t>OBJETO</w:t>
      </w:r>
      <w:bookmarkEnd w:id="110"/>
      <w:bookmarkEnd w:id="111"/>
    </w:p>
    <w:p w:rsidR="009D2A62" w:rsidRPr="00250D0E" w:rsidRDefault="009D2A62" w:rsidP="008D6555">
      <w:pPr>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1.1.</w:t>
      </w:r>
      <w:r w:rsidR="004170C4" w:rsidRPr="00250D0E">
        <w:rPr>
          <w:rFonts w:ascii="Arial" w:hAnsi="Arial" w:cs="Arial"/>
          <w:sz w:val="20"/>
          <w:szCs w:val="20"/>
        </w:rPr>
        <w:t xml:space="preserve"> </w:t>
      </w:r>
      <w:r w:rsidR="004A3BE7" w:rsidRPr="004A3BE7">
        <w:rPr>
          <w:rFonts w:ascii="Arial" w:hAnsi="Arial" w:cs="Arial"/>
          <w:sz w:val="20"/>
          <w:szCs w:val="20"/>
        </w:rPr>
        <w:t xml:space="preserve">O objeto do presente instrumento é a </w:t>
      </w:r>
      <w:r w:rsidR="005E51D2">
        <w:rPr>
          <w:rFonts w:ascii="Arial" w:hAnsi="Arial" w:cs="Arial"/>
          <w:b/>
          <w:sz w:val="20"/>
          <w:szCs w:val="20"/>
        </w:rPr>
        <w:t xml:space="preserve">Contratação de empresa especializada para prestação de </w:t>
      </w:r>
      <w:r w:rsidR="00190AEA">
        <w:rPr>
          <w:rFonts w:ascii="Arial" w:hAnsi="Arial" w:cs="Arial"/>
          <w:b/>
          <w:sz w:val="20"/>
          <w:szCs w:val="20"/>
        </w:rPr>
        <w:t>serviços de cobertura securitária dos veículos/máquinas que compõem a frota da Prefeitura Municipal de Álvares Machado/SP</w:t>
      </w:r>
      <w:r w:rsidR="005E51D2">
        <w:rPr>
          <w:rFonts w:ascii="Arial" w:hAnsi="Arial" w:cs="Arial"/>
          <w:b/>
          <w:sz w:val="20"/>
          <w:szCs w:val="20"/>
        </w:rPr>
        <w:t xml:space="preserve">; </w:t>
      </w:r>
      <w:r w:rsidR="007B0453">
        <w:rPr>
          <w:rFonts w:ascii="Arial" w:hAnsi="Arial" w:cs="Arial"/>
          <w:b/>
          <w:sz w:val="20"/>
          <w:szCs w:val="20"/>
        </w:rPr>
        <w:t>com prazo Contratual de 12 (doze) meses corridos, podendo ser prorrogado</w:t>
      </w:r>
      <w:r w:rsidRPr="00250D0E">
        <w:rPr>
          <w:rFonts w:ascii="Arial" w:hAnsi="Arial" w:cs="Arial"/>
          <w:sz w:val="20"/>
          <w:szCs w:val="20"/>
        </w:rPr>
        <w:t>,</w:t>
      </w:r>
      <w:r w:rsidR="004170C4" w:rsidRPr="00250D0E">
        <w:rPr>
          <w:rFonts w:ascii="Arial" w:hAnsi="Arial" w:cs="Arial"/>
          <w:sz w:val="20"/>
          <w:szCs w:val="20"/>
        </w:rPr>
        <w:t xml:space="preserve"> </w:t>
      </w:r>
      <w:r w:rsidR="004A3BE7" w:rsidRPr="002E63E1">
        <w:rPr>
          <w:rFonts w:ascii="Arial" w:hAnsi="Arial" w:cs="Arial"/>
          <w:sz w:val="20"/>
          <w:szCs w:val="20"/>
        </w:rPr>
        <w:t>nas condições estabelecidas no</w:t>
      </w:r>
      <w:r w:rsidR="004A3BE7">
        <w:rPr>
          <w:rFonts w:ascii="Arial" w:hAnsi="Arial" w:cs="Arial"/>
          <w:sz w:val="20"/>
          <w:szCs w:val="20"/>
        </w:rPr>
        <w:t xml:space="preserve"> Termo de Referência</w:t>
      </w:r>
      <w:r w:rsidR="004A3BE7" w:rsidRPr="002E63E1">
        <w:rPr>
          <w:rFonts w:ascii="Arial" w:hAnsi="Arial" w:cs="Arial"/>
          <w:sz w:val="20"/>
          <w:szCs w:val="20"/>
        </w:rPr>
        <w:t>.</w:t>
      </w:r>
    </w:p>
    <w:p w:rsidR="002E2262" w:rsidRPr="00250D0E" w:rsidRDefault="002E2262" w:rsidP="002E2262">
      <w:pPr>
        <w:jc w:val="both"/>
        <w:rPr>
          <w:rFonts w:ascii="Arial" w:hAnsi="Arial" w:cs="Arial"/>
          <w:sz w:val="20"/>
          <w:szCs w:val="20"/>
        </w:rPr>
      </w:pPr>
    </w:p>
    <w:p w:rsidR="002E2262" w:rsidRDefault="002E2262" w:rsidP="002E2262">
      <w:pPr>
        <w:ind w:firstLine="708"/>
        <w:jc w:val="both"/>
        <w:rPr>
          <w:rFonts w:ascii="Arial" w:hAnsi="Arial" w:cs="Arial"/>
          <w:sz w:val="20"/>
          <w:szCs w:val="20"/>
        </w:rPr>
      </w:pPr>
      <w:r w:rsidRPr="00250D0E">
        <w:rPr>
          <w:rFonts w:ascii="Arial" w:hAnsi="Arial" w:cs="Arial"/>
          <w:b/>
          <w:sz w:val="20"/>
          <w:szCs w:val="20"/>
        </w:rPr>
        <w:t>1.</w:t>
      </w:r>
      <w:r>
        <w:rPr>
          <w:rFonts w:ascii="Arial" w:hAnsi="Arial" w:cs="Arial"/>
          <w:b/>
          <w:sz w:val="20"/>
          <w:szCs w:val="20"/>
        </w:rPr>
        <w:t>2</w:t>
      </w:r>
      <w:r w:rsidRPr="00250D0E">
        <w:rPr>
          <w:rFonts w:ascii="Arial" w:hAnsi="Arial" w:cs="Arial"/>
          <w:b/>
          <w:sz w:val="20"/>
          <w:szCs w:val="20"/>
        </w:rPr>
        <w:t>.</w:t>
      </w:r>
      <w:r w:rsidRPr="00250D0E">
        <w:rPr>
          <w:rFonts w:ascii="Arial" w:hAnsi="Arial" w:cs="Arial"/>
          <w:sz w:val="20"/>
          <w:szCs w:val="20"/>
        </w:rPr>
        <w:t xml:space="preserve"> </w:t>
      </w:r>
      <w:r w:rsidRPr="002E2262">
        <w:rPr>
          <w:rFonts w:ascii="Arial" w:hAnsi="Arial" w:cs="Arial"/>
          <w:sz w:val="20"/>
          <w:szCs w:val="20"/>
        </w:rPr>
        <w:t>Objeto da contratação</w:t>
      </w:r>
      <w:r w:rsidR="00487F55">
        <w:rPr>
          <w:rFonts w:ascii="Arial" w:hAnsi="Arial" w:cs="Arial"/>
          <w:sz w:val="20"/>
          <w:szCs w:val="20"/>
        </w:rPr>
        <w:t>, constante na tabela em anexo.</w:t>
      </w:r>
    </w:p>
    <w:p w:rsidR="000A568E" w:rsidRPr="002E63E1" w:rsidRDefault="000A568E" w:rsidP="000A568E">
      <w:pPr>
        <w:jc w:val="both"/>
        <w:rPr>
          <w:rFonts w:ascii="Arial" w:hAnsi="Arial" w:cs="Arial"/>
          <w:sz w:val="20"/>
          <w:szCs w:val="20"/>
        </w:rPr>
      </w:pP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0A568E" w:rsidRPr="002E63E1" w:rsidRDefault="000A568E" w:rsidP="000A568E">
      <w:pPr>
        <w:ind w:firstLine="708"/>
        <w:jc w:val="both"/>
        <w:rPr>
          <w:rFonts w:ascii="Arial" w:hAnsi="Arial" w:cs="Arial"/>
          <w:sz w:val="20"/>
          <w:szCs w:val="20"/>
        </w:rPr>
      </w:pP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3.1</w:t>
      </w:r>
      <w:r w:rsidRPr="002E63E1">
        <w:rPr>
          <w:rFonts w:ascii="Arial" w:hAnsi="Arial" w:cs="Arial"/>
          <w:b/>
          <w:sz w:val="20"/>
          <w:szCs w:val="20"/>
        </w:rPr>
        <w:t>.</w:t>
      </w:r>
      <w:r w:rsidRPr="002E63E1">
        <w:rPr>
          <w:rFonts w:ascii="Arial" w:hAnsi="Arial" w:cs="Arial"/>
          <w:sz w:val="20"/>
          <w:szCs w:val="20"/>
        </w:rPr>
        <w:t xml:space="preserve"> O </w:t>
      </w:r>
      <w:r>
        <w:rPr>
          <w:rFonts w:ascii="Arial" w:hAnsi="Arial" w:cs="Arial"/>
          <w:sz w:val="20"/>
          <w:szCs w:val="20"/>
        </w:rPr>
        <w:t>Termo de Referência</w:t>
      </w:r>
      <w:r w:rsidRPr="002E63E1">
        <w:rPr>
          <w:rFonts w:ascii="Arial" w:hAnsi="Arial" w:cs="Arial"/>
          <w:sz w:val="20"/>
          <w:szCs w:val="20"/>
        </w:rPr>
        <w:t>;</w:t>
      </w: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3.2</w:t>
      </w:r>
      <w:r w:rsidRPr="002E63E1">
        <w:rPr>
          <w:rFonts w:ascii="Arial" w:hAnsi="Arial" w:cs="Arial"/>
          <w:b/>
          <w:sz w:val="20"/>
          <w:szCs w:val="20"/>
        </w:rPr>
        <w:t>.</w:t>
      </w:r>
      <w:r w:rsidRPr="002E63E1">
        <w:rPr>
          <w:rFonts w:ascii="Arial" w:hAnsi="Arial" w:cs="Arial"/>
          <w:sz w:val="20"/>
          <w:szCs w:val="20"/>
        </w:rPr>
        <w:t xml:space="preserve"> O Edital da Licitação;</w:t>
      </w: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w:t>
      </w:r>
      <w:r w:rsidRPr="002E63E1">
        <w:rPr>
          <w:rFonts w:ascii="Arial" w:hAnsi="Arial" w:cs="Arial"/>
          <w:b/>
          <w:sz w:val="20"/>
          <w:szCs w:val="20"/>
        </w:rPr>
        <w:t>.</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0A568E" w:rsidRPr="002E63E1"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3</w:t>
      </w:r>
      <w:r w:rsidRPr="002E63E1">
        <w:rPr>
          <w:rFonts w:ascii="Arial" w:hAnsi="Arial" w:cs="Arial"/>
          <w:b/>
          <w:sz w:val="20"/>
          <w:szCs w:val="20"/>
        </w:rPr>
        <w:t>.</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0A568E" w:rsidRPr="002E63E1" w:rsidRDefault="000A568E" w:rsidP="000A568E">
      <w:pPr>
        <w:jc w:val="both"/>
        <w:rPr>
          <w:rFonts w:ascii="Arial" w:hAnsi="Arial" w:cs="Arial"/>
          <w:sz w:val="20"/>
          <w:szCs w:val="20"/>
        </w:rPr>
      </w:pPr>
    </w:p>
    <w:p w:rsidR="000A568E" w:rsidRDefault="000A568E" w:rsidP="000A568E">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As partes declaram expressamente que este contrato reflete integralmente sua vontade, e, que sua interpretação deverá ocorrer de acordo com o sentido literal de suas cláusulas, afastando-se a aplicação do art. 113, § 1º, IV, do Código Civil</w:t>
      </w:r>
      <w:r w:rsidRPr="002E63E1">
        <w:rPr>
          <w:rFonts w:ascii="Arial" w:hAnsi="Arial" w:cs="Arial"/>
          <w:sz w:val="20"/>
          <w:szCs w:val="20"/>
        </w:rPr>
        <w:t>.</w:t>
      </w:r>
    </w:p>
    <w:p w:rsidR="00223294" w:rsidRPr="002E63E1" w:rsidRDefault="00223294" w:rsidP="000A568E">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bCs/>
          <w:color w:val="auto"/>
          <w:sz w:val="20"/>
          <w:szCs w:val="20"/>
        </w:rPr>
      </w:pPr>
      <w:bookmarkStart w:id="112" w:name="_Toc217203504"/>
      <w:bookmarkStart w:id="113" w:name="_Toc230939212"/>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SEGUNDA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2"/>
      <w:r w:rsidR="000D7C7D" w:rsidRPr="00122D1C">
        <w:rPr>
          <w:rFonts w:ascii="Arial" w:hAnsi="Arial" w:cs="Arial"/>
          <w:b/>
          <w:color w:val="auto"/>
          <w:sz w:val="20"/>
          <w:szCs w:val="20"/>
        </w:rPr>
        <w:t>VIGÊNCIA</w:t>
      </w:r>
      <w:r w:rsidR="000D7C7D">
        <w:rPr>
          <w:rFonts w:ascii="Arial" w:hAnsi="Arial" w:cs="Arial"/>
          <w:b/>
          <w:color w:val="auto"/>
          <w:sz w:val="20"/>
          <w:szCs w:val="20"/>
        </w:rPr>
        <w:t xml:space="preserve"> </w:t>
      </w:r>
      <w:r w:rsidR="000D7C7D" w:rsidRPr="00122D1C">
        <w:rPr>
          <w:rFonts w:ascii="Arial" w:hAnsi="Arial" w:cs="Arial"/>
          <w:b/>
          <w:color w:val="auto"/>
          <w:sz w:val="20"/>
          <w:szCs w:val="20"/>
        </w:rPr>
        <w:t>E PRORROGAÇÃO</w:t>
      </w:r>
      <w:bookmarkEnd w:id="113"/>
    </w:p>
    <w:p w:rsidR="009D2A62" w:rsidRPr="00250D0E" w:rsidRDefault="009D2A62" w:rsidP="008D6555">
      <w:pPr>
        <w:jc w:val="both"/>
        <w:rPr>
          <w:rFonts w:ascii="Arial" w:hAnsi="Arial" w:cs="Arial"/>
          <w:sz w:val="20"/>
          <w:szCs w:val="20"/>
        </w:rPr>
      </w:pPr>
    </w:p>
    <w:p w:rsidR="000D7C7D" w:rsidRPr="002E63E1" w:rsidRDefault="000D7C7D" w:rsidP="000D7C7D">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Pr>
          <w:rFonts w:ascii="Arial" w:eastAsia="Arial Unicode MS" w:hAnsi="Arial" w:cs="Arial"/>
          <w:b/>
          <w:sz w:val="20"/>
          <w:szCs w:val="20"/>
        </w:rPr>
        <w:t>12</w:t>
      </w:r>
      <w:r w:rsidRPr="002E63E1">
        <w:rPr>
          <w:rFonts w:ascii="Arial" w:eastAsia="Arial Unicode MS" w:hAnsi="Arial" w:cs="Arial"/>
          <w:b/>
          <w:sz w:val="20"/>
          <w:szCs w:val="20"/>
        </w:rPr>
        <w:t xml:space="preserve"> (</w:t>
      </w:r>
      <w:r>
        <w:rPr>
          <w:rFonts w:ascii="Arial" w:eastAsia="Arial Unicode MS" w:hAnsi="Arial" w:cs="Arial"/>
          <w:b/>
          <w:sz w:val="20"/>
          <w:szCs w:val="20"/>
        </w:rPr>
        <w:t>doze</w:t>
      </w:r>
      <w:r w:rsidRPr="002E63E1">
        <w:rPr>
          <w:rFonts w:ascii="Arial" w:eastAsia="Arial Unicode MS" w:hAnsi="Arial" w:cs="Arial"/>
          <w:b/>
          <w:sz w:val="20"/>
          <w:szCs w:val="20"/>
        </w:rPr>
        <w:t>) m</w:t>
      </w:r>
      <w:r>
        <w:rPr>
          <w:rFonts w:ascii="Arial" w:eastAsia="Arial Unicode MS" w:hAnsi="Arial" w:cs="Arial"/>
          <w:b/>
          <w:sz w:val="20"/>
          <w:szCs w:val="20"/>
        </w:rPr>
        <w:t>ese</w:t>
      </w:r>
      <w:r w:rsidRPr="002E63E1">
        <w:rPr>
          <w:rFonts w:ascii="Arial" w:eastAsia="Arial Unicode MS" w:hAnsi="Arial" w:cs="Arial"/>
          <w:b/>
          <w:sz w:val="20"/>
          <w:szCs w:val="20"/>
        </w:rPr>
        <w:t>s</w:t>
      </w:r>
      <w:r w:rsidRPr="002E63E1">
        <w:rPr>
          <w:rFonts w:ascii="Arial" w:hAnsi="Arial" w:cs="Arial"/>
          <w:sz w:val="20"/>
          <w:szCs w:val="20"/>
        </w:rPr>
        <w:t xml:space="preserve">, </w:t>
      </w:r>
      <w:r w:rsidR="003C60A1" w:rsidRPr="003C60A1">
        <w:rPr>
          <w:rFonts w:ascii="Arial" w:hAnsi="Arial" w:cs="Arial"/>
          <w:sz w:val="20"/>
          <w:szCs w:val="20"/>
        </w:rPr>
        <w:t>prorrogável sucessivamente por até 10 anos, na forma dos artigos 106 e 107 da Lei n° 14.133, de 2021</w:t>
      </w:r>
      <w:r w:rsidRPr="002E63E1">
        <w:rPr>
          <w:rFonts w:ascii="Arial" w:hAnsi="Arial" w:cs="Arial"/>
          <w:sz w:val="20"/>
          <w:szCs w:val="20"/>
        </w:rPr>
        <w:t>.</w:t>
      </w:r>
    </w:p>
    <w:p w:rsidR="000D7C7D" w:rsidRDefault="000D7C7D" w:rsidP="000D7C7D">
      <w:pPr>
        <w:tabs>
          <w:tab w:val="left" w:pos="-3240"/>
        </w:tabs>
        <w:jc w:val="both"/>
        <w:rPr>
          <w:rFonts w:ascii="Arial" w:hAnsi="Arial" w:cs="Arial"/>
          <w:color w:val="000000"/>
          <w:sz w:val="20"/>
          <w:szCs w:val="20"/>
        </w:rPr>
      </w:pPr>
    </w:p>
    <w:p w:rsidR="0030159B" w:rsidRPr="002E63E1" w:rsidRDefault="0030159B" w:rsidP="0030159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4F47C4">
        <w:rPr>
          <w:rFonts w:ascii="Arial" w:hAnsi="Arial" w:cs="Arial"/>
          <w:sz w:val="20"/>
          <w:szCs w:val="20"/>
        </w:rPr>
        <w:t>Para efeitos</w:t>
      </w:r>
      <w:r w:rsidR="009B076A">
        <w:rPr>
          <w:rFonts w:ascii="Arial" w:hAnsi="Arial" w:cs="Arial"/>
          <w:sz w:val="20"/>
          <w:szCs w:val="20"/>
        </w:rPr>
        <w:t xml:space="preserve"> de contagem </w:t>
      </w:r>
      <w:r w:rsidR="005F39D6">
        <w:rPr>
          <w:rFonts w:ascii="Arial" w:hAnsi="Arial" w:cs="Arial"/>
          <w:sz w:val="20"/>
          <w:szCs w:val="20"/>
        </w:rPr>
        <w:t xml:space="preserve">de </w:t>
      </w:r>
      <w:r w:rsidR="005F39D6" w:rsidRPr="004C0568">
        <w:rPr>
          <w:rFonts w:ascii="Arial" w:hAnsi="Arial" w:cs="Arial"/>
          <w:b/>
          <w:sz w:val="20"/>
          <w:szCs w:val="20"/>
        </w:rPr>
        <w:t>validade e prorrogação</w:t>
      </w:r>
      <w:r w:rsidRPr="004C0568">
        <w:rPr>
          <w:rFonts w:ascii="Arial" w:hAnsi="Arial" w:cs="Arial"/>
          <w:b/>
          <w:sz w:val="20"/>
          <w:szCs w:val="20"/>
        </w:rPr>
        <w:t xml:space="preserve"> </w:t>
      </w:r>
      <w:r w:rsidR="005F39D6" w:rsidRPr="004C0568">
        <w:rPr>
          <w:rFonts w:ascii="Arial" w:hAnsi="Arial" w:cs="Arial"/>
          <w:b/>
          <w:sz w:val="20"/>
          <w:szCs w:val="20"/>
        </w:rPr>
        <w:t xml:space="preserve">serão </w:t>
      </w:r>
      <w:r w:rsidR="0081250C">
        <w:rPr>
          <w:rFonts w:ascii="Arial" w:hAnsi="Arial" w:cs="Arial"/>
          <w:b/>
          <w:sz w:val="20"/>
          <w:szCs w:val="20"/>
        </w:rPr>
        <w:t xml:space="preserve">a partir </w:t>
      </w:r>
      <w:r w:rsidR="005F39D6" w:rsidRPr="004C0568">
        <w:rPr>
          <w:rFonts w:ascii="Arial" w:hAnsi="Arial" w:cs="Arial"/>
          <w:b/>
          <w:sz w:val="20"/>
          <w:szCs w:val="20"/>
        </w:rPr>
        <w:t xml:space="preserve">da data de sua </w:t>
      </w:r>
      <w:r w:rsidR="005D07E0">
        <w:rPr>
          <w:rFonts w:ascii="Arial" w:hAnsi="Arial" w:cs="Arial"/>
          <w:b/>
          <w:sz w:val="20"/>
          <w:szCs w:val="20"/>
        </w:rPr>
        <w:t>emiss</w:t>
      </w:r>
      <w:r w:rsidR="005F39D6" w:rsidRPr="004C0568">
        <w:rPr>
          <w:rFonts w:ascii="Arial" w:hAnsi="Arial" w:cs="Arial"/>
          <w:b/>
          <w:sz w:val="20"/>
          <w:szCs w:val="20"/>
        </w:rPr>
        <w:t>ão</w:t>
      </w:r>
      <w:r w:rsidRPr="002E63E1">
        <w:rPr>
          <w:rFonts w:ascii="Arial" w:hAnsi="Arial" w:cs="Arial"/>
          <w:sz w:val="20"/>
          <w:szCs w:val="20"/>
        </w:rPr>
        <w:t>.</w:t>
      </w:r>
    </w:p>
    <w:p w:rsidR="0030159B" w:rsidRPr="00250D0E" w:rsidRDefault="0030159B" w:rsidP="0030159B">
      <w:pPr>
        <w:jc w:val="both"/>
        <w:rPr>
          <w:rFonts w:ascii="Arial" w:hAnsi="Arial" w:cs="Arial"/>
          <w:sz w:val="20"/>
          <w:szCs w:val="20"/>
        </w:rPr>
      </w:pPr>
    </w:p>
    <w:p w:rsidR="0030159B" w:rsidRPr="002E63E1" w:rsidRDefault="0030159B" w:rsidP="0030159B">
      <w:pPr>
        <w:ind w:firstLine="708"/>
        <w:jc w:val="both"/>
        <w:rPr>
          <w:rFonts w:ascii="Arial" w:hAnsi="Arial" w:cs="Arial"/>
          <w:sz w:val="20"/>
          <w:szCs w:val="20"/>
        </w:rPr>
      </w:pPr>
      <w:r w:rsidRPr="002E63E1">
        <w:rPr>
          <w:rFonts w:ascii="Arial" w:hAnsi="Arial" w:cs="Arial"/>
          <w:b/>
          <w:sz w:val="20"/>
          <w:szCs w:val="20"/>
        </w:rPr>
        <w:lastRenderedPageBreak/>
        <w:t>2.1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008C2EEF">
        <w:rPr>
          <w:rFonts w:ascii="Arial" w:hAnsi="Arial" w:cs="Arial"/>
          <w:sz w:val="20"/>
          <w:szCs w:val="20"/>
        </w:rPr>
        <w:t xml:space="preserve">A </w:t>
      </w:r>
      <w:r w:rsidR="009B076A">
        <w:rPr>
          <w:rFonts w:ascii="Arial" w:hAnsi="Arial" w:cs="Arial"/>
          <w:b/>
          <w:sz w:val="20"/>
          <w:szCs w:val="20"/>
        </w:rPr>
        <w:t>legitimidade</w:t>
      </w:r>
      <w:r w:rsidR="00894D2E">
        <w:rPr>
          <w:rFonts w:ascii="Arial" w:hAnsi="Arial" w:cs="Arial"/>
          <w:b/>
          <w:sz w:val="20"/>
          <w:szCs w:val="20"/>
        </w:rPr>
        <w:t xml:space="preserve"> do</w:t>
      </w:r>
      <w:r w:rsidR="008C2EEF" w:rsidRPr="00B834C3">
        <w:rPr>
          <w:rFonts w:ascii="Arial" w:hAnsi="Arial" w:cs="Arial"/>
          <w:b/>
          <w:sz w:val="20"/>
          <w:szCs w:val="20"/>
        </w:rPr>
        <w:t xml:space="preserve"> </w:t>
      </w:r>
      <w:r w:rsidR="00894D2E">
        <w:rPr>
          <w:rFonts w:ascii="Arial" w:hAnsi="Arial" w:cs="Arial"/>
          <w:b/>
          <w:sz w:val="20"/>
          <w:szCs w:val="20"/>
        </w:rPr>
        <w:t>c</w:t>
      </w:r>
      <w:r w:rsidR="008C2EEF" w:rsidRPr="00B834C3">
        <w:rPr>
          <w:rFonts w:ascii="Arial" w:hAnsi="Arial" w:cs="Arial"/>
          <w:b/>
          <w:sz w:val="20"/>
          <w:szCs w:val="20"/>
        </w:rPr>
        <w:t>ontrat</w:t>
      </w:r>
      <w:r w:rsidR="00894D2E">
        <w:rPr>
          <w:rFonts w:ascii="Arial" w:hAnsi="Arial" w:cs="Arial"/>
          <w:b/>
          <w:sz w:val="20"/>
          <w:szCs w:val="20"/>
        </w:rPr>
        <w:t>o</w:t>
      </w:r>
      <w:r w:rsidR="008C2EEF">
        <w:rPr>
          <w:rFonts w:ascii="Arial" w:hAnsi="Arial" w:cs="Arial"/>
          <w:sz w:val="20"/>
          <w:szCs w:val="20"/>
        </w:rPr>
        <w:t xml:space="preserve"> </w:t>
      </w:r>
      <w:r w:rsidR="009B076A">
        <w:rPr>
          <w:rFonts w:ascii="Arial" w:hAnsi="Arial" w:cs="Arial"/>
          <w:sz w:val="20"/>
          <w:szCs w:val="20"/>
        </w:rPr>
        <w:t xml:space="preserve">se </w:t>
      </w:r>
      <w:r w:rsidR="0081250C">
        <w:rPr>
          <w:rFonts w:ascii="Arial" w:hAnsi="Arial" w:cs="Arial"/>
          <w:sz w:val="20"/>
          <w:szCs w:val="20"/>
        </w:rPr>
        <w:t>efetivará</w:t>
      </w:r>
      <w:r w:rsidR="009B076A">
        <w:rPr>
          <w:rFonts w:ascii="Arial" w:hAnsi="Arial" w:cs="Arial"/>
          <w:sz w:val="20"/>
          <w:szCs w:val="20"/>
        </w:rPr>
        <w:t xml:space="preserve"> </w:t>
      </w:r>
      <w:r w:rsidR="0081250C">
        <w:rPr>
          <w:rFonts w:ascii="Arial" w:hAnsi="Arial" w:cs="Arial"/>
          <w:b/>
          <w:sz w:val="20"/>
          <w:szCs w:val="20"/>
        </w:rPr>
        <w:t>com a</w:t>
      </w:r>
      <w:r w:rsidR="009B076A" w:rsidRPr="009B076A">
        <w:rPr>
          <w:rFonts w:ascii="Arial" w:hAnsi="Arial" w:cs="Arial"/>
          <w:b/>
          <w:sz w:val="20"/>
          <w:szCs w:val="20"/>
        </w:rPr>
        <w:t xml:space="preserve"> inserção da última assinatura digital</w:t>
      </w:r>
      <w:r w:rsidRPr="002E63E1">
        <w:rPr>
          <w:rFonts w:ascii="Arial" w:hAnsi="Arial" w:cs="Arial"/>
          <w:sz w:val="20"/>
          <w:szCs w:val="20"/>
        </w:rPr>
        <w:t>.</w:t>
      </w:r>
    </w:p>
    <w:p w:rsidR="00A6221A" w:rsidRPr="00250D0E" w:rsidRDefault="00A6221A" w:rsidP="00A6221A">
      <w:pPr>
        <w:jc w:val="both"/>
        <w:rPr>
          <w:rFonts w:ascii="Arial" w:hAnsi="Arial" w:cs="Arial"/>
          <w:sz w:val="20"/>
          <w:szCs w:val="20"/>
        </w:rPr>
      </w:pPr>
    </w:p>
    <w:p w:rsidR="00A6221A" w:rsidRPr="002E63E1" w:rsidRDefault="00A6221A" w:rsidP="00A6221A">
      <w:pPr>
        <w:ind w:firstLine="708"/>
        <w:jc w:val="both"/>
        <w:rPr>
          <w:rFonts w:ascii="Arial" w:hAnsi="Arial" w:cs="Arial"/>
          <w:sz w:val="20"/>
          <w:szCs w:val="20"/>
        </w:rPr>
      </w:pPr>
      <w:r w:rsidRPr="002E63E1">
        <w:rPr>
          <w:rFonts w:ascii="Arial" w:hAnsi="Arial" w:cs="Arial"/>
          <w:b/>
          <w:sz w:val="20"/>
          <w:szCs w:val="20"/>
        </w:rPr>
        <w:t>2.1</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 xml:space="preserve">A </w:t>
      </w:r>
      <w:r w:rsidRPr="00B834C3">
        <w:rPr>
          <w:rFonts w:ascii="Arial" w:hAnsi="Arial" w:cs="Arial"/>
          <w:b/>
          <w:sz w:val="20"/>
          <w:szCs w:val="20"/>
        </w:rPr>
        <w:t>eficácia contratual</w:t>
      </w:r>
      <w:r>
        <w:rPr>
          <w:rFonts w:ascii="Arial" w:hAnsi="Arial" w:cs="Arial"/>
          <w:sz w:val="20"/>
          <w:szCs w:val="20"/>
        </w:rPr>
        <w:t xml:space="preserve"> terá </w:t>
      </w:r>
      <w:r w:rsidRPr="00B834C3">
        <w:rPr>
          <w:rFonts w:ascii="Arial" w:hAnsi="Arial" w:cs="Arial"/>
          <w:b/>
          <w:sz w:val="20"/>
          <w:szCs w:val="20"/>
        </w:rPr>
        <w:t xml:space="preserve">início a partir da </w:t>
      </w:r>
      <w:r w:rsidRPr="00840B32">
        <w:rPr>
          <w:rFonts w:ascii="Arial" w:hAnsi="Arial" w:cs="Arial"/>
          <w:b/>
          <w:sz w:val="20"/>
          <w:szCs w:val="20"/>
        </w:rPr>
        <w:t>sua divulgação no Portal Nacional de Contratações Públicas (PNCP)</w:t>
      </w:r>
      <w:r>
        <w:rPr>
          <w:rFonts w:ascii="Arial" w:hAnsi="Arial" w:cs="Arial"/>
          <w:sz w:val="20"/>
          <w:szCs w:val="20"/>
        </w:rPr>
        <w:t>,</w:t>
      </w:r>
      <w:r w:rsidRPr="003C60A1">
        <w:rPr>
          <w:rFonts w:ascii="Arial" w:hAnsi="Arial" w:cs="Arial"/>
          <w:sz w:val="20"/>
          <w:szCs w:val="20"/>
        </w:rPr>
        <w:t xml:space="preserve"> na forma do artigo </w:t>
      </w:r>
      <w:r>
        <w:rPr>
          <w:rFonts w:ascii="Arial" w:hAnsi="Arial" w:cs="Arial"/>
          <w:sz w:val="20"/>
          <w:szCs w:val="20"/>
        </w:rPr>
        <w:t>94, inciso I</w:t>
      </w:r>
      <w:r w:rsidRPr="003C60A1">
        <w:rPr>
          <w:rFonts w:ascii="Arial" w:hAnsi="Arial" w:cs="Arial"/>
          <w:sz w:val="20"/>
          <w:szCs w:val="20"/>
        </w:rPr>
        <w:t xml:space="preserve"> da Lei n° 14.133, de 2021</w:t>
      </w:r>
      <w:r w:rsidRPr="002E63E1">
        <w:rPr>
          <w:rFonts w:ascii="Arial" w:hAnsi="Arial" w:cs="Arial"/>
          <w:sz w:val="20"/>
          <w:szCs w:val="20"/>
        </w:rPr>
        <w:t>.</w:t>
      </w:r>
    </w:p>
    <w:p w:rsidR="00701402" w:rsidRPr="002E63E1" w:rsidRDefault="00701402" w:rsidP="000D7C7D">
      <w:pPr>
        <w:tabs>
          <w:tab w:val="left" w:pos="-3240"/>
        </w:tabs>
        <w:jc w:val="both"/>
        <w:rPr>
          <w:rFonts w:ascii="Arial" w:hAnsi="Arial" w:cs="Arial"/>
          <w:color w:val="000000"/>
          <w:sz w:val="20"/>
          <w:szCs w:val="20"/>
        </w:rPr>
      </w:pPr>
    </w:p>
    <w:p w:rsidR="000D7C7D" w:rsidRDefault="000D7C7D" w:rsidP="000D7C7D">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w:t>
      </w:r>
      <w:r w:rsidR="003C60A1" w:rsidRPr="003C60A1">
        <w:rPr>
          <w:rFonts w:ascii="Arial" w:hAnsi="Arial" w:cs="Arial"/>
          <w:sz w:val="20"/>
          <w:szCs w:val="20"/>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r w:rsidR="003C60A1">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Estar formalmente demonstrado no processo que a forma de prestação dos serviços tem natureza continuada</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Seja juntado relatório que discorra sobre a execução do contrato, com informações de que os serviços tenham sido prestados regularmente</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Seja juntada justificativa e motivo, por escrito, de que a Administração mantém interesse na realização do serviço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Haja manifestação expressa do CONTRATADO informando o interesse na prorrogação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Seja comprovado que o CONTRATADO mantém as condições iniciais de habilitação</w:t>
      </w:r>
      <w:r>
        <w:rPr>
          <w:rFonts w:ascii="Arial" w:hAnsi="Arial" w:cs="Arial"/>
          <w:sz w:val="20"/>
          <w:szCs w:val="20"/>
        </w:rPr>
        <w:t>; e</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2.2</w:t>
      </w:r>
      <w:r>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 xml:space="preserve">Não haja registro no Cadastro Informativo de créditos não quitados do setor público </w:t>
      </w:r>
      <w:r>
        <w:rPr>
          <w:rFonts w:ascii="Arial" w:hAnsi="Arial" w:cs="Arial"/>
          <w:sz w:val="20"/>
          <w:szCs w:val="20"/>
        </w:rPr>
        <w:t>municipal de Álvares Machado.</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O CONTRATADO não tem direito subjetivo à prorrogação contratual</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A prorrogação de contrato deverá ser promovida mediante celebração de termo aditivo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r>
        <w:rPr>
          <w:rFonts w:ascii="Arial" w:hAnsi="Arial" w:cs="Arial"/>
          <w:sz w:val="20"/>
          <w:szCs w:val="20"/>
        </w:rPr>
        <w:t>.</w:t>
      </w:r>
    </w:p>
    <w:p w:rsidR="003C60A1" w:rsidRPr="002E63E1" w:rsidRDefault="003C60A1" w:rsidP="003C60A1">
      <w:pPr>
        <w:tabs>
          <w:tab w:val="left" w:pos="-3240"/>
        </w:tabs>
        <w:jc w:val="both"/>
        <w:rPr>
          <w:rFonts w:ascii="Arial" w:hAnsi="Arial" w:cs="Arial"/>
          <w:color w:val="000000"/>
          <w:sz w:val="20"/>
          <w:szCs w:val="20"/>
        </w:rPr>
      </w:pPr>
    </w:p>
    <w:p w:rsidR="003C60A1" w:rsidRDefault="003C60A1" w:rsidP="003C60A1">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Pr="003C60A1">
        <w:rPr>
          <w:rFonts w:ascii="Arial" w:hAnsi="Arial" w:cs="Arial"/>
          <w:sz w:val="20"/>
          <w:szCs w:val="20"/>
        </w:rPr>
        <w:t>O contrato não poderá ser prorrogado quando o CONTRATADO tiver sido penalizado nas sanções de declaração de inidoneidade ou impedimento de licitar e contratar com poder público, observadas as abrangências de aplicação</w:t>
      </w:r>
      <w:r>
        <w:rPr>
          <w:rFonts w:ascii="Arial" w:hAnsi="Arial" w:cs="Arial"/>
          <w:sz w:val="20"/>
          <w:szCs w:val="20"/>
        </w:rPr>
        <w:t>.</w:t>
      </w:r>
    </w:p>
    <w:p w:rsidR="003C60A1" w:rsidRDefault="003C60A1" w:rsidP="003C60A1">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4" w:name="_Toc217203505"/>
      <w:bookmarkStart w:id="115" w:name="_Toc230939213"/>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TERCEIRA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4"/>
      <w:r w:rsidR="00A3641D" w:rsidRPr="00122D1C">
        <w:rPr>
          <w:rFonts w:ascii="Arial" w:hAnsi="Arial" w:cs="Arial"/>
          <w:b/>
          <w:color w:val="auto"/>
          <w:sz w:val="20"/>
          <w:szCs w:val="20"/>
        </w:rPr>
        <w:t>MODELOS DE EXECUÇÃO E GESTÃO CONTRATUAIS (art. 92, IV, VII e XVIII)</w:t>
      </w:r>
      <w:bookmarkEnd w:id="115"/>
    </w:p>
    <w:p w:rsidR="008D6555" w:rsidRPr="00250D0E" w:rsidRDefault="008D6555" w:rsidP="008D6555">
      <w:pPr>
        <w:ind w:firstLine="708"/>
        <w:jc w:val="both"/>
        <w:rPr>
          <w:rFonts w:ascii="Arial" w:hAnsi="Arial" w:cs="Arial"/>
          <w:b/>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3.1.</w:t>
      </w:r>
      <w:r w:rsidR="004170C4" w:rsidRPr="00250D0E">
        <w:rPr>
          <w:rFonts w:ascii="Arial" w:hAnsi="Arial" w:cs="Arial"/>
          <w:sz w:val="20"/>
          <w:szCs w:val="20"/>
        </w:rPr>
        <w:t xml:space="preserve"> </w:t>
      </w:r>
      <w:r w:rsidR="00A3641D" w:rsidRPr="002E63E1">
        <w:rPr>
          <w:rFonts w:ascii="Arial" w:hAnsi="Arial" w:cs="Arial"/>
          <w:sz w:val="20"/>
          <w:szCs w:val="20"/>
        </w:rPr>
        <w:t xml:space="preserve">O regime de execução contratual, os modelos de gestão e de execução, assim como os prazos e condições de conclusão, entrega, observação e recebimento do objeto constam </w:t>
      </w:r>
      <w:r w:rsidR="00FA0548">
        <w:rPr>
          <w:rFonts w:ascii="Arial" w:hAnsi="Arial" w:cs="Arial"/>
          <w:sz w:val="20"/>
          <w:szCs w:val="20"/>
        </w:rPr>
        <w:t>no Termo de Referência</w:t>
      </w:r>
      <w:r w:rsidR="00A3641D" w:rsidRPr="002E63E1">
        <w:rPr>
          <w:rFonts w:ascii="Arial" w:hAnsi="Arial" w:cs="Arial"/>
          <w:sz w:val="20"/>
          <w:szCs w:val="20"/>
        </w:rPr>
        <w:t>, anexo a este Contrato</w:t>
      </w:r>
      <w:r w:rsidRPr="00250D0E">
        <w:rPr>
          <w:rFonts w:ascii="Arial" w:hAnsi="Arial" w:cs="Arial"/>
          <w:sz w:val="20"/>
          <w:szCs w:val="20"/>
        </w:rPr>
        <w:t>.</w:t>
      </w:r>
    </w:p>
    <w:p w:rsidR="00F1270C" w:rsidRPr="00250D0E" w:rsidRDefault="00F1270C" w:rsidP="008D6555">
      <w:pPr>
        <w:ind w:firstLine="708"/>
        <w:jc w:val="both"/>
        <w:rPr>
          <w:rFonts w:ascii="Arial" w:hAnsi="Arial" w:cs="Arial"/>
          <w:sz w:val="20"/>
          <w:szCs w:val="20"/>
        </w:rPr>
      </w:pPr>
    </w:p>
    <w:p w:rsidR="00023027" w:rsidRPr="00250D0E" w:rsidRDefault="00023027" w:rsidP="008D6555">
      <w:pPr>
        <w:pStyle w:val="Ttulo2"/>
        <w:spacing w:before="0"/>
        <w:jc w:val="center"/>
        <w:rPr>
          <w:rFonts w:ascii="Arial" w:hAnsi="Arial" w:cs="Arial"/>
          <w:b/>
          <w:sz w:val="20"/>
          <w:szCs w:val="20"/>
        </w:rPr>
      </w:pPr>
      <w:bookmarkStart w:id="116" w:name="_Toc217203506"/>
      <w:bookmarkStart w:id="117" w:name="_Toc230939214"/>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QUARTA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6"/>
      <w:r w:rsidR="002B2B73" w:rsidRPr="00122D1C">
        <w:rPr>
          <w:rFonts w:ascii="Arial" w:hAnsi="Arial" w:cs="Arial"/>
          <w:b/>
          <w:color w:val="auto"/>
          <w:sz w:val="20"/>
          <w:szCs w:val="20"/>
        </w:rPr>
        <w:t>SUBCONTRATAÇÃO</w:t>
      </w:r>
      <w:bookmarkEnd w:id="117"/>
    </w:p>
    <w:p w:rsidR="008D6555" w:rsidRPr="00250D0E" w:rsidRDefault="008D6555" w:rsidP="008D6555">
      <w:pPr>
        <w:ind w:firstLine="708"/>
        <w:jc w:val="both"/>
        <w:rPr>
          <w:rFonts w:ascii="Arial" w:hAnsi="Arial" w:cs="Arial"/>
          <w:b/>
          <w:sz w:val="20"/>
          <w:szCs w:val="20"/>
        </w:rPr>
      </w:pPr>
    </w:p>
    <w:p w:rsidR="00023027" w:rsidRPr="00250D0E" w:rsidRDefault="00023027" w:rsidP="008D6555">
      <w:pPr>
        <w:ind w:firstLine="708"/>
        <w:jc w:val="both"/>
        <w:rPr>
          <w:rFonts w:ascii="Arial" w:hAnsi="Arial" w:cs="Arial"/>
          <w:sz w:val="20"/>
          <w:szCs w:val="20"/>
        </w:rPr>
      </w:pPr>
      <w:r w:rsidRPr="00250D0E">
        <w:rPr>
          <w:rFonts w:ascii="Arial" w:hAnsi="Arial" w:cs="Arial"/>
          <w:b/>
          <w:sz w:val="20"/>
          <w:szCs w:val="20"/>
        </w:rPr>
        <w:t>4.1.</w:t>
      </w:r>
      <w:r w:rsidR="004170C4" w:rsidRPr="00250D0E">
        <w:rPr>
          <w:rFonts w:ascii="Arial" w:hAnsi="Arial" w:cs="Arial"/>
          <w:sz w:val="20"/>
          <w:szCs w:val="20"/>
        </w:rPr>
        <w:t xml:space="preserve"> </w:t>
      </w:r>
      <w:bookmarkStart w:id="118" w:name="_Hlk182220156"/>
      <w:r w:rsidR="002B2B73" w:rsidRPr="00036F2E">
        <w:rPr>
          <w:rFonts w:ascii="Arial" w:hAnsi="Arial" w:cs="Arial"/>
          <w:sz w:val="20"/>
          <w:szCs w:val="20"/>
        </w:rPr>
        <w:t>As regras sobre a subcontratação do objeto são aquelas estabelecidas no Termo de Referência, anexo a este Contrato</w:t>
      </w:r>
      <w:bookmarkEnd w:id="118"/>
      <w:r w:rsidR="002B2B73">
        <w:rPr>
          <w:rFonts w:ascii="Arial" w:hAnsi="Arial" w:cs="Arial"/>
          <w:sz w:val="20"/>
          <w:szCs w:val="20"/>
        </w:rPr>
        <w:t>.</w:t>
      </w:r>
    </w:p>
    <w:p w:rsidR="00023027" w:rsidRPr="00250D0E" w:rsidRDefault="00023027" w:rsidP="008D6555">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19" w:name="_Toc217203507"/>
      <w:bookmarkStart w:id="120" w:name="_Toc230939215"/>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QUINTA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19"/>
      <w:r w:rsidR="00B30F70" w:rsidRPr="00122D1C">
        <w:rPr>
          <w:rFonts w:ascii="Arial" w:hAnsi="Arial" w:cs="Arial"/>
          <w:b/>
          <w:color w:val="auto"/>
          <w:sz w:val="20"/>
          <w:szCs w:val="20"/>
        </w:rPr>
        <w:t>PREÇO (art. 92, V)</w:t>
      </w:r>
      <w:bookmarkEnd w:id="120"/>
    </w:p>
    <w:p w:rsidR="008D034E" w:rsidRPr="00036F2E" w:rsidRDefault="008D034E" w:rsidP="008D034E">
      <w:pPr>
        <w:jc w:val="both"/>
        <w:rPr>
          <w:rFonts w:ascii="Arial" w:hAnsi="Arial" w:cs="Arial"/>
          <w:sz w:val="20"/>
          <w:szCs w:val="20"/>
        </w:rPr>
      </w:pPr>
      <w:bookmarkStart w:id="121" w:name="_Toc217203508"/>
    </w:p>
    <w:p w:rsidR="008D034E" w:rsidRPr="00036F2E" w:rsidRDefault="008D034E" w:rsidP="008D034E">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r w:rsidRPr="00036F2E">
        <w:rPr>
          <w:rFonts w:ascii="Arial" w:hAnsi="Arial" w:cs="Arial"/>
          <w:b/>
          <w:sz w:val="20"/>
          <w:szCs w:val="20"/>
        </w:rPr>
        <w:t>R$ .......... (.....)</w:t>
      </w:r>
      <w:r w:rsidRPr="00036F2E">
        <w:rPr>
          <w:rFonts w:ascii="Arial" w:hAnsi="Arial" w:cs="Arial"/>
          <w:sz w:val="20"/>
          <w:szCs w:val="20"/>
        </w:rPr>
        <w:t>.</w:t>
      </w:r>
    </w:p>
    <w:p w:rsidR="008D034E" w:rsidRPr="00066616" w:rsidRDefault="008D034E" w:rsidP="008D034E">
      <w:pPr>
        <w:tabs>
          <w:tab w:val="left" w:pos="-3240"/>
        </w:tabs>
        <w:jc w:val="both"/>
        <w:rPr>
          <w:rFonts w:ascii="Arial" w:hAnsi="Arial" w:cs="Arial"/>
          <w:color w:val="000000"/>
          <w:sz w:val="20"/>
          <w:szCs w:val="20"/>
        </w:rPr>
      </w:pPr>
    </w:p>
    <w:p w:rsidR="008D034E" w:rsidRPr="00066616" w:rsidRDefault="008D034E" w:rsidP="008D034E">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Pr="008276DB">
        <w:rPr>
          <w:rFonts w:ascii="Arial" w:hAnsi="Arial" w:cs="Arial"/>
          <w:b/>
          <w:sz w:val="20"/>
          <w:szCs w:val="20"/>
        </w:rPr>
        <w:t>Recursos Próprios</w:t>
      </w:r>
      <w:r>
        <w:rPr>
          <w:rFonts w:ascii="Arial" w:hAnsi="Arial" w:cs="Arial"/>
          <w:color w:val="000000"/>
          <w:sz w:val="20"/>
          <w:szCs w:val="20"/>
        </w:rPr>
        <w:t>.</w:t>
      </w:r>
    </w:p>
    <w:p w:rsidR="008D034E" w:rsidRPr="00066616" w:rsidRDefault="008D034E" w:rsidP="008D034E">
      <w:pPr>
        <w:ind w:firstLine="708"/>
        <w:jc w:val="both"/>
        <w:rPr>
          <w:rFonts w:ascii="Arial" w:hAnsi="Arial" w:cs="Arial"/>
          <w:color w:val="000000"/>
          <w:sz w:val="20"/>
          <w:szCs w:val="20"/>
        </w:rPr>
      </w:pPr>
    </w:p>
    <w:p w:rsidR="008D034E" w:rsidRPr="00036F2E" w:rsidRDefault="008D034E" w:rsidP="008D034E">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w:t>
      </w:r>
      <w:r w:rsidRPr="00036F2E">
        <w:rPr>
          <w:rFonts w:ascii="Arial" w:hAnsi="Arial" w:cs="Arial"/>
          <w:sz w:val="20"/>
          <w:szCs w:val="20"/>
        </w:rPr>
        <w:lastRenderedPageBreak/>
        <w:t>fiscais e comerciais incidentes, taxa de administração, frete, seguro e outros necessários ao cumprimento integral do objeto da contratação.</w:t>
      </w:r>
    </w:p>
    <w:p w:rsidR="00FA0548" w:rsidRPr="00066616" w:rsidRDefault="00FA0548" w:rsidP="00FA0548">
      <w:pPr>
        <w:ind w:firstLine="708"/>
        <w:jc w:val="both"/>
        <w:rPr>
          <w:rFonts w:ascii="Arial" w:hAnsi="Arial" w:cs="Arial"/>
          <w:color w:val="000000"/>
          <w:sz w:val="20"/>
          <w:szCs w:val="20"/>
        </w:rPr>
      </w:pPr>
    </w:p>
    <w:p w:rsidR="00FA0548" w:rsidRPr="00036F2E" w:rsidRDefault="00FA0548" w:rsidP="00FA0548">
      <w:pPr>
        <w:ind w:firstLine="708"/>
        <w:jc w:val="both"/>
        <w:rPr>
          <w:rFonts w:ascii="Arial" w:hAnsi="Arial" w:cs="Arial"/>
          <w:sz w:val="20"/>
          <w:szCs w:val="20"/>
        </w:rPr>
      </w:pPr>
      <w:r w:rsidRPr="00036F2E">
        <w:rPr>
          <w:rFonts w:ascii="Arial" w:hAnsi="Arial" w:cs="Arial"/>
          <w:b/>
          <w:sz w:val="20"/>
          <w:szCs w:val="20"/>
        </w:rPr>
        <w:t>5.</w:t>
      </w:r>
      <w:r>
        <w:rPr>
          <w:rFonts w:ascii="Arial" w:hAnsi="Arial" w:cs="Arial"/>
          <w:b/>
          <w:sz w:val="20"/>
          <w:szCs w:val="20"/>
        </w:rPr>
        <w:t>3</w:t>
      </w:r>
      <w:r w:rsidRPr="00036F2E">
        <w:rPr>
          <w:rFonts w:ascii="Arial" w:hAnsi="Arial" w:cs="Arial"/>
          <w:b/>
          <w:sz w:val="20"/>
          <w:szCs w:val="20"/>
        </w:rPr>
        <w:t>.</w:t>
      </w:r>
      <w:r w:rsidRPr="00036F2E">
        <w:rPr>
          <w:rFonts w:ascii="Arial" w:hAnsi="Arial" w:cs="Arial"/>
          <w:sz w:val="20"/>
          <w:szCs w:val="20"/>
        </w:rPr>
        <w:t xml:space="preserve"> </w:t>
      </w:r>
      <w:r w:rsidRPr="00FA0548">
        <w:rPr>
          <w:rFonts w:ascii="Arial" w:hAnsi="Arial" w:cs="Arial"/>
          <w:sz w:val="20"/>
          <w:szCs w:val="20"/>
        </w:rPr>
        <w:t>O valor acima é meramente estimativo, de forma que os pagamentos devidos ao CONTRATADO dependerão dos quantitativos efetivamente fornecidos</w:t>
      </w:r>
      <w:r w:rsidRPr="00036F2E">
        <w:rPr>
          <w:rFonts w:ascii="Arial" w:hAnsi="Arial" w:cs="Arial"/>
          <w:sz w:val="20"/>
          <w:szCs w:val="20"/>
        </w:rPr>
        <w:t>.</w:t>
      </w:r>
    </w:p>
    <w:p w:rsidR="008D034E" w:rsidRPr="00036F2E" w:rsidRDefault="008D034E" w:rsidP="008D034E">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2" w:name="_Toc230939216"/>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SEXTA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21"/>
      <w:r w:rsidR="006B0DEC" w:rsidRPr="00122D1C">
        <w:rPr>
          <w:rFonts w:ascii="Arial" w:hAnsi="Arial" w:cs="Arial"/>
          <w:b/>
          <w:color w:val="auto"/>
          <w:sz w:val="20"/>
          <w:szCs w:val="20"/>
        </w:rPr>
        <w:t>PAGAMENTO (art. 92, V e VI)</w:t>
      </w:r>
      <w:bookmarkEnd w:id="122"/>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6.1.</w:t>
      </w:r>
      <w:r w:rsidR="004170C4" w:rsidRPr="00250D0E">
        <w:rPr>
          <w:rFonts w:ascii="Arial" w:hAnsi="Arial" w:cs="Arial"/>
          <w:sz w:val="20"/>
          <w:szCs w:val="20"/>
        </w:rPr>
        <w:t xml:space="preserve"> </w:t>
      </w:r>
      <w:r w:rsidR="006B0DEC" w:rsidRPr="002E63E1">
        <w:rPr>
          <w:rFonts w:ascii="Arial" w:hAnsi="Arial" w:cs="Arial"/>
          <w:sz w:val="20"/>
          <w:szCs w:val="20"/>
        </w:rPr>
        <w:t xml:space="preserve">O prazo para pagamento ao contratado e demais condições a ele referentes encontram-se definidos </w:t>
      </w:r>
      <w:r w:rsidR="00FA0548">
        <w:rPr>
          <w:rFonts w:ascii="Arial" w:hAnsi="Arial" w:cs="Arial"/>
          <w:sz w:val="20"/>
          <w:szCs w:val="20"/>
        </w:rPr>
        <w:t>no Termo de Referência</w:t>
      </w:r>
      <w:r w:rsidR="006B0DEC" w:rsidRPr="002E63E1">
        <w:rPr>
          <w:rFonts w:ascii="Arial" w:hAnsi="Arial" w:cs="Arial"/>
          <w:sz w:val="20"/>
          <w:szCs w:val="20"/>
        </w:rPr>
        <w:t>, anexo a este Contrato</w:t>
      </w:r>
      <w:r w:rsidR="006B0DEC">
        <w:rPr>
          <w:rFonts w:ascii="Arial" w:hAnsi="Arial" w:cs="Arial"/>
          <w:sz w:val="20"/>
          <w:szCs w:val="20"/>
        </w:rPr>
        <w:t>.</w:t>
      </w:r>
    </w:p>
    <w:p w:rsidR="009D2A62" w:rsidRPr="00250D0E" w:rsidRDefault="009D2A62" w:rsidP="008D6555">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3" w:name="_Toc217203509"/>
      <w:bookmarkStart w:id="124" w:name="_Toc230939217"/>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SÉTIMA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23"/>
      <w:r w:rsidR="00AA7E58" w:rsidRPr="00122D1C">
        <w:rPr>
          <w:rFonts w:ascii="Arial" w:hAnsi="Arial" w:cs="Arial"/>
          <w:b/>
          <w:color w:val="auto"/>
          <w:sz w:val="20"/>
          <w:szCs w:val="20"/>
        </w:rPr>
        <w:t>REAJUSTE (art. 92, V)</w:t>
      </w:r>
      <w:bookmarkEnd w:id="124"/>
    </w:p>
    <w:p w:rsidR="009D2A62" w:rsidRPr="00250D0E" w:rsidRDefault="009D2A62" w:rsidP="008D6555">
      <w:pPr>
        <w:tabs>
          <w:tab w:val="left" w:pos="3200"/>
        </w:tabs>
        <w:jc w:val="both"/>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7.1.</w:t>
      </w:r>
      <w:r w:rsidR="004170C4" w:rsidRPr="00250D0E">
        <w:rPr>
          <w:rFonts w:ascii="Arial" w:hAnsi="Arial" w:cs="Arial"/>
          <w:sz w:val="20"/>
          <w:szCs w:val="20"/>
        </w:rPr>
        <w:t xml:space="preserve"> </w:t>
      </w:r>
      <w:r w:rsidR="00AA7E58" w:rsidRPr="00136E55">
        <w:rPr>
          <w:rFonts w:ascii="Arial" w:hAnsi="Arial" w:cs="Arial"/>
          <w:sz w:val="20"/>
          <w:szCs w:val="20"/>
        </w:rPr>
        <w:t xml:space="preserve">As regras acerca do reajuste do valor contratual são aquelas definidas </w:t>
      </w:r>
      <w:r w:rsidR="00FA0548">
        <w:rPr>
          <w:rFonts w:ascii="Arial" w:hAnsi="Arial" w:cs="Arial"/>
          <w:sz w:val="20"/>
          <w:szCs w:val="20"/>
        </w:rPr>
        <w:t>no Termo de Referência</w:t>
      </w:r>
      <w:r w:rsidR="00AA7E58" w:rsidRPr="00136E55">
        <w:rPr>
          <w:rFonts w:ascii="Arial" w:hAnsi="Arial" w:cs="Arial"/>
          <w:sz w:val="20"/>
          <w:szCs w:val="20"/>
        </w:rPr>
        <w:t>, anexo a este Contrato</w:t>
      </w:r>
      <w:r w:rsidRPr="00250D0E">
        <w:rPr>
          <w:rFonts w:ascii="Arial" w:hAnsi="Arial" w:cs="Arial"/>
          <w:sz w:val="20"/>
          <w:szCs w:val="20"/>
        </w:rPr>
        <w:t>.</w:t>
      </w:r>
    </w:p>
    <w:p w:rsidR="00EC31B5" w:rsidRPr="00250D0E" w:rsidRDefault="00EC31B5" w:rsidP="008D6555">
      <w:pPr>
        <w:ind w:firstLine="708"/>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5" w:name="_Toc217203510"/>
      <w:bookmarkStart w:id="126" w:name="_Toc230939218"/>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OITAVA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25"/>
      <w:r w:rsidR="006C1BA1" w:rsidRPr="00122D1C">
        <w:rPr>
          <w:rFonts w:ascii="Arial" w:hAnsi="Arial" w:cs="Arial"/>
          <w:b/>
          <w:color w:val="auto"/>
          <w:sz w:val="20"/>
          <w:szCs w:val="20"/>
        </w:rPr>
        <w:t>OBRIGAÇÕES DO CONTRATANTE (art. 92, X, XI e XIV)</w:t>
      </w:r>
      <w:bookmarkEnd w:id="126"/>
    </w:p>
    <w:p w:rsidR="006C1BA1" w:rsidRPr="002E63E1" w:rsidRDefault="006C1BA1" w:rsidP="006C1BA1">
      <w:pPr>
        <w:jc w:val="both"/>
        <w:rPr>
          <w:rFonts w:ascii="Arial" w:hAnsi="Arial" w:cs="Arial"/>
          <w:sz w:val="20"/>
          <w:szCs w:val="20"/>
        </w:rPr>
      </w:pPr>
      <w:bookmarkStart w:id="127" w:name="_Toc217203511"/>
    </w:p>
    <w:p w:rsidR="006C1BA1" w:rsidRPr="002E63E1" w:rsidRDefault="006C1BA1" w:rsidP="006C1BA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Pr>
          <w:rFonts w:ascii="Arial" w:hAnsi="Arial" w:cs="Arial"/>
          <w:sz w:val="20"/>
          <w:szCs w:val="20"/>
        </w:rPr>
        <w:t>Contratado</w:t>
      </w:r>
      <w:r w:rsidRPr="00D90087">
        <w:rPr>
          <w:rFonts w:ascii="Arial" w:hAnsi="Arial" w:cs="Arial"/>
          <w:sz w:val="20"/>
          <w:szCs w:val="20"/>
        </w:rPr>
        <w:t>, de acordo com o contrato e seus anexos;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Pr>
          <w:rFonts w:ascii="Arial" w:hAnsi="Arial" w:cs="Arial"/>
          <w:sz w:val="20"/>
          <w:szCs w:val="20"/>
        </w:rPr>
        <w:t>Contratado</w:t>
      </w:r>
      <w:r w:rsidRPr="00D90087">
        <w:rPr>
          <w:rFonts w:ascii="Arial" w:hAnsi="Arial" w:cs="Arial"/>
          <w:sz w:val="20"/>
          <w:szCs w:val="20"/>
        </w:rPr>
        <w:t xml:space="preserve"> as sanções previstas na lei e neste Contrato;</w:t>
      </w:r>
    </w:p>
    <w:p w:rsidR="006C1BA1" w:rsidRDefault="006C1BA1" w:rsidP="006C1BA1">
      <w:pPr>
        <w:jc w:val="both"/>
        <w:rPr>
          <w:rFonts w:ascii="Arial" w:hAnsi="Arial" w:cs="Arial"/>
          <w:sz w:val="20"/>
          <w:szCs w:val="20"/>
        </w:rPr>
      </w:pPr>
    </w:p>
    <w:p w:rsidR="006C1BA1" w:rsidRDefault="006C1BA1" w:rsidP="006C1BA1">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Pr>
          <w:rFonts w:ascii="Arial" w:hAnsi="Arial" w:cs="Arial"/>
          <w:sz w:val="20"/>
          <w:szCs w:val="20"/>
        </w:rPr>
        <w:t>Contratado</w:t>
      </w:r>
      <w:r w:rsidRPr="00D90087">
        <w:rPr>
          <w:rFonts w:ascii="Arial" w:hAnsi="Arial" w:cs="Arial"/>
          <w:sz w:val="20"/>
          <w:szCs w:val="20"/>
        </w:rPr>
        <w:t>, tais como:</w:t>
      </w:r>
    </w:p>
    <w:p w:rsidR="006C1BA1" w:rsidRPr="00D90087" w:rsidRDefault="006C1BA1" w:rsidP="006C1BA1">
      <w:pPr>
        <w:ind w:firstLine="708"/>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r w:rsidRPr="00D90087">
        <w:rPr>
          <w:rFonts w:ascii="Arial" w:hAnsi="Arial" w:cs="Arial"/>
          <w:sz w:val="20"/>
          <w:szCs w:val="20"/>
        </w:rPr>
        <w:t xml:space="preserve">indicar pessoas expressamente nominadas para executar direta ou indiretamente o objeto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r w:rsidRPr="00D90087">
        <w:rPr>
          <w:rFonts w:ascii="Arial" w:hAnsi="Arial" w:cs="Arial"/>
          <w:sz w:val="20"/>
          <w:szCs w:val="20"/>
        </w:rPr>
        <w:t xml:space="preserve">fixar salário inferior ao definido em lei ou em ato normativo a ser pago pelo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r w:rsidRPr="00D90087">
        <w:rPr>
          <w:rFonts w:ascii="Arial" w:hAnsi="Arial" w:cs="Arial"/>
          <w:sz w:val="20"/>
          <w:szCs w:val="20"/>
        </w:rPr>
        <w:t xml:space="preserve">estabelecer vínculo de subordinação com funcionário do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8.1.8.4.</w:t>
      </w:r>
      <w:r>
        <w:rPr>
          <w:rFonts w:ascii="Arial" w:hAnsi="Arial" w:cs="Arial"/>
          <w:sz w:val="20"/>
          <w:szCs w:val="20"/>
        </w:rPr>
        <w:t xml:space="preserve"> </w:t>
      </w:r>
      <w:r w:rsidRPr="00D90087">
        <w:rPr>
          <w:rFonts w:ascii="Arial" w:hAnsi="Arial" w:cs="Arial"/>
          <w:sz w:val="20"/>
          <w:szCs w:val="20"/>
        </w:rPr>
        <w:t>definir forma de pagamento mediante exclusivo reembolso dos salários pagos;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8.1.8.5.</w:t>
      </w:r>
      <w:r>
        <w:rPr>
          <w:rFonts w:ascii="Arial" w:hAnsi="Arial" w:cs="Arial"/>
          <w:sz w:val="20"/>
          <w:szCs w:val="20"/>
        </w:rPr>
        <w:t xml:space="preserve"> </w:t>
      </w:r>
      <w:r w:rsidRPr="00D90087">
        <w:rPr>
          <w:rFonts w:ascii="Arial" w:hAnsi="Arial" w:cs="Arial"/>
          <w:sz w:val="20"/>
          <w:szCs w:val="20"/>
        </w:rPr>
        <w:t xml:space="preserve">demandar a funcionário do </w:t>
      </w:r>
      <w:r>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8.1.8.6.</w:t>
      </w:r>
      <w:r>
        <w:rPr>
          <w:rFonts w:ascii="Arial" w:hAnsi="Arial" w:cs="Arial"/>
          <w:sz w:val="20"/>
          <w:szCs w:val="20"/>
        </w:rPr>
        <w:t xml:space="preserve"> </w:t>
      </w:r>
      <w:r w:rsidRPr="00D90087">
        <w:rPr>
          <w:rFonts w:ascii="Arial" w:hAnsi="Arial" w:cs="Arial"/>
          <w:sz w:val="20"/>
          <w:szCs w:val="20"/>
        </w:rPr>
        <w:t xml:space="preserve">prever exigências que constituam intervenção indevida da Administração na gestão interna do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8.1.9.</w:t>
      </w:r>
      <w:r>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Pr>
          <w:rFonts w:ascii="Arial" w:hAnsi="Arial" w:cs="Arial"/>
          <w:sz w:val="20"/>
          <w:szCs w:val="20"/>
        </w:rPr>
        <w:t>Procuradoria</w:t>
      </w:r>
      <w:r w:rsidRPr="00D90087">
        <w:rPr>
          <w:rFonts w:ascii="Arial" w:hAnsi="Arial" w:cs="Arial"/>
          <w:sz w:val="20"/>
          <w:szCs w:val="20"/>
        </w:rPr>
        <w:t>-Geral d</w:t>
      </w:r>
      <w:r>
        <w:rPr>
          <w:rFonts w:ascii="Arial" w:hAnsi="Arial" w:cs="Arial"/>
          <w:sz w:val="20"/>
          <w:szCs w:val="20"/>
        </w:rPr>
        <w:t>o</w:t>
      </w:r>
      <w:r w:rsidRPr="00D90087">
        <w:rPr>
          <w:rFonts w:ascii="Arial" w:hAnsi="Arial" w:cs="Arial"/>
          <w:sz w:val="20"/>
          <w:szCs w:val="20"/>
        </w:rPr>
        <w:t xml:space="preserve"> </w:t>
      </w:r>
      <w:r>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Pr>
          <w:rFonts w:ascii="Arial" w:hAnsi="Arial" w:cs="Arial"/>
          <w:sz w:val="20"/>
          <w:szCs w:val="20"/>
        </w:rPr>
        <w:t>Contratado</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8.1.10.</w:t>
      </w:r>
      <w:r>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8.1.10.1.</w:t>
      </w:r>
      <w:r>
        <w:rPr>
          <w:rFonts w:ascii="Arial" w:hAnsi="Arial" w:cs="Arial"/>
          <w:sz w:val="20"/>
          <w:szCs w:val="20"/>
        </w:rPr>
        <w:t xml:space="preserve"> </w:t>
      </w:r>
      <w:r w:rsidRPr="00D90087">
        <w:rPr>
          <w:rFonts w:ascii="Arial" w:hAnsi="Arial" w:cs="Arial"/>
          <w:sz w:val="20"/>
          <w:szCs w:val="20"/>
        </w:rPr>
        <w:t xml:space="preserve">A Administração terá o prazo de </w:t>
      </w:r>
      <w:r w:rsidR="00290D91">
        <w:rPr>
          <w:rFonts w:ascii="Arial" w:hAnsi="Arial" w:cs="Arial"/>
          <w:sz w:val="20"/>
          <w:szCs w:val="20"/>
        </w:rPr>
        <w:t>3</w:t>
      </w:r>
      <w:r>
        <w:rPr>
          <w:rFonts w:ascii="Arial" w:hAnsi="Arial" w:cs="Arial"/>
          <w:sz w:val="20"/>
          <w:szCs w:val="20"/>
        </w:rPr>
        <w:t>0 dias</w:t>
      </w:r>
      <w:r w:rsidRPr="00D90087">
        <w:rPr>
          <w:rFonts w:ascii="Arial" w:hAnsi="Arial" w:cs="Arial"/>
          <w:sz w:val="20"/>
          <w:szCs w:val="20"/>
        </w:rPr>
        <w:t>, a contar da data do protocolo do requerimento para decidir, admitida a prorrogação motivada, por igual período.</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Pr>
          <w:rFonts w:ascii="Arial" w:hAnsi="Arial" w:cs="Arial"/>
          <w:sz w:val="20"/>
          <w:szCs w:val="20"/>
        </w:rPr>
        <w:t>Contratado</w:t>
      </w:r>
      <w:r w:rsidRPr="00D90087">
        <w:rPr>
          <w:rFonts w:ascii="Arial" w:hAnsi="Arial" w:cs="Arial"/>
          <w:sz w:val="20"/>
          <w:szCs w:val="20"/>
        </w:rPr>
        <w:t xml:space="preserve"> no prazo máximo de </w:t>
      </w:r>
      <w:r w:rsidR="00290D91">
        <w:rPr>
          <w:rFonts w:ascii="Arial" w:hAnsi="Arial" w:cs="Arial"/>
          <w:sz w:val="20"/>
          <w:szCs w:val="20"/>
        </w:rPr>
        <w:t>3</w:t>
      </w:r>
      <w:r>
        <w:rPr>
          <w:rFonts w:ascii="Arial" w:hAnsi="Arial" w:cs="Arial"/>
          <w:sz w:val="20"/>
          <w:szCs w:val="20"/>
        </w:rPr>
        <w:t>0 dias</w:t>
      </w:r>
      <w:r w:rsidRPr="00D90087">
        <w:rPr>
          <w:rFonts w:ascii="Arial" w:hAnsi="Arial" w:cs="Arial"/>
          <w:sz w:val="20"/>
          <w:szCs w:val="20"/>
        </w:rPr>
        <w:t>;</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8.1.12.</w:t>
      </w:r>
      <w:r>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6C1BA1" w:rsidRDefault="006C1BA1" w:rsidP="006C1BA1">
      <w:pPr>
        <w:jc w:val="both"/>
        <w:rPr>
          <w:rFonts w:ascii="Arial" w:hAnsi="Arial" w:cs="Arial"/>
          <w:sz w:val="20"/>
          <w:szCs w:val="20"/>
        </w:rPr>
      </w:pPr>
    </w:p>
    <w:p w:rsidR="006C1BA1" w:rsidRPr="00D90087" w:rsidRDefault="006C1BA1" w:rsidP="006C1BA1">
      <w:pPr>
        <w:ind w:firstLine="708"/>
        <w:jc w:val="both"/>
        <w:rPr>
          <w:rFonts w:ascii="Arial" w:hAnsi="Arial" w:cs="Arial"/>
          <w:sz w:val="20"/>
          <w:szCs w:val="20"/>
        </w:rPr>
      </w:pPr>
      <w:r w:rsidRPr="00823D20">
        <w:rPr>
          <w:rFonts w:ascii="Arial" w:hAnsi="Arial" w:cs="Arial"/>
          <w:b/>
          <w:sz w:val="20"/>
          <w:szCs w:val="20"/>
        </w:rPr>
        <w:t>8.1.13.</w:t>
      </w:r>
      <w:r>
        <w:rPr>
          <w:rFonts w:ascii="Arial" w:hAnsi="Arial" w:cs="Arial"/>
          <w:sz w:val="20"/>
          <w:szCs w:val="20"/>
        </w:rPr>
        <w:t xml:space="preserve"> </w:t>
      </w:r>
      <w:r w:rsidRPr="00D90087">
        <w:rPr>
          <w:rFonts w:ascii="Arial" w:hAnsi="Arial" w:cs="Arial"/>
          <w:sz w:val="20"/>
          <w:szCs w:val="20"/>
        </w:rPr>
        <w:t xml:space="preserve">Comunicar o </w:t>
      </w:r>
      <w:r>
        <w:rPr>
          <w:rFonts w:ascii="Arial" w:hAnsi="Arial" w:cs="Arial"/>
          <w:sz w:val="20"/>
          <w:szCs w:val="20"/>
        </w:rPr>
        <w:t>Contratado</w:t>
      </w:r>
      <w:r w:rsidRPr="00D90087">
        <w:rPr>
          <w:rFonts w:ascii="Arial" w:hAnsi="Arial" w:cs="Arial"/>
          <w:sz w:val="20"/>
          <w:szCs w:val="20"/>
        </w:rPr>
        <w:t xml:space="preserve"> na hipótese de posterior alteração do projeto pelo </w:t>
      </w:r>
      <w:r>
        <w:rPr>
          <w:rFonts w:ascii="Arial" w:hAnsi="Arial" w:cs="Arial"/>
          <w:sz w:val="20"/>
          <w:szCs w:val="20"/>
        </w:rPr>
        <w:t>Contratante</w:t>
      </w:r>
      <w:r w:rsidRPr="00D90087">
        <w:rPr>
          <w:rFonts w:ascii="Arial" w:hAnsi="Arial" w:cs="Arial"/>
          <w:sz w:val="20"/>
          <w:szCs w:val="20"/>
        </w:rPr>
        <w:t>, no caso do art. 93, §2º, da Lei nº 14.133, de 2021;</w:t>
      </w:r>
    </w:p>
    <w:p w:rsidR="006C1BA1" w:rsidRDefault="006C1BA1" w:rsidP="006C1BA1">
      <w:pPr>
        <w:jc w:val="both"/>
        <w:rPr>
          <w:rFonts w:ascii="Arial" w:hAnsi="Arial" w:cs="Arial"/>
          <w:sz w:val="20"/>
          <w:szCs w:val="20"/>
        </w:rPr>
      </w:pPr>
    </w:p>
    <w:p w:rsidR="006C1BA1" w:rsidRDefault="006C1BA1" w:rsidP="006C1BA1">
      <w:pPr>
        <w:ind w:firstLine="708"/>
        <w:jc w:val="both"/>
        <w:rPr>
          <w:rFonts w:ascii="Arial" w:hAnsi="Arial" w:cs="Arial"/>
          <w:sz w:val="20"/>
          <w:szCs w:val="20"/>
        </w:rPr>
      </w:pPr>
      <w:r w:rsidRPr="00823D20">
        <w:rPr>
          <w:rFonts w:ascii="Arial" w:hAnsi="Arial" w:cs="Arial"/>
          <w:b/>
          <w:sz w:val="20"/>
          <w:szCs w:val="20"/>
        </w:rPr>
        <w:t>8.</w:t>
      </w:r>
      <w:r w:rsidR="00290D91">
        <w:rPr>
          <w:rFonts w:ascii="Arial" w:hAnsi="Arial" w:cs="Arial"/>
          <w:b/>
          <w:sz w:val="20"/>
          <w:szCs w:val="20"/>
        </w:rPr>
        <w:t>2</w:t>
      </w:r>
      <w:r w:rsidRPr="00823D20">
        <w:rPr>
          <w:rFonts w:ascii="Arial" w:hAnsi="Arial" w:cs="Arial"/>
          <w:b/>
          <w:sz w:val="20"/>
          <w:szCs w:val="20"/>
        </w:rPr>
        <w:t>.</w:t>
      </w:r>
      <w:r>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Pr>
          <w:rFonts w:ascii="Arial" w:hAnsi="Arial" w:cs="Arial"/>
          <w:sz w:val="20"/>
          <w:szCs w:val="20"/>
        </w:rPr>
        <w:t>Contratado</w:t>
      </w:r>
      <w:r w:rsidRPr="00D90087">
        <w:rPr>
          <w:rFonts w:ascii="Arial" w:hAnsi="Arial" w:cs="Arial"/>
          <w:sz w:val="20"/>
          <w:szCs w:val="20"/>
        </w:rPr>
        <w:t>, de seus empregados, prepostos ou subordinados.</w:t>
      </w:r>
    </w:p>
    <w:p w:rsidR="006C1BA1" w:rsidRPr="002E63E1" w:rsidRDefault="006C1BA1" w:rsidP="006C1BA1">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28" w:name="_Toc230939219"/>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NONA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27"/>
      <w:r w:rsidR="00627A76" w:rsidRPr="00122D1C">
        <w:rPr>
          <w:rFonts w:ascii="Arial" w:hAnsi="Arial" w:cs="Arial"/>
          <w:b/>
          <w:color w:val="auto"/>
          <w:sz w:val="20"/>
          <w:szCs w:val="20"/>
        </w:rPr>
        <w:t>OBRIGAÇÕES DO CONTRATADO (art. 92, XIV, XVI e XVII)</w:t>
      </w:r>
      <w:bookmarkEnd w:id="128"/>
    </w:p>
    <w:p w:rsidR="00627A76" w:rsidRDefault="00627A76" w:rsidP="00627A76">
      <w:pPr>
        <w:jc w:val="both"/>
        <w:rPr>
          <w:rFonts w:ascii="Arial" w:hAnsi="Arial" w:cs="Arial"/>
          <w:sz w:val="20"/>
          <w:szCs w:val="20"/>
        </w:rPr>
      </w:pPr>
      <w:bookmarkStart w:id="129" w:name="_Toc217203512"/>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w:t>
      </w:r>
      <w:r>
        <w:rPr>
          <w:rFonts w:ascii="Arial" w:hAnsi="Arial" w:cs="Arial"/>
          <w:sz w:val="20"/>
          <w:szCs w:val="20"/>
        </w:rPr>
        <w:t xml:space="preserve"> </w:t>
      </w:r>
      <w:r w:rsidRPr="000353AD">
        <w:rPr>
          <w:rFonts w:ascii="Arial" w:hAnsi="Arial" w:cs="Arial"/>
          <w:sz w:val="20"/>
          <w:szCs w:val="20"/>
        </w:rPr>
        <w:t xml:space="preserve">O </w:t>
      </w:r>
      <w:r>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9.2.</w:t>
      </w:r>
      <w:r>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627A76" w:rsidRPr="000353AD" w:rsidRDefault="00627A76"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9.4.</w:t>
      </w:r>
      <w:r>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w:t>
      </w:r>
      <w:r>
        <w:rPr>
          <w:rFonts w:ascii="Arial" w:hAnsi="Arial" w:cs="Arial"/>
          <w:sz w:val="20"/>
          <w:szCs w:val="20"/>
        </w:rPr>
        <w:t xml:space="preserve"> O</w:t>
      </w:r>
      <w:r w:rsidRPr="000353AD">
        <w:rPr>
          <w:rFonts w:ascii="Arial" w:hAnsi="Arial" w:cs="Arial"/>
          <w:sz w:val="20"/>
          <w:szCs w:val="20"/>
        </w:rPr>
        <w:t xml:space="preserve"> </w:t>
      </w:r>
      <w:r>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9.5.1.</w:t>
      </w:r>
      <w:r>
        <w:rPr>
          <w:rFonts w:ascii="Arial" w:hAnsi="Arial" w:cs="Arial"/>
          <w:sz w:val="20"/>
          <w:szCs w:val="20"/>
        </w:rPr>
        <w:t xml:space="preserve"> </w:t>
      </w:r>
      <w:r w:rsidRPr="000353AD">
        <w:rPr>
          <w:rFonts w:ascii="Arial" w:hAnsi="Arial" w:cs="Arial"/>
          <w:sz w:val="20"/>
          <w:szCs w:val="20"/>
        </w:rPr>
        <w:t>prova de regularidade relativa à Seguridade Social;</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9.5.2.</w:t>
      </w:r>
      <w:r>
        <w:rPr>
          <w:rFonts w:ascii="Arial" w:hAnsi="Arial" w:cs="Arial"/>
          <w:sz w:val="20"/>
          <w:szCs w:val="20"/>
        </w:rPr>
        <w:t xml:space="preserve"> </w:t>
      </w:r>
      <w:r w:rsidRPr="000353AD">
        <w:rPr>
          <w:rFonts w:ascii="Arial" w:hAnsi="Arial" w:cs="Arial"/>
          <w:sz w:val="20"/>
          <w:szCs w:val="20"/>
        </w:rPr>
        <w:t>certidão conjunta relativa aos tributos federais e à Dívida Ativa da União;</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9.5.3.</w:t>
      </w:r>
      <w:r>
        <w:rPr>
          <w:rFonts w:ascii="Arial" w:hAnsi="Arial" w:cs="Arial"/>
          <w:sz w:val="20"/>
          <w:szCs w:val="20"/>
        </w:rPr>
        <w:t xml:space="preserve"> </w:t>
      </w:r>
      <w:r w:rsidRPr="000353AD">
        <w:rPr>
          <w:rFonts w:ascii="Arial" w:hAnsi="Arial" w:cs="Arial"/>
          <w:sz w:val="20"/>
          <w:szCs w:val="20"/>
        </w:rPr>
        <w:t xml:space="preserve">certidões que comprovem a regularidade perante a Fazenda Municipal ou Distrital do domicílio ou sede do </w:t>
      </w:r>
      <w:r>
        <w:rPr>
          <w:rFonts w:ascii="Arial" w:hAnsi="Arial" w:cs="Arial"/>
          <w:sz w:val="20"/>
          <w:szCs w:val="20"/>
        </w:rPr>
        <w:t>Contratado</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9.5.4.</w:t>
      </w:r>
      <w:r>
        <w:rPr>
          <w:rFonts w:ascii="Arial" w:hAnsi="Arial" w:cs="Arial"/>
          <w:sz w:val="20"/>
          <w:szCs w:val="20"/>
        </w:rPr>
        <w:t xml:space="preserve"> </w:t>
      </w:r>
      <w:r w:rsidRPr="000353AD">
        <w:rPr>
          <w:rFonts w:ascii="Arial" w:hAnsi="Arial" w:cs="Arial"/>
          <w:sz w:val="20"/>
          <w:szCs w:val="20"/>
        </w:rPr>
        <w:t>Certidão de Regularidade do FGTS – CRF; e</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9.5.5.</w:t>
      </w:r>
      <w:r>
        <w:rPr>
          <w:rFonts w:ascii="Arial" w:hAnsi="Arial" w:cs="Arial"/>
          <w:sz w:val="20"/>
          <w:szCs w:val="20"/>
        </w:rPr>
        <w:t xml:space="preserve"> </w:t>
      </w:r>
      <w:r w:rsidRPr="000353AD">
        <w:rPr>
          <w:rFonts w:ascii="Arial" w:hAnsi="Arial" w:cs="Arial"/>
          <w:sz w:val="20"/>
          <w:szCs w:val="20"/>
        </w:rPr>
        <w:t>Certidão Negativa de Débitos Trabalhistas – CNDT.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9.6.</w:t>
      </w:r>
      <w:r>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w:t>
      </w:r>
      <w:r w:rsidRPr="000353AD">
        <w:rPr>
          <w:rFonts w:ascii="Arial" w:hAnsi="Arial" w:cs="Arial"/>
          <w:sz w:val="20"/>
          <w:szCs w:val="20"/>
        </w:rPr>
        <w:lastRenderedPageBreak/>
        <w:t xml:space="preserve">obrigações trabalhistas, sociais, previdenciárias, tributárias, fiscais, comerciais e as demais previstas em legislação específica, cuja inadimplência não transfere a responsabilidade ao </w:t>
      </w:r>
      <w:r>
        <w:rPr>
          <w:rFonts w:ascii="Arial" w:hAnsi="Arial" w:cs="Arial"/>
          <w:sz w:val="20"/>
          <w:szCs w:val="20"/>
        </w:rPr>
        <w:t>Contratante</w:t>
      </w:r>
      <w:r w:rsidRPr="000353AD">
        <w:rPr>
          <w:rFonts w:ascii="Arial" w:hAnsi="Arial" w:cs="Arial"/>
          <w:sz w:val="20"/>
          <w:szCs w:val="20"/>
        </w:rPr>
        <w:t xml:space="preserve"> e não poderá onerar o objeto do contrato;</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9.7.</w:t>
      </w:r>
      <w:r>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7D153B" w:rsidRPr="000353AD" w:rsidRDefault="007D153B"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9.8.</w:t>
      </w:r>
      <w:r>
        <w:rPr>
          <w:rFonts w:ascii="Arial" w:hAnsi="Arial" w:cs="Arial"/>
          <w:sz w:val="20"/>
          <w:szCs w:val="20"/>
        </w:rPr>
        <w:t xml:space="preserve"> </w:t>
      </w:r>
      <w:r w:rsidRPr="000353AD">
        <w:rPr>
          <w:rFonts w:ascii="Arial" w:hAnsi="Arial" w:cs="Arial"/>
          <w:sz w:val="20"/>
          <w:szCs w:val="20"/>
        </w:rPr>
        <w:t xml:space="preserve">Paralisar, por determinação do </w:t>
      </w:r>
      <w:r>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9.9.</w:t>
      </w:r>
      <w:r>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627A76" w:rsidRDefault="00627A76"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9.10.</w:t>
      </w:r>
      <w:r>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9.11.</w:t>
      </w:r>
      <w:r>
        <w:rPr>
          <w:rFonts w:ascii="Arial" w:hAnsi="Arial" w:cs="Arial"/>
          <w:sz w:val="20"/>
          <w:szCs w:val="20"/>
        </w:rPr>
        <w:t xml:space="preserve"> </w:t>
      </w:r>
      <w:r w:rsidRPr="000353AD">
        <w:rPr>
          <w:rFonts w:ascii="Arial" w:hAnsi="Arial" w:cs="Arial"/>
          <w:sz w:val="20"/>
          <w:szCs w:val="20"/>
        </w:rPr>
        <w:t>Comprovar a reserva de cargos a que se refere a cláusula acima, no prazo fixado pelo fiscal do contrato, com a indicação dos empregados que preencheram as referidas vagas;</w:t>
      </w:r>
    </w:p>
    <w:p w:rsidR="00627A76" w:rsidRPr="000353AD" w:rsidRDefault="00627A76"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9.12.</w:t>
      </w:r>
      <w:r>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9.13.</w:t>
      </w:r>
      <w:r>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9.14.</w:t>
      </w:r>
      <w:r>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Pr>
          <w:rFonts w:ascii="Arial" w:hAnsi="Arial" w:cs="Arial"/>
          <w:sz w:val="20"/>
          <w:szCs w:val="20"/>
        </w:rPr>
        <w:t>Contratante</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9.15.</w:t>
      </w:r>
      <w:r>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9.16.</w:t>
      </w:r>
      <w:r>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9.17.</w:t>
      </w:r>
      <w:r>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9.18.</w:t>
      </w:r>
      <w:r>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9.19.</w:t>
      </w:r>
      <w:r>
        <w:rPr>
          <w:rFonts w:ascii="Arial" w:hAnsi="Arial" w:cs="Arial"/>
          <w:sz w:val="20"/>
          <w:szCs w:val="20"/>
        </w:rPr>
        <w:t xml:space="preserve"> </w:t>
      </w:r>
      <w:r w:rsidRPr="000353AD">
        <w:rPr>
          <w:rFonts w:ascii="Arial" w:hAnsi="Arial" w:cs="Arial"/>
          <w:sz w:val="20"/>
          <w:szCs w:val="20"/>
        </w:rPr>
        <w:t xml:space="preserve">Submeter previamente, por escrito, ao </w:t>
      </w:r>
      <w:r>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9.20.</w:t>
      </w:r>
      <w:r>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9.21.</w:t>
      </w:r>
      <w:r>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lastRenderedPageBreak/>
        <w:t>9.22.</w:t>
      </w:r>
      <w:r>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9.23.</w:t>
      </w:r>
      <w:r>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9.24.</w:t>
      </w:r>
      <w:r>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31983" w:rsidRPr="000353AD" w:rsidRDefault="00A31983" w:rsidP="00627A76">
      <w:pPr>
        <w:ind w:firstLine="708"/>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9.25.</w:t>
      </w:r>
      <w:r>
        <w:rPr>
          <w:rFonts w:ascii="Arial" w:hAnsi="Arial" w:cs="Arial"/>
          <w:sz w:val="20"/>
          <w:szCs w:val="20"/>
        </w:rPr>
        <w:t xml:space="preserve"> </w:t>
      </w:r>
      <w:r w:rsidR="00A31983" w:rsidRPr="00A31983">
        <w:rPr>
          <w:rFonts w:ascii="Arial" w:hAnsi="Arial" w:cs="Arial"/>
          <w:sz w:val="20"/>
          <w:szCs w:val="20"/>
        </w:rPr>
        <w:t>Manter preposto aceito pela Administração no local do serviço para representá-lo na execução do contrato</w:t>
      </w:r>
      <w:r w:rsidRPr="000353AD">
        <w:rPr>
          <w:rFonts w:ascii="Arial" w:hAnsi="Arial" w:cs="Arial"/>
          <w:sz w:val="20"/>
          <w:szCs w:val="20"/>
        </w:rPr>
        <w:t>;</w:t>
      </w:r>
    </w:p>
    <w:p w:rsidR="00A31983" w:rsidRPr="000353AD" w:rsidRDefault="00A31983" w:rsidP="00A31983">
      <w:pPr>
        <w:ind w:firstLine="708"/>
        <w:jc w:val="both"/>
        <w:rPr>
          <w:rFonts w:ascii="Arial" w:hAnsi="Arial" w:cs="Arial"/>
          <w:sz w:val="20"/>
          <w:szCs w:val="20"/>
        </w:rPr>
      </w:pPr>
    </w:p>
    <w:p w:rsidR="00A31983" w:rsidRPr="000353AD" w:rsidRDefault="00A31983" w:rsidP="00A31983">
      <w:pPr>
        <w:ind w:firstLine="708"/>
        <w:jc w:val="both"/>
        <w:rPr>
          <w:rFonts w:ascii="Arial" w:hAnsi="Arial" w:cs="Arial"/>
          <w:sz w:val="20"/>
          <w:szCs w:val="20"/>
        </w:rPr>
      </w:pPr>
      <w:r w:rsidRPr="00641545">
        <w:rPr>
          <w:rFonts w:ascii="Arial" w:hAnsi="Arial" w:cs="Arial"/>
          <w:b/>
          <w:sz w:val="20"/>
          <w:szCs w:val="20"/>
        </w:rPr>
        <w:t>9.25</w:t>
      </w:r>
      <w:r>
        <w:rPr>
          <w:rFonts w:ascii="Arial" w:hAnsi="Arial" w:cs="Arial"/>
          <w:b/>
          <w:sz w:val="20"/>
          <w:szCs w:val="20"/>
        </w:rPr>
        <w:t>.1</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9.26.</w:t>
      </w:r>
      <w:r>
        <w:rPr>
          <w:rFonts w:ascii="Arial" w:hAnsi="Arial" w:cs="Arial"/>
          <w:sz w:val="20"/>
          <w:szCs w:val="20"/>
        </w:rPr>
        <w:t xml:space="preserve"> </w:t>
      </w:r>
      <w:r w:rsidR="00A31983" w:rsidRPr="00A31983">
        <w:rPr>
          <w:rFonts w:ascii="Arial" w:hAnsi="Arial" w:cs="Arial"/>
          <w:sz w:val="20"/>
          <w:szCs w:val="20"/>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Pr="000353AD" w:rsidRDefault="00627A76" w:rsidP="00627A76">
      <w:pPr>
        <w:ind w:firstLine="708"/>
        <w:jc w:val="both"/>
        <w:rPr>
          <w:rFonts w:ascii="Arial" w:hAnsi="Arial" w:cs="Arial"/>
          <w:sz w:val="20"/>
          <w:szCs w:val="20"/>
        </w:rPr>
      </w:pPr>
      <w:r w:rsidRPr="00641545">
        <w:rPr>
          <w:rFonts w:ascii="Arial" w:hAnsi="Arial" w:cs="Arial"/>
          <w:b/>
          <w:sz w:val="20"/>
          <w:szCs w:val="20"/>
        </w:rPr>
        <w:t>9.27.</w:t>
      </w:r>
      <w:r>
        <w:rPr>
          <w:rFonts w:ascii="Arial" w:hAnsi="Arial" w:cs="Arial"/>
          <w:sz w:val="20"/>
          <w:szCs w:val="20"/>
        </w:rPr>
        <w:t xml:space="preserve"> </w:t>
      </w:r>
      <w:r w:rsidR="00A31983" w:rsidRPr="00A31983">
        <w:rPr>
          <w:rFonts w:ascii="Arial" w:hAnsi="Arial" w:cs="Arial"/>
          <w:sz w:val="20"/>
          <w:szCs w:val="20"/>
        </w:rPr>
        <w:t>Prestar todo esclarecimento ou informação solicitada pelo CONTRATANTE ou por seus prepostos, garantindo-lhes o acesso, a qualquer tempo, ao local dos trabalhos, bem como aos documentos relativos à execução do contrato</w:t>
      </w:r>
      <w:r w:rsidRPr="000353AD">
        <w:rPr>
          <w:rFonts w:ascii="Arial" w:hAnsi="Arial" w:cs="Arial"/>
          <w:sz w:val="20"/>
          <w:szCs w:val="20"/>
        </w:rPr>
        <w:t>;</w:t>
      </w:r>
    </w:p>
    <w:p w:rsidR="00627A76" w:rsidRDefault="00627A76" w:rsidP="00627A76">
      <w:pPr>
        <w:jc w:val="both"/>
        <w:rPr>
          <w:rFonts w:ascii="Arial" w:hAnsi="Arial" w:cs="Arial"/>
          <w:sz w:val="20"/>
          <w:szCs w:val="20"/>
        </w:rPr>
      </w:pPr>
    </w:p>
    <w:p w:rsidR="00627A76" w:rsidRDefault="00627A76" w:rsidP="00627A76">
      <w:pPr>
        <w:ind w:firstLine="708"/>
        <w:jc w:val="both"/>
        <w:rPr>
          <w:rFonts w:ascii="Arial" w:hAnsi="Arial" w:cs="Arial"/>
          <w:sz w:val="20"/>
          <w:szCs w:val="20"/>
        </w:rPr>
      </w:pPr>
      <w:r w:rsidRPr="00641545">
        <w:rPr>
          <w:rFonts w:ascii="Arial" w:hAnsi="Arial" w:cs="Arial"/>
          <w:b/>
          <w:sz w:val="20"/>
          <w:szCs w:val="20"/>
        </w:rPr>
        <w:t>9.28.</w:t>
      </w:r>
      <w:r>
        <w:rPr>
          <w:rFonts w:ascii="Arial" w:hAnsi="Arial" w:cs="Arial"/>
          <w:sz w:val="20"/>
          <w:szCs w:val="20"/>
        </w:rPr>
        <w:t xml:space="preserve"> </w:t>
      </w:r>
      <w:r w:rsidR="00A31983" w:rsidRPr="00A31983">
        <w:rPr>
          <w:rFonts w:ascii="Arial" w:hAnsi="Arial" w:cs="Arial"/>
          <w:sz w:val="20"/>
          <w:szCs w:val="20"/>
        </w:rPr>
        <w:t>Promover a guarda, manutenção e vigilância de materiais, ferramentas, e tudo o que for necessário à execução do objeto, durante a vigência do contrato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9.2</w:t>
      </w:r>
      <w:r>
        <w:rPr>
          <w:rFonts w:ascii="Arial" w:hAnsi="Arial" w:cs="Arial"/>
          <w:b/>
          <w:sz w:val="20"/>
          <w:szCs w:val="20"/>
        </w:rPr>
        <w:t>9</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Assegurar aos seus trabalhadores ambiente de trabalho e instalações em condições adequadas ao cumprimento das normas de saúde, segurança e bem-estar no trabalho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30</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Fornecer equipamentos de proteção individual (EPI) e equipamentos de proteção coletiva (EPC),quando for o caso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31</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Garantir o acesso do CONTRATANTE, a qualquer tempo, ao local dos trabalhos, bem como aos documentos relativos à execução do contrato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32</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33</w:t>
      </w:r>
      <w:r w:rsidRPr="00641545">
        <w:rPr>
          <w:rFonts w:ascii="Arial" w:hAnsi="Arial" w:cs="Arial"/>
          <w:b/>
          <w:sz w:val="20"/>
          <w:szCs w:val="20"/>
        </w:rPr>
        <w:t>.</w:t>
      </w:r>
      <w:r>
        <w:rPr>
          <w:rFonts w:ascii="Arial" w:hAnsi="Arial" w:cs="Arial"/>
          <w:sz w:val="20"/>
          <w:szCs w:val="20"/>
        </w:rPr>
        <w:t xml:space="preserve"> </w:t>
      </w:r>
      <w:r w:rsidRPr="00A31983">
        <w:rPr>
          <w:rFonts w:ascii="Arial" w:hAnsi="Arial" w:cs="Arial"/>
          <w:sz w:val="20"/>
          <w:szCs w:val="20"/>
        </w:rPr>
        <w:t>Instruir seus empregados quanto à necessidade de acatar as normas internas da Administração</w:t>
      </w:r>
      <w:r>
        <w:rPr>
          <w:rFonts w:ascii="Arial" w:hAnsi="Arial" w:cs="Arial"/>
          <w:sz w:val="20"/>
          <w:szCs w:val="20"/>
        </w:rPr>
        <w:t>.</w:t>
      </w:r>
    </w:p>
    <w:p w:rsidR="00A31983" w:rsidRDefault="00A31983" w:rsidP="00A31983">
      <w:pPr>
        <w:jc w:val="both"/>
        <w:rPr>
          <w:rFonts w:ascii="Arial" w:hAnsi="Arial" w:cs="Arial"/>
          <w:sz w:val="20"/>
          <w:szCs w:val="20"/>
        </w:rPr>
      </w:pPr>
    </w:p>
    <w:p w:rsidR="00A31983" w:rsidRDefault="00A31983" w:rsidP="00A31983">
      <w:pPr>
        <w:ind w:firstLine="708"/>
        <w:jc w:val="both"/>
        <w:rPr>
          <w:rFonts w:ascii="Arial" w:hAnsi="Arial" w:cs="Arial"/>
          <w:sz w:val="20"/>
          <w:szCs w:val="20"/>
        </w:rPr>
      </w:pPr>
      <w:r w:rsidRPr="00641545">
        <w:rPr>
          <w:rFonts w:ascii="Arial" w:hAnsi="Arial" w:cs="Arial"/>
          <w:b/>
          <w:sz w:val="20"/>
          <w:szCs w:val="20"/>
        </w:rPr>
        <w:t>9.</w:t>
      </w:r>
      <w:r>
        <w:rPr>
          <w:rFonts w:ascii="Arial" w:hAnsi="Arial" w:cs="Arial"/>
          <w:b/>
          <w:sz w:val="20"/>
          <w:szCs w:val="20"/>
        </w:rPr>
        <w:t>34</w:t>
      </w:r>
      <w:r w:rsidRPr="00641545">
        <w:rPr>
          <w:rFonts w:ascii="Arial" w:hAnsi="Arial" w:cs="Arial"/>
          <w:b/>
          <w:sz w:val="20"/>
          <w:szCs w:val="20"/>
        </w:rPr>
        <w:t>.</w:t>
      </w:r>
      <w:r>
        <w:rPr>
          <w:rFonts w:ascii="Arial" w:hAnsi="Arial" w:cs="Arial"/>
          <w:sz w:val="20"/>
          <w:szCs w:val="20"/>
        </w:rPr>
        <w:t xml:space="preserve"> </w:t>
      </w:r>
      <w:r w:rsidR="004F31A7" w:rsidRPr="004F31A7">
        <w:rPr>
          <w:rFonts w:ascii="Arial" w:hAnsi="Arial" w:cs="Arial"/>
          <w:sz w:val="20"/>
          <w:szCs w:val="20"/>
        </w:rPr>
        <w:t>Instruir seus empregados a respeito das atividades a serem desempenhadas, alertando-os a não executar atividades não abrangidas pelo contrato, devendo o CONTRATADO relatar ao CONTRATANTE toda e qualquer ocorrência neste sentido, a fim de evitar desvio de função</w:t>
      </w:r>
      <w:r>
        <w:rPr>
          <w:rFonts w:ascii="Arial" w:hAnsi="Arial" w:cs="Arial"/>
          <w:sz w:val="20"/>
          <w:szCs w:val="20"/>
        </w:rPr>
        <w:t>.</w:t>
      </w:r>
    </w:p>
    <w:p w:rsidR="00627A76" w:rsidRPr="002E63E1" w:rsidRDefault="00627A76" w:rsidP="00627A76">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30" w:name="_Toc230939220"/>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DÉCIMA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29"/>
      <w:r w:rsidR="00B14986" w:rsidRPr="00122D1C">
        <w:rPr>
          <w:rFonts w:ascii="Arial" w:hAnsi="Arial" w:cs="Arial"/>
          <w:b/>
          <w:color w:val="auto"/>
          <w:sz w:val="20"/>
          <w:szCs w:val="20"/>
        </w:rPr>
        <w:t>OBRIGAÇÕES PERTINENTES À LGPD</w:t>
      </w:r>
      <w:bookmarkEnd w:id="130"/>
    </w:p>
    <w:p w:rsidR="00B14986" w:rsidRPr="002E63E1" w:rsidRDefault="00B14986" w:rsidP="00B14986">
      <w:pPr>
        <w:jc w:val="both"/>
        <w:rPr>
          <w:rFonts w:ascii="Arial" w:hAnsi="Arial" w:cs="Arial"/>
          <w:sz w:val="20"/>
          <w:szCs w:val="20"/>
        </w:rPr>
      </w:pPr>
      <w:bookmarkStart w:id="131" w:name="_Toc217203513"/>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Pr="00F82F1B">
        <w:rPr>
          <w:rFonts w:ascii="Arial" w:hAnsi="Arial" w:cs="Arial"/>
          <w:sz w:val="20"/>
          <w:szCs w:val="20"/>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É vedado o compartilhamento com terceiros dos dados obtidos fora das hipóteses permitidas em Lei.</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A Administração deverá ser informada no prazo de 5 (cinco) dias úteis sobre todos os contratos de </w:t>
      </w:r>
      <w:proofErr w:type="spellStart"/>
      <w:r w:rsidRPr="002E63E1">
        <w:rPr>
          <w:rFonts w:ascii="Arial" w:hAnsi="Arial" w:cs="Arial"/>
          <w:sz w:val="20"/>
          <w:szCs w:val="20"/>
        </w:rPr>
        <w:t>suboperação</w:t>
      </w:r>
      <w:proofErr w:type="spellEnd"/>
      <w:r w:rsidRPr="002E63E1">
        <w:rPr>
          <w:rFonts w:ascii="Arial" w:hAnsi="Arial" w:cs="Arial"/>
          <w:sz w:val="20"/>
          <w:szCs w:val="20"/>
        </w:rPr>
        <w:t xml:space="preserve"> firmados ou que venham a ser celebrados pelo Contratado.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É dever do </w:t>
      </w:r>
      <w:r>
        <w:rPr>
          <w:rFonts w:ascii="Arial" w:hAnsi="Arial" w:cs="Arial"/>
          <w:sz w:val="20"/>
          <w:szCs w:val="20"/>
        </w:rPr>
        <w:t>C</w:t>
      </w:r>
      <w:r w:rsidRPr="002E63E1">
        <w:rPr>
          <w:rFonts w:ascii="Arial" w:hAnsi="Arial" w:cs="Arial"/>
          <w:sz w:val="20"/>
          <w:szCs w:val="20"/>
        </w:rPr>
        <w:t>ontratado orientar e treinar seus empregados sobre os deveres, requisitos e responsabilidades decorrentes da LGPD.</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O Contratado deverá exigir de </w:t>
      </w:r>
      <w:proofErr w:type="spellStart"/>
      <w:r w:rsidRPr="002E63E1">
        <w:rPr>
          <w:rFonts w:ascii="Arial" w:hAnsi="Arial" w:cs="Arial"/>
          <w:sz w:val="20"/>
          <w:szCs w:val="20"/>
        </w:rPr>
        <w:t>suboperadores</w:t>
      </w:r>
      <w:proofErr w:type="spellEnd"/>
      <w:r w:rsidRPr="002E63E1">
        <w:rPr>
          <w:rFonts w:ascii="Arial" w:hAnsi="Arial" w:cs="Arial"/>
          <w:sz w:val="20"/>
          <w:szCs w:val="20"/>
        </w:rPr>
        <w:t xml:space="preserve"> e subcontratados o cumprimento dos deveres da presente cláusula, permanecendo integralmente responsável por garantir sua observância.</w:t>
      </w:r>
    </w:p>
    <w:p w:rsidR="00B14986" w:rsidRPr="002E63E1" w:rsidRDefault="00B14986" w:rsidP="00B14986">
      <w:pPr>
        <w:jc w:val="both"/>
        <w:rPr>
          <w:rFonts w:ascii="Arial" w:hAnsi="Arial" w:cs="Arial"/>
          <w:sz w:val="20"/>
          <w:szCs w:val="20"/>
        </w:rPr>
      </w:pPr>
    </w:p>
    <w:p w:rsidR="00B14986" w:rsidRDefault="00B14986" w:rsidP="00B14986">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O Contratante poderá realizar diligência para aferir o cumprimento dessa cláusula, devendo o Contratado atender prontamente eventuais pedidos de comprovação formulados.</w:t>
      </w:r>
    </w:p>
    <w:p w:rsidR="00B14986" w:rsidRPr="002E63E1" w:rsidRDefault="00B14986" w:rsidP="00B14986">
      <w:pPr>
        <w:ind w:firstLine="708"/>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O Contratado deverá prestar, no prazo fixado pelo Contratante, prorrogável justificadamente, quaisquer informações acerca dos dados pessoais para cumprimento da LGPD, inclusive quanto a eventual descarte realizado.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Bancos de dados formados a partir de contratos administrativos, notadamente aqueles que se proponham a armazenar dados pessoais, devem ser mantidos em ambiente virtual controlado, com registro individual </w:t>
      </w:r>
      <w:proofErr w:type="spellStart"/>
      <w:r w:rsidRPr="002E63E1">
        <w:rPr>
          <w:rFonts w:ascii="Arial" w:hAnsi="Arial" w:cs="Arial"/>
          <w:sz w:val="20"/>
          <w:szCs w:val="20"/>
        </w:rPr>
        <w:t>rastreável</w:t>
      </w:r>
      <w:proofErr w:type="spellEnd"/>
      <w:r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p>
    <w:p w:rsidR="00B14986" w:rsidRPr="002E63E1" w:rsidRDefault="00B14986" w:rsidP="00B14986">
      <w:pPr>
        <w:jc w:val="both"/>
        <w:rPr>
          <w:rFonts w:ascii="Arial" w:hAnsi="Arial" w:cs="Arial"/>
          <w:sz w:val="20"/>
          <w:szCs w:val="20"/>
        </w:rPr>
      </w:pPr>
    </w:p>
    <w:p w:rsidR="00B14986" w:rsidRDefault="00B14986" w:rsidP="00B14986">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Os referidos bancos de dados devem ser desenvolvidos em formato </w:t>
      </w:r>
      <w:proofErr w:type="spellStart"/>
      <w:r w:rsidRPr="002E63E1">
        <w:rPr>
          <w:rFonts w:ascii="Arial" w:hAnsi="Arial" w:cs="Arial"/>
          <w:sz w:val="20"/>
          <w:szCs w:val="20"/>
        </w:rPr>
        <w:t>interoperável</w:t>
      </w:r>
      <w:proofErr w:type="spellEnd"/>
      <w:r w:rsidRPr="002E63E1">
        <w:rPr>
          <w:rFonts w:ascii="Arial" w:hAnsi="Arial" w:cs="Arial"/>
          <w:sz w:val="20"/>
          <w:szCs w:val="20"/>
        </w:rPr>
        <w:t>, a fim de garantir a reutilização desses dados pela Administração nas hipóteses previstas na LGPD.</w:t>
      </w:r>
    </w:p>
    <w:p w:rsidR="00B14986" w:rsidRDefault="00B14986" w:rsidP="00B14986">
      <w:pPr>
        <w:ind w:firstLine="708"/>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O contrato está sujeito a ser alterado nos procedimentos pertinentes ao tratamento de dados pessoais, quando indicado pela autoridade competente, em especial a ANPD por meio de opiniões técnicas ou recomendações, editadas na forma da LGPD.</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Os contratos e convênios de que trata o § 1º do art. 26 da LGPD deverão ser comunicados à autoridade nacional.</w:t>
      </w:r>
    </w:p>
    <w:p w:rsidR="00B14986" w:rsidRPr="002E63E1" w:rsidRDefault="00B14986" w:rsidP="00B14986">
      <w:pPr>
        <w:jc w:val="both"/>
        <w:rPr>
          <w:rFonts w:ascii="Arial" w:hAnsi="Arial" w:cs="Arial"/>
          <w:sz w:val="20"/>
          <w:szCs w:val="20"/>
        </w:rPr>
      </w:pPr>
    </w:p>
    <w:p w:rsidR="009D2A62" w:rsidRPr="00250D0E" w:rsidRDefault="009D2A62" w:rsidP="008D6555">
      <w:pPr>
        <w:pStyle w:val="Ttulo2"/>
        <w:spacing w:before="0"/>
        <w:jc w:val="center"/>
        <w:rPr>
          <w:rFonts w:ascii="Arial" w:hAnsi="Arial" w:cs="Arial"/>
          <w:b/>
          <w:color w:val="auto"/>
          <w:sz w:val="20"/>
          <w:szCs w:val="20"/>
        </w:rPr>
      </w:pPr>
      <w:bookmarkStart w:id="132" w:name="_Toc230939221"/>
      <w:r w:rsidRPr="00250D0E">
        <w:rPr>
          <w:rFonts w:ascii="Arial" w:hAnsi="Arial" w:cs="Arial"/>
          <w:b/>
          <w:color w:val="auto"/>
          <w:sz w:val="20"/>
          <w:szCs w:val="20"/>
        </w:rPr>
        <w:t>CLÁUSULA</w:t>
      </w:r>
      <w:r w:rsidR="004170C4" w:rsidRPr="00250D0E">
        <w:rPr>
          <w:rFonts w:ascii="Arial" w:hAnsi="Arial" w:cs="Arial"/>
          <w:b/>
          <w:color w:val="auto"/>
          <w:sz w:val="20"/>
          <w:szCs w:val="20"/>
        </w:rPr>
        <w:t xml:space="preserve"> </w:t>
      </w:r>
      <w:r w:rsidRPr="00250D0E">
        <w:rPr>
          <w:rFonts w:ascii="Arial" w:hAnsi="Arial" w:cs="Arial"/>
          <w:b/>
          <w:color w:val="auto"/>
          <w:sz w:val="20"/>
          <w:szCs w:val="20"/>
        </w:rPr>
        <w:t>DÉCIMA</w:t>
      </w:r>
      <w:r w:rsidR="004170C4" w:rsidRPr="00250D0E">
        <w:rPr>
          <w:rFonts w:ascii="Arial" w:hAnsi="Arial" w:cs="Arial"/>
          <w:b/>
          <w:color w:val="auto"/>
          <w:sz w:val="20"/>
          <w:szCs w:val="20"/>
        </w:rPr>
        <w:t xml:space="preserve"> </w:t>
      </w:r>
      <w:r w:rsidRPr="00250D0E">
        <w:rPr>
          <w:rFonts w:ascii="Arial" w:hAnsi="Arial" w:cs="Arial"/>
          <w:b/>
          <w:color w:val="auto"/>
          <w:sz w:val="20"/>
          <w:szCs w:val="20"/>
        </w:rPr>
        <w:t>PRIMEIRA</w:t>
      </w:r>
      <w:r w:rsidR="004170C4" w:rsidRPr="00250D0E">
        <w:rPr>
          <w:rFonts w:ascii="Arial" w:hAnsi="Arial" w:cs="Arial"/>
          <w:b/>
          <w:color w:val="auto"/>
          <w:sz w:val="20"/>
          <w:szCs w:val="20"/>
        </w:rPr>
        <w:t xml:space="preserve"> </w:t>
      </w:r>
      <w:r w:rsidRPr="00250D0E">
        <w:rPr>
          <w:rFonts w:ascii="Arial" w:hAnsi="Arial" w:cs="Arial"/>
          <w:b/>
          <w:color w:val="auto"/>
          <w:sz w:val="20"/>
          <w:szCs w:val="20"/>
        </w:rPr>
        <w:t>–</w:t>
      </w:r>
      <w:r w:rsidR="004170C4" w:rsidRPr="00250D0E">
        <w:rPr>
          <w:rFonts w:ascii="Arial" w:hAnsi="Arial" w:cs="Arial"/>
          <w:b/>
          <w:color w:val="auto"/>
          <w:sz w:val="20"/>
          <w:szCs w:val="20"/>
        </w:rPr>
        <w:t xml:space="preserve"> </w:t>
      </w:r>
      <w:bookmarkEnd w:id="131"/>
      <w:r w:rsidR="00B14986" w:rsidRPr="00122D1C">
        <w:rPr>
          <w:rFonts w:ascii="Arial" w:hAnsi="Arial" w:cs="Arial"/>
          <w:b/>
          <w:color w:val="auto"/>
          <w:sz w:val="20"/>
          <w:szCs w:val="20"/>
        </w:rPr>
        <w:t>GARANTIA DE EXECUÇÃO (art. 92, XII)</w:t>
      </w:r>
      <w:bookmarkEnd w:id="132"/>
    </w:p>
    <w:p w:rsidR="009D2A62" w:rsidRPr="00250D0E" w:rsidRDefault="009D2A62" w:rsidP="008D6555">
      <w:pPr>
        <w:tabs>
          <w:tab w:val="left" w:pos="3200"/>
        </w:tabs>
        <w:jc w:val="center"/>
        <w:rPr>
          <w:rFonts w:ascii="Arial" w:hAnsi="Arial" w:cs="Arial"/>
          <w:sz w:val="20"/>
          <w:szCs w:val="20"/>
        </w:rPr>
      </w:pPr>
    </w:p>
    <w:p w:rsidR="009D2A62" w:rsidRPr="00250D0E" w:rsidRDefault="009D2A62" w:rsidP="008D6555">
      <w:pPr>
        <w:ind w:firstLine="708"/>
        <w:jc w:val="both"/>
        <w:rPr>
          <w:rFonts w:ascii="Arial" w:hAnsi="Arial" w:cs="Arial"/>
          <w:sz w:val="20"/>
          <w:szCs w:val="20"/>
        </w:rPr>
      </w:pPr>
      <w:r w:rsidRPr="00250D0E">
        <w:rPr>
          <w:rFonts w:ascii="Arial" w:hAnsi="Arial" w:cs="Arial"/>
          <w:b/>
          <w:sz w:val="20"/>
          <w:szCs w:val="20"/>
        </w:rPr>
        <w:t>11.1.</w:t>
      </w:r>
      <w:r w:rsidR="004170C4" w:rsidRPr="00250D0E">
        <w:rPr>
          <w:rFonts w:ascii="Arial" w:hAnsi="Arial" w:cs="Arial"/>
          <w:sz w:val="20"/>
          <w:szCs w:val="20"/>
        </w:rPr>
        <w:t xml:space="preserve"> </w:t>
      </w:r>
      <w:r w:rsidR="007D153B" w:rsidRPr="007D153B">
        <w:rPr>
          <w:rFonts w:ascii="Arial" w:hAnsi="Arial" w:cs="Arial"/>
          <w:sz w:val="20"/>
          <w:szCs w:val="20"/>
        </w:rPr>
        <w:t>Será exigida a prestação de garantia na presente contratação, conforme regras constantes do Termo de Referência</w:t>
      </w:r>
      <w:r w:rsidRPr="00250D0E">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33" w:name="_Toc220924987"/>
      <w:bookmarkStart w:id="134" w:name="_Toc230939222"/>
      <w:r w:rsidRPr="00122D1C">
        <w:rPr>
          <w:rFonts w:ascii="Arial" w:hAnsi="Arial" w:cs="Arial"/>
          <w:b/>
          <w:color w:val="auto"/>
          <w:sz w:val="20"/>
          <w:szCs w:val="20"/>
        </w:rPr>
        <w:t>CLÁUSULA DÉCIMA SEGUNDA – INFRAÇÕES E SANÇÕES ADMINISTRATIVAS (art. 92, XIV)</w:t>
      </w:r>
      <w:bookmarkEnd w:id="133"/>
      <w:bookmarkEnd w:id="134"/>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12.1.</w:t>
      </w:r>
      <w:r w:rsidRPr="002E63E1">
        <w:rPr>
          <w:rFonts w:ascii="Arial" w:hAnsi="Arial" w:cs="Arial"/>
          <w:sz w:val="20"/>
          <w:szCs w:val="20"/>
        </w:rPr>
        <w:t xml:space="preserve"> </w:t>
      </w:r>
      <w:r w:rsidRPr="00296327">
        <w:rPr>
          <w:rFonts w:ascii="Arial" w:hAnsi="Arial" w:cs="Arial"/>
          <w:sz w:val="20"/>
          <w:szCs w:val="20"/>
        </w:rPr>
        <w:t>As regras acerca de infrações e sanções administrativas referentes à execução do contrato são aquelas definidas no Termo de Referência, anexo a este Contrato</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35" w:name="_Toc220924988"/>
      <w:bookmarkStart w:id="136" w:name="_Toc230939223"/>
      <w:r w:rsidRPr="00122D1C">
        <w:rPr>
          <w:rFonts w:ascii="Arial" w:hAnsi="Arial" w:cs="Arial"/>
          <w:b/>
          <w:color w:val="auto"/>
          <w:sz w:val="20"/>
          <w:szCs w:val="20"/>
        </w:rPr>
        <w:t>CLÁUSULA DÉCIMA TERCEIRA – DA EXTINÇÃO CONTRATUAL (art. 92, XIX)</w:t>
      </w:r>
      <w:bookmarkEnd w:id="135"/>
      <w:bookmarkEnd w:id="136"/>
    </w:p>
    <w:p w:rsidR="00B14986" w:rsidRPr="00122D1C" w:rsidRDefault="00B14986" w:rsidP="00B14986">
      <w:pPr>
        <w:jc w:val="center"/>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13.1.</w:t>
      </w:r>
      <w:r w:rsidRPr="002E63E1">
        <w:rPr>
          <w:rFonts w:ascii="Arial" w:hAnsi="Arial" w:cs="Arial"/>
          <w:sz w:val="20"/>
          <w:szCs w:val="20"/>
        </w:rPr>
        <w:t xml:space="preserve"> O contrato será extinto quando cumpridas as obrigações de ambas as partes, ainda que isso ocorra antes do prazo estipulado para tanto.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13.1.1.</w:t>
      </w:r>
      <w:r w:rsidRPr="002E63E1">
        <w:rPr>
          <w:rFonts w:ascii="Arial" w:hAnsi="Arial" w:cs="Arial"/>
          <w:sz w:val="20"/>
          <w:szCs w:val="20"/>
        </w:rPr>
        <w:t xml:space="preserve"> Quando a não conclusão do contrato referida no item anterior decorrer de culpa do </w:t>
      </w:r>
      <w:r>
        <w:rPr>
          <w:rFonts w:ascii="Arial" w:hAnsi="Arial" w:cs="Arial"/>
          <w:sz w:val="20"/>
          <w:szCs w:val="20"/>
        </w:rPr>
        <w:t>C</w:t>
      </w:r>
      <w:r w:rsidRPr="002E63E1">
        <w:rPr>
          <w:rFonts w:ascii="Arial" w:hAnsi="Arial" w:cs="Arial"/>
          <w:sz w:val="20"/>
          <w:szCs w:val="20"/>
        </w:rPr>
        <w:t>ontratado: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e</w:t>
      </w: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w:t>
      </w:r>
      <w:r w:rsidRPr="002E63E1">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13.2.1.</w:t>
      </w:r>
      <w:r w:rsidRPr="002E63E1">
        <w:rPr>
          <w:rFonts w:ascii="Arial" w:hAnsi="Arial" w:cs="Arial"/>
          <w:sz w:val="20"/>
          <w:szCs w:val="20"/>
        </w:rPr>
        <w:t xml:space="preserve"> Nesta hipótese, aplicam-se também os artigos 138 e 139 da mesma Lei.</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13.2.2.1.</w:t>
      </w:r>
      <w:r w:rsidRPr="002E63E1">
        <w:rPr>
          <w:rFonts w:ascii="Arial" w:hAnsi="Arial" w:cs="Arial"/>
          <w:sz w:val="20"/>
          <w:szCs w:val="20"/>
        </w:rPr>
        <w:t xml:space="preserve"> Se a operação implicar mudança da pessoa jurídica contratada, deverá ser formalizado termo aditivo para alteração subjetiva.</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w:t>
      </w:r>
      <w:r w:rsidRPr="002E63E1">
        <w:rPr>
          <w:rFonts w:ascii="Arial" w:hAnsi="Arial" w:cs="Arial"/>
          <w:sz w:val="20"/>
          <w:szCs w:val="20"/>
        </w:rPr>
        <w:t xml:space="preserve"> O termo de extinção, sempre que possível, será precedido:</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13.3.1.</w:t>
      </w:r>
      <w:r w:rsidRPr="002E63E1">
        <w:rPr>
          <w:rFonts w:ascii="Arial" w:hAnsi="Arial" w:cs="Arial"/>
          <w:sz w:val="20"/>
          <w:szCs w:val="20"/>
        </w:rPr>
        <w:t xml:space="preserve"> Balanço dos eventos contratuais já cumpridos ou parcialmente cumpridos;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13.3.2.</w:t>
      </w:r>
      <w:r w:rsidRPr="002E63E1">
        <w:rPr>
          <w:rFonts w:ascii="Arial" w:hAnsi="Arial" w:cs="Arial"/>
          <w:sz w:val="20"/>
          <w:szCs w:val="20"/>
        </w:rPr>
        <w:t xml:space="preserve"> Relação dos pagamentos já efetuados e ainda devidos;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13.3.3.</w:t>
      </w:r>
      <w:r w:rsidRPr="002E63E1">
        <w:rPr>
          <w:rFonts w:ascii="Arial" w:hAnsi="Arial" w:cs="Arial"/>
          <w:sz w:val="20"/>
          <w:szCs w:val="20"/>
        </w:rPr>
        <w:t xml:space="preserve"> Indenizações e multas.</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0151">
        <w:rPr>
          <w:rFonts w:ascii="Arial" w:hAnsi="Arial" w:cs="Arial"/>
          <w:sz w:val="20"/>
          <w:szCs w:val="20"/>
        </w:rPr>
        <w:t>nos casos de obrigação de pagamento de multa pelo Contratado, reter a garantia prestada a ser executada, conforme legislação que rege a matéria</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660151">
        <w:rPr>
          <w:rFonts w:ascii="Arial" w:hAnsi="Arial" w:cs="Arial"/>
          <w:sz w:val="20"/>
          <w:szCs w:val="20"/>
        </w:rPr>
        <w:t>nos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2E63E1">
        <w:rPr>
          <w:rFonts w:ascii="Arial" w:hAnsi="Arial" w:cs="Arial"/>
          <w:b/>
          <w:sz w:val="20"/>
          <w:szCs w:val="20"/>
        </w:rPr>
        <w:t>13.</w:t>
      </w:r>
      <w:r>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B14986" w:rsidRPr="002E63E1"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37" w:name="_Toc220924989"/>
      <w:bookmarkStart w:id="138" w:name="_Toc230939224"/>
      <w:r w:rsidRPr="00122D1C">
        <w:rPr>
          <w:rFonts w:ascii="Arial" w:hAnsi="Arial" w:cs="Arial"/>
          <w:b/>
          <w:color w:val="auto"/>
          <w:sz w:val="20"/>
          <w:szCs w:val="20"/>
        </w:rPr>
        <w:t>CLÁUSULA DÉCIMA QUARTA – ALTERAÇÕES (art. 124, I e II)</w:t>
      </w:r>
      <w:bookmarkEnd w:id="137"/>
      <w:bookmarkEnd w:id="138"/>
    </w:p>
    <w:p w:rsidR="00B14986" w:rsidRPr="00122D1C" w:rsidRDefault="00B14986" w:rsidP="00B14986">
      <w:pPr>
        <w:jc w:val="center"/>
        <w:rPr>
          <w:rFonts w:ascii="Arial" w:hAnsi="Arial" w:cs="Arial"/>
          <w:sz w:val="20"/>
          <w:szCs w:val="20"/>
        </w:rPr>
      </w:pPr>
    </w:p>
    <w:p w:rsidR="00B14986" w:rsidRPr="006F6549" w:rsidRDefault="00B14986" w:rsidP="00B1498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Pr="006F6549">
        <w:rPr>
          <w:rFonts w:ascii="Arial" w:hAnsi="Arial" w:cs="Arial"/>
          <w:sz w:val="20"/>
          <w:szCs w:val="20"/>
        </w:rPr>
        <w:t xml:space="preserve">Eventuais alterações contratuais reger-se-ão pela disciplina dos </w:t>
      </w:r>
      <w:proofErr w:type="spellStart"/>
      <w:r w:rsidRPr="006F6549">
        <w:rPr>
          <w:rFonts w:ascii="Arial" w:hAnsi="Arial" w:cs="Arial"/>
          <w:sz w:val="20"/>
          <w:szCs w:val="20"/>
        </w:rPr>
        <w:t>arts</w:t>
      </w:r>
      <w:proofErr w:type="spellEnd"/>
      <w:r w:rsidRPr="006F6549">
        <w:rPr>
          <w:rFonts w:ascii="Arial" w:hAnsi="Arial" w:cs="Arial"/>
          <w:sz w:val="20"/>
          <w:szCs w:val="20"/>
        </w:rPr>
        <w:t>. 124 e seguintes da Lei nº 14.133, de 2021.</w:t>
      </w:r>
    </w:p>
    <w:p w:rsidR="00B14986" w:rsidRPr="006F6549" w:rsidRDefault="00B14986" w:rsidP="00B14986">
      <w:pPr>
        <w:jc w:val="both"/>
        <w:rPr>
          <w:rFonts w:ascii="Arial" w:hAnsi="Arial" w:cs="Arial"/>
          <w:sz w:val="20"/>
          <w:szCs w:val="20"/>
        </w:rPr>
      </w:pPr>
    </w:p>
    <w:p w:rsidR="00B14986" w:rsidRPr="006F6549" w:rsidRDefault="00B14986" w:rsidP="00B14986">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O CONTRATADO é obrigado a aceitar, nas mesmas condições contratuais, os acréscimos ou supressões que se fizerem necessários, </w:t>
      </w:r>
      <w:r w:rsidRPr="0077214F">
        <w:rPr>
          <w:rFonts w:ascii="Arial" w:hAnsi="Arial" w:cs="Arial"/>
          <w:b/>
          <w:sz w:val="20"/>
          <w:szCs w:val="20"/>
        </w:rPr>
        <w:t>até o limite de 25% (vinte e cinco por cento) do valor inicial atualizado do contrato</w:t>
      </w:r>
      <w:r w:rsidRPr="006F6549">
        <w:rPr>
          <w:rFonts w:ascii="Arial" w:hAnsi="Arial" w:cs="Arial"/>
          <w:sz w:val="20"/>
          <w:szCs w:val="20"/>
        </w:rPr>
        <w:t xml:space="preserve">, e, no caso de </w:t>
      </w:r>
      <w:r w:rsidRPr="0077214F">
        <w:rPr>
          <w:rFonts w:ascii="Arial" w:hAnsi="Arial" w:cs="Arial"/>
          <w:b/>
          <w:sz w:val="20"/>
          <w:szCs w:val="20"/>
        </w:rPr>
        <w:t>reforma de edifício ou de equipamento</w:t>
      </w:r>
      <w:r w:rsidRPr="006F6549">
        <w:rPr>
          <w:rFonts w:ascii="Arial" w:hAnsi="Arial" w:cs="Arial"/>
          <w:sz w:val="20"/>
          <w:szCs w:val="20"/>
        </w:rPr>
        <w:t xml:space="preserve">, o limite para os acréscimos </w:t>
      </w:r>
      <w:r w:rsidRPr="0077214F">
        <w:rPr>
          <w:rFonts w:ascii="Arial" w:hAnsi="Arial" w:cs="Arial"/>
          <w:b/>
          <w:sz w:val="20"/>
          <w:szCs w:val="20"/>
        </w:rPr>
        <w:t>será de 50% (cinquenta por cento)</w:t>
      </w:r>
      <w:r w:rsidRPr="006F6549">
        <w:rPr>
          <w:rFonts w:ascii="Arial" w:hAnsi="Arial" w:cs="Arial"/>
          <w:sz w:val="20"/>
          <w:szCs w:val="20"/>
        </w:rPr>
        <w:t>.</w:t>
      </w:r>
    </w:p>
    <w:p w:rsidR="00B14986" w:rsidRPr="006F6549" w:rsidRDefault="00B14986" w:rsidP="00B14986">
      <w:pPr>
        <w:jc w:val="both"/>
        <w:rPr>
          <w:rFonts w:ascii="Arial" w:hAnsi="Arial" w:cs="Arial"/>
          <w:sz w:val="20"/>
          <w:szCs w:val="20"/>
        </w:rPr>
      </w:pPr>
    </w:p>
    <w:p w:rsidR="00B14986" w:rsidRPr="006F6549" w:rsidRDefault="00B14986" w:rsidP="00B14986">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resultantes de acordo celebrado entre as partes contratantes poderão exceder o limite de 25% (vinte e cinco por cento) do valor inicial atualizado do contrato.</w:t>
      </w:r>
    </w:p>
    <w:p w:rsidR="00B14986" w:rsidRPr="006F6549" w:rsidRDefault="00B14986" w:rsidP="00B14986">
      <w:pPr>
        <w:jc w:val="both"/>
        <w:rPr>
          <w:rFonts w:ascii="Arial" w:hAnsi="Arial" w:cs="Arial"/>
          <w:sz w:val="20"/>
          <w:szCs w:val="20"/>
        </w:rPr>
      </w:pPr>
    </w:p>
    <w:p w:rsidR="00B14986" w:rsidRPr="002E63E1" w:rsidRDefault="00B14986" w:rsidP="00B14986">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w:t>
      </w:r>
      <w:r w:rsidRPr="00D936B4">
        <w:rPr>
          <w:rFonts w:ascii="Arial" w:hAnsi="Arial" w:cs="Arial"/>
          <w:sz w:val="20"/>
          <w:szCs w:val="20"/>
        </w:rPr>
        <w:t>) mês</w:t>
      </w:r>
      <w:r>
        <w:rPr>
          <w:rFonts w:ascii="Arial" w:hAnsi="Arial" w:cs="Arial"/>
          <w:sz w:val="20"/>
          <w:szCs w:val="20"/>
        </w:rPr>
        <w:t>.</w:t>
      </w:r>
    </w:p>
    <w:p w:rsidR="00B14986" w:rsidRPr="002E63E1" w:rsidRDefault="00B14986" w:rsidP="00B14986">
      <w:pPr>
        <w:jc w:val="both"/>
        <w:rPr>
          <w:rFonts w:ascii="Arial" w:hAnsi="Arial" w:cs="Arial"/>
          <w:sz w:val="20"/>
          <w:szCs w:val="20"/>
        </w:rPr>
      </w:pPr>
    </w:p>
    <w:p w:rsidR="00B14986" w:rsidRPr="00061F5B" w:rsidRDefault="00B14986" w:rsidP="00B14986">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B14986" w:rsidRPr="00061F5B" w:rsidRDefault="00B14986" w:rsidP="00B14986">
      <w:pPr>
        <w:jc w:val="both"/>
        <w:rPr>
          <w:rFonts w:ascii="Arial" w:hAnsi="Arial" w:cs="Arial"/>
          <w:sz w:val="20"/>
          <w:szCs w:val="20"/>
        </w:rPr>
      </w:pPr>
    </w:p>
    <w:p w:rsidR="00B14986" w:rsidRPr="00122D1C" w:rsidRDefault="00B14986" w:rsidP="00B14986">
      <w:pPr>
        <w:pStyle w:val="Ttulo2"/>
        <w:spacing w:before="0"/>
        <w:jc w:val="center"/>
        <w:rPr>
          <w:rFonts w:ascii="Arial" w:hAnsi="Arial" w:cs="Arial"/>
          <w:b/>
          <w:color w:val="auto"/>
          <w:sz w:val="20"/>
          <w:szCs w:val="20"/>
        </w:rPr>
      </w:pPr>
      <w:bookmarkStart w:id="139" w:name="_Toc220924990"/>
      <w:bookmarkStart w:id="140" w:name="_Toc230939225"/>
      <w:r w:rsidRPr="00122D1C">
        <w:rPr>
          <w:rFonts w:ascii="Arial" w:hAnsi="Arial" w:cs="Arial"/>
          <w:b/>
          <w:color w:val="auto"/>
          <w:sz w:val="20"/>
          <w:szCs w:val="20"/>
        </w:rPr>
        <w:t>CLÁUSULA DÉCIMA QUINTA – DOTAÇÃO ORÇAMENTÁRIA (art. 92, VIII)</w:t>
      </w:r>
      <w:bookmarkEnd w:id="139"/>
      <w:bookmarkEnd w:id="140"/>
    </w:p>
    <w:p w:rsidR="00B14986" w:rsidRPr="00122D1C" w:rsidRDefault="00B14986" w:rsidP="00B14986">
      <w:pPr>
        <w:jc w:val="center"/>
        <w:rPr>
          <w:rFonts w:ascii="Arial" w:hAnsi="Arial" w:cs="Arial"/>
          <w:sz w:val="20"/>
          <w:szCs w:val="20"/>
        </w:rPr>
      </w:pPr>
    </w:p>
    <w:p w:rsidR="00B14986" w:rsidRPr="00572FC7" w:rsidRDefault="00B14986" w:rsidP="00B14986">
      <w:pPr>
        <w:ind w:firstLine="708"/>
        <w:jc w:val="both"/>
        <w:rPr>
          <w:rFonts w:ascii="Arial" w:hAnsi="Arial" w:cs="Arial"/>
          <w:sz w:val="20"/>
          <w:szCs w:val="20"/>
        </w:rPr>
      </w:pPr>
      <w:r w:rsidRPr="00572FC7">
        <w:rPr>
          <w:rFonts w:ascii="Arial" w:hAnsi="Arial" w:cs="Arial"/>
          <w:b/>
          <w:sz w:val="20"/>
          <w:szCs w:val="20"/>
        </w:rPr>
        <w:t>15.1.</w:t>
      </w:r>
      <w:r w:rsidRPr="00572FC7">
        <w:rPr>
          <w:rFonts w:ascii="Arial" w:hAnsi="Arial" w:cs="Arial"/>
          <w:sz w:val="20"/>
          <w:szCs w:val="20"/>
        </w:rPr>
        <w:t xml:space="preserve"> As despesas decorrentes da presente contratação correrão à conta de recursos específicos consignados na Lei Orçamentária Anual deste exercício, na dotaç</w:t>
      </w:r>
      <w:r w:rsidR="007D153B">
        <w:rPr>
          <w:rFonts w:ascii="Arial" w:hAnsi="Arial" w:cs="Arial"/>
          <w:sz w:val="20"/>
          <w:szCs w:val="20"/>
        </w:rPr>
        <w:t>ão</w:t>
      </w:r>
      <w:r w:rsidRPr="00572FC7">
        <w:rPr>
          <w:rFonts w:ascii="Arial" w:hAnsi="Arial" w:cs="Arial"/>
          <w:sz w:val="20"/>
          <w:szCs w:val="20"/>
        </w:rPr>
        <w:t xml:space="preserve"> abaixo discriminada:</w:t>
      </w:r>
    </w:p>
    <w:p w:rsidR="00465743" w:rsidRDefault="00465743" w:rsidP="00465743">
      <w:pPr>
        <w:jc w:val="both"/>
        <w:rPr>
          <w:rFonts w:ascii="Arial" w:hAnsi="Arial" w:cs="Arial"/>
          <w:color w:val="000000"/>
          <w:sz w:val="20"/>
          <w:szCs w:val="20"/>
        </w:rPr>
      </w:pPr>
      <w:bookmarkStart w:id="141" w:name="_Toc220924991"/>
    </w:p>
    <w:tbl>
      <w:tblPr>
        <w:tblW w:w="9493" w:type="dxa"/>
        <w:tblLook w:val="04A0" w:firstRow="1" w:lastRow="0" w:firstColumn="1" w:lastColumn="0" w:noHBand="0" w:noVBand="1"/>
      </w:tblPr>
      <w:tblGrid>
        <w:gridCol w:w="2543"/>
        <w:gridCol w:w="1718"/>
        <w:gridCol w:w="5232"/>
      </w:tblGrid>
      <w:tr w:rsidR="00465743" w:rsidRPr="00457135" w:rsidTr="00C04854">
        <w:tc>
          <w:tcPr>
            <w:tcW w:w="2543" w:type="dxa"/>
          </w:tcPr>
          <w:p w:rsidR="00465743" w:rsidRPr="00457135" w:rsidRDefault="00465743" w:rsidP="00C04854">
            <w:pPr>
              <w:rPr>
                <w:rFonts w:ascii="Arial" w:hAnsi="Arial" w:cs="Arial"/>
                <w:sz w:val="18"/>
                <w:szCs w:val="18"/>
              </w:rPr>
            </w:pPr>
            <w:r w:rsidRPr="00457135">
              <w:rPr>
                <w:rFonts w:ascii="Arial" w:hAnsi="Arial" w:cs="Arial"/>
                <w:sz w:val="18"/>
                <w:szCs w:val="18"/>
              </w:rPr>
              <w:t>Natureza</w:t>
            </w:r>
            <w:r>
              <w:rPr>
                <w:rFonts w:ascii="Arial" w:hAnsi="Arial" w:cs="Arial"/>
                <w:sz w:val="18"/>
                <w:szCs w:val="18"/>
              </w:rPr>
              <w:t xml:space="preserve"> </w:t>
            </w:r>
            <w:r w:rsidRPr="00457135">
              <w:rPr>
                <w:rFonts w:ascii="Arial" w:hAnsi="Arial" w:cs="Arial"/>
                <w:sz w:val="18"/>
                <w:szCs w:val="18"/>
              </w:rPr>
              <w:t>da</w:t>
            </w:r>
            <w:r>
              <w:rPr>
                <w:rFonts w:ascii="Arial" w:hAnsi="Arial" w:cs="Arial"/>
                <w:sz w:val="18"/>
                <w:szCs w:val="18"/>
              </w:rPr>
              <w:t xml:space="preserve"> </w:t>
            </w:r>
            <w:r w:rsidRPr="00457135">
              <w:rPr>
                <w:rFonts w:ascii="Arial" w:hAnsi="Arial" w:cs="Arial"/>
                <w:sz w:val="18"/>
                <w:szCs w:val="18"/>
              </w:rPr>
              <w:t>Despesa</w:t>
            </w:r>
            <w:r>
              <w:rPr>
                <w:rFonts w:ascii="Arial" w:hAnsi="Arial" w:cs="Arial"/>
                <w:sz w:val="18"/>
                <w:szCs w:val="18"/>
              </w:rPr>
              <w:t xml:space="preserve"> </w:t>
            </w:r>
            <w:r w:rsidRPr="00457135">
              <w:rPr>
                <w:rFonts w:ascii="Arial" w:hAnsi="Arial" w:cs="Arial"/>
                <w:sz w:val="18"/>
                <w:szCs w:val="18"/>
              </w:rPr>
              <w:t>.......</w:t>
            </w:r>
            <w:r>
              <w:rPr>
                <w:rFonts w:ascii="Arial" w:hAnsi="Arial" w:cs="Arial"/>
                <w:sz w:val="18"/>
                <w:szCs w:val="18"/>
              </w:rPr>
              <w:t xml:space="preserve"> </w:t>
            </w:r>
            <w:r w:rsidRPr="00457135">
              <w:rPr>
                <w:rFonts w:ascii="Arial" w:hAnsi="Arial" w:cs="Arial"/>
                <w:sz w:val="18"/>
                <w:szCs w:val="18"/>
              </w:rPr>
              <w:t>=</w:t>
            </w:r>
          </w:p>
        </w:tc>
        <w:tc>
          <w:tcPr>
            <w:tcW w:w="1718" w:type="dxa"/>
          </w:tcPr>
          <w:p w:rsidR="00465743" w:rsidRPr="00457135" w:rsidRDefault="00465743" w:rsidP="00C04854">
            <w:pPr>
              <w:jc w:val="both"/>
              <w:rPr>
                <w:rFonts w:ascii="Arial" w:hAnsi="Arial" w:cs="Arial"/>
                <w:sz w:val="18"/>
                <w:szCs w:val="18"/>
              </w:rPr>
            </w:pPr>
            <w:r w:rsidRPr="00457135">
              <w:rPr>
                <w:rFonts w:ascii="Arial" w:hAnsi="Arial" w:cs="Arial"/>
                <w:sz w:val="18"/>
                <w:szCs w:val="18"/>
              </w:rPr>
              <w:t>3.3.90.39.00.00.00</w:t>
            </w:r>
          </w:p>
        </w:tc>
        <w:tc>
          <w:tcPr>
            <w:tcW w:w="5232" w:type="dxa"/>
          </w:tcPr>
          <w:p w:rsidR="00465743" w:rsidRPr="00457135" w:rsidRDefault="00465743" w:rsidP="00C04854">
            <w:pPr>
              <w:jc w:val="both"/>
              <w:rPr>
                <w:rFonts w:ascii="Arial" w:hAnsi="Arial" w:cs="Arial"/>
                <w:sz w:val="18"/>
                <w:szCs w:val="18"/>
              </w:rPr>
            </w:pPr>
            <w:r w:rsidRPr="00457135">
              <w:rPr>
                <w:rFonts w:ascii="Arial" w:hAnsi="Arial" w:cs="Arial"/>
                <w:sz w:val="18"/>
                <w:szCs w:val="18"/>
              </w:rPr>
              <w:t>OUTROS</w:t>
            </w:r>
            <w:r>
              <w:rPr>
                <w:rFonts w:ascii="Arial" w:hAnsi="Arial" w:cs="Arial"/>
                <w:sz w:val="18"/>
                <w:szCs w:val="18"/>
              </w:rPr>
              <w:t xml:space="preserve"> </w:t>
            </w:r>
            <w:r w:rsidRPr="00457135">
              <w:rPr>
                <w:rFonts w:ascii="Arial" w:hAnsi="Arial" w:cs="Arial"/>
                <w:sz w:val="18"/>
                <w:szCs w:val="18"/>
              </w:rPr>
              <w:t>SERVIÇOS</w:t>
            </w:r>
            <w:r>
              <w:rPr>
                <w:rFonts w:ascii="Arial" w:hAnsi="Arial" w:cs="Arial"/>
                <w:sz w:val="18"/>
                <w:szCs w:val="18"/>
              </w:rPr>
              <w:t xml:space="preserve"> </w:t>
            </w:r>
            <w:r w:rsidRPr="00457135">
              <w:rPr>
                <w:rFonts w:ascii="Arial" w:hAnsi="Arial" w:cs="Arial"/>
                <w:sz w:val="18"/>
                <w:szCs w:val="18"/>
              </w:rPr>
              <w:t>DE</w:t>
            </w:r>
            <w:r>
              <w:rPr>
                <w:rFonts w:ascii="Arial" w:hAnsi="Arial" w:cs="Arial"/>
                <w:sz w:val="18"/>
                <w:szCs w:val="18"/>
              </w:rPr>
              <w:t xml:space="preserve"> </w:t>
            </w:r>
            <w:r w:rsidRPr="00457135">
              <w:rPr>
                <w:rFonts w:ascii="Arial" w:hAnsi="Arial" w:cs="Arial"/>
                <w:sz w:val="18"/>
                <w:szCs w:val="18"/>
              </w:rPr>
              <w:t>TERCEIROS</w:t>
            </w:r>
            <w:r>
              <w:rPr>
                <w:rFonts w:ascii="Arial" w:hAnsi="Arial" w:cs="Arial"/>
                <w:sz w:val="18"/>
                <w:szCs w:val="18"/>
              </w:rPr>
              <w:t xml:space="preserve"> </w:t>
            </w:r>
            <w:r w:rsidRPr="00457135">
              <w:rPr>
                <w:rFonts w:ascii="Arial" w:hAnsi="Arial" w:cs="Arial"/>
                <w:sz w:val="18"/>
                <w:szCs w:val="18"/>
              </w:rPr>
              <w:t>–</w:t>
            </w:r>
            <w:r>
              <w:rPr>
                <w:rFonts w:ascii="Arial" w:hAnsi="Arial" w:cs="Arial"/>
                <w:sz w:val="18"/>
                <w:szCs w:val="18"/>
              </w:rPr>
              <w:t xml:space="preserve"> </w:t>
            </w:r>
            <w:r w:rsidRPr="00457135">
              <w:rPr>
                <w:rFonts w:ascii="Arial" w:hAnsi="Arial" w:cs="Arial"/>
                <w:sz w:val="18"/>
                <w:szCs w:val="18"/>
              </w:rPr>
              <w:t>PESSOA</w:t>
            </w:r>
            <w:r>
              <w:rPr>
                <w:rFonts w:ascii="Arial" w:hAnsi="Arial" w:cs="Arial"/>
                <w:sz w:val="18"/>
                <w:szCs w:val="18"/>
              </w:rPr>
              <w:t xml:space="preserve"> </w:t>
            </w:r>
            <w:r w:rsidRPr="00457135">
              <w:rPr>
                <w:rFonts w:ascii="Arial" w:hAnsi="Arial" w:cs="Arial"/>
                <w:sz w:val="18"/>
                <w:szCs w:val="18"/>
              </w:rPr>
              <w:t>JURÍDICA</w:t>
            </w:r>
          </w:p>
        </w:tc>
      </w:tr>
    </w:tbl>
    <w:p w:rsidR="00465743" w:rsidRDefault="00465743" w:rsidP="00465743">
      <w:pPr>
        <w:jc w:val="both"/>
        <w:rPr>
          <w:rFonts w:ascii="Arial" w:hAnsi="Arial" w:cs="Arial"/>
          <w:color w:val="000000"/>
          <w:sz w:val="20"/>
          <w:szCs w:val="20"/>
        </w:rPr>
      </w:pPr>
    </w:p>
    <w:p w:rsidR="00B14986" w:rsidRPr="00122D1C" w:rsidRDefault="00B14986" w:rsidP="003E5C33">
      <w:pPr>
        <w:pStyle w:val="Ttulo2"/>
        <w:spacing w:before="0"/>
        <w:jc w:val="center"/>
        <w:rPr>
          <w:rFonts w:ascii="Arial" w:hAnsi="Arial" w:cs="Arial"/>
          <w:b/>
          <w:color w:val="auto"/>
          <w:sz w:val="20"/>
          <w:szCs w:val="20"/>
        </w:rPr>
      </w:pPr>
      <w:bookmarkStart w:id="142" w:name="_Toc230939226"/>
      <w:r w:rsidRPr="00122D1C">
        <w:rPr>
          <w:rFonts w:ascii="Arial" w:hAnsi="Arial" w:cs="Arial"/>
          <w:b/>
          <w:color w:val="auto"/>
          <w:sz w:val="20"/>
          <w:szCs w:val="20"/>
        </w:rPr>
        <w:t>CLÁUSULA DÉCIMA SEXTA – DOS CASOS OMISSOS (art. 92, III)</w:t>
      </w:r>
      <w:bookmarkEnd w:id="141"/>
      <w:bookmarkEnd w:id="142"/>
    </w:p>
    <w:p w:rsidR="00B14986" w:rsidRPr="00572FC7" w:rsidRDefault="00B14986" w:rsidP="003E5C33">
      <w:pPr>
        <w:jc w:val="both"/>
        <w:rPr>
          <w:rFonts w:ascii="Arial" w:hAnsi="Arial" w:cs="Arial"/>
          <w:sz w:val="20"/>
          <w:szCs w:val="20"/>
        </w:rPr>
      </w:pPr>
    </w:p>
    <w:p w:rsidR="00B14986" w:rsidRPr="002E63E1" w:rsidRDefault="00B14986" w:rsidP="003E5C33">
      <w:pPr>
        <w:ind w:firstLine="708"/>
        <w:jc w:val="both"/>
        <w:rPr>
          <w:rFonts w:ascii="Arial" w:hAnsi="Arial" w:cs="Arial"/>
          <w:sz w:val="20"/>
          <w:szCs w:val="20"/>
        </w:rPr>
      </w:pPr>
      <w:r w:rsidRPr="00572FC7">
        <w:rPr>
          <w:rFonts w:ascii="Arial" w:hAnsi="Arial" w:cs="Arial"/>
          <w:b/>
          <w:sz w:val="20"/>
          <w:szCs w:val="20"/>
        </w:rPr>
        <w:t>16.1.</w:t>
      </w:r>
      <w:r w:rsidRPr="00572FC7">
        <w:rPr>
          <w:rFonts w:ascii="Arial" w:hAnsi="Arial" w:cs="Arial"/>
          <w:sz w:val="20"/>
          <w:szCs w:val="20"/>
        </w:rPr>
        <w:t xml:space="preserve"> Os</w:t>
      </w:r>
      <w:r w:rsidRPr="00061F5B">
        <w:rPr>
          <w:rFonts w:ascii="Arial" w:hAnsi="Arial" w:cs="Arial"/>
          <w:sz w:val="20"/>
          <w:szCs w:val="20"/>
        </w:rPr>
        <w:t xml:space="preserve"> casos om</w:t>
      </w:r>
      <w:r w:rsidRPr="002731E1">
        <w:rPr>
          <w:rFonts w:ascii="Arial" w:hAnsi="Arial" w:cs="Arial"/>
          <w:sz w:val="20"/>
          <w:szCs w:val="20"/>
        </w:rPr>
        <w:t xml:space="preserve">issos serão decididos pelo </w:t>
      </w:r>
      <w:r w:rsidR="007D153B">
        <w:rPr>
          <w:rFonts w:ascii="Arial" w:hAnsi="Arial" w:cs="Arial"/>
          <w:sz w:val="20"/>
          <w:szCs w:val="20"/>
        </w:rPr>
        <w:t>C</w:t>
      </w:r>
      <w:r w:rsidRPr="002731E1">
        <w:rPr>
          <w:rFonts w:ascii="Arial" w:hAnsi="Arial" w:cs="Arial"/>
          <w:sz w:val="20"/>
          <w:szCs w:val="20"/>
        </w:rPr>
        <w:t>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1990 – Código de Defesa do Consumidor – e normas e princípios gerais dos contratos.</w:t>
      </w:r>
    </w:p>
    <w:p w:rsidR="00B14986" w:rsidRPr="002E63E1" w:rsidRDefault="00B14986" w:rsidP="003E5C33">
      <w:pPr>
        <w:jc w:val="both"/>
        <w:rPr>
          <w:rFonts w:ascii="Arial" w:hAnsi="Arial" w:cs="Arial"/>
          <w:sz w:val="20"/>
          <w:szCs w:val="20"/>
        </w:rPr>
      </w:pPr>
    </w:p>
    <w:p w:rsidR="00B14986" w:rsidRPr="00122D1C" w:rsidRDefault="00B14986" w:rsidP="003E5C33">
      <w:pPr>
        <w:pStyle w:val="Ttulo2"/>
        <w:spacing w:before="0"/>
        <w:jc w:val="center"/>
        <w:rPr>
          <w:rFonts w:ascii="Arial" w:hAnsi="Arial" w:cs="Arial"/>
          <w:b/>
          <w:color w:val="auto"/>
          <w:sz w:val="20"/>
          <w:szCs w:val="20"/>
        </w:rPr>
      </w:pPr>
      <w:bookmarkStart w:id="143" w:name="_Toc220924992"/>
      <w:bookmarkStart w:id="144" w:name="_Toc230939227"/>
      <w:r w:rsidRPr="00122D1C">
        <w:rPr>
          <w:rFonts w:ascii="Arial" w:hAnsi="Arial" w:cs="Arial"/>
          <w:b/>
          <w:color w:val="auto"/>
          <w:sz w:val="20"/>
          <w:szCs w:val="20"/>
        </w:rPr>
        <w:t>CLÁUSULA DÉCIMA SÉTIMA – PUBLICAÇÃO</w:t>
      </w:r>
      <w:bookmarkEnd w:id="143"/>
      <w:bookmarkEnd w:id="144"/>
    </w:p>
    <w:p w:rsidR="00B14986" w:rsidRPr="002E63E1" w:rsidRDefault="00B14986" w:rsidP="003E5C33">
      <w:pPr>
        <w:jc w:val="both"/>
        <w:rPr>
          <w:rFonts w:ascii="Arial" w:hAnsi="Arial" w:cs="Arial"/>
          <w:sz w:val="20"/>
          <w:szCs w:val="20"/>
        </w:rPr>
      </w:pPr>
    </w:p>
    <w:p w:rsidR="00B14986" w:rsidRDefault="00B14986" w:rsidP="003E5C33">
      <w:pPr>
        <w:ind w:firstLine="708"/>
        <w:jc w:val="both"/>
        <w:rPr>
          <w:rFonts w:ascii="Arial" w:hAnsi="Arial" w:cs="Arial"/>
          <w:sz w:val="20"/>
          <w:szCs w:val="20"/>
        </w:rPr>
      </w:pPr>
      <w:r w:rsidRPr="002E63E1">
        <w:rPr>
          <w:rFonts w:ascii="Arial" w:hAnsi="Arial" w:cs="Arial"/>
          <w:b/>
          <w:sz w:val="20"/>
          <w:szCs w:val="20"/>
        </w:rPr>
        <w:t>17.1.</w:t>
      </w:r>
      <w:r w:rsidRPr="002E63E1">
        <w:rPr>
          <w:rFonts w:ascii="Arial" w:hAnsi="Arial" w:cs="Arial"/>
          <w:sz w:val="20"/>
          <w:szCs w:val="20"/>
        </w:rPr>
        <w:t xml:space="preserve"> Incumbirá ao </w:t>
      </w:r>
      <w:r>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Pr>
          <w:rFonts w:ascii="Arial" w:hAnsi="Arial" w:cs="Arial"/>
          <w:sz w:val="20"/>
          <w:szCs w:val="20"/>
        </w:rPr>
        <w:t>9</w:t>
      </w:r>
      <w:r w:rsidRPr="002E63E1">
        <w:rPr>
          <w:rFonts w:ascii="Arial" w:hAnsi="Arial" w:cs="Arial"/>
          <w:sz w:val="20"/>
          <w:szCs w:val="20"/>
        </w:rPr>
        <w:t>º, inciso V</w:t>
      </w:r>
      <w:r>
        <w:rPr>
          <w:rFonts w:ascii="Arial" w:hAnsi="Arial" w:cs="Arial"/>
          <w:sz w:val="20"/>
          <w:szCs w:val="20"/>
        </w:rPr>
        <w:t>I</w:t>
      </w:r>
      <w:r w:rsidRPr="002E63E1">
        <w:rPr>
          <w:rFonts w:ascii="Arial" w:hAnsi="Arial" w:cs="Arial"/>
          <w:sz w:val="20"/>
          <w:szCs w:val="20"/>
        </w:rPr>
        <w:t>, d</w:t>
      </w:r>
      <w:r>
        <w:rPr>
          <w:rFonts w:ascii="Arial" w:hAnsi="Arial" w:cs="Arial"/>
          <w:sz w:val="20"/>
          <w:szCs w:val="20"/>
        </w:rPr>
        <w:t>a</w:t>
      </w:r>
      <w:r w:rsidRPr="002E63E1">
        <w:rPr>
          <w:rFonts w:ascii="Arial" w:hAnsi="Arial" w:cs="Arial"/>
          <w:sz w:val="20"/>
          <w:szCs w:val="20"/>
        </w:rPr>
        <w:t xml:space="preserve"> </w:t>
      </w:r>
      <w:r>
        <w:rPr>
          <w:rFonts w:ascii="Arial" w:hAnsi="Arial" w:cs="Arial"/>
          <w:sz w:val="20"/>
          <w:szCs w:val="20"/>
        </w:rPr>
        <w:t>Lei Mu</w:t>
      </w:r>
      <w:r w:rsidRPr="002E63E1">
        <w:rPr>
          <w:rFonts w:ascii="Arial" w:hAnsi="Arial" w:cs="Arial"/>
          <w:sz w:val="20"/>
          <w:szCs w:val="20"/>
        </w:rPr>
        <w:t>n</w:t>
      </w:r>
      <w:r>
        <w:rPr>
          <w:rFonts w:ascii="Arial" w:hAnsi="Arial" w:cs="Arial"/>
          <w:sz w:val="20"/>
          <w:szCs w:val="20"/>
        </w:rPr>
        <w:t>icipal n</w:t>
      </w:r>
      <w:r w:rsidRPr="002E63E1">
        <w:rPr>
          <w:rFonts w:ascii="Arial" w:hAnsi="Arial" w:cs="Arial"/>
          <w:sz w:val="20"/>
          <w:szCs w:val="20"/>
        </w:rPr>
        <w:t xml:space="preserve">. </w:t>
      </w:r>
      <w:r>
        <w:rPr>
          <w:rFonts w:ascii="Arial" w:hAnsi="Arial" w:cs="Arial"/>
          <w:sz w:val="20"/>
          <w:szCs w:val="20"/>
        </w:rPr>
        <w:t>2</w:t>
      </w:r>
      <w:r w:rsidRPr="002E63E1">
        <w:rPr>
          <w:rFonts w:ascii="Arial" w:hAnsi="Arial" w:cs="Arial"/>
          <w:sz w:val="20"/>
          <w:szCs w:val="20"/>
        </w:rPr>
        <w:t>.</w:t>
      </w:r>
      <w:r>
        <w:rPr>
          <w:rFonts w:ascii="Arial" w:hAnsi="Arial" w:cs="Arial"/>
          <w:sz w:val="20"/>
          <w:szCs w:val="20"/>
        </w:rPr>
        <w:t>863</w:t>
      </w:r>
      <w:r w:rsidRPr="002E63E1">
        <w:rPr>
          <w:rFonts w:ascii="Arial" w:hAnsi="Arial" w:cs="Arial"/>
          <w:sz w:val="20"/>
          <w:szCs w:val="20"/>
        </w:rPr>
        <w:t>, de 201</w:t>
      </w:r>
      <w:r>
        <w:rPr>
          <w:rFonts w:ascii="Arial" w:hAnsi="Arial" w:cs="Arial"/>
          <w:sz w:val="20"/>
          <w:szCs w:val="20"/>
        </w:rPr>
        <w:t>5</w:t>
      </w:r>
      <w:r w:rsidRPr="002E63E1">
        <w:rPr>
          <w:rFonts w:ascii="Arial" w:hAnsi="Arial" w:cs="Arial"/>
          <w:sz w:val="20"/>
          <w:szCs w:val="20"/>
        </w:rPr>
        <w:t>.</w:t>
      </w:r>
    </w:p>
    <w:p w:rsidR="00B14986" w:rsidRDefault="00B14986" w:rsidP="003E5C33">
      <w:pPr>
        <w:ind w:firstLine="708"/>
        <w:jc w:val="both"/>
        <w:rPr>
          <w:rFonts w:ascii="Arial" w:hAnsi="Arial" w:cs="Arial"/>
          <w:sz w:val="20"/>
          <w:szCs w:val="20"/>
        </w:rPr>
      </w:pPr>
    </w:p>
    <w:p w:rsidR="00B14986" w:rsidRPr="00122D1C" w:rsidRDefault="00B14986" w:rsidP="003E5C33">
      <w:pPr>
        <w:pStyle w:val="Ttulo2"/>
        <w:spacing w:before="0"/>
        <w:jc w:val="center"/>
        <w:rPr>
          <w:rFonts w:ascii="Arial" w:hAnsi="Arial" w:cs="Arial"/>
          <w:b/>
          <w:color w:val="auto"/>
          <w:sz w:val="20"/>
          <w:szCs w:val="20"/>
        </w:rPr>
      </w:pPr>
      <w:bookmarkStart w:id="145" w:name="_Toc220924993"/>
      <w:bookmarkStart w:id="146" w:name="_Toc230939228"/>
      <w:r w:rsidRPr="00122D1C">
        <w:rPr>
          <w:rFonts w:ascii="Arial" w:hAnsi="Arial" w:cs="Arial"/>
          <w:b/>
          <w:color w:val="auto"/>
          <w:sz w:val="20"/>
          <w:szCs w:val="20"/>
        </w:rPr>
        <w:t>CLÁUSULA DÉCIMA OITAVA – FORO (art. 92, §1º)</w:t>
      </w:r>
      <w:bookmarkEnd w:id="145"/>
      <w:bookmarkEnd w:id="146"/>
    </w:p>
    <w:p w:rsidR="00B14986" w:rsidRPr="00122D1C" w:rsidRDefault="00B14986" w:rsidP="003E5C33">
      <w:pPr>
        <w:jc w:val="center"/>
        <w:rPr>
          <w:rFonts w:ascii="Arial" w:hAnsi="Arial" w:cs="Arial"/>
          <w:sz w:val="20"/>
          <w:szCs w:val="20"/>
        </w:rPr>
      </w:pPr>
    </w:p>
    <w:p w:rsidR="00B14986" w:rsidRPr="00C75A2B" w:rsidRDefault="00B14986" w:rsidP="003E5C33">
      <w:pPr>
        <w:ind w:firstLine="708"/>
        <w:jc w:val="both"/>
        <w:rPr>
          <w:rFonts w:ascii="Arial" w:hAnsi="Arial" w:cs="Arial"/>
          <w:sz w:val="20"/>
          <w:szCs w:val="20"/>
        </w:rPr>
      </w:pPr>
      <w:r w:rsidRPr="00C75A2B">
        <w:rPr>
          <w:rFonts w:ascii="Arial" w:hAnsi="Arial" w:cs="Arial"/>
          <w:b/>
          <w:sz w:val="20"/>
          <w:szCs w:val="20"/>
        </w:rPr>
        <w:t>18.1.</w:t>
      </w:r>
      <w:r w:rsidRPr="00C75A2B">
        <w:rPr>
          <w:rFonts w:ascii="Arial" w:hAnsi="Arial" w:cs="Arial"/>
          <w:sz w:val="20"/>
          <w:szCs w:val="20"/>
        </w:rPr>
        <w:t xml:space="preserve"> Fica eleito o Foro da Comarca de Presidente Prudente</w:t>
      </w:r>
      <w:r w:rsidR="00655F48">
        <w:rPr>
          <w:rFonts w:ascii="Arial" w:hAnsi="Arial" w:cs="Arial"/>
          <w:bCs/>
          <w:sz w:val="20"/>
          <w:szCs w:val="20"/>
        </w:rPr>
        <w:t xml:space="preserve">/SP </w:t>
      </w:r>
      <w:r w:rsidRPr="00C75A2B">
        <w:rPr>
          <w:rFonts w:ascii="Arial" w:hAnsi="Arial" w:cs="Arial"/>
          <w:sz w:val="20"/>
          <w:szCs w:val="20"/>
        </w:rPr>
        <w:t>para dirimir os litígios que decorrerem da execução deste Termo de Contrato que não puderem ser compostos pela conciliação, conforme art. 92, §1º, da Lei nº 14.133/21.</w:t>
      </w:r>
    </w:p>
    <w:p w:rsidR="00B14986" w:rsidRPr="00250D0E" w:rsidRDefault="00B14986" w:rsidP="003E5C33">
      <w:pPr>
        <w:jc w:val="both"/>
        <w:rPr>
          <w:rFonts w:ascii="Arial" w:hAnsi="Arial" w:cs="Arial"/>
          <w:bCs/>
          <w:sz w:val="20"/>
          <w:szCs w:val="20"/>
        </w:rPr>
      </w:pPr>
    </w:p>
    <w:p w:rsidR="009D2A62" w:rsidRPr="00250D0E" w:rsidRDefault="009D2A62" w:rsidP="003E5C33">
      <w:pPr>
        <w:jc w:val="right"/>
        <w:rPr>
          <w:rFonts w:ascii="Arial" w:hAnsi="Arial" w:cs="Arial"/>
          <w:bCs/>
          <w:sz w:val="20"/>
          <w:szCs w:val="20"/>
        </w:rPr>
      </w:pPr>
      <w:r w:rsidRPr="00250D0E">
        <w:rPr>
          <w:rFonts w:ascii="Arial" w:hAnsi="Arial" w:cs="Arial"/>
          <w:bCs/>
          <w:sz w:val="20"/>
          <w:szCs w:val="20"/>
        </w:rPr>
        <w:t>Álvares</w:t>
      </w:r>
      <w:r w:rsidR="004170C4" w:rsidRPr="00250D0E">
        <w:rPr>
          <w:rFonts w:ascii="Arial" w:hAnsi="Arial" w:cs="Arial"/>
          <w:bCs/>
          <w:sz w:val="20"/>
          <w:szCs w:val="20"/>
        </w:rPr>
        <w:t xml:space="preserve"> </w:t>
      </w:r>
      <w:r w:rsidRPr="00250D0E">
        <w:rPr>
          <w:rFonts w:ascii="Arial" w:hAnsi="Arial" w:cs="Arial"/>
          <w:bCs/>
          <w:sz w:val="20"/>
          <w:szCs w:val="20"/>
        </w:rPr>
        <w:t>Machado</w:t>
      </w:r>
      <w:r w:rsidR="00655F48">
        <w:rPr>
          <w:rFonts w:ascii="Arial" w:hAnsi="Arial" w:cs="Arial"/>
          <w:bCs/>
          <w:sz w:val="20"/>
          <w:szCs w:val="20"/>
        </w:rPr>
        <w:t>/SP</w:t>
      </w:r>
      <w:r w:rsidRPr="00250D0E">
        <w:rPr>
          <w:rFonts w:ascii="Arial" w:hAnsi="Arial" w:cs="Arial"/>
          <w:bCs/>
          <w:sz w:val="20"/>
          <w:szCs w:val="20"/>
        </w:rPr>
        <w:t>,</w:t>
      </w:r>
      <w:r w:rsidR="004170C4" w:rsidRPr="00250D0E">
        <w:rPr>
          <w:rFonts w:ascii="Arial" w:hAnsi="Arial" w:cs="Arial"/>
          <w:bCs/>
          <w:sz w:val="20"/>
          <w:szCs w:val="20"/>
        </w:rPr>
        <w:t xml:space="preserve"> </w:t>
      </w:r>
      <w:r w:rsidR="00655F48">
        <w:rPr>
          <w:rFonts w:ascii="Arial" w:hAnsi="Arial" w:cs="Arial"/>
          <w:bCs/>
          <w:sz w:val="20"/>
          <w:szCs w:val="20"/>
        </w:rPr>
        <w:t>na data de sua assinatura digital</w:t>
      </w:r>
      <w:r w:rsidRPr="00250D0E">
        <w:rPr>
          <w:rFonts w:ascii="Arial" w:hAnsi="Arial" w:cs="Arial"/>
          <w:bCs/>
          <w:sz w:val="20"/>
          <w:szCs w:val="20"/>
        </w:rPr>
        <w:t>.</w:t>
      </w:r>
    </w:p>
    <w:p w:rsidR="009D2A62" w:rsidRPr="00250D0E" w:rsidRDefault="009D2A62" w:rsidP="008D6555">
      <w:pPr>
        <w:pStyle w:val="PargrafodaLista"/>
        <w:numPr>
          <w:ilvl w:val="0"/>
          <w:numId w:val="3"/>
        </w:numPr>
        <w:jc w:val="both"/>
        <w:rPr>
          <w:rFonts w:ascii="Arial" w:hAnsi="Arial" w:cs="Arial"/>
          <w:bCs/>
          <w:sz w:val="20"/>
          <w:szCs w:val="20"/>
        </w:rPr>
      </w:pPr>
    </w:p>
    <w:p w:rsidR="009D2A62" w:rsidRPr="00250D0E" w:rsidRDefault="009D2A62" w:rsidP="008D6555">
      <w:pPr>
        <w:rPr>
          <w:rFonts w:ascii="Arial" w:hAnsi="Arial" w:cs="Arial"/>
          <w:sz w:val="20"/>
          <w:szCs w:val="20"/>
        </w:rPr>
      </w:pPr>
    </w:p>
    <w:p w:rsidR="008F289C" w:rsidRPr="00250D0E" w:rsidRDefault="008F289C" w:rsidP="008D6555">
      <w:pPr>
        <w:rPr>
          <w:rFonts w:ascii="Arial" w:hAnsi="Arial" w:cs="Arial"/>
          <w:sz w:val="20"/>
          <w:szCs w:val="20"/>
        </w:rPr>
      </w:pPr>
    </w:p>
    <w:p w:rsidR="003C5899" w:rsidRPr="00250D0E" w:rsidRDefault="003C5899" w:rsidP="008D6555">
      <w:pPr>
        <w:rPr>
          <w:rFonts w:ascii="Arial" w:hAnsi="Arial" w:cs="Arial"/>
          <w:sz w:val="20"/>
          <w:szCs w:val="20"/>
        </w:rPr>
      </w:pPr>
    </w:p>
    <w:p w:rsidR="003C5899" w:rsidRPr="00250D0E" w:rsidRDefault="003C5899" w:rsidP="008D6555">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D2A62" w:rsidRPr="00250D0E" w:rsidTr="0049698C">
        <w:tc>
          <w:tcPr>
            <w:tcW w:w="4678" w:type="dxa"/>
            <w:shd w:val="clear" w:color="auto" w:fill="auto"/>
          </w:tcPr>
          <w:p w:rsidR="009D2A62" w:rsidRPr="00250D0E" w:rsidRDefault="009D2A62" w:rsidP="008D6555">
            <w:pPr>
              <w:jc w:val="center"/>
              <w:rPr>
                <w:rFonts w:ascii="Arial" w:hAnsi="Arial" w:cs="Arial"/>
                <w:sz w:val="20"/>
                <w:szCs w:val="20"/>
              </w:rPr>
            </w:pPr>
            <w:r w:rsidRPr="00250D0E">
              <w:rPr>
                <w:rFonts w:ascii="Arial" w:hAnsi="Arial" w:cs="Arial"/>
                <w:b/>
                <w:bCs/>
                <w:sz w:val="20"/>
                <w:szCs w:val="20"/>
              </w:rPr>
              <w:t>MUNICÍPIO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ÁLVARES</w:t>
            </w:r>
            <w:r w:rsidR="004170C4" w:rsidRPr="00250D0E">
              <w:rPr>
                <w:rFonts w:ascii="Arial" w:hAnsi="Arial" w:cs="Arial"/>
                <w:b/>
                <w:bCs/>
                <w:sz w:val="20"/>
                <w:szCs w:val="20"/>
              </w:rPr>
              <w:t xml:space="preserve"> </w:t>
            </w:r>
            <w:r w:rsidRPr="00250D0E">
              <w:rPr>
                <w:rFonts w:ascii="Arial" w:hAnsi="Arial" w:cs="Arial"/>
                <w:b/>
                <w:bCs/>
                <w:sz w:val="20"/>
                <w:szCs w:val="20"/>
              </w:rPr>
              <w:t>MACHADO</w:t>
            </w:r>
          </w:p>
          <w:p w:rsidR="009D2A62" w:rsidRPr="00250D0E" w:rsidRDefault="00BC6949" w:rsidP="008D6555">
            <w:pPr>
              <w:jc w:val="center"/>
              <w:rPr>
                <w:rFonts w:ascii="Arial" w:hAnsi="Arial" w:cs="Arial"/>
                <w:bCs/>
                <w:sz w:val="20"/>
                <w:szCs w:val="20"/>
              </w:rPr>
            </w:pPr>
            <w:r w:rsidRPr="00250D0E">
              <w:rPr>
                <w:rFonts w:ascii="Arial" w:hAnsi="Arial" w:cs="Arial"/>
                <w:bCs/>
                <w:sz w:val="20"/>
                <w:szCs w:val="20"/>
              </w:rPr>
              <w:t>Luiz</w:t>
            </w:r>
            <w:r w:rsidR="004170C4" w:rsidRPr="00250D0E">
              <w:rPr>
                <w:rFonts w:ascii="Arial" w:hAnsi="Arial" w:cs="Arial"/>
                <w:bCs/>
                <w:sz w:val="20"/>
                <w:szCs w:val="20"/>
              </w:rPr>
              <w:t xml:space="preserve"> </w:t>
            </w:r>
            <w:r w:rsidRPr="00250D0E">
              <w:rPr>
                <w:rFonts w:ascii="Arial" w:hAnsi="Arial" w:cs="Arial"/>
                <w:bCs/>
                <w:sz w:val="20"/>
                <w:szCs w:val="20"/>
              </w:rPr>
              <w:t>Francisco</w:t>
            </w:r>
            <w:r w:rsidR="004170C4" w:rsidRPr="00250D0E">
              <w:rPr>
                <w:rFonts w:ascii="Arial" w:hAnsi="Arial" w:cs="Arial"/>
                <w:bCs/>
                <w:sz w:val="20"/>
                <w:szCs w:val="20"/>
              </w:rPr>
              <w:t xml:space="preserve"> </w:t>
            </w:r>
            <w:r w:rsidRPr="00250D0E">
              <w:rPr>
                <w:rFonts w:ascii="Arial" w:hAnsi="Arial" w:cs="Arial"/>
                <w:bCs/>
                <w:sz w:val="20"/>
                <w:szCs w:val="20"/>
              </w:rPr>
              <w:t>Boigues</w:t>
            </w:r>
          </w:p>
          <w:p w:rsidR="009F7956" w:rsidRPr="00250D0E" w:rsidRDefault="009F7956" w:rsidP="008D6555">
            <w:pPr>
              <w:jc w:val="center"/>
              <w:rPr>
                <w:rFonts w:ascii="Arial" w:hAnsi="Arial" w:cs="Arial"/>
                <w:bCs/>
                <w:sz w:val="20"/>
                <w:szCs w:val="20"/>
              </w:rPr>
            </w:pPr>
            <w:r w:rsidRPr="00250D0E">
              <w:rPr>
                <w:rFonts w:ascii="Arial" w:hAnsi="Arial" w:cs="Arial"/>
                <w:bCs/>
                <w:sz w:val="20"/>
                <w:szCs w:val="20"/>
              </w:rPr>
              <w:t>Prefeito</w:t>
            </w:r>
          </w:p>
          <w:p w:rsidR="009D2A62" w:rsidRPr="00250D0E" w:rsidRDefault="00C72BA1" w:rsidP="008D6555">
            <w:pPr>
              <w:jc w:val="center"/>
              <w:rPr>
                <w:rFonts w:ascii="Arial" w:hAnsi="Arial" w:cs="Arial"/>
                <w:sz w:val="20"/>
                <w:szCs w:val="20"/>
              </w:rPr>
            </w:pPr>
            <w:r>
              <w:rPr>
                <w:rFonts w:ascii="Arial" w:hAnsi="Arial" w:cs="Arial"/>
                <w:bCs/>
                <w:sz w:val="20"/>
                <w:szCs w:val="20"/>
              </w:rPr>
              <w:t>Contratante</w:t>
            </w:r>
          </w:p>
        </w:tc>
        <w:tc>
          <w:tcPr>
            <w:tcW w:w="4678" w:type="dxa"/>
            <w:shd w:val="clear" w:color="auto" w:fill="auto"/>
          </w:tcPr>
          <w:p w:rsidR="009D2A62" w:rsidRPr="00250D0E" w:rsidRDefault="009F7956" w:rsidP="008D6555">
            <w:pPr>
              <w:jc w:val="center"/>
              <w:rPr>
                <w:rFonts w:ascii="Arial" w:hAnsi="Arial" w:cs="Arial"/>
                <w:b/>
                <w:color w:val="000000"/>
                <w:sz w:val="20"/>
                <w:szCs w:val="20"/>
              </w:rPr>
            </w:pPr>
            <w:r w:rsidRPr="00250D0E">
              <w:rPr>
                <w:rFonts w:ascii="Arial" w:hAnsi="Arial" w:cs="Arial"/>
                <w:b/>
                <w:color w:val="000000"/>
                <w:sz w:val="20"/>
                <w:szCs w:val="20"/>
              </w:rPr>
              <w:t>NOME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009D2A62" w:rsidRPr="00250D0E">
              <w:rPr>
                <w:rFonts w:ascii="Arial" w:hAnsi="Arial" w:cs="Arial"/>
                <w:b/>
                <w:color w:val="000000"/>
                <w:sz w:val="20"/>
                <w:szCs w:val="20"/>
              </w:rPr>
              <w:t>EMPRESA</w:t>
            </w:r>
          </w:p>
          <w:p w:rsidR="009D2A62" w:rsidRPr="00250D0E" w:rsidRDefault="00CC7E51" w:rsidP="008D6555">
            <w:pPr>
              <w:jc w:val="center"/>
              <w:rPr>
                <w:rFonts w:ascii="Arial" w:hAnsi="Arial" w:cs="Arial"/>
                <w:sz w:val="20"/>
                <w:szCs w:val="20"/>
              </w:rPr>
            </w:pPr>
            <w:r w:rsidRPr="00250D0E">
              <w:rPr>
                <w:rFonts w:ascii="Arial" w:hAnsi="Arial" w:cs="Arial"/>
                <w:sz w:val="20"/>
                <w:szCs w:val="20"/>
              </w:rPr>
              <w:t>Nome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009D2A62" w:rsidRPr="00250D0E">
              <w:rPr>
                <w:rFonts w:ascii="Arial" w:hAnsi="Arial" w:cs="Arial"/>
                <w:sz w:val="20"/>
                <w:szCs w:val="20"/>
              </w:rPr>
              <w:t>Responsável</w:t>
            </w:r>
            <w:r w:rsidR="004170C4" w:rsidRPr="00250D0E">
              <w:rPr>
                <w:rFonts w:ascii="Arial" w:hAnsi="Arial" w:cs="Arial"/>
                <w:sz w:val="20"/>
                <w:szCs w:val="20"/>
              </w:rPr>
              <w:t xml:space="preserve"> </w:t>
            </w:r>
            <w:r w:rsidR="009D2A62" w:rsidRPr="00250D0E">
              <w:rPr>
                <w:rFonts w:ascii="Arial" w:hAnsi="Arial" w:cs="Arial"/>
                <w:sz w:val="20"/>
                <w:szCs w:val="20"/>
              </w:rPr>
              <w:t>Legal</w:t>
            </w:r>
            <w:r w:rsidR="004170C4" w:rsidRPr="00250D0E">
              <w:rPr>
                <w:rFonts w:ascii="Arial" w:hAnsi="Arial" w:cs="Arial"/>
                <w:sz w:val="20"/>
                <w:szCs w:val="20"/>
              </w:rPr>
              <w:t xml:space="preserve"> </w:t>
            </w:r>
            <w:r w:rsidR="00A870B7" w:rsidRPr="00250D0E">
              <w:rPr>
                <w:rFonts w:ascii="Arial" w:hAnsi="Arial" w:cs="Arial"/>
                <w:sz w:val="20"/>
                <w:szCs w:val="20"/>
              </w:rPr>
              <w:t>/</w:t>
            </w:r>
            <w:r w:rsidR="004170C4" w:rsidRPr="00250D0E">
              <w:rPr>
                <w:rFonts w:ascii="Arial" w:hAnsi="Arial" w:cs="Arial"/>
                <w:sz w:val="20"/>
                <w:szCs w:val="20"/>
              </w:rPr>
              <w:t xml:space="preserve"> </w:t>
            </w:r>
            <w:r w:rsidR="00A870B7" w:rsidRPr="00250D0E">
              <w:rPr>
                <w:rFonts w:ascii="Arial" w:hAnsi="Arial" w:cs="Arial"/>
                <w:sz w:val="20"/>
                <w:szCs w:val="20"/>
              </w:rPr>
              <w:t>Procurador</w:t>
            </w:r>
          </w:p>
          <w:p w:rsidR="009F7956" w:rsidRPr="00250D0E" w:rsidRDefault="009F7956" w:rsidP="008D6555">
            <w:pPr>
              <w:jc w:val="center"/>
              <w:rPr>
                <w:rFonts w:ascii="Arial" w:hAnsi="Arial" w:cs="Arial"/>
                <w:sz w:val="20"/>
                <w:szCs w:val="20"/>
              </w:rPr>
            </w:pPr>
            <w:r w:rsidRPr="00250D0E">
              <w:rPr>
                <w:rFonts w:ascii="Arial" w:hAnsi="Arial" w:cs="Arial"/>
                <w:sz w:val="20"/>
                <w:szCs w:val="20"/>
              </w:rPr>
              <w:t>Cargo</w:t>
            </w:r>
          </w:p>
          <w:p w:rsidR="009D2A62" w:rsidRPr="00250D0E" w:rsidRDefault="00145DAB" w:rsidP="008D6555">
            <w:pPr>
              <w:jc w:val="center"/>
              <w:rPr>
                <w:rFonts w:ascii="Arial" w:hAnsi="Arial" w:cs="Arial"/>
                <w:sz w:val="20"/>
                <w:szCs w:val="20"/>
              </w:rPr>
            </w:pPr>
            <w:r>
              <w:rPr>
                <w:rFonts w:ascii="Arial" w:hAnsi="Arial" w:cs="Arial"/>
                <w:bCs/>
                <w:sz w:val="20"/>
                <w:szCs w:val="20"/>
              </w:rPr>
              <w:t>Contratada</w:t>
            </w:r>
          </w:p>
        </w:tc>
      </w:tr>
    </w:tbl>
    <w:p w:rsidR="009D2A62" w:rsidRPr="00250D0E" w:rsidRDefault="009D2A62" w:rsidP="008D6555">
      <w:pPr>
        <w:rPr>
          <w:rFonts w:ascii="Arial" w:hAnsi="Arial" w:cs="Arial"/>
          <w:sz w:val="20"/>
          <w:szCs w:val="20"/>
        </w:rPr>
      </w:pPr>
    </w:p>
    <w:p w:rsidR="009F7956" w:rsidRPr="00250D0E" w:rsidRDefault="009F7956" w:rsidP="008D6555">
      <w:pPr>
        <w:rPr>
          <w:rFonts w:ascii="Arial" w:hAnsi="Arial" w:cs="Arial"/>
          <w:sz w:val="20"/>
          <w:szCs w:val="20"/>
        </w:rPr>
      </w:pPr>
      <w:r w:rsidRPr="00250D0E">
        <w:rPr>
          <w:rFonts w:ascii="Arial" w:hAnsi="Arial" w:cs="Arial"/>
          <w:sz w:val="20"/>
          <w:szCs w:val="20"/>
        </w:rPr>
        <w:t>Testemunhas:</w:t>
      </w:r>
    </w:p>
    <w:p w:rsidR="009F7956" w:rsidRDefault="009F7956" w:rsidP="008D6555">
      <w:pPr>
        <w:rPr>
          <w:rFonts w:ascii="Arial" w:hAnsi="Arial" w:cs="Arial"/>
          <w:sz w:val="20"/>
          <w:szCs w:val="20"/>
        </w:rPr>
      </w:pPr>
    </w:p>
    <w:p w:rsidR="00900A88" w:rsidRPr="00250D0E" w:rsidRDefault="00900A88" w:rsidP="008D6555">
      <w:pPr>
        <w:rPr>
          <w:rFonts w:ascii="Arial" w:hAnsi="Arial" w:cs="Arial"/>
          <w:sz w:val="20"/>
          <w:szCs w:val="20"/>
        </w:rPr>
      </w:pPr>
    </w:p>
    <w:p w:rsidR="009F7956" w:rsidRPr="00250D0E" w:rsidRDefault="009F7956" w:rsidP="008D6555">
      <w:pPr>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9F7956" w:rsidRPr="00250D0E" w:rsidTr="006D16F4">
        <w:tc>
          <w:tcPr>
            <w:tcW w:w="4678" w:type="dxa"/>
            <w:vAlign w:val="center"/>
          </w:tcPr>
          <w:p w:rsidR="009F7956" w:rsidRPr="00250D0E" w:rsidRDefault="009F7956" w:rsidP="008D6555">
            <w:pPr>
              <w:jc w:val="center"/>
              <w:rPr>
                <w:rFonts w:ascii="Arial" w:hAnsi="Arial" w:cs="Arial"/>
                <w:sz w:val="20"/>
                <w:szCs w:val="20"/>
              </w:rPr>
            </w:pPr>
            <w:r w:rsidRPr="00250D0E">
              <w:rPr>
                <w:rFonts w:ascii="Arial" w:hAnsi="Arial" w:cs="Arial"/>
                <w:sz w:val="20"/>
                <w:szCs w:val="20"/>
              </w:rPr>
              <w:t>1)</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c>
          <w:tcPr>
            <w:tcW w:w="4678" w:type="dxa"/>
            <w:vAlign w:val="center"/>
          </w:tcPr>
          <w:p w:rsidR="009F7956" w:rsidRPr="00250D0E" w:rsidRDefault="009F7956" w:rsidP="008D6555">
            <w:pPr>
              <w:jc w:val="center"/>
              <w:rPr>
                <w:rFonts w:ascii="Arial" w:hAnsi="Arial" w:cs="Arial"/>
                <w:sz w:val="20"/>
                <w:szCs w:val="20"/>
              </w:rPr>
            </w:pPr>
            <w:r w:rsidRPr="00250D0E">
              <w:rPr>
                <w:rFonts w:ascii="Arial" w:hAnsi="Arial" w:cs="Arial"/>
                <w:sz w:val="20"/>
                <w:szCs w:val="20"/>
              </w:rPr>
              <w:t>2)</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r>
    </w:tbl>
    <w:p w:rsidR="00757626" w:rsidRDefault="00757626" w:rsidP="008D6555">
      <w:pPr>
        <w:jc w:val="both"/>
        <w:rPr>
          <w:rFonts w:ascii="Arial" w:hAnsi="Arial" w:cs="Arial"/>
          <w:sz w:val="20"/>
          <w:szCs w:val="20"/>
        </w:rPr>
      </w:pPr>
    </w:p>
    <w:p w:rsidR="008A0A66" w:rsidRDefault="008A0A66" w:rsidP="008D6555">
      <w:pPr>
        <w:jc w:val="both"/>
        <w:rPr>
          <w:rFonts w:ascii="Arial" w:hAnsi="Arial" w:cs="Arial"/>
          <w:sz w:val="20"/>
          <w:szCs w:val="20"/>
        </w:rPr>
      </w:pPr>
    </w:p>
    <w:p w:rsidR="00465BEA" w:rsidRPr="00250D0E" w:rsidRDefault="00465BEA" w:rsidP="008D6555">
      <w:pPr>
        <w:jc w:val="both"/>
        <w:rPr>
          <w:rFonts w:ascii="Arial" w:hAnsi="Arial" w:cs="Arial"/>
          <w:sz w:val="20"/>
          <w:szCs w:val="20"/>
        </w:rPr>
      </w:pPr>
    </w:p>
    <w:p w:rsidR="006A4BD2" w:rsidRPr="00250D0E" w:rsidRDefault="00B145A0" w:rsidP="006A4BD2">
      <w:pPr>
        <w:tabs>
          <w:tab w:val="left" w:pos="-3240"/>
        </w:tabs>
        <w:jc w:val="both"/>
        <w:rPr>
          <w:rFonts w:ascii="Cambria" w:hAnsi="Cambria" w:cs="Arial"/>
          <w:sz w:val="17"/>
          <w:szCs w:val="17"/>
        </w:rPr>
      </w:pPr>
      <w:r w:rsidRPr="007C6458">
        <w:rPr>
          <w:rFonts w:ascii="Cambria" w:hAnsi="Cambria" w:cs="Arial"/>
          <w:sz w:val="17"/>
          <w:szCs w:val="17"/>
        </w:rPr>
        <w:t xml:space="preserve">Termo de Contrato </w:t>
      </w:r>
      <w:r>
        <w:rPr>
          <w:rFonts w:ascii="Cambria" w:hAnsi="Cambria" w:cs="Arial"/>
          <w:sz w:val="17"/>
          <w:szCs w:val="17"/>
        </w:rPr>
        <w:t xml:space="preserve">para </w:t>
      </w:r>
      <w:r w:rsidRPr="007C6458">
        <w:rPr>
          <w:rFonts w:ascii="Cambria" w:hAnsi="Cambria" w:cs="Arial"/>
          <w:sz w:val="17"/>
          <w:szCs w:val="17"/>
        </w:rPr>
        <w:t>Licitaç</w:t>
      </w:r>
      <w:r>
        <w:rPr>
          <w:rFonts w:ascii="Cambria" w:hAnsi="Cambria" w:cs="Arial"/>
          <w:sz w:val="17"/>
          <w:szCs w:val="17"/>
        </w:rPr>
        <w:t>ão e Contratação Direta</w:t>
      </w:r>
      <w:r w:rsidRPr="007C6458">
        <w:rPr>
          <w:rFonts w:ascii="Cambria" w:hAnsi="Cambria" w:cs="Arial"/>
          <w:sz w:val="17"/>
          <w:szCs w:val="17"/>
        </w:rPr>
        <w:t xml:space="preserve"> – </w:t>
      </w:r>
      <w:r>
        <w:rPr>
          <w:rFonts w:ascii="Cambria" w:hAnsi="Cambria" w:cs="Arial"/>
          <w:sz w:val="17"/>
          <w:szCs w:val="17"/>
        </w:rPr>
        <w:t>Compras</w:t>
      </w:r>
      <w:r w:rsidRPr="007C6458">
        <w:rPr>
          <w:rFonts w:ascii="Cambria" w:hAnsi="Cambria" w:cs="Arial"/>
          <w:sz w:val="17"/>
          <w:szCs w:val="17"/>
        </w:rPr>
        <w:t xml:space="preserve">, elaborado com base no modelo de minuta padronizado da Câmara Nacional de Modelos de Licitações e Contratos da Consultoria-Geral da União, nos termos do art. 19, IV, da Lei nº 14.133, de 2021. Atualização: </w:t>
      </w:r>
      <w:r>
        <w:rPr>
          <w:rFonts w:ascii="Cambria" w:hAnsi="Cambria" w:cs="Arial"/>
          <w:sz w:val="17"/>
          <w:szCs w:val="17"/>
        </w:rPr>
        <w:t>dezembro</w:t>
      </w:r>
      <w:r w:rsidRPr="007C6458">
        <w:rPr>
          <w:rFonts w:ascii="Cambria" w:hAnsi="Cambria" w:cs="Arial"/>
          <w:sz w:val="17"/>
          <w:szCs w:val="17"/>
        </w:rPr>
        <w:t>/</w:t>
      </w:r>
      <w:r>
        <w:rPr>
          <w:rFonts w:ascii="Cambria" w:hAnsi="Cambria" w:cs="Arial"/>
          <w:sz w:val="17"/>
          <w:szCs w:val="17"/>
        </w:rPr>
        <w:t>2025</w:t>
      </w:r>
      <w:r w:rsidR="006A4BD2" w:rsidRPr="00250D0E">
        <w:rPr>
          <w:rFonts w:ascii="Cambria" w:hAnsi="Cambria" w:cs="Arial"/>
          <w:sz w:val="17"/>
          <w:szCs w:val="17"/>
        </w:rPr>
        <w:t>.</w:t>
      </w:r>
    </w:p>
    <w:p w:rsidR="0007275D" w:rsidRPr="00250D0E" w:rsidRDefault="0007275D" w:rsidP="008D6555">
      <w:pPr>
        <w:pStyle w:val="Ttulo2"/>
        <w:jc w:val="center"/>
        <w:rPr>
          <w:rFonts w:ascii="Arial" w:hAnsi="Arial" w:cs="Arial"/>
          <w:color w:val="auto"/>
          <w:sz w:val="28"/>
          <w:szCs w:val="28"/>
          <w:u w:val="single"/>
        </w:rPr>
      </w:pPr>
      <w:bookmarkStart w:id="147" w:name="_Toc217203514"/>
      <w:bookmarkStart w:id="148" w:name="_Toc230939229"/>
      <w:r w:rsidRPr="00250D0E">
        <w:rPr>
          <w:rFonts w:ascii="Arial" w:hAnsi="Arial" w:cs="Arial"/>
          <w:b/>
          <w:color w:val="auto"/>
          <w:sz w:val="28"/>
          <w:szCs w:val="28"/>
          <w:u w:val="single"/>
          <w:lang w:val="pt-PT"/>
        </w:rPr>
        <w:lastRenderedPageBreak/>
        <w:t>TERMO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CIÊNCIA</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NOTIFICAÇÃO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CONTRATOS</w:t>
      </w:r>
      <w:bookmarkEnd w:id="147"/>
      <w:bookmarkEnd w:id="148"/>
    </w:p>
    <w:p w:rsidR="0007275D" w:rsidRPr="00250D0E" w:rsidRDefault="0007275D" w:rsidP="004535AC">
      <w:pPr>
        <w:widowControl w:val="0"/>
        <w:tabs>
          <w:tab w:val="left" w:pos="0"/>
        </w:tabs>
        <w:jc w:val="both"/>
        <w:rPr>
          <w:rFonts w:ascii="Arial" w:hAnsi="Arial" w:cs="Arial"/>
          <w:b/>
          <w:color w:val="000000"/>
          <w:sz w:val="22"/>
          <w:szCs w:val="22"/>
          <w:u w:val="single"/>
          <w:lang w:val="pt-PT"/>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Contratante:</w:t>
      </w:r>
      <w:r w:rsidR="004170C4" w:rsidRPr="00250D0E">
        <w:rPr>
          <w:rFonts w:ascii="Arial" w:hAnsi="Arial" w:cs="Arial"/>
          <w:sz w:val="22"/>
          <w:szCs w:val="22"/>
        </w:rPr>
        <w:t xml:space="preserve"> </w:t>
      </w:r>
      <w:r w:rsidRPr="00250D0E">
        <w:rPr>
          <w:rFonts w:ascii="Arial" w:hAnsi="Arial" w:cs="Arial"/>
          <w:b/>
          <w:sz w:val="22"/>
          <w:szCs w:val="22"/>
          <w:lang w:val="pt-PT"/>
        </w:rPr>
        <w:t>Município</w:t>
      </w:r>
      <w:r w:rsidR="004170C4" w:rsidRPr="00250D0E">
        <w:rPr>
          <w:rFonts w:ascii="Arial" w:hAnsi="Arial" w:cs="Arial"/>
          <w:b/>
          <w:sz w:val="22"/>
          <w:szCs w:val="22"/>
          <w:lang w:val="pt-PT"/>
        </w:rPr>
        <w:t xml:space="preserve"> </w:t>
      </w:r>
      <w:r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Pr="00250D0E">
        <w:rPr>
          <w:rFonts w:ascii="Arial" w:hAnsi="Arial" w:cs="Arial"/>
          <w:b/>
          <w:sz w:val="22"/>
          <w:szCs w:val="22"/>
          <w:lang w:val="pt-PT"/>
        </w:rPr>
        <w:t>Álvares</w:t>
      </w:r>
      <w:r w:rsidR="004170C4" w:rsidRPr="00250D0E">
        <w:rPr>
          <w:rFonts w:ascii="Arial" w:hAnsi="Arial" w:cs="Arial"/>
          <w:b/>
          <w:sz w:val="22"/>
          <w:szCs w:val="22"/>
          <w:lang w:val="pt-PT"/>
        </w:rPr>
        <w:t xml:space="preserve"> </w:t>
      </w:r>
      <w:r w:rsidRPr="00250D0E">
        <w:rPr>
          <w:rFonts w:ascii="Arial" w:hAnsi="Arial" w:cs="Arial"/>
          <w:b/>
          <w:sz w:val="22"/>
          <w:szCs w:val="22"/>
          <w:lang w:val="pt-PT"/>
        </w:rPr>
        <w:t>Machado</w:t>
      </w:r>
      <w:r w:rsidR="004170C4" w:rsidRPr="00250D0E">
        <w:rPr>
          <w:rFonts w:ascii="Arial" w:hAnsi="Arial" w:cs="Arial"/>
          <w:b/>
          <w:sz w:val="22"/>
          <w:szCs w:val="22"/>
          <w:lang w:val="pt-PT"/>
        </w:rPr>
        <w:t xml:space="preserve"> </w:t>
      </w:r>
      <w:r w:rsidRPr="00250D0E">
        <w:rPr>
          <w:rFonts w:ascii="Arial" w:hAnsi="Arial" w:cs="Arial"/>
          <w:b/>
          <w:sz w:val="22"/>
          <w:szCs w:val="22"/>
          <w:lang w:val="pt-PT"/>
        </w:rPr>
        <w:t>(SP)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001C7AE5" w:rsidRPr="00250D0E">
        <w:rPr>
          <w:rFonts w:ascii="Arial" w:hAnsi="Arial" w:cs="Arial"/>
          <w:sz w:val="22"/>
          <w:szCs w:val="22"/>
        </w:rPr>
        <w:t>Contratada</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Contrato</w:t>
      </w:r>
      <w:r w:rsidR="00B145A0">
        <w:rPr>
          <w:rFonts w:ascii="Arial" w:hAnsi="Arial" w:cs="Arial"/>
          <w:sz w:val="22"/>
          <w:szCs w:val="22"/>
        </w:rPr>
        <w:t xml:space="preserve"> </w:t>
      </w:r>
      <w:r w:rsidRPr="00250D0E">
        <w:rPr>
          <w:rFonts w:ascii="Arial" w:hAnsi="Arial" w:cs="Arial"/>
          <w:sz w:val="22"/>
          <w:szCs w:val="22"/>
        </w:rPr>
        <w:t>n°:</w:t>
      </w:r>
      <w:r w:rsidR="004170C4" w:rsidRPr="00250D0E">
        <w:rPr>
          <w:rFonts w:ascii="Arial" w:hAnsi="Arial" w:cs="Arial"/>
          <w:sz w:val="22"/>
          <w:szCs w:val="22"/>
        </w:rPr>
        <w:t xml:space="preserve"> </w:t>
      </w:r>
      <w:r w:rsidRPr="00250D0E">
        <w:rPr>
          <w:rFonts w:ascii="Arial" w:hAnsi="Arial" w:cs="Arial"/>
          <w:b/>
          <w:sz w:val="22"/>
          <w:szCs w:val="22"/>
          <w:lang w:val="pt-PT"/>
        </w:rPr>
        <w:t>XXX/</w:t>
      </w:r>
      <w:r w:rsidR="00620456" w:rsidRPr="00250D0E">
        <w:rPr>
          <w:rFonts w:ascii="Arial" w:hAnsi="Arial" w:cs="Arial"/>
          <w:b/>
          <w:sz w:val="22"/>
          <w:szCs w:val="22"/>
          <w:lang w:val="pt-PT"/>
        </w:rPr>
        <w:t>202</w:t>
      </w:r>
      <w:r w:rsidR="00C93AE9" w:rsidRPr="00250D0E">
        <w:rPr>
          <w:rFonts w:ascii="Arial" w:hAnsi="Arial" w:cs="Arial"/>
          <w:b/>
          <w:sz w:val="22"/>
          <w:szCs w:val="22"/>
          <w:lang w:val="pt-PT"/>
        </w:rPr>
        <w:t>6</w:t>
      </w:r>
    </w:p>
    <w:p w:rsidR="0007275D" w:rsidRPr="00250D0E" w:rsidRDefault="0007275D" w:rsidP="004535AC">
      <w:pPr>
        <w:widowControl w:val="0"/>
        <w:jc w:val="both"/>
        <w:rPr>
          <w:rFonts w:ascii="Arial" w:hAnsi="Arial" w:cs="Arial"/>
          <w:sz w:val="22"/>
          <w:szCs w:val="22"/>
        </w:rPr>
      </w:pPr>
      <w:r w:rsidRPr="00250D0E">
        <w:rPr>
          <w:rFonts w:ascii="Arial" w:hAnsi="Arial" w:cs="Arial"/>
          <w:sz w:val="22"/>
          <w:szCs w:val="22"/>
        </w:rPr>
        <w:tab/>
        <w:t>Objeto:</w:t>
      </w:r>
      <w:r w:rsidR="004170C4" w:rsidRPr="00250D0E">
        <w:rPr>
          <w:rFonts w:ascii="Arial" w:hAnsi="Arial" w:cs="Arial"/>
          <w:sz w:val="22"/>
          <w:szCs w:val="22"/>
        </w:rPr>
        <w:t xml:space="preserve"> </w:t>
      </w:r>
      <w:r w:rsidR="005E51D2">
        <w:rPr>
          <w:rFonts w:ascii="Arial" w:hAnsi="Arial" w:cs="Arial"/>
          <w:b/>
          <w:sz w:val="22"/>
          <w:szCs w:val="22"/>
          <w:lang w:val="pt-PT"/>
        </w:rPr>
        <w:t xml:space="preserve">Contratação de empresa especializada para prestação de </w:t>
      </w:r>
      <w:r w:rsidR="00190AEA">
        <w:rPr>
          <w:rFonts w:ascii="Arial" w:hAnsi="Arial" w:cs="Arial"/>
          <w:b/>
          <w:sz w:val="22"/>
          <w:szCs w:val="22"/>
          <w:lang w:val="pt-PT"/>
        </w:rPr>
        <w:t>serviços de cobertura securitária dos veículos/máquinas que compõem a frota da Prefeitura Municipal de Álvares Machado/SP</w:t>
      </w:r>
      <w:r w:rsidR="005E51D2">
        <w:rPr>
          <w:rFonts w:ascii="Arial" w:hAnsi="Arial" w:cs="Arial"/>
          <w:b/>
          <w:sz w:val="22"/>
          <w:szCs w:val="22"/>
          <w:lang w:val="pt-PT"/>
        </w:rPr>
        <w:t xml:space="preserve">; </w:t>
      </w:r>
      <w:r w:rsidR="007B0453">
        <w:rPr>
          <w:rFonts w:ascii="Arial" w:hAnsi="Arial" w:cs="Arial"/>
          <w:b/>
          <w:sz w:val="22"/>
          <w:szCs w:val="22"/>
          <w:lang w:val="pt-PT"/>
        </w:rPr>
        <w:t>com prazo Contratual de 12 (doze) meses corridos, podendo ser prorrogado</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Advogado(s)/nº</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OAB</w:t>
      </w:r>
      <w:r w:rsidRPr="00250D0E">
        <w:rPr>
          <w:rStyle w:val="Caracteresdenotaderodap"/>
          <w:rFonts w:ascii="Arial" w:eastAsia="Arial" w:hAnsi="Arial" w:cs="Arial"/>
          <w:sz w:val="22"/>
          <w:szCs w:val="22"/>
        </w:rPr>
        <w:footnoteReference w:id="1"/>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r w:rsidR="004170C4" w:rsidRPr="00250D0E">
        <w:rPr>
          <w:rFonts w:ascii="Arial" w:hAnsi="Arial" w:cs="Arial"/>
          <w:b/>
          <w:sz w:val="22"/>
          <w:szCs w:val="22"/>
          <w:lang w:val="pt-PT"/>
        </w:rPr>
        <w:t xml:space="preserve"> </w:t>
      </w:r>
      <w:r w:rsidRPr="00250D0E">
        <w:rPr>
          <w:rFonts w:ascii="Arial" w:hAnsi="Arial" w:cs="Arial"/>
          <w:b/>
          <w:sz w:val="22"/>
          <w:szCs w:val="22"/>
          <w:lang w:val="pt-PT"/>
        </w:rPr>
        <w:t>e</w:t>
      </w:r>
      <w:r w:rsidR="004170C4" w:rsidRPr="00250D0E">
        <w:rPr>
          <w:rFonts w:ascii="Arial" w:hAnsi="Arial" w:cs="Arial"/>
          <w:b/>
          <w:sz w:val="22"/>
          <w:szCs w:val="22"/>
          <w:lang w:val="pt-PT"/>
        </w:rPr>
        <w:t xml:space="preserve"> </w:t>
      </w:r>
      <w:r w:rsidRPr="00250D0E">
        <w:rPr>
          <w:rFonts w:ascii="Arial" w:hAnsi="Arial" w:cs="Arial"/>
          <w:b/>
          <w:sz w:val="22"/>
          <w:szCs w:val="22"/>
          <w:lang w:val="pt-PT"/>
        </w:rPr>
        <w:t>nº</w:t>
      </w:r>
      <w:r w:rsidR="004170C4" w:rsidRPr="00250D0E">
        <w:rPr>
          <w:rFonts w:ascii="Arial" w:hAnsi="Arial" w:cs="Arial"/>
          <w:b/>
          <w:sz w:val="22"/>
          <w:szCs w:val="22"/>
          <w:lang w:val="pt-PT"/>
        </w:rPr>
        <w:t xml:space="preserve"> </w:t>
      </w:r>
      <w:r w:rsidRPr="00250D0E">
        <w:rPr>
          <w:rFonts w:ascii="Arial" w:hAnsi="Arial" w:cs="Arial"/>
          <w:b/>
          <w:sz w:val="22"/>
          <w:szCs w:val="22"/>
          <w:lang w:val="pt-PT"/>
        </w:rPr>
        <w:t>OAB/email</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Pelo</w:t>
      </w:r>
      <w:r w:rsidR="004170C4" w:rsidRPr="00250D0E">
        <w:rPr>
          <w:rFonts w:ascii="Arial" w:hAnsi="Arial" w:cs="Arial"/>
          <w:sz w:val="22"/>
          <w:szCs w:val="22"/>
        </w:rPr>
        <w:t xml:space="preserve"> </w:t>
      </w:r>
      <w:r w:rsidRPr="00250D0E">
        <w:rPr>
          <w:rFonts w:ascii="Arial" w:hAnsi="Arial" w:cs="Arial"/>
          <w:sz w:val="22"/>
          <w:szCs w:val="22"/>
        </w:rPr>
        <w:t>presente</w:t>
      </w:r>
      <w:r w:rsidR="004170C4" w:rsidRPr="00250D0E">
        <w:rPr>
          <w:rFonts w:ascii="Arial" w:hAnsi="Arial" w:cs="Arial"/>
          <w:sz w:val="22"/>
          <w:szCs w:val="22"/>
        </w:rPr>
        <w:t xml:space="preserve"> </w:t>
      </w:r>
      <w:r w:rsidRPr="00250D0E">
        <w:rPr>
          <w:rFonts w:ascii="Arial" w:hAnsi="Arial" w:cs="Arial"/>
          <w:sz w:val="22"/>
          <w:szCs w:val="22"/>
        </w:rPr>
        <w:t>TERMO,</w:t>
      </w:r>
      <w:r w:rsidR="004170C4" w:rsidRPr="00250D0E">
        <w:rPr>
          <w:rFonts w:ascii="Arial" w:hAnsi="Arial" w:cs="Arial"/>
          <w:sz w:val="22"/>
          <w:szCs w:val="22"/>
        </w:rPr>
        <w:t xml:space="preserve"> </w:t>
      </w:r>
      <w:r w:rsidRPr="00250D0E">
        <w:rPr>
          <w:rFonts w:ascii="Arial" w:hAnsi="Arial" w:cs="Arial"/>
          <w:sz w:val="22"/>
          <w:szCs w:val="22"/>
        </w:rPr>
        <w:t>nós,</w:t>
      </w:r>
      <w:r w:rsidR="004170C4" w:rsidRPr="00250D0E">
        <w:rPr>
          <w:rFonts w:ascii="Arial" w:hAnsi="Arial" w:cs="Arial"/>
          <w:sz w:val="22"/>
          <w:szCs w:val="22"/>
        </w:rPr>
        <w:t xml:space="preserve"> </w:t>
      </w:r>
      <w:r w:rsidRPr="00250D0E">
        <w:rPr>
          <w:rFonts w:ascii="Arial" w:hAnsi="Arial" w:cs="Arial"/>
          <w:sz w:val="22"/>
          <w:szCs w:val="22"/>
        </w:rPr>
        <w:t>abaixo</w:t>
      </w:r>
      <w:r w:rsidR="004170C4" w:rsidRPr="00250D0E">
        <w:rPr>
          <w:rFonts w:ascii="Arial" w:hAnsi="Arial" w:cs="Arial"/>
          <w:sz w:val="22"/>
          <w:szCs w:val="22"/>
        </w:rPr>
        <w:t xml:space="preserve"> </w:t>
      </w:r>
      <w:r w:rsidRPr="00250D0E">
        <w:rPr>
          <w:rFonts w:ascii="Arial" w:hAnsi="Arial" w:cs="Arial"/>
          <w:sz w:val="22"/>
          <w:szCs w:val="22"/>
        </w:rPr>
        <w:t>identificados:</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1.</w:t>
      </w:r>
      <w:r w:rsidR="004170C4" w:rsidRPr="00250D0E">
        <w:rPr>
          <w:rFonts w:ascii="Arial" w:hAnsi="Arial" w:cs="Arial"/>
          <w:sz w:val="22"/>
          <w:szCs w:val="22"/>
        </w:rPr>
        <w:t xml:space="preserve"> </w:t>
      </w:r>
      <w:r w:rsidRPr="00250D0E">
        <w:rPr>
          <w:rFonts w:ascii="Arial" w:hAnsi="Arial" w:cs="Arial"/>
          <w:sz w:val="22"/>
          <w:szCs w:val="22"/>
        </w:rPr>
        <w:t>Estamos</w:t>
      </w:r>
      <w:r w:rsidR="004170C4" w:rsidRPr="00250D0E">
        <w:rPr>
          <w:rFonts w:ascii="Arial" w:hAnsi="Arial" w:cs="Arial"/>
          <w:sz w:val="22"/>
          <w:szCs w:val="22"/>
        </w:rPr>
        <w:t xml:space="preserve"> </w:t>
      </w:r>
      <w:r w:rsidRPr="00250D0E">
        <w:rPr>
          <w:rFonts w:ascii="Arial" w:hAnsi="Arial" w:cs="Arial"/>
          <w:sz w:val="22"/>
          <w:szCs w:val="22"/>
        </w:rPr>
        <w:t>CIENTES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que: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ajuste</w:t>
      </w:r>
      <w:r w:rsidR="004170C4" w:rsidRPr="00250D0E">
        <w:rPr>
          <w:rFonts w:ascii="Arial" w:hAnsi="Arial" w:cs="Arial"/>
          <w:sz w:val="22"/>
          <w:szCs w:val="22"/>
        </w:rPr>
        <w:t xml:space="preserve"> </w:t>
      </w:r>
      <w:r w:rsidRPr="00250D0E">
        <w:rPr>
          <w:rFonts w:ascii="Arial" w:hAnsi="Arial" w:cs="Arial"/>
          <w:sz w:val="22"/>
          <w:szCs w:val="22"/>
        </w:rPr>
        <w:t>acima</w:t>
      </w:r>
      <w:r w:rsidR="004170C4" w:rsidRPr="00250D0E">
        <w:rPr>
          <w:rFonts w:ascii="Arial" w:hAnsi="Arial" w:cs="Arial"/>
          <w:sz w:val="22"/>
          <w:szCs w:val="22"/>
        </w:rPr>
        <w:t xml:space="preserve"> </w:t>
      </w:r>
      <w:r w:rsidRPr="00250D0E">
        <w:rPr>
          <w:rFonts w:ascii="Arial" w:hAnsi="Arial" w:cs="Arial"/>
          <w:sz w:val="22"/>
          <w:szCs w:val="22"/>
        </w:rPr>
        <w:t>referido,</w:t>
      </w:r>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aditamentos,</w:t>
      </w:r>
      <w:r w:rsidR="004170C4" w:rsidRPr="00250D0E">
        <w:rPr>
          <w:rFonts w:ascii="Arial" w:hAnsi="Arial" w:cs="Arial"/>
          <w:sz w:val="22"/>
          <w:szCs w:val="22"/>
        </w:rPr>
        <w:t xml:space="preserve"> </w:t>
      </w:r>
      <w:r w:rsidRPr="00250D0E">
        <w:rPr>
          <w:rFonts w:ascii="Arial" w:hAnsi="Arial" w:cs="Arial"/>
          <w:sz w:val="22"/>
          <w:szCs w:val="22"/>
        </w:rPr>
        <w:t>bem</w:t>
      </w:r>
      <w:r w:rsidR="004170C4" w:rsidRPr="00250D0E">
        <w:rPr>
          <w:rFonts w:ascii="Arial" w:hAnsi="Arial" w:cs="Arial"/>
          <w:sz w:val="22"/>
          <w:szCs w:val="22"/>
        </w:rPr>
        <w:t xml:space="preserve"> </w:t>
      </w:r>
      <w:r w:rsidRPr="00250D0E">
        <w:rPr>
          <w:rFonts w:ascii="Arial" w:hAnsi="Arial" w:cs="Arial"/>
          <w:sz w:val="22"/>
          <w:szCs w:val="22"/>
        </w:rPr>
        <w:t>como</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sua</w:t>
      </w:r>
      <w:r w:rsidR="004170C4" w:rsidRPr="00250D0E">
        <w:rPr>
          <w:rFonts w:ascii="Arial" w:hAnsi="Arial" w:cs="Arial"/>
          <w:sz w:val="22"/>
          <w:szCs w:val="22"/>
        </w:rPr>
        <w:t xml:space="preserve"> </w:t>
      </w:r>
      <w:r w:rsidRPr="00250D0E">
        <w:rPr>
          <w:rFonts w:ascii="Arial" w:hAnsi="Arial" w:cs="Arial"/>
          <w:sz w:val="22"/>
          <w:szCs w:val="22"/>
        </w:rPr>
        <w:t>execução</w:t>
      </w:r>
      <w:r w:rsidR="004170C4" w:rsidRPr="00250D0E">
        <w:rPr>
          <w:rFonts w:ascii="Arial" w:hAnsi="Arial" w:cs="Arial"/>
          <w:sz w:val="22"/>
          <w:szCs w:val="22"/>
        </w:rPr>
        <w:t xml:space="preserve"> </w:t>
      </w:r>
      <w:r w:rsidRPr="00250D0E">
        <w:rPr>
          <w:rFonts w:ascii="Arial" w:hAnsi="Arial" w:cs="Arial"/>
          <w:sz w:val="22"/>
          <w:szCs w:val="22"/>
        </w:rPr>
        <w:t>contratual,</w:t>
      </w:r>
      <w:r w:rsidR="004170C4" w:rsidRPr="00250D0E">
        <w:rPr>
          <w:rFonts w:ascii="Arial" w:hAnsi="Arial" w:cs="Arial"/>
          <w:sz w:val="22"/>
          <w:szCs w:val="22"/>
        </w:rPr>
        <w:t xml:space="preserve"> </w:t>
      </w:r>
      <w:r w:rsidRPr="00250D0E">
        <w:rPr>
          <w:rFonts w:ascii="Arial" w:hAnsi="Arial" w:cs="Arial"/>
          <w:sz w:val="22"/>
          <w:szCs w:val="22"/>
        </w:rPr>
        <w:t>estarão</w:t>
      </w:r>
      <w:r w:rsidR="004170C4" w:rsidRPr="00250D0E">
        <w:rPr>
          <w:rFonts w:ascii="Arial" w:hAnsi="Arial" w:cs="Arial"/>
          <w:sz w:val="22"/>
          <w:szCs w:val="22"/>
        </w:rPr>
        <w:t xml:space="preserve"> </w:t>
      </w:r>
      <w:r w:rsidRPr="00250D0E">
        <w:rPr>
          <w:rFonts w:ascii="Arial" w:hAnsi="Arial" w:cs="Arial"/>
          <w:sz w:val="22"/>
          <w:szCs w:val="22"/>
        </w:rPr>
        <w:t>sujeitos</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análise</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cujo</w:t>
      </w:r>
      <w:r w:rsidR="004170C4" w:rsidRPr="00250D0E">
        <w:rPr>
          <w:rFonts w:ascii="Arial" w:hAnsi="Arial" w:cs="Arial"/>
          <w:sz w:val="22"/>
          <w:szCs w:val="22"/>
        </w:rPr>
        <w:t xml:space="preserve"> </w:t>
      </w:r>
      <w:r w:rsidRPr="00250D0E">
        <w:rPr>
          <w:rFonts w:ascii="Arial" w:hAnsi="Arial" w:cs="Arial"/>
          <w:sz w:val="22"/>
          <w:szCs w:val="22"/>
        </w:rPr>
        <w:t>trâmite</w:t>
      </w:r>
      <w:r w:rsidR="004170C4" w:rsidRPr="00250D0E">
        <w:rPr>
          <w:rFonts w:ascii="Arial" w:hAnsi="Arial" w:cs="Arial"/>
          <w:sz w:val="22"/>
          <w:szCs w:val="22"/>
        </w:rPr>
        <w:t xml:space="preserve"> </w:t>
      </w:r>
      <w:r w:rsidRPr="00250D0E">
        <w:rPr>
          <w:rFonts w:ascii="Arial" w:hAnsi="Arial" w:cs="Arial"/>
          <w:sz w:val="22"/>
          <w:szCs w:val="22"/>
        </w:rPr>
        <w:t>processual</w:t>
      </w:r>
      <w:r w:rsidR="004170C4" w:rsidRPr="00250D0E">
        <w:rPr>
          <w:rFonts w:ascii="Arial" w:hAnsi="Arial" w:cs="Arial"/>
          <w:sz w:val="22"/>
          <w:szCs w:val="22"/>
        </w:rPr>
        <w:t xml:space="preserve"> </w:t>
      </w:r>
      <w:r w:rsidRPr="00250D0E">
        <w:rPr>
          <w:rFonts w:ascii="Arial" w:hAnsi="Arial" w:cs="Arial"/>
          <w:sz w:val="22"/>
          <w:szCs w:val="22"/>
        </w:rPr>
        <w:t>ocorrerá</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sistema</w:t>
      </w:r>
      <w:r w:rsidR="004170C4" w:rsidRPr="00250D0E">
        <w:rPr>
          <w:rFonts w:ascii="Arial" w:hAnsi="Arial" w:cs="Arial"/>
          <w:sz w:val="22"/>
          <w:szCs w:val="22"/>
        </w:rPr>
        <w:t xml:space="preserve"> </w:t>
      </w:r>
      <w:r w:rsidRPr="00250D0E">
        <w:rPr>
          <w:rFonts w:ascii="Arial" w:hAnsi="Arial" w:cs="Arial"/>
          <w:sz w:val="22"/>
          <w:szCs w:val="22"/>
        </w:rPr>
        <w:t>eletrônico;</w:t>
      </w:r>
    </w:p>
    <w:p w:rsidR="0007275D" w:rsidRPr="00250D0E" w:rsidRDefault="004170C4" w:rsidP="004535AC">
      <w:pPr>
        <w:widowControl w:val="0"/>
        <w:tabs>
          <w:tab w:val="left" w:pos="0"/>
        </w:tabs>
        <w:jc w:val="both"/>
        <w:rPr>
          <w:rFonts w:ascii="Arial" w:hAnsi="Arial" w:cs="Arial"/>
          <w:sz w:val="22"/>
          <w:szCs w:val="22"/>
        </w:rPr>
      </w:pPr>
      <w:r w:rsidRPr="00250D0E">
        <w:rPr>
          <w:rFonts w:ascii="Arial" w:eastAsia="Arial" w:hAnsi="Arial" w:cs="Arial"/>
          <w:sz w:val="22"/>
          <w:szCs w:val="22"/>
        </w:rPr>
        <w:t xml:space="preserve"> </w:t>
      </w:r>
      <w:r w:rsidR="0007275D" w:rsidRPr="00250D0E">
        <w:rPr>
          <w:rFonts w:ascii="Arial" w:hAnsi="Arial" w:cs="Arial"/>
          <w:sz w:val="22"/>
          <w:szCs w:val="22"/>
        </w:rPr>
        <w:tab/>
      </w:r>
      <w:r w:rsidR="0007275D" w:rsidRPr="00250D0E">
        <w:rPr>
          <w:rFonts w:ascii="Arial" w:hAnsi="Arial" w:cs="Arial"/>
          <w:b/>
          <w:sz w:val="22"/>
          <w:szCs w:val="22"/>
        </w:rPr>
        <w:t>b)</w:t>
      </w:r>
      <w:r w:rsidRPr="00250D0E">
        <w:rPr>
          <w:rFonts w:ascii="Arial" w:hAnsi="Arial" w:cs="Arial"/>
          <w:sz w:val="22"/>
          <w:szCs w:val="22"/>
        </w:rPr>
        <w:t xml:space="preserve"> </w:t>
      </w:r>
      <w:r w:rsidR="0007275D" w:rsidRPr="00250D0E">
        <w:rPr>
          <w:rFonts w:ascii="Arial" w:hAnsi="Arial" w:cs="Arial"/>
          <w:sz w:val="22"/>
          <w:szCs w:val="22"/>
        </w:rPr>
        <w:t>poderemos</w:t>
      </w:r>
      <w:r w:rsidRPr="00250D0E">
        <w:rPr>
          <w:rFonts w:ascii="Arial" w:hAnsi="Arial" w:cs="Arial"/>
          <w:sz w:val="22"/>
          <w:szCs w:val="22"/>
        </w:rPr>
        <w:t xml:space="preserve"> </w:t>
      </w:r>
      <w:r w:rsidR="0007275D" w:rsidRPr="00250D0E">
        <w:rPr>
          <w:rFonts w:ascii="Arial" w:hAnsi="Arial" w:cs="Arial"/>
          <w:sz w:val="22"/>
          <w:szCs w:val="22"/>
        </w:rPr>
        <w:t>ter</w:t>
      </w:r>
      <w:r w:rsidRPr="00250D0E">
        <w:rPr>
          <w:rFonts w:ascii="Arial" w:hAnsi="Arial" w:cs="Arial"/>
          <w:sz w:val="22"/>
          <w:szCs w:val="22"/>
        </w:rPr>
        <w:t xml:space="preserve"> </w:t>
      </w:r>
      <w:r w:rsidR="0007275D" w:rsidRPr="00250D0E">
        <w:rPr>
          <w:rFonts w:ascii="Arial" w:hAnsi="Arial" w:cs="Arial"/>
          <w:sz w:val="22"/>
          <w:szCs w:val="22"/>
        </w:rPr>
        <w:t>acesso</w:t>
      </w:r>
      <w:r w:rsidRPr="00250D0E">
        <w:rPr>
          <w:rFonts w:ascii="Arial" w:hAnsi="Arial" w:cs="Arial"/>
          <w:sz w:val="22"/>
          <w:szCs w:val="22"/>
        </w:rPr>
        <w:t xml:space="preserve"> </w:t>
      </w:r>
      <w:r w:rsidR="0007275D" w:rsidRPr="00250D0E">
        <w:rPr>
          <w:rFonts w:ascii="Arial" w:hAnsi="Arial" w:cs="Arial"/>
          <w:sz w:val="22"/>
          <w:szCs w:val="22"/>
        </w:rPr>
        <w:t>ao</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tendo</w:t>
      </w:r>
      <w:r w:rsidRPr="00250D0E">
        <w:rPr>
          <w:rFonts w:ascii="Arial" w:hAnsi="Arial" w:cs="Arial"/>
          <w:sz w:val="22"/>
          <w:szCs w:val="22"/>
        </w:rPr>
        <w:t xml:space="preserve"> </w:t>
      </w:r>
      <w:r w:rsidR="0007275D" w:rsidRPr="00250D0E">
        <w:rPr>
          <w:rFonts w:ascii="Arial" w:hAnsi="Arial" w:cs="Arial"/>
          <w:sz w:val="22"/>
          <w:szCs w:val="22"/>
        </w:rPr>
        <w:t>vista</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extraindo</w:t>
      </w:r>
      <w:r w:rsidRPr="00250D0E">
        <w:rPr>
          <w:rFonts w:ascii="Arial" w:hAnsi="Arial" w:cs="Arial"/>
          <w:sz w:val="22"/>
          <w:szCs w:val="22"/>
        </w:rPr>
        <w:t xml:space="preserve"> </w:t>
      </w:r>
      <w:r w:rsidR="0007275D" w:rsidRPr="00250D0E">
        <w:rPr>
          <w:rFonts w:ascii="Arial" w:hAnsi="Arial" w:cs="Arial"/>
          <w:sz w:val="22"/>
          <w:szCs w:val="22"/>
        </w:rPr>
        <w:t>cópias</w:t>
      </w:r>
      <w:r w:rsidRPr="00250D0E">
        <w:rPr>
          <w:rFonts w:ascii="Arial" w:hAnsi="Arial" w:cs="Arial"/>
          <w:sz w:val="22"/>
          <w:szCs w:val="22"/>
        </w:rPr>
        <w:t xml:space="preserve"> </w:t>
      </w:r>
      <w:r w:rsidR="0007275D" w:rsidRPr="00250D0E">
        <w:rPr>
          <w:rFonts w:ascii="Arial" w:hAnsi="Arial" w:cs="Arial"/>
          <w:sz w:val="22"/>
          <w:szCs w:val="22"/>
        </w:rPr>
        <w:t>das</w:t>
      </w:r>
      <w:r w:rsidRPr="00250D0E">
        <w:rPr>
          <w:rFonts w:ascii="Arial" w:hAnsi="Arial" w:cs="Arial"/>
          <w:sz w:val="22"/>
          <w:szCs w:val="22"/>
        </w:rPr>
        <w:t xml:space="preserve"> </w:t>
      </w:r>
      <w:r w:rsidR="0007275D" w:rsidRPr="00250D0E">
        <w:rPr>
          <w:rFonts w:ascii="Arial" w:hAnsi="Arial" w:cs="Arial"/>
          <w:sz w:val="22"/>
          <w:szCs w:val="22"/>
        </w:rPr>
        <w:t>manifestações</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interesse,</w:t>
      </w:r>
      <w:r w:rsidRPr="00250D0E">
        <w:rPr>
          <w:rFonts w:ascii="Arial" w:hAnsi="Arial" w:cs="Arial"/>
          <w:sz w:val="22"/>
          <w:szCs w:val="22"/>
        </w:rPr>
        <w:t xml:space="preserve"> </w:t>
      </w:r>
      <w:r w:rsidR="0007275D" w:rsidRPr="00250D0E">
        <w:rPr>
          <w:rFonts w:ascii="Arial" w:hAnsi="Arial" w:cs="Arial"/>
          <w:sz w:val="22"/>
          <w:szCs w:val="22"/>
        </w:rPr>
        <w:t>Despachos</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Decisões,</w:t>
      </w:r>
      <w:r w:rsidRPr="00250D0E">
        <w:rPr>
          <w:rFonts w:ascii="Arial" w:hAnsi="Arial" w:cs="Arial"/>
          <w:sz w:val="22"/>
          <w:szCs w:val="22"/>
        </w:rPr>
        <w:t xml:space="preserve"> </w:t>
      </w:r>
      <w:r w:rsidR="0007275D" w:rsidRPr="00250D0E">
        <w:rPr>
          <w:rFonts w:ascii="Arial" w:hAnsi="Arial" w:cs="Arial"/>
          <w:sz w:val="22"/>
          <w:szCs w:val="22"/>
        </w:rPr>
        <w:t>mediante</w:t>
      </w:r>
      <w:r w:rsidRPr="00250D0E">
        <w:rPr>
          <w:rFonts w:ascii="Arial" w:hAnsi="Arial" w:cs="Arial"/>
          <w:sz w:val="22"/>
          <w:szCs w:val="22"/>
        </w:rPr>
        <w:t xml:space="preserve"> </w:t>
      </w:r>
      <w:r w:rsidR="0007275D" w:rsidRPr="00250D0E">
        <w:rPr>
          <w:rFonts w:ascii="Arial" w:hAnsi="Arial" w:cs="Arial"/>
          <w:sz w:val="22"/>
          <w:szCs w:val="22"/>
        </w:rPr>
        <w:t>regular</w:t>
      </w:r>
      <w:r w:rsidRPr="00250D0E">
        <w:rPr>
          <w:rFonts w:ascii="Arial" w:hAnsi="Arial" w:cs="Arial"/>
          <w:sz w:val="22"/>
          <w:szCs w:val="22"/>
        </w:rPr>
        <w:t xml:space="preserve"> </w:t>
      </w:r>
      <w:r w:rsidR="0007275D" w:rsidRPr="00250D0E">
        <w:rPr>
          <w:rFonts w:ascii="Arial" w:hAnsi="Arial" w:cs="Arial"/>
          <w:sz w:val="22"/>
          <w:szCs w:val="22"/>
        </w:rPr>
        <w:t>cadastramento</w:t>
      </w:r>
      <w:r w:rsidRPr="00250D0E">
        <w:rPr>
          <w:rFonts w:ascii="Arial" w:hAnsi="Arial" w:cs="Arial"/>
          <w:sz w:val="22"/>
          <w:szCs w:val="22"/>
        </w:rPr>
        <w:t xml:space="preserve"> </w:t>
      </w:r>
      <w:r w:rsidR="0007275D" w:rsidRPr="00250D0E">
        <w:rPr>
          <w:rFonts w:ascii="Arial" w:hAnsi="Arial" w:cs="Arial"/>
          <w:sz w:val="22"/>
          <w:szCs w:val="22"/>
        </w:rPr>
        <w:t>no</w:t>
      </w:r>
      <w:r w:rsidRPr="00250D0E">
        <w:rPr>
          <w:rFonts w:ascii="Arial" w:hAnsi="Arial" w:cs="Arial"/>
          <w:sz w:val="22"/>
          <w:szCs w:val="22"/>
        </w:rPr>
        <w:t xml:space="preserve"> </w:t>
      </w:r>
      <w:r w:rsidR="0007275D" w:rsidRPr="00250D0E">
        <w:rPr>
          <w:rFonts w:ascii="Arial" w:hAnsi="Arial" w:cs="Arial"/>
          <w:sz w:val="22"/>
          <w:szCs w:val="22"/>
        </w:rPr>
        <w:t>Sistema</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Eletrônico,</w:t>
      </w:r>
      <w:r w:rsidRPr="00250D0E">
        <w:rPr>
          <w:rFonts w:ascii="Arial" w:hAnsi="Arial" w:cs="Arial"/>
          <w:sz w:val="22"/>
          <w:szCs w:val="22"/>
        </w:rPr>
        <w:t xml:space="preserve"> </w:t>
      </w:r>
      <w:r w:rsidR="0007275D" w:rsidRPr="00250D0E">
        <w:rPr>
          <w:rFonts w:ascii="Arial" w:hAnsi="Arial" w:cs="Arial"/>
          <w:sz w:val="22"/>
          <w:szCs w:val="22"/>
        </w:rPr>
        <w:t>em</w:t>
      </w:r>
      <w:r w:rsidRPr="00250D0E">
        <w:rPr>
          <w:rFonts w:ascii="Arial" w:hAnsi="Arial" w:cs="Arial"/>
          <w:sz w:val="22"/>
          <w:szCs w:val="22"/>
        </w:rPr>
        <w:t xml:space="preserve"> </w:t>
      </w:r>
      <w:r w:rsidR="0007275D" w:rsidRPr="00250D0E">
        <w:rPr>
          <w:rFonts w:ascii="Arial" w:hAnsi="Arial" w:cs="Arial"/>
          <w:sz w:val="22"/>
          <w:szCs w:val="22"/>
        </w:rPr>
        <w:t>consonância</w:t>
      </w:r>
      <w:r w:rsidRPr="00250D0E">
        <w:rPr>
          <w:rFonts w:ascii="Arial" w:hAnsi="Arial" w:cs="Arial"/>
          <w:sz w:val="22"/>
          <w:szCs w:val="22"/>
        </w:rPr>
        <w:t xml:space="preserve"> </w:t>
      </w:r>
      <w:r w:rsidR="0007275D" w:rsidRPr="00250D0E">
        <w:rPr>
          <w:rFonts w:ascii="Arial" w:hAnsi="Arial" w:cs="Arial"/>
          <w:sz w:val="22"/>
          <w:szCs w:val="22"/>
        </w:rPr>
        <w:t>com</w:t>
      </w:r>
      <w:r w:rsidRPr="00250D0E">
        <w:rPr>
          <w:rFonts w:ascii="Arial" w:hAnsi="Arial" w:cs="Arial"/>
          <w:sz w:val="22"/>
          <w:szCs w:val="22"/>
        </w:rPr>
        <w:t xml:space="preserve"> </w:t>
      </w:r>
      <w:r w:rsidR="0007275D" w:rsidRPr="00250D0E">
        <w:rPr>
          <w:rFonts w:ascii="Arial" w:hAnsi="Arial" w:cs="Arial"/>
          <w:sz w:val="22"/>
          <w:szCs w:val="22"/>
        </w:rPr>
        <w:t>o</w:t>
      </w:r>
      <w:r w:rsidRPr="00250D0E">
        <w:rPr>
          <w:rFonts w:ascii="Arial" w:hAnsi="Arial" w:cs="Arial"/>
          <w:sz w:val="22"/>
          <w:szCs w:val="22"/>
        </w:rPr>
        <w:t xml:space="preserve"> </w:t>
      </w:r>
      <w:r w:rsidR="0007275D" w:rsidRPr="00250D0E">
        <w:rPr>
          <w:rFonts w:ascii="Arial" w:hAnsi="Arial" w:cs="Arial"/>
          <w:sz w:val="22"/>
          <w:szCs w:val="22"/>
        </w:rPr>
        <w:t>estabelecido</w:t>
      </w:r>
      <w:r w:rsidRPr="00250D0E">
        <w:rPr>
          <w:rFonts w:ascii="Arial" w:hAnsi="Arial" w:cs="Arial"/>
          <w:sz w:val="22"/>
          <w:szCs w:val="22"/>
        </w:rPr>
        <w:t xml:space="preserve"> </w:t>
      </w:r>
      <w:r w:rsidR="0007275D" w:rsidRPr="00250D0E">
        <w:rPr>
          <w:rFonts w:ascii="Arial" w:hAnsi="Arial" w:cs="Arial"/>
          <w:sz w:val="22"/>
          <w:szCs w:val="22"/>
        </w:rPr>
        <w:t>na</w:t>
      </w:r>
      <w:r w:rsidRPr="00250D0E">
        <w:rPr>
          <w:rFonts w:ascii="Arial" w:hAnsi="Arial" w:cs="Arial"/>
          <w:sz w:val="22"/>
          <w:szCs w:val="22"/>
        </w:rPr>
        <w:t xml:space="preserve"> </w:t>
      </w:r>
      <w:r w:rsidR="0007275D" w:rsidRPr="00250D0E">
        <w:rPr>
          <w:rFonts w:ascii="Arial" w:hAnsi="Arial" w:cs="Arial"/>
          <w:sz w:val="22"/>
          <w:szCs w:val="22"/>
        </w:rPr>
        <w:t>Resolução</w:t>
      </w:r>
      <w:r w:rsidRPr="00250D0E">
        <w:rPr>
          <w:rFonts w:ascii="Arial" w:hAnsi="Arial" w:cs="Arial"/>
          <w:sz w:val="22"/>
          <w:szCs w:val="22"/>
        </w:rPr>
        <w:t xml:space="preserve"> </w:t>
      </w:r>
      <w:r w:rsidR="0007275D" w:rsidRPr="00250D0E">
        <w:rPr>
          <w:rFonts w:ascii="Arial" w:hAnsi="Arial" w:cs="Arial"/>
          <w:sz w:val="22"/>
          <w:szCs w:val="22"/>
        </w:rPr>
        <w:t>nº</w:t>
      </w:r>
      <w:r w:rsidRPr="00250D0E">
        <w:rPr>
          <w:rFonts w:ascii="Arial" w:hAnsi="Arial" w:cs="Arial"/>
          <w:sz w:val="22"/>
          <w:szCs w:val="22"/>
        </w:rPr>
        <w:t xml:space="preserve"> </w:t>
      </w:r>
      <w:r w:rsidR="0007275D" w:rsidRPr="00250D0E">
        <w:rPr>
          <w:rFonts w:ascii="Arial" w:hAnsi="Arial" w:cs="Arial"/>
          <w:sz w:val="22"/>
          <w:szCs w:val="22"/>
        </w:rPr>
        <w:t>01/2011</w:t>
      </w:r>
      <w:r w:rsidRPr="00250D0E">
        <w:rPr>
          <w:rFonts w:ascii="Arial" w:hAnsi="Arial" w:cs="Arial"/>
          <w:sz w:val="22"/>
          <w:szCs w:val="22"/>
        </w:rPr>
        <w:t xml:space="preserve"> </w:t>
      </w:r>
      <w:r w:rsidR="0007275D" w:rsidRPr="00250D0E">
        <w:rPr>
          <w:rFonts w:ascii="Arial" w:hAnsi="Arial" w:cs="Arial"/>
          <w:sz w:val="22"/>
          <w:szCs w:val="22"/>
        </w:rPr>
        <w:t>do</w:t>
      </w:r>
      <w:r w:rsidRPr="00250D0E">
        <w:rPr>
          <w:rFonts w:ascii="Arial" w:hAnsi="Arial" w:cs="Arial"/>
          <w:sz w:val="22"/>
          <w:szCs w:val="22"/>
        </w:rPr>
        <w:t xml:space="preserve"> </w:t>
      </w:r>
      <w:r w:rsidR="0007275D" w:rsidRPr="00250D0E">
        <w:rPr>
          <w:rFonts w:ascii="Arial" w:hAnsi="Arial" w:cs="Arial"/>
          <w:sz w:val="22"/>
          <w:szCs w:val="22"/>
        </w:rPr>
        <w:t>TCESP;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c)</w:t>
      </w:r>
      <w:r w:rsidR="004170C4" w:rsidRPr="00250D0E">
        <w:rPr>
          <w:rFonts w:ascii="Arial" w:hAnsi="Arial" w:cs="Arial"/>
          <w:sz w:val="22"/>
          <w:szCs w:val="22"/>
        </w:rPr>
        <w:t xml:space="preserve"> </w:t>
      </w:r>
      <w:r w:rsidRPr="00250D0E">
        <w:rPr>
          <w:rFonts w:ascii="Arial" w:hAnsi="Arial" w:cs="Arial"/>
          <w:sz w:val="22"/>
          <w:szCs w:val="22"/>
        </w:rPr>
        <w:t>além</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disponíveis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todos</w:t>
      </w:r>
      <w:r w:rsidR="004170C4" w:rsidRPr="00250D0E">
        <w:rPr>
          <w:rFonts w:ascii="Arial" w:hAnsi="Arial" w:cs="Arial"/>
          <w:sz w:val="22"/>
          <w:szCs w:val="22"/>
        </w:rPr>
        <w:t xml:space="preserve"> </w:t>
      </w:r>
      <w:r w:rsidRPr="00250D0E">
        <w:rPr>
          <w:rFonts w:ascii="Arial" w:hAnsi="Arial" w:cs="Arial"/>
          <w:sz w:val="22"/>
          <w:szCs w:val="22"/>
        </w:rPr>
        <w:t>os</w:t>
      </w:r>
      <w:r w:rsidR="004170C4" w:rsidRPr="00250D0E">
        <w:rPr>
          <w:rFonts w:ascii="Arial" w:hAnsi="Arial" w:cs="Arial"/>
          <w:sz w:val="22"/>
          <w:szCs w:val="22"/>
        </w:rPr>
        <w:t xml:space="preserve"> </w:t>
      </w:r>
      <w:r w:rsidRPr="00250D0E">
        <w:rPr>
          <w:rFonts w:ascii="Arial" w:hAnsi="Arial" w:cs="Arial"/>
          <w:sz w:val="22"/>
          <w:szCs w:val="22"/>
        </w:rPr>
        <w:t>Despachos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Decisões</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vierem</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tomados,</w:t>
      </w:r>
      <w:r w:rsidR="004170C4" w:rsidRPr="00250D0E">
        <w:rPr>
          <w:rFonts w:ascii="Arial" w:hAnsi="Arial" w:cs="Arial"/>
          <w:sz w:val="22"/>
          <w:szCs w:val="22"/>
        </w:rPr>
        <w:t xml:space="preserve"> </w:t>
      </w:r>
      <w:r w:rsidRPr="00250D0E">
        <w:rPr>
          <w:rFonts w:ascii="Arial" w:hAnsi="Arial" w:cs="Arial"/>
          <w:sz w:val="22"/>
          <w:szCs w:val="22"/>
        </w:rPr>
        <w:t>relativamente</w:t>
      </w:r>
      <w:r w:rsidR="004170C4" w:rsidRPr="00250D0E">
        <w:rPr>
          <w:rFonts w:ascii="Arial" w:hAnsi="Arial" w:cs="Arial"/>
          <w:sz w:val="22"/>
          <w:szCs w:val="22"/>
        </w:rPr>
        <w:t xml:space="preserve"> </w:t>
      </w:r>
      <w:r w:rsidRPr="00250D0E">
        <w:rPr>
          <w:rFonts w:ascii="Arial" w:hAnsi="Arial" w:cs="Arial"/>
          <w:sz w:val="22"/>
          <w:szCs w:val="22"/>
        </w:rPr>
        <w:t>ao</w:t>
      </w:r>
      <w:r w:rsidR="004170C4" w:rsidRPr="00250D0E">
        <w:rPr>
          <w:rFonts w:ascii="Arial" w:hAnsi="Arial" w:cs="Arial"/>
          <w:sz w:val="22"/>
          <w:szCs w:val="22"/>
        </w:rPr>
        <w:t xml:space="preserve"> </w:t>
      </w:r>
      <w:r w:rsidRPr="00250D0E">
        <w:rPr>
          <w:rFonts w:ascii="Arial" w:hAnsi="Arial" w:cs="Arial"/>
          <w:sz w:val="22"/>
          <w:szCs w:val="22"/>
        </w:rPr>
        <w:t>aludido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serão</w:t>
      </w:r>
      <w:r w:rsidR="004170C4" w:rsidRPr="00250D0E">
        <w:rPr>
          <w:rFonts w:ascii="Arial" w:hAnsi="Arial" w:cs="Arial"/>
          <w:sz w:val="22"/>
          <w:szCs w:val="22"/>
        </w:rPr>
        <w:t xml:space="preserve"> </w:t>
      </w:r>
      <w:r w:rsidRPr="00250D0E">
        <w:rPr>
          <w:rFonts w:ascii="Arial" w:hAnsi="Arial" w:cs="Arial"/>
          <w:sz w:val="22"/>
          <w:szCs w:val="22"/>
        </w:rPr>
        <w:t>publicados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Diário</w:t>
      </w:r>
      <w:r w:rsidR="004170C4" w:rsidRPr="00250D0E">
        <w:rPr>
          <w:rFonts w:ascii="Arial" w:hAnsi="Arial" w:cs="Arial"/>
          <w:sz w:val="22"/>
          <w:szCs w:val="22"/>
        </w:rPr>
        <w:t xml:space="preserve"> </w:t>
      </w:r>
      <w:r w:rsidRPr="00250D0E">
        <w:rPr>
          <w:rFonts w:ascii="Arial" w:hAnsi="Arial" w:cs="Arial"/>
          <w:sz w:val="22"/>
          <w:szCs w:val="22"/>
        </w:rPr>
        <w:t>Oficial</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Caderno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Poder</w:t>
      </w:r>
      <w:r w:rsidR="004170C4" w:rsidRPr="00250D0E">
        <w:rPr>
          <w:rFonts w:ascii="Arial" w:hAnsi="Arial" w:cs="Arial"/>
          <w:sz w:val="22"/>
          <w:szCs w:val="22"/>
        </w:rPr>
        <w:t xml:space="preserve"> </w:t>
      </w:r>
      <w:r w:rsidRPr="00250D0E">
        <w:rPr>
          <w:rFonts w:ascii="Arial" w:hAnsi="Arial" w:cs="Arial"/>
          <w:sz w:val="22"/>
          <w:szCs w:val="22"/>
        </w:rPr>
        <w:t>Legislativo,</w:t>
      </w:r>
      <w:r w:rsidR="004170C4" w:rsidRPr="00250D0E">
        <w:rPr>
          <w:rFonts w:ascii="Arial" w:hAnsi="Arial" w:cs="Arial"/>
          <w:sz w:val="22"/>
          <w:szCs w:val="22"/>
        </w:rPr>
        <w:t xml:space="preserve"> </w:t>
      </w:r>
      <w:r w:rsidRPr="00250D0E">
        <w:rPr>
          <w:rFonts w:ascii="Arial" w:hAnsi="Arial" w:cs="Arial"/>
          <w:sz w:val="22"/>
          <w:szCs w:val="22"/>
        </w:rPr>
        <w:t>parte</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em</w:t>
      </w:r>
      <w:r w:rsidR="004170C4" w:rsidRPr="00250D0E">
        <w:rPr>
          <w:rFonts w:ascii="Arial" w:hAnsi="Arial" w:cs="Arial"/>
          <w:sz w:val="22"/>
          <w:szCs w:val="22"/>
        </w:rPr>
        <w:t xml:space="preserve"> </w:t>
      </w:r>
      <w:r w:rsidRPr="00250D0E">
        <w:rPr>
          <w:rFonts w:ascii="Arial" w:hAnsi="Arial" w:cs="Arial"/>
          <w:sz w:val="22"/>
          <w:szCs w:val="22"/>
        </w:rPr>
        <w:t>conformidade</w:t>
      </w:r>
      <w:r w:rsidR="004170C4" w:rsidRPr="00250D0E">
        <w:rPr>
          <w:rFonts w:ascii="Arial" w:hAnsi="Arial" w:cs="Arial"/>
          <w:sz w:val="22"/>
          <w:szCs w:val="22"/>
        </w:rPr>
        <w:t xml:space="preserve"> </w:t>
      </w:r>
      <w:r w:rsidRPr="00250D0E">
        <w:rPr>
          <w:rFonts w:ascii="Arial" w:hAnsi="Arial" w:cs="Arial"/>
          <w:sz w:val="22"/>
          <w:szCs w:val="22"/>
        </w:rPr>
        <w:t>com</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artigo</w:t>
      </w:r>
      <w:r w:rsidR="004170C4" w:rsidRPr="00250D0E">
        <w:rPr>
          <w:rFonts w:ascii="Arial" w:hAnsi="Arial" w:cs="Arial"/>
          <w:sz w:val="22"/>
          <w:szCs w:val="22"/>
        </w:rPr>
        <w:t xml:space="preserve"> </w:t>
      </w:r>
      <w:r w:rsidRPr="00250D0E">
        <w:rPr>
          <w:rFonts w:ascii="Arial" w:hAnsi="Arial" w:cs="Arial"/>
          <w:sz w:val="22"/>
          <w:szCs w:val="22"/>
        </w:rPr>
        <w:t>90</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Lei</w:t>
      </w:r>
      <w:r w:rsidR="004170C4" w:rsidRPr="00250D0E">
        <w:rPr>
          <w:rFonts w:ascii="Arial" w:hAnsi="Arial" w:cs="Arial"/>
          <w:sz w:val="22"/>
          <w:szCs w:val="22"/>
        </w:rPr>
        <w:t xml:space="preserve"> </w:t>
      </w:r>
      <w:r w:rsidRPr="00250D0E">
        <w:rPr>
          <w:rFonts w:ascii="Arial" w:hAnsi="Arial" w:cs="Arial"/>
          <w:sz w:val="22"/>
          <w:szCs w:val="22"/>
        </w:rPr>
        <w:t>Complementar</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709,</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14</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janeiro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1993,</w:t>
      </w:r>
      <w:r w:rsidR="004170C4" w:rsidRPr="00250D0E">
        <w:rPr>
          <w:rFonts w:ascii="Arial" w:hAnsi="Arial" w:cs="Arial"/>
          <w:sz w:val="22"/>
          <w:szCs w:val="22"/>
        </w:rPr>
        <w:t xml:space="preserve"> </w:t>
      </w:r>
      <w:r w:rsidRPr="00250D0E">
        <w:rPr>
          <w:rFonts w:ascii="Arial" w:hAnsi="Arial" w:cs="Arial"/>
          <w:sz w:val="22"/>
          <w:szCs w:val="22"/>
        </w:rPr>
        <w:t>iniciando-se,</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partir</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então,</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contagem</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processuais,</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regras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Código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Civil;</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d)</w:t>
      </w:r>
      <w:r w:rsidR="004170C4" w:rsidRPr="00250D0E">
        <w:rPr>
          <w:rFonts w:ascii="Arial" w:hAnsi="Arial" w:cs="Arial"/>
          <w:b/>
          <w:sz w:val="22"/>
          <w:szCs w:val="22"/>
        </w:rPr>
        <w:t xml:space="preserve"> </w:t>
      </w:r>
      <w:r w:rsidRPr="00250D0E">
        <w:rPr>
          <w:rFonts w:ascii="Arial" w:hAnsi="Arial" w:cs="Arial"/>
          <w:sz w:val="22"/>
          <w:szCs w:val="22"/>
        </w:rPr>
        <w:t>as</w:t>
      </w:r>
      <w:r w:rsidR="004170C4" w:rsidRPr="00250D0E">
        <w:rPr>
          <w:rFonts w:ascii="Arial" w:hAnsi="Arial" w:cs="Arial"/>
          <w:sz w:val="22"/>
          <w:szCs w:val="22"/>
        </w:rPr>
        <w:t xml:space="preserve"> </w:t>
      </w:r>
      <w:r w:rsidRPr="00250D0E">
        <w:rPr>
          <w:rFonts w:ascii="Arial" w:hAnsi="Arial" w:cs="Arial"/>
          <w:sz w:val="22"/>
          <w:szCs w:val="22"/>
        </w:rPr>
        <w:t>informações</w:t>
      </w:r>
      <w:r w:rsidR="004170C4" w:rsidRPr="00250D0E">
        <w:rPr>
          <w:rFonts w:ascii="Arial" w:hAnsi="Arial" w:cs="Arial"/>
          <w:sz w:val="22"/>
          <w:szCs w:val="22"/>
        </w:rPr>
        <w:t xml:space="preserve"> </w:t>
      </w:r>
      <w:r w:rsidRPr="00250D0E">
        <w:rPr>
          <w:rFonts w:ascii="Arial" w:hAnsi="Arial" w:cs="Arial"/>
          <w:sz w:val="22"/>
          <w:szCs w:val="22"/>
        </w:rPr>
        <w:t>pessoais</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responsáveis</w:t>
      </w:r>
      <w:r w:rsidR="004170C4" w:rsidRPr="00250D0E">
        <w:rPr>
          <w:rFonts w:ascii="Arial" w:hAnsi="Arial" w:cs="Arial"/>
          <w:sz w:val="22"/>
          <w:szCs w:val="22"/>
        </w:rPr>
        <w:t xml:space="preserve"> </w:t>
      </w:r>
      <w:r w:rsidRPr="00250D0E">
        <w:rPr>
          <w:rFonts w:ascii="Arial" w:hAnsi="Arial" w:cs="Arial"/>
          <w:sz w:val="22"/>
          <w:szCs w:val="22"/>
        </w:rPr>
        <w:t>pela</w:t>
      </w:r>
      <w:r w:rsidR="004170C4" w:rsidRPr="00250D0E">
        <w:rPr>
          <w:rFonts w:ascii="Arial" w:hAnsi="Arial" w:cs="Arial"/>
          <w:sz w:val="22"/>
          <w:szCs w:val="22"/>
        </w:rPr>
        <w:t xml:space="preserve"> </w:t>
      </w:r>
      <w:r w:rsidRPr="00250D0E">
        <w:rPr>
          <w:rFonts w:ascii="Arial" w:hAnsi="Arial" w:cs="Arial"/>
          <w:sz w:val="22"/>
          <w:szCs w:val="22"/>
          <w:u w:val="single"/>
        </w:rPr>
        <w:t>contratante</w:t>
      </w:r>
      <w:r w:rsidR="004170C4" w:rsidRPr="00250D0E">
        <w:rPr>
          <w:rFonts w:ascii="Arial" w:hAnsi="Arial" w:cs="Arial"/>
          <w:sz w:val="22"/>
          <w:szCs w:val="22"/>
        </w:rPr>
        <w:t xml:space="preserve"> </w:t>
      </w:r>
      <w:r w:rsidRPr="00250D0E">
        <w:rPr>
          <w:rFonts w:ascii="Arial" w:hAnsi="Arial" w:cs="Arial"/>
          <w:sz w:val="22"/>
          <w:szCs w:val="22"/>
        </w:rPr>
        <w:t>estão</w:t>
      </w:r>
      <w:r w:rsidR="004170C4" w:rsidRPr="00250D0E">
        <w:rPr>
          <w:rFonts w:ascii="Arial" w:hAnsi="Arial" w:cs="Arial"/>
          <w:sz w:val="22"/>
          <w:szCs w:val="22"/>
        </w:rPr>
        <w:t xml:space="preserve"> </w:t>
      </w:r>
      <w:r w:rsidRPr="00250D0E">
        <w:rPr>
          <w:rFonts w:ascii="Arial" w:hAnsi="Arial" w:cs="Arial"/>
          <w:sz w:val="22"/>
          <w:szCs w:val="22"/>
        </w:rPr>
        <w:t>cadastradas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módulo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“Cadastro</w:t>
      </w:r>
      <w:r w:rsidR="004170C4" w:rsidRPr="00250D0E">
        <w:rPr>
          <w:rFonts w:ascii="Arial" w:hAnsi="Arial" w:cs="Arial"/>
          <w:sz w:val="22"/>
          <w:szCs w:val="22"/>
        </w:rPr>
        <w:t xml:space="preserve"> </w:t>
      </w:r>
      <w:r w:rsidRPr="00250D0E">
        <w:rPr>
          <w:rFonts w:ascii="Arial" w:hAnsi="Arial" w:cs="Arial"/>
          <w:sz w:val="22"/>
          <w:szCs w:val="22"/>
        </w:rPr>
        <w:t>Corporativo</w:t>
      </w:r>
      <w:r w:rsidR="004170C4" w:rsidRPr="00250D0E">
        <w:rPr>
          <w:rFonts w:ascii="Arial" w:hAnsi="Arial" w:cs="Arial"/>
          <w:sz w:val="22"/>
          <w:szCs w:val="22"/>
        </w:rPr>
        <w:t xml:space="preserve"> </w:t>
      </w:r>
      <w:r w:rsidRPr="00250D0E">
        <w:rPr>
          <w:rFonts w:ascii="Arial" w:hAnsi="Arial" w:cs="Arial"/>
          <w:sz w:val="22"/>
          <w:szCs w:val="22"/>
        </w:rPr>
        <w:t>TCESP</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proofErr w:type="spellStart"/>
      <w:r w:rsidRPr="00250D0E">
        <w:rPr>
          <w:rFonts w:ascii="Arial" w:hAnsi="Arial" w:cs="Arial"/>
          <w:sz w:val="22"/>
          <w:szCs w:val="22"/>
        </w:rPr>
        <w:t>CadTCESP</w:t>
      </w:r>
      <w:proofErr w:type="spell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termos</w:t>
      </w:r>
      <w:r w:rsidR="004170C4" w:rsidRPr="00250D0E">
        <w:rPr>
          <w:rFonts w:ascii="Arial" w:hAnsi="Arial" w:cs="Arial"/>
          <w:sz w:val="22"/>
          <w:szCs w:val="22"/>
        </w:rPr>
        <w:t xml:space="preserve"> </w:t>
      </w:r>
      <w:r w:rsidRPr="00250D0E">
        <w:rPr>
          <w:rFonts w:ascii="Arial" w:hAnsi="Arial" w:cs="Arial"/>
          <w:sz w:val="22"/>
          <w:szCs w:val="22"/>
        </w:rPr>
        <w:t>previstos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art.</w:t>
      </w:r>
      <w:r w:rsidR="004170C4" w:rsidRPr="00250D0E">
        <w:rPr>
          <w:rFonts w:ascii="Arial" w:hAnsi="Arial" w:cs="Arial"/>
          <w:sz w:val="22"/>
          <w:szCs w:val="22"/>
        </w:rPr>
        <w:t xml:space="preserve"> </w:t>
      </w:r>
      <w:r w:rsidRPr="00250D0E">
        <w:rPr>
          <w:rFonts w:ascii="Arial" w:hAnsi="Arial" w:cs="Arial"/>
          <w:sz w:val="22"/>
          <w:szCs w:val="22"/>
        </w:rPr>
        <w:t>2º</w:t>
      </w:r>
      <w:r w:rsidR="004170C4" w:rsidRPr="00250D0E">
        <w:rPr>
          <w:rFonts w:ascii="Arial" w:hAnsi="Arial" w:cs="Arial"/>
          <w:sz w:val="22"/>
          <w:szCs w:val="22"/>
        </w:rPr>
        <w:t xml:space="preserve"> </w:t>
      </w:r>
      <w:r w:rsidRPr="00250D0E">
        <w:rPr>
          <w:rFonts w:ascii="Arial" w:hAnsi="Arial" w:cs="Arial"/>
          <w:sz w:val="22"/>
          <w:szCs w:val="22"/>
        </w:rPr>
        <w:t>das</w:t>
      </w:r>
      <w:r w:rsidR="004170C4" w:rsidRPr="00250D0E">
        <w:rPr>
          <w:rFonts w:ascii="Arial" w:hAnsi="Arial" w:cs="Arial"/>
          <w:sz w:val="22"/>
          <w:szCs w:val="22"/>
        </w:rPr>
        <w:t xml:space="preserve"> </w:t>
      </w:r>
      <w:r w:rsidRPr="00250D0E">
        <w:rPr>
          <w:rFonts w:ascii="Arial" w:hAnsi="Arial" w:cs="Arial"/>
          <w:sz w:val="22"/>
          <w:szCs w:val="22"/>
        </w:rPr>
        <w:t>Instruções</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01/2020,</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“Declaração(</w:t>
      </w:r>
      <w:proofErr w:type="spellStart"/>
      <w:r w:rsidRPr="00250D0E">
        <w:rPr>
          <w:rFonts w:ascii="Arial" w:hAnsi="Arial" w:cs="Arial"/>
          <w:sz w:val="22"/>
          <w:szCs w:val="22"/>
        </w:rPr>
        <w:t>ões</w:t>
      </w:r>
      <w:proofErr w:type="spell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Atualização</w:t>
      </w:r>
      <w:r w:rsidR="004170C4" w:rsidRPr="00250D0E">
        <w:rPr>
          <w:rFonts w:ascii="Arial" w:hAnsi="Arial" w:cs="Arial"/>
          <w:sz w:val="22"/>
          <w:szCs w:val="22"/>
        </w:rPr>
        <w:t xml:space="preserve"> </w:t>
      </w:r>
      <w:r w:rsidRPr="00250D0E">
        <w:rPr>
          <w:rFonts w:ascii="Arial" w:hAnsi="Arial" w:cs="Arial"/>
          <w:sz w:val="22"/>
          <w:szCs w:val="22"/>
        </w:rPr>
        <w:t>Cadastral”</w:t>
      </w:r>
      <w:r w:rsidR="004170C4" w:rsidRPr="00250D0E">
        <w:rPr>
          <w:rFonts w:ascii="Arial" w:hAnsi="Arial" w:cs="Arial"/>
          <w:sz w:val="22"/>
          <w:szCs w:val="22"/>
        </w:rPr>
        <w:t xml:space="preserve"> </w:t>
      </w:r>
      <w:r w:rsidRPr="00250D0E">
        <w:rPr>
          <w:rFonts w:ascii="Arial" w:hAnsi="Arial" w:cs="Arial"/>
          <w:sz w:val="22"/>
          <w:szCs w:val="22"/>
        </w:rPr>
        <w:t>anexa(s);</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e)</w:t>
      </w:r>
      <w:r w:rsidR="004170C4" w:rsidRPr="00250D0E">
        <w:rPr>
          <w:rFonts w:ascii="Arial" w:hAnsi="Arial" w:cs="Arial"/>
          <w:sz w:val="22"/>
          <w:szCs w:val="22"/>
        </w:rPr>
        <w:t xml:space="preserve"> </w:t>
      </w:r>
      <w:r w:rsidRPr="00250D0E">
        <w:rPr>
          <w:rFonts w:ascii="Arial" w:hAnsi="Arial" w:cs="Arial"/>
          <w:sz w:val="22"/>
          <w:szCs w:val="22"/>
        </w:rPr>
        <w:t>é</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exclusiva</w:t>
      </w:r>
      <w:r w:rsidR="004170C4" w:rsidRPr="00250D0E">
        <w:rPr>
          <w:rFonts w:ascii="Arial" w:hAnsi="Arial" w:cs="Arial"/>
          <w:sz w:val="22"/>
          <w:szCs w:val="22"/>
        </w:rPr>
        <w:t xml:space="preserve"> </w:t>
      </w:r>
      <w:r w:rsidRPr="00250D0E">
        <w:rPr>
          <w:rFonts w:ascii="Arial" w:hAnsi="Arial" w:cs="Arial"/>
          <w:sz w:val="22"/>
          <w:szCs w:val="22"/>
        </w:rPr>
        <w:t>responsabilidade</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contratado</w:t>
      </w:r>
      <w:r w:rsidR="004170C4" w:rsidRPr="00250D0E">
        <w:rPr>
          <w:rFonts w:ascii="Arial" w:hAnsi="Arial" w:cs="Arial"/>
          <w:sz w:val="22"/>
          <w:szCs w:val="22"/>
        </w:rPr>
        <w:t xml:space="preserve"> </w:t>
      </w:r>
      <w:r w:rsidRPr="00250D0E">
        <w:rPr>
          <w:rFonts w:ascii="Arial" w:hAnsi="Arial" w:cs="Arial"/>
          <w:sz w:val="22"/>
          <w:szCs w:val="22"/>
        </w:rPr>
        <w:t>manter</w:t>
      </w:r>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dados</w:t>
      </w:r>
      <w:r w:rsidR="004170C4" w:rsidRPr="00250D0E">
        <w:rPr>
          <w:rFonts w:ascii="Arial" w:hAnsi="Arial" w:cs="Arial"/>
          <w:sz w:val="22"/>
          <w:szCs w:val="22"/>
        </w:rPr>
        <w:t xml:space="preserve"> </w:t>
      </w:r>
      <w:r w:rsidRPr="00250D0E">
        <w:rPr>
          <w:rFonts w:ascii="Arial" w:hAnsi="Arial" w:cs="Arial"/>
          <w:sz w:val="22"/>
          <w:szCs w:val="22"/>
        </w:rPr>
        <w:t>sempre</w:t>
      </w:r>
      <w:r w:rsidR="004170C4" w:rsidRPr="00250D0E">
        <w:rPr>
          <w:rFonts w:ascii="Arial" w:hAnsi="Arial" w:cs="Arial"/>
          <w:sz w:val="22"/>
          <w:szCs w:val="22"/>
        </w:rPr>
        <w:t xml:space="preserve"> </w:t>
      </w:r>
      <w:r w:rsidRPr="00250D0E">
        <w:rPr>
          <w:rFonts w:ascii="Arial" w:hAnsi="Arial" w:cs="Arial"/>
          <w:sz w:val="22"/>
          <w:szCs w:val="22"/>
        </w:rPr>
        <w:t>atualizados.</w:t>
      </w:r>
      <w:r w:rsidR="004170C4" w:rsidRPr="00250D0E">
        <w:rPr>
          <w:rFonts w:ascii="Arial" w:hAnsi="Arial" w:cs="Arial"/>
          <w:b/>
          <w:sz w:val="22"/>
          <w:szCs w:val="22"/>
        </w:rPr>
        <w:t xml:space="preserve"> </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Qualquer</w:t>
      </w:r>
      <w:r w:rsidR="004170C4" w:rsidRPr="00250D0E">
        <w:rPr>
          <w:rFonts w:ascii="Arial" w:hAnsi="Arial" w:cs="Arial"/>
          <w:sz w:val="22"/>
          <w:szCs w:val="22"/>
        </w:rPr>
        <w:t xml:space="preserve"> </w:t>
      </w:r>
      <w:r w:rsidRPr="00250D0E">
        <w:rPr>
          <w:rFonts w:ascii="Arial" w:hAnsi="Arial" w:cs="Arial"/>
          <w:sz w:val="22"/>
          <w:szCs w:val="22"/>
        </w:rPr>
        <w:t>alteração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endereço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residencial</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telefones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contato</w:t>
      </w:r>
      <w:r w:rsidR="004170C4" w:rsidRPr="00250D0E">
        <w:rPr>
          <w:rFonts w:ascii="Arial" w:hAnsi="Arial" w:cs="Arial"/>
          <w:sz w:val="22"/>
          <w:szCs w:val="22"/>
        </w:rPr>
        <w:t xml:space="preserve"> </w:t>
      </w:r>
      <w:r w:rsidRPr="00250D0E">
        <w:rPr>
          <w:rFonts w:ascii="Arial" w:hAnsi="Arial" w:cs="Arial"/>
          <w:sz w:val="22"/>
          <w:szCs w:val="22"/>
        </w:rPr>
        <w:t>deverá</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comunicada</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interessado,</w:t>
      </w:r>
      <w:r w:rsidR="004170C4" w:rsidRPr="00250D0E">
        <w:rPr>
          <w:rFonts w:ascii="Arial" w:hAnsi="Arial" w:cs="Arial"/>
          <w:sz w:val="22"/>
          <w:szCs w:val="22"/>
        </w:rPr>
        <w:t xml:space="preserve"> </w:t>
      </w:r>
      <w:r w:rsidRPr="00250D0E">
        <w:rPr>
          <w:rFonts w:ascii="Arial" w:hAnsi="Arial" w:cs="Arial"/>
          <w:sz w:val="22"/>
          <w:szCs w:val="22"/>
        </w:rPr>
        <w:t>peticionando</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2.</w:t>
      </w:r>
      <w:r w:rsidR="004170C4" w:rsidRPr="00250D0E">
        <w:rPr>
          <w:rFonts w:ascii="Arial" w:hAnsi="Arial" w:cs="Arial"/>
          <w:sz w:val="22"/>
          <w:szCs w:val="22"/>
        </w:rPr>
        <w:t xml:space="preserve"> </w:t>
      </w:r>
      <w:r w:rsidRPr="00250D0E">
        <w:rPr>
          <w:rFonts w:ascii="Arial" w:hAnsi="Arial" w:cs="Arial"/>
          <w:b/>
          <w:sz w:val="22"/>
          <w:szCs w:val="22"/>
        </w:rPr>
        <w:t>Damo-nos</w:t>
      </w:r>
      <w:r w:rsidR="004170C4" w:rsidRPr="00250D0E">
        <w:rPr>
          <w:rFonts w:ascii="Arial" w:hAnsi="Arial" w:cs="Arial"/>
          <w:b/>
          <w:sz w:val="22"/>
          <w:szCs w:val="22"/>
        </w:rPr>
        <w:t xml:space="preserve"> </w:t>
      </w:r>
      <w:r w:rsidRPr="00250D0E">
        <w:rPr>
          <w:rFonts w:ascii="Arial" w:hAnsi="Arial" w:cs="Arial"/>
          <w:b/>
          <w:sz w:val="22"/>
          <w:szCs w:val="22"/>
        </w:rPr>
        <w:t>por</w:t>
      </w:r>
      <w:r w:rsidR="004170C4" w:rsidRPr="00250D0E">
        <w:rPr>
          <w:rFonts w:ascii="Arial" w:hAnsi="Arial" w:cs="Arial"/>
          <w:b/>
          <w:sz w:val="22"/>
          <w:szCs w:val="22"/>
        </w:rPr>
        <w:t xml:space="preserve"> </w:t>
      </w:r>
      <w:r w:rsidRPr="00250D0E">
        <w:rPr>
          <w:rFonts w:ascii="Arial" w:hAnsi="Arial" w:cs="Arial"/>
          <w:b/>
          <w:sz w:val="22"/>
          <w:szCs w:val="22"/>
        </w:rPr>
        <w:t>NOTIFICADOS</w:t>
      </w:r>
      <w:r w:rsidR="004170C4" w:rsidRPr="00250D0E">
        <w:rPr>
          <w:rFonts w:ascii="Arial" w:hAnsi="Arial" w:cs="Arial"/>
          <w:b/>
          <w:sz w:val="22"/>
          <w:szCs w:val="22"/>
        </w:rPr>
        <w:t xml:space="preserve"> </w:t>
      </w:r>
      <w:r w:rsidRPr="00250D0E">
        <w:rPr>
          <w:rFonts w:ascii="Arial" w:hAnsi="Arial" w:cs="Arial"/>
          <w:b/>
          <w:sz w:val="22"/>
          <w:szCs w:val="22"/>
        </w:rPr>
        <w:t>para:</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atos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até</w:t>
      </w:r>
      <w:r w:rsidR="004170C4" w:rsidRPr="00250D0E">
        <w:rPr>
          <w:rFonts w:ascii="Arial" w:hAnsi="Arial" w:cs="Arial"/>
          <w:sz w:val="22"/>
          <w:szCs w:val="22"/>
        </w:rPr>
        <w:t xml:space="preserve"> </w:t>
      </w:r>
      <w:r w:rsidRPr="00250D0E">
        <w:rPr>
          <w:rFonts w:ascii="Arial" w:hAnsi="Arial" w:cs="Arial"/>
          <w:sz w:val="22"/>
          <w:szCs w:val="22"/>
        </w:rPr>
        <w:t>seu</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final</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consequente</w:t>
      </w:r>
      <w:r w:rsidR="004170C4" w:rsidRPr="00250D0E">
        <w:rPr>
          <w:rFonts w:ascii="Arial" w:hAnsi="Arial" w:cs="Arial"/>
          <w:sz w:val="22"/>
          <w:szCs w:val="22"/>
        </w:rPr>
        <w:t xml:space="preserve"> </w:t>
      </w:r>
      <w:r w:rsidRPr="00250D0E">
        <w:rPr>
          <w:rFonts w:ascii="Arial" w:hAnsi="Arial" w:cs="Arial"/>
          <w:sz w:val="22"/>
          <w:szCs w:val="22"/>
        </w:rPr>
        <w:t>publicação;</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b)</w:t>
      </w:r>
      <w:r w:rsidR="004170C4" w:rsidRPr="00250D0E">
        <w:rPr>
          <w:rFonts w:ascii="Arial" w:hAnsi="Arial" w:cs="Arial"/>
          <w:sz w:val="22"/>
          <w:szCs w:val="22"/>
        </w:rPr>
        <w:t xml:space="preserve"> </w:t>
      </w:r>
      <w:r w:rsidRPr="00250D0E">
        <w:rPr>
          <w:rFonts w:ascii="Arial" w:hAnsi="Arial" w:cs="Arial"/>
          <w:sz w:val="22"/>
          <w:szCs w:val="22"/>
        </w:rPr>
        <w:t>Se</w:t>
      </w:r>
      <w:r w:rsidR="004170C4" w:rsidRPr="00250D0E">
        <w:rPr>
          <w:rFonts w:ascii="Arial" w:hAnsi="Arial" w:cs="Arial"/>
          <w:sz w:val="22"/>
          <w:szCs w:val="22"/>
        </w:rPr>
        <w:t xml:space="preserve"> </w:t>
      </w:r>
      <w:r w:rsidRPr="00250D0E">
        <w:rPr>
          <w:rFonts w:ascii="Arial" w:hAnsi="Arial" w:cs="Arial"/>
          <w:sz w:val="22"/>
          <w:szCs w:val="22"/>
        </w:rPr>
        <w:t>for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caso</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nosso</w:t>
      </w:r>
      <w:r w:rsidR="004170C4" w:rsidRPr="00250D0E">
        <w:rPr>
          <w:rFonts w:ascii="Arial" w:hAnsi="Arial" w:cs="Arial"/>
          <w:sz w:val="22"/>
          <w:szCs w:val="22"/>
        </w:rPr>
        <w:t xml:space="preserve"> </w:t>
      </w:r>
      <w:r w:rsidRPr="00250D0E">
        <w:rPr>
          <w:rFonts w:ascii="Arial" w:hAnsi="Arial" w:cs="Arial"/>
          <w:sz w:val="22"/>
          <w:szCs w:val="22"/>
        </w:rPr>
        <w:t>interesse,</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nas</w:t>
      </w:r>
      <w:r w:rsidR="004170C4" w:rsidRPr="00250D0E">
        <w:rPr>
          <w:rFonts w:ascii="Arial" w:hAnsi="Arial" w:cs="Arial"/>
          <w:sz w:val="22"/>
          <w:szCs w:val="22"/>
        </w:rPr>
        <w:t xml:space="preserve"> </w:t>
      </w:r>
      <w:r w:rsidRPr="00250D0E">
        <w:rPr>
          <w:rFonts w:ascii="Arial" w:hAnsi="Arial" w:cs="Arial"/>
          <w:sz w:val="22"/>
          <w:szCs w:val="22"/>
        </w:rPr>
        <w:t>formas</w:t>
      </w:r>
      <w:r w:rsidR="004170C4" w:rsidRPr="00250D0E">
        <w:rPr>
          <w:rFonts w:ascii="Arial" w:hAnsi="Arial" w:cs="Arial"/>
          <w:sz w:val="22"/>
          <w:szCs w:val="22"/>
        </w:rPr>
        <w:t xml:space="preserve"> </w:t>
      </w:r>
      <w:r w:rsidRPr="00250D0E">
        <w:rPr>
          <w:rFonts w:ascii="Arial" w:hAnsi="Arial" w:cs="Arial"/>
          <w:sz w:val="22"/>
          <w:szCs w:val="22"/>
        </w:rPr>
        <w:t>legais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regimentais,</w:t>
      </w:r>
      <w:r w:rsidR="004170C4" w:rsidRPr="00250D0E">
        <w:rPr>
          <w:rFonts w:ascii="Arial" w:hAnsi="Arial" w:cs="Arial"/>
          <w:sz w:val="22"/>
          <w:szCs w:val="22"/>
        </w:rPr>
        <w:t xml:space="preserve"> </w:t>
      </w:r>
      <w:r w:rsidRPr="00250D0E">
        <w:rPr>
          <w:rFonts w:ascii="Arial" w:hAnsi="Arial" w:cs="Arial"/>
          <w:sz w:val="22"/>
          <w:szCs w:val="22"/>
        </w:rPr>
        <w:t>exercer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direito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defesa,</w:t>
      </w:r>
      <w:r w:rsidR="004170C4" w:rsidRPr="00250D0E">
        <w:rPr>
          <w:rFonts w:ascii="Arial" w:hAnsi="Arial" w:cs="Arial"/>
          <w:sz w:val="22"/>
          <w:szCs w:val="22"/>
        </w:rPr>
        <w:t xml:space="preserve"> </w:t>
      </w:r>
      <w:r w:rsidRPr="00250D0E">
        <w:rPr>
          <w:rFonts w:ascii="Arial" w:hAnsi="Arial" w:cs="Arial"/>
          <w:sz w:val="22"/>
          <w:szCs w:val="22"/>
        </w:rPr>
        <w:t>interpor</w:t>
      </w:r>
      <w:r w:rsidR="004170C4" w:rsidRPr="00250D0E">
        <w:rPr>
          <w:rFonts w:ascii="Arial" w:hAnsi="Arial" w:cs="Arial"/>
          <w:sz w:val="22"/>
          <w:szCs w:val="22"/>
        </w:rPr>
        <w:t xml:space="preserve"> </w:t>
      </w:r>
      <w:r w:rsidRPr="00250D0E">
        <w:rPr>
          <w:rFonts w:ascii="Arial" w:hAnsi="Arial" w:cs="Arial"/>
          <w:sz w:val="22"/>
          <w:szCs w:val="22"/>
        </w:rPr>
        <w:t>recursos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mais</w:t>
      </w:r>
      <w:r w:rsidR="004170C4" w:rsidRPr="00250D0E">
        <w:rPr>
          <w:rFonts w:ascii="Arial" w:hAnsi="Arial" w:cs="Arial"/>
          <w:sz w:val="22"/>
          <w:szCs w:val="22"/>
        </w:rPr>
        <w:t xml:space="preserve"> </w:t>
      </w:r>
      <w:r w:rsidRPr="00250D0E">
        <w:rPr>
          <w:rFonts w:ascii="Arial" w:hAnsi="Arial" w:cs="Arial"/>
          <w:sz w:val="22"/>
          <w:szCs w:val="22"/>
        </w:rPr>
        <w:t>couber.</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332BF8" w:rsidP="004535AC">
      <w:pPr>
        <w:widowControl w:val="0"/>
        <w:tabs>
          <w:tab w:val="left" w:pos="204"/>
        </w:tabs>
        <w:jc w:val="right"/>
        <w:rPr>
          <w:rFonts w:ascii="Arial" w:hAnsi="Arial" w:cs="Arial"/>
          <w:sz w:val="22"/>
          <w:szCs w:val="22"/>
          <w:lang w:val="pt-PT"/>
        </w:rPr>
      </w:pPr>
      <w:r w:rsidRPr="00332BF8">
        <w:rPr>
          <w:rFonts w:ascii="Arial" w:hAnsi="Arial" w:cs="Arial"/>
          <w:sz w:val="22"/>
          <w:szCs w:val="22"/>
          <w:lang w:val="pt-PT"/>
        </w:rPr>
        <w:t>Álvares Machado/SP, na data de sua assinatura digital</w:t>
      </w:r>
      <w:r w:rsidR="0007275D" w:rsidRPr="00250D0E">
        <w:rPr>
          <w:rFonts w:ascii="Arial" w:hAnsi="Arial" w:cs="Arial"/>
          <w:sz w:val="22"/>
          <w:szCs w:val="22"/>
          <w:lang w:val="pt-PT"/>
        </w:rPr>
        <w:t>.</w:t>
      </w:r>
    </w:p>
    <w:p w:rsidR="0007275D" w:rsidRPr="00250D0E" w:rsidRDefault="0007275D" w:rsidP="004535AC">
      <w:pPr>
        <w:widowControl w:val="0"/>
        <w:tabs>
          <w:tab w:val="left" w:pos="204"/>
        </w:tabs>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AUTORIDADE</w:t>
      </w:r>
      <w:r w:rsidR="004170C4" w:rsidRPr="00250D0E">
        <w:rPr>
          <w:rFonts w:ascii="Arial" w:hAnsi="Arial" w:cs="Arial"/>
          <w:b/>
          <w:sz w:val="22"/>
          <w:szCs w:val="22"/>
          <w:u w:val="single"/>
        </w:rPr>
        <w:t xml:space="preserve"> </w:t>
      </w:r>
      <w:r w:rsidRPr="00250D0E">
        <w:rPr>
          <w:rFonts w:ascii="Arial" w:hAnsi="Arial" w:cs="Arial"/>
          <w:b/>
          <w:sz w:val="22"/>
          <w:szCs w:val="22"/>
          <w:u w:val="single"/>
        </w:rPr>
        <w:t>MÁXIMA</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ÓRGÃO</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ENTIDADE:</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07275D" w:rsidRPr="00250D0E" w:rsidRDefault="0007275D"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Default="0007275D" w:rsidP="004535AC">
      <w:pPr>
        <w:jc w:val="both"/>
        <w:rPr>
          <w:rFonts w:ascii="Arial" w:hAnsi="Arial" w:cs="Arial"/>
          <w:b/>
          <w:sz w:val="22"/>
          <w:szCs w:val="22"/>
          <w:u w:val="single"/>
        </w:rPr>
      </w:pPr>
    </w:p>
    <w:p w:rsidR="00E97251" w:rsidRDefault="00E97251" w:rsidP="004535AC">
      <w:pPr>
        <w:jc w:val="both"/>
        <w:rPr>
          <w:rFonts w:ascii="Arial" w:hAnsi="Arial" w:cs="Arial"/>
          <w:b/>
          <w:sz w:val="22"/>
          <w:szCs w:val="22"/>
          <w:u w:val="single"/>
        </w:rPr>
      </w:pPr>
    </w:p>
    <w:p w:rsidR="00E97251" w:rsidRDefault="00E97251" w:rsidP="004535AC">
      <w:pPr>
        <w:jc w:val="both"/>
        <w:rPr>
          <w:rFonts w:ascii="Arial" w:hAnsi="Arial" w:cs="Arial"/>
          <w:b/>
          <w:sz w:val="22"/>
          <w:szCs w:val="22"/>
          <w:u w:val="single"/>
        </w:rPr>
      </w:pPr>
    </w:p>
    <w:p w:rsidR="00E97251" w:rsidRPr="00250D0E" w:rsidRDefault="00E97251"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lastRenderedPageBreak/>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HOMOLOGAÇÃO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CERTAME</w:t>
      </w:r>
      <w:r w:rsidR="004170C4" w:rsidRPr="00250D0E">
        <w:rPr>
          <w:rFonts w:ascii="Arial" w:hAnsi="Arial" w:cs="Arial"/>
          <w:b/>
          <w:sz w:val="22"/>
          <w:szCs w:val="22"/>
          <w:u w:val="single"/>
        </w:rPr>
        <w:t xml:space="preserve"> </w:t>
      </w:r>
      <w:r w:rsidRPr="00250D0E">
        <w:rPr>
          <w:rFonts w:ascii="Arial" w:hAnsi="Arial" w:cs="Arial"/>
          <w:b/>
          <w:sz w:val="22"/>
          <w:szCs w:val="22"/>
          <w:u w:val="single"/>
        </w:rPr>
        <w:t>OU</w:t>
      </w:r>
      <w:r w:rsidR="004170C4" w:rsidRPr="00250D0E">
        <w:rPr>
          <w:rFonts w:ascii="Arial" w:hAnsi="Arial" w:cs="Arial"/>
          <w:b/>
          <w:sz w:val="22"/>
          <w:szCs w:val="22"/>
          <w:u w:val="single"/>
        </w:rPr>
        <w:t xml:space="preserve"> </w:t>
      </w:r>
      <w:r w:rsidRPr="00250D0E">
        <w:rPr>
          <w:rFonts w:ascii="Arial" w:hAnsi="Arial" w:cs="Arial"/>
          <w:b/>
          <w:sz w:val="22"/>
          <w:szCs w:val="22"/>
          <w:u w:val="single"/>
        </w:rPr>
        <w:t>RATIFICAÇÃO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DISPENSA</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INEXIGIBILIDADE</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LICITAÇÃO:</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QUE</w:t>
      </w:r>
      <w:r w:rsidR="004170C4" w:rsidRPr="00250D0E">
        <w:rPr>
          <w:rFonts w:ascii="Arial" w:hAnsi="Arial" w:cs="Arial"/>
          <w:b/>
          <w:sz w:val="22"/>
          <w:szCs w:val="22"/>
          <w:u w:val="single"/>
        </w:rPr>
        <w:t xml:space="preserve"> </w:t>
      </w:r>
      <w:r w:rsidRPr="00250D0E">
        <w:rPr>
          <w:rFonts w:ascii="Arial" w:hAnsi="Arial" w:cs="Arial"/>
          <w:b/>
          <w:sz w:val="22"/>
          <w:szCs w:val="22"/>
          <w:u w:val="single"/>
        </w:rPr>
        <w:t>ASSINAM</w:t>
      </w:r>
      <w:r w:rsidR="004170C4" w:rsidRPr="00250D0E">
        <w:rPr>
          <w:rFonts w:ascii="Arial" w:hAnsi="Arial" w:cs="Arial"/>
          <w:b/>
          <w:sz w:val="22"/>
          <w:szCs w:val="22"/>
          <w:u w:val="single"/>
        </w:rPr>
        <w:t xml:space="preserve"> </w:t>
      </w:r>
      <w:r w:rsidRPr="00250D0E">
        <w:rPr>
          <w:rFonts w:ascii="Arial" w:hAnsi="Arial" w:cs="Arial"/>
          <w:b/>
          <w:sz w:val="22"/>
          <w:szCs w:val="22"/>
          <w:u w:val="single"/>
        </w:rPr>
        <w:t>O</w:t>
      </w:r>
      <w:r w:rsidR="004170C4" w:rsidRPr="00250D0E">
        <w:rPr>
          <w:rFonts w:ascii="Arial" w:hAnsi="Arial" w:cs="Arial"/>
          <w:b/>
          <w:sz w:val="22"/>
          <w:szCs w:val="22"/>
          <w:u w:val="single"/>
        </w:rPr>
        <w:t xml:space="preserve"> </w:t>
      </w:r>
      <w:r w:rsidRPr="00250D0E">
        <w:rPr>
          <w:rFonts w:ascii="Arial" w:hAnsi="Arial" w:cs="Arial"/>
          <w:b/>
          <w:sz w:val="22"/>
          <w:szCs w:val="22"/>
          <w:u w:val="single"/>
        </w:rPr>
        <w:t>AJUSTE:</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Pelo</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00DE0B79" w:rsidRPr="00250D0E">
        <w:rPr>
          <w:rFonts w:ascii="Arial" w:hAnsi="Arial" w:cs="Arial"/>
          <w:b/>
          <w:sz w:val="22"/>
          <w:szCs w:val="22"/>
          <w:u w:val="single"/>
        </w:rPr>
        <w:t>:</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contratada</w:t>
      </w:r>
      <w:r w:rsidR="00DE0B79" w:rsidRPr="00250D0E">
        <w:rPr>
          <w:rFonts w:ascii="Arial" w:hAnsi="Arial" w:cs="Arial"/>
          <w:b/>
          <w:sz w:val="22"/>
          <w:szCs w:val="22"/>
          <w:u w:val="single"/>
        </w:rPr>
        <w:t>:</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E425C3" w:rsidRPr="00250D0E">
        <w:rPr>
          <w:rFonts w:ascii="Arial" w:hAnsi="Arial" w:cs="Arial"/>
          <w:b/>
          <w:sz w:val="22"/>
          <w:szCs w:val="22"/>
        </w:rPr>
        <w:t>XXXXXXXXXX</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00E425C3" w:rsidRPr="00250D0E">
        <w:rPr>
          <w:rFonts w:ascii="Arial" w:hAnsi="Arial" w:cs="Arial"/>
          <w:sz w:val="22"/>
          <w:szCs w:val="22"/>
        </w:rPr>
        <w:t>XXXXXX</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ORDENADOR</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DESPESAS</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Pr="00250D0E">
        <w:rPr>
          <w:rFonts w:ascii="Arial" w:hAnsi="Arial" w:cs="Arial"/>
          <w:b/>
          <w:sz w:val="22"/>
          <w:szCs w:val="22"/>
        </w:rPr>
        <w:t>:</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sz w:val="22"/>
          <w:szCs w:val="22"/>
          <w:lang w:val="pt-PT" w:eastAsia="zh-CN" w:bidi="pt-PT"/>
        </w:rPr>
      </w:pPr>
    </w:p>
    <w:p w:rsidR="0007275D" w:rsidRPr="00250D0E" w:rsidRDefault="0007275D" w:rsidP="0007275D">
      <w:pPr>
        <w:rPr>
          <w:rFonts w:ascii="Arial" w:hAnsi="Arial" w:cs="Arial"/>
          <w:sz w:val="22"/>
          <w:szCs w:val="22"/>
        </w:rPr>
      </w:pPr>
    </w:p>
    <w:p w:rsidR="009F4D0E" w:rsidRPr="00250D0E" w:rsidRDefault="009F4D0E" w:rsidP="0007275D">
      <w:pPr>
        <w:rPr>
          <w:rFonts w:ascii="Arial" w:hAnsi="Arial" w:cs="Arial"/>
          <w:sz w:val="22"/>
          <w:szCs w:val="22"/>
        </w:rPr>
      </w:pPr>
    </w:p>
    <w:p w:rsidR="004F0371" w:rsidRPr="00250D0E" w:rsidRDefault="004F0371" w:rsidP="0007275D">
      <w:pPr>
        <w:rPr>
          <w:rFonts w:ascii="Arial" w:hAnsi="Arial" w:cs="Arial"/>
          <w:sz w:val="22"/>
          <w:szCs w:val="22"/>
        </w:rPr>
      </w:pPr>
    </w:p>
    <w:p w:rsidR="00105176" w:rsidRPr="00250D0E" w:rsidRDefault="00105176" w:rsidP="0007275D">
      <w:pPr>
        <w:rPr>
          <w:rFonts w:ascii="Arial" w:hAnsi="Arial" w:cs="Arial"/>
          <w:sz w:val="22"/>
          <w:szCs w:val="22"/>
        </w:rPr>
      </w:pPr>
    </w:p>
    <w:p w:rsidR="001718FE" w:rsidRDefault="001718FE" w:rsidP="0007275D">
      <w:pPr>
        <w:rPr>
          <w:rFonts w:ascii="Arial" w:hAnsi="Arial" w:cs="Arial"/>
          <w:sz w:val="22"/>
          <w:szCs w:val="22"/>
        </w:rPr>
      </w:pPr>
    </w:p>
    <w:p w:rsidR="002E52FF" w:rsidRDefault="002E52FF" w:rsidP="0007275D">
      <w:pPr>
        <w:rPr>
          <w:rFonts w:ascii="Arial" w:hAnsi="Arial" w:cs="Arial"/>
          <w:sz w:val="22"/>
          <w:szCs w:val="22"/>
        </w:rPr>
      </w:pPr>
    </w:p>
    <w:p w:rsidR="002E52FF" w:rsidRDefault="002E52FF" w:rsidP="0007275D">
      <w:pPr>
        <w:rPr>
          <w:rFonts w:ascii="Arial" w:hAnsi="Arial" w:cs="Arial"/>
          <w:sz w:val="22"/>
          <w:szCs w:val="22"/>
        </w:rPr>
      </w:pPr>
    </w:p>
    <w:p w:rsidR="002E52FF" w:rsidRDefault="002E52FF" w:rsidP="0007275D">
      <w:pPr>
        <w:rPr>
          <w:rFonts w:ascii="Arial" w:hAnsi="Arial" w:cs="Arial"/>
          <w:sz w:val="22"/>
          <w:szCs w:val="22"/>
        </w:rPr>
      </w:pPr>
    </w:p>
    <w:p w:rsidR="00270E0B" w:rsidRPr="00250D0E" w:rsidRDefault="00270E0B" w:rsidP="00270E0B">
      <w:pPr>
        <w:pStyle w:val="Ttulo1"/>
        <w:spacing w:before="0"/>
        <w:jc w:val="center"/>
        <w:rPr>
          <w:rFonts w:ascii="Arial" w:hAnsi="Arial" w:cs="Arial"/>
          <w:bCs w:val="0"/>
          <w:color w:val="auto"/>
          <w:sz w:val="20"/>
          <w:szCs w:val="20"/>
        </w:rPr>
      </w:pPr>
      <w:bookmarkStart w:id="149" w:name="_Toc230939230"/>
      <w:r w:rsidRPr="00250D0E">
        <w:rPr>
          <w:rFonts w:ascii="Arial" w:hAnsi="Arial" w:cs="Arial"/>
          <w:bCs w:val="0"/>
          <w:color w:val="auto"/>
          <w:sz w:val="20"/>
          <w:szCs w:val="20"/>
        </w:rPr>
        <w:lastRenderedPageBreak/>
        <w:t>ANEXO II</w:t>
      </w:r>
      <w:r w:rsidR="004A5F4C">
        <w:rPr>
          <w:rFonts w:ascii="Arial" w:hAnsi="Arial" w:cs="Arial"/>
          <w:bCs w:val="0"/>
          <w:color w:val="auto"/>
          <w:sz w:val="20"/>
          <w:szCs w:val="20"/>
        </w:rPr>
        <w:t>I</w:t>
      </w:r>
      <w:bookmarkEnd w:id="149"/>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sidR="00627EF6">
        <w:rPr>
          <w:rFonts w:ascii="Arial" w:hAnsi="Arial" w:cs="Arial"/>
          <w:bCs w:val="0"/>
          <w:sz w:val="20"/>
          <w:szCs w:val="20"/>
        </w:rPr>
        <w:t>009/2026</w:t>
      </w:r>
    </w:p>
    <w:p w:rsidR="00F537F3" w:rsidRPr="00250D0E" w:rsidRDefault="00270E0B" w:rsidP="00270E0B">
      <w:pPr>
        <w:tabs>
          <w:tab w:val="left" w:pos="-3240"/>
        </w:tabs>
        <w:jc w:val="center"/>
        <w:rPr>
          <w:rFonts w:ascii="Arial" w:hAnsi="Arial" w:cs="Arial"/>
          <w:sz w:val="20"/>
          <w:szCs w:val="20"/>
        </w:rPr>
      </w:pPr>
      <w:r w:rsidRPr="00250D0E">
        <w:rPr>
          <w:rFonts w:ascii="Arial" w:eastAsia="Arial Unicode MS" w:hAnsi="Arial" w:cs="Arial"/>
          <w:b/>
          <w:sz w:val="20"/>
          <w:szCs w:val="20"/>
        </w:rPr>
        <w:t xml:space="preserve">Processo Administrativo nº </w:t>
      </w:r>
      <w:r w:rsidR="00627EF6">
        <w:rPr>
          <w:rFonts w:ascii="Arial" w:eastAsia="Arial Unicode MS" w:hAnsi="Arial" w:cs="Arial"/>
          <w:b/>
          <w:sz w:val="20"/>
          <w:szCs w:val="20"/>
        </w:rPr>
        <w:t>026/2026</w:t>
      </w:r>
    </w:p>
    <w:p w:rsidR="00F537F3" w:rsidRPr="00250D0E" w:rsidRDefault="00F537F3" w:rsidP="002854F1">
      <w:pPr>
        <w:tabs>
          <w:tab w:val="left" w:pos="-3240"/>
        </w:tabs>
        <w:jc w:val="center"/>
        <w:rPr>
          <w:rFonts w:ascii="Arial" w:hAnsi="Arial" w:cs="Arial"/>
          <w:b/>
          <w:bCs/>
          <w:sz w:val="20"/>
          <w:szCs w:val="20"/>
        </w:rPr>
      </w:pP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Cs/>
          <w:sz w:val="20"/>
          <w:szCs w:val="20"/>
        </w:rPr>
        <w:t>Modelo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DECLARAÇÃO</w:t>
      </w:r>
      <w:r w:rsidR="004170C4" w:rsidRPr="00250D0E">
        <w:rPr>
          <w:rFonts w:ascii="Arial" w:hAnsi="Arial" w:cs="Arial"/>
          <w:b/>
          <w:bCs/>
          <w:sz w:val="20"/>
          <w:szCs w:val="20"/>
        </w:rPr>
        <w:t xml:space="preserve"> </w:t>
      </w:r>
      <w:r w:rsidR="00A4123A" w:rsidRPr="00250D0E">
        <w:rPr>
          <w:rFonts w:ascii="Arial" w:hAnsi="Arial" w:cs="Arial"/>
          <w:b/>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CARÁTER</w:t>
      </w:r>
      <w:r w:rsidR="004170C4" w:rsidRPr="00250D0E">
        <w:rPr>
          <w:rFonts w:ascii="Arial" w:hAnsi="Arial" w:cs="Arial"/>
          <w:b/>
          <w:bCs/>
          <w:sz w:val="20"/>
          <w:szCs w:val="20"/>
        </w:rPr>
        <w:t xml:space="preserve"> </w:t>
      </w:r>
      <w:r w:rsidR="00A4123A" w:rsidRPr="00250D0E">
        <w:rPr>
          <w:rFonts w:ascii="Arial" w:hAnsi="Arial" w:cs="Arial"/>
          <w:b/>
          <w:bCs/>
          <w:sz w:val="20"/>
          <w:szCs w:val="20"/>
        </w:rPr>
        <w:t>GERAL</w:t>
      </w:r>
    </w:p>
    <w:p w:rsidR="00F537F3" w:rsidRPr="00250D0E" w:rsidRDefault="00F537F3" w:rsidP="002854F1">
      <w:pPr>
        <w:pStyle w:val="Default"/>
        <w:jc w:val="center"/>
        <w:rPr>
          <w:bCs/>
          <w:color w:val="auto"/>
          <w:sz w:val="20"/>
          <w:szCs w:val="20"/>
        </w:rPr>
      </w:pP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BD29F3" w:rsidP="00B60DA1">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008B52D8" w:rsidRPr="00250D0E">
        <w:rPr>
          <w:b/>
        </w:rPr>
        <w:t>Nº:</w:t>
      </w:r>
      <w:r w:rsidR="004170C4" w:rsidRPr="00250D0E">
        <w:rPr>
          <w:b/>
        </w:rPr>
        <w:t xml:space="preserve"> </w:t>
      </w:r>
      <w:r w:rsidR="00627EF6">
        <w:rPr>
          <w:b/>
        </w:rPr>
        <w:t>009/2026</w:t>
      </w:r>
    </w:p>
    <w:p w:rsidR="00F537F3" w:rsidRPr="00250D0E" w:rsidRDefault="00F537F3" w:rsidP="00B60DA1">
      <w:pPr>
        <w:pStyle w:val="EditalNumerado"/>
        <w:numPr>
          <w:ilvl w:val="0"/>
          <w:numId w:val="0"/>
        </w:numPr>
        <w:tabs>
          <w:tab w:val="left" w:pos="708"/>
        </w:tabs>
        <w:spacing w:after="0"/>
        <w:ind w:left="708"/>
      </w:pPr>
      <w:r w:rsidRPr="00250D0E">
        <w:rPr>
          <w:b/>
        </w:rPr>
        <w:t>PROPONENTE:</w:t>
      </w:r>
    </w:p>
    <w:p w:rsidR="00F537F3" w:rsidRPr="00250D0E" w:rsidRDefault="00F537F3" w:rsidP="00B60DA1">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B60DA1">
      <w:pPr>
        <w:pStyle w:val="EditalNumerado"/>
        <w:numPr>
          <w:ilvl w:val="0"/>
          <w:numId w:val="0"/>
        </w:numPr>
        <w:tabs>
          <w:tab w:val="left" w:pos="708"/>
        </w:tabs>
        <w:spacing w:after="0"/>
        <w:ind w:left="708"/>
      </w:pPr>
      <w:r w:rsidRPr="00250D0E">
        <w:rPr>
          <w:b/>
        </w:rPr>
        <w:t>ENDEREÇO:</w:t>
      </w:r>
    </w:p>
    <w:p w:rsidR="00F537F3" w:rsidRPr="00250D0E" w:rsidRDefault="00F537F3" w:rsidP="00B60DA1">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B60DA1">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r w:rsidRPr="00250D0E">
        <w:rPr>
          <w:bCs/>
        </w:rPr>
        <w:tab/>
      </w:r>
    </w:p>
    <w:p w:rsidR="00F537F3" w:rsidRPr="00250D0E" w:rsidRDefault="00F537F3" w:rsidP="002854F1">
      <w:pPr>
        <w:pStyle w:val="Default"/>
        <w:jc w:val="both"/>
        <w:rPr>
          <w:bCs/>
          <w:color w:val="auto"/>
          <w:sz w:val="20"/>
          <w:szCs w:val="20"/>
        </w:rPr>
      </w:pPr>
    </w:p>
    <w:p w:rsidR="00A4123A" w:rsidRPr="00250D0E" w:rsidRDefault="00A4123A" w:rsidP="00A4123A">
      <w:pPr>
        <w:pStyle w:val="EditalNumerado"/>
        <w:numPr>
          <w:ilvl w:val="0"/>
          <w:numId w:val="0"/>
        </w:numPr>
        <w:tabs>
          <w:tab w:val="left" w:pos="708"/>
        </w:tabs>
        <w:spacing w:after="0"/>
        <w:rPr>
          <w:b/>
          <w:bCs/>
        </w:rPr>
      </w:pPr>
    </w:p>
    <w:p w:rsidR="00A4123A" w:rsidRPr="00250D0E" w:rsidRDefault="00A4123A" w:rsidP="00A4123A">
      <w:pPr>
        <w:pStyle w:val="Default"/>
        <w:jc w:val="both"/>
        <w:rPr>
          <w:color w:val="auto"/>
          <w:sz w:val="20"/>
          <w:szCs w:val="20"/>
        </w:rPr>
      </w:pPr>
      <w:r w:rsidRPr="00250D0E">
        <w:rPr>
          <w:bCs/>
          <w:color w:val="auto"/>
          <w:sz w:val="20"/>
          <w:szCs w:val="20"/>
        </w:rPr>
        <w:tab/>
      </w:r>
      <w:r w:rsidRPr="00250D0E">
        <w:rPr>
          <w:color w:val="auto"/>
          <w:sz w:val="20"/>
          <w:szCs w:val="20"/>
        </w:rPr>
        <w:t>A</w:t>
      </w:r>
      <w:r w:rsidR="004170C4" w:rsidRPr="00250D0E">
        <w:rPr>
          <w:color w:val="auto"/>
          <w:sz w:val="20"/>
          <w:szCs w:val="20"/>
        </w:rPr>
        <w:t xml:space="preserve"> </w:t>
      </w:r>
      <w:r w:rsidRPr="00250D0E">
        <w:rPr>
          <w:color w:val="auto"/>
          <w:sz w:val="20"/>
          <w:szCs w:val="20"/>
        </w:rPr>
        <w:t>empresa</w:t>
      </w:r>
      <w:r w:rsidR="004170C4" w:rsidRPr="00250D0E">
        <w:rPr>
          <w:color w:val="auto"/>
          <w:sz w:val="20"/>
          <w:szCs w:val="20"/>
        </w:rPr>
        <w:t xml:space="preserve"> </w:t>
      </w:r>
      <w:r w:rsidRPr="00250D0E">
        <w:rPr>
          <w:color w:val="auto"/>
          <w:sz w:val="20"/>
          <w:szCs w:val="20"/>
        </w:rPr>
        <w:t>supracitada,</w:t>
      </w:r>
      <w:r w:rsidR="004170C4" w:rsidRPr="00250D0E">
        <w:rPr>
          <w:color w:val="auto"/>
          <w:sz w:val="20"/>
          <w:szCs w:val="20"/>
        </w:rPr>
        <w:t xml:space="preserve"> </w:t>
      </w:r>
      <w:r w:rsidRPr="00250D0E">
        <w:rPr>
          <w:color w:val="auto"/>
          <w:sz w:val="20"/>
          <w:szCs w:val="20"/>
        </w:rPr>
        <w:t>atendendo</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w:t>
      </w:r>
      <w:r w:rsidR="008F289C" w:rsidRPr="00250D0E">
        <w:rPr>
          <w:color w:val="auto"/>
          <w:sz w:val="20"/>
          <w:szCs w:val="20"/>
        </w:rPr>
        <w:t>o</w:t>
      </w:r>
      <w:r w:rsidR="004170C4" w:rsidRPr="00250D0E">
        <w:rPr>
          <w:color w:val="auto"/>
          <w:sz w:val="20"/>
          <w:szCs w:val="20"/>
        </w:rPr>
        <w:t xml:space="preserve"> </w:t>
      </w:r>
      <w:r w:rsidR="008F289C" w:rsidRPr="00250D0E">
        <w:rPr>
          <w:bCs/>
          <w:color w:val="auto"/>
          <w:sz w:val="20"/>
          <w:szCs w:val="20"/>
        </w:rPr>
        <w:t>Pregão</w:t>
      </w:r>
      <w:r w:rsidR="004170C4" w:rsidRPr="00250D0E">
        <w:rPr>
          <w:bCs/>
          <w:color w:val="auto"/>
          <w:sz w:val="20"/>
          <w:szCs w:val="20"/>
        </w:rPr>
        <w:t xml:space="preserve"> </w:t>
      </w:r>
      <w:r w:rsidR="008F289C" w:rsidRPr="00250D0E">
        <w:rPr>
          <w:color w:val="auto"/>
          <w:sz w:val="20"/>
          <w:szCs w:val="20"/>
        </w:rPr>
        <w:t>Eletrônico</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epígrafe,</w:t>
      </w:r>
      <w:r w:rsidR="004170C4" w:rsidRPr="00250D0E">
        <w:rPr>
          <w:color w:val="auto"/>
          <w:sz w:val="20"/>
          <w:szCs w:val="20"/>
        </w:rPr>
        <w:t xml:space="preserve"> </w:t>
      </w:r>
      <w:r w:rsidRPr="00250D0E">
        <w:rPr>
          <w:b/>
          <w:color w:val="auto"/>
          <w:sz w:val="20"/>
          <w:szCs w:val="20"/>
        </w:rPr>
        <w:t>DECLARA</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p>
    <w:p w:rsidR="006F0D09" w:rsidRPr="00250D0E" w:rsidRDefault="006F0D09" w:rsidP="006F0D09">
      <w:pPr>
        <w:pStyle w:val="Default"/>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Tomou</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aceita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concorda</w:t>
      </w:r>
      <w:r w:rsidR="004170C4" w:rsidRPr="00250D0E">
        <w:rPr>
          <w:color w:val="auto"/>
          <w:sz w:val="20"/>
          <w:szCs w:val="20"/>
        </w:rPr>
        <w:t xml:space="preserve"> </w:t>
      </w:r>
      <w:r w:rsidRPr="00250D0E">
        <w:rPr>
          <w:color w:val="auto"/>
          <w:sz w:val="20"/>
          <w:szCs w:val="20"/>
        </w:rPr>
        <w:t>integralmente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edital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anexos;</w:t>
      </w:r>
    </w:p>
    <w:p w:rsidR="006F0D09" w:rsidRPr="00250D0E" w:rsidRDefault="006F0D09" w:rsidP="006F0D09">
      <w:pPr>
        <w:pStyle w:val="Default"/>
        <w:jc w:val="both"/>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incorro</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impeditivas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bem</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comunicar</w:t>
      </w:r>
      <w:r w:rsidR="004170C4" w:rsidRPr="00250D0E">
        <w:rPr>
          <w:color w:val="auto"/>
          <w:sz w:val="20"/>
          <w:szCs w:val="20"/>
        </w:rPr>
        <w:t xml:space="preserve"> </w:t>
      </w:r>
      <w:r w:rsidRPr="00250D0E">
        <w:rPr>
          <w:color w:val="auto"/>
          <w:sz w:val="20"/>
          <w:szCs w:val="20"/>
        </w:rPr>
        <w:t>ocorrência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supervenientes;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Atendo</w:t>
      </w:r>
      <w:r w:rsidR="004170C4" w:rsidRPr="00250D0E">
        <w:rPr>
          <w:color w:val="auto"/>
          <w:sz w:val="20"/>
          <w:szCs w:val="20"/>
        </w:rPr>
        <w:t xml:space="preserve"> </w:t>
      </w:r>
      <w:r w:rsidRPr="00250D0E">
        <w:rPr>
          <w:color w:val="auto"/>
          <w:sz w:val="20"/>
          <w:szCs w:val="20"/>
        </w:rPr>
        <w:t>aos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habilitação,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sz w:val="20"/>
          <w:szCs w:val="20"/>
        </w:rPr>
        <w:t>14.133/2021</w:t>
      </w:r>
      <w:r w:rsidRPr="00250D0E">
        <w:rPr>
          <w:color w:val="auto"/>
          <w:sz w:val="20"/>
          <w:szCs w:val="20"/>
        </w:rPr>
        <w:t>,</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reserva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cargos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pessoa</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deficiência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reabilitado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Previdência</w:t>
      </w:r>
      <w:r w:rsidR="004170C4" w:rsidRPr="00250D0E">
        <w:rPr>
          <w:color w:val="auto"/>
          <w:sz w:val="20"/>
          <w:szCs w:val="20"/>
        </w:rPr>
        <w:t xml:space="preserve"> </w:t>
      </w:r>
      <w:r w:rsidRPr="00250D0E">
        <w:rPr>
          <w:color w:val="auto"/>
          <w:sz w:val="20"/>
          <w:szCs w:val="20"/>
        </w:rPr>
        <w:t>Social,</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outras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r w:rsidRPr="00250D0E">
        <w:rPr>
          <w:color w:val="auto"/>
          <w:sz w:val="20"/>
          <w:szCs w:val="20"/>
        </w:rPr>
        <w:t>específicas.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Declaro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essa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conformidade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instrumento</w:t>
      </w:r>
      <w:r w:rsidR="004170C4" w:rsidRPr="00250D0E">
        <w:rPr>
          <w:color w:val="auto"/>
          <w:sz w:val="20"/>
          <w:szCs w:val="20"/>
        </w:rPr>
        <w:t xml:space="preserve"> </w:t>
      </w:r>
      <w:r w:rsidRPr="00250D0E">
        <w:rPr>
          <w:color w:val="auto"/>
          <w:sz w:val="20"/>
          <w:szCs w:val="20"/>
        </w:rPr>
        <w:t>convocatório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responsabilizo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veracidade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autenticidade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documentos</w:t>
      </w:r>
      <w:r w:rsidR="004170C4" w:rsidRPr="00250D0E">
        <w:rPr>
          <w:color w:val="auto"/>
          <w:sz w:val="20"/>
          <w:szCs w:val="20"/>
        </w:rPr>
        <w:t xml:space="preserve"> </w:t>
      </w:r>
      <w:r w:rsidRPr="00250D0E">
        <w:rPr>
          <w:color w:val="auto"/>
          <w:sz w:val="20"/>
          <w:szCs w:val="20"/>
        </w:rPr>
        <w:t>apresentados.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compreende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integralidade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custos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direitos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assegurados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leis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proofErr w:type="spellStart"/>
      <w:r w:rsidRPr="00250D0E">
        <w:rPr>
          <w:color w:val="auto"/>
          <w:sz w:val="20"/>
          <w:szCs w:val="20"/>
        </w:rPr>
        <w:t>infralegais</w:t>
      </w:r>
      <w:proofErr w:type="spellEnd"/>
      <w:r w:rsidRPr="00250D0E">
        <w:rPr>
          <w:color w:val="auto"/>
          <w:sz w:val="20"/>
          <w:szCs w:val="20"/>
        </w:rPr>
        <w:t>,</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convenções</w:t>
      </w:r>
      <w:r w:rsidR="004170C4" w:rsidRPr="00250D0E">
        <w:rPr>
          <w:color w:val="auto"/>
          <w:sz w:val="20"/>
          <w:szCs w:val="20"/>
        </w:rPr>
        <w:t xml:space="preserve"> </w:t>
      </w:r>
      <w:r w:rsidRPr="00250D0E">
        <w:rPr>
          <w:color w:val="auto"/>
          <w:sz w:val="20"/>
          <w:szCs w:val="20"/>
        </w:rPr>
        <w:t>coletivas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ajustamento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conduta</w:t>
      </w:r>
      <w:r w:rsidR="004170C4" w:rsidRPr="00250D0E">
        <w:rPr>
          <w:color w:val="auto"/>
          <w:sz w:val="20"/>
          <w:szCs w:val="20"/>
        </w:rPr>
        <w:t xml:space="preserve"> </w:t>
      </w:r>
      <w:r w:rsidRPr="00250D0E">
        <w:rPr>
          <w:color w:val="auto"/>
          <w:sz w:val="20"/>
          <w:szCs w:val="20"/>
        </w:rPr>
        <w:t>vigentes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entrega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locais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cumprimento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obrigações</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67,</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68,</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18</w:t>
      </w:r>
      <w:r w:rsidR="004170C4" w:rsidRPr="00250D0E">
        <w:rPr>
          <w:color w:val="auto"/>
          <w:sz w:val="20"/>
          <w:szCs w:val="20"/>
        </w:rPr>
        <w:t xml:space="preserve"> </w:t>
      </w:r>
      <w:r w:rsidRPr="00250D0E">
        <w:rPr>
          <w:color w:val="auto"/>
          <w:sz w:val="20"/>
          <w:szCs w:val="20"/>
        </w:rPr>
        <w:t>(dezoito)</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noturno,</w:t>
      </w:r>
      <w:r w:rsidR="004170C4" w:rsidRPr="00250D0E">
        <w:rPr>
          <w:color w:val="auto"/>
          <w:sz w:val="20"/>
          <w:szCs w:val="20"/>
        </w:rPr>
        <w:t xml:space="preserve"> </w:t>
      </w:r>
      <w:r w:rsidRPr="00250D0E">
        <w:rPr>
          <w:color w:val="auto"/>
          <w:sz w:val="20"/>
          <w:szCs w:val="20"/>
        </w:rPr>
        <w:t>perigoso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insalubre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(dezesseis)</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salvo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partir</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(quatorze)</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condição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aprendiz,</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XXXIII,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7º,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cadeia</w:t>
      </w:r>
      <w:r w:rsidR="004170C4" w:rsidRPr="00250D0E">
        <w:rPr>
          <w:color w:val="auto"/>
          <w:sz w:val="20"/>
          <w:szCs w:val="20"/>
        </w:rPr>
        <w:t xml:space="preserve"> </w:t>
      </w:r>
      <w:r w:rsidRPr="00250D0E">
        <w:rPr>
          <w:color w:val="auto"/>
          <w:sz w:val="20"/>
          <w:szCs w:val="20"/>
        </w:rPr>
        <w:t>produtiva,</w:t>
      </w:r>
      <w:r w:rsidR="004170C4" w:rsidRPr="00250D0E">
        <w:rPr>
          <w:color w:val="auto"/>
          <w:sz w:val="20"/>
          <w:szCs w:val="20"/>
        </w:rPr>
        <w:t xml:space="preserve"> </w:t>
      </w:r>
      <w:r w:rsidRPr="00250D0E">
        <w:rPr>
          <w:color w:val="auto"/>
          <w:sz w:val="20"/>
          <w:szCs w:val="20"/>
        </w:rPr>
        <w:t>empregados</w:t>
      </w:r>
      <w:r w:rsidR="004170C4" w:rsidRPr="00250D0E">
        <w:rPr>
          <w:color w:val="auto"/>
          <w:sz w:val="20"/>
          <w:szCs w:val="20"/>
        </w:rPr>
        <w:t xml:space="preserve"> </w:t>
      </w:r>
      <w:r w:rsidRPr="00250D0E">
        <w:rPr>
          <w:color w:val="auto"/>
          <w:sz w:val="20"/>
          <w:szCs w:val="20"/>
        </w:rPr>
        <w:t>executando</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degradante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forçado,</w:t>
      </w:r>
      <w:r w:rsidR="004170C4" w:rsidRPr="00250D0E">
        <w:rPr>
          <w:color w:val="auto"/>
          <w:sz w:val="20"/>
          <w:szCs w:val="20"/>
        </w:rPr>
        <w:t xml:space="preserve"> </w:t>
      </w:r>
      <w:r w:rsidRPr="00250D0E">
        <w:rPr>
          <w:color w:val="auto"/>
          <w:sz w:val="20"/>
          <w:szCs w:val="20"/>
        </w:rPr>
        <w:t>observando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incisos</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5º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B90EF3" w:rsidRPr="00250D0E" w:rsidRDefault="00B90EF3" w:rsidP="006F0D09">
      <w:pPr>
        <w:pStyle w:val="Default"/>
        <w:ind w:firstLine="708"/>
        <w:jc w:val="both"/>
        <w:rPr>
          <w:color w:val="auto"/>
          <w:sz w:val="20"/>
          <w:szCs w:val="20"/>
        </w:rPr>
      </w:pPr>
    </w:p>
    <w:p w:rsidR="006F0D09"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foi</w:t>
      </w:r>
      <w:r w:rsidR="004170C4" w:rsidRPr="00250D0E">
        <w:rPr>
          <w:color w:val="auto"/>
          <w:sz w:val="20"/>
          <w:szCs w:val="20"/>
        </w:rPr>
        <w:t xml:space="preserve"> </w:t>
      </w:r>
      <w:r w:rsidRPr="00250D0E">
        <w:rPr>
          <w:color w:val="auto"/>
          <w:sz w:val="20"/>
          <w:szCs w:val="20"/>
        </w:rPr>
        <w:t>elaborada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maneira</w:t>
      </w:r>
      <w:r w:rsidR="004170C4" w:rsidRPr="00250D0E">
        <w:rPr>
          <w:color w:val="auto"/>
          <w:sz w:val="20"/>
          <w:szCs w:val="20"/>
        </w:rPr>
        <w:t xml:space="preserve"> </w:t>
      </w:r>
      <w:r w:rsidRPr="00250D0E">
        <w:rPr>
          <w:color w:val="auto"/>
          <w:sz w:val="20"/>
          <w:szCs w:val="20"/>
        </w:rPr>
        <w:t>independente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conduz</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negócios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forma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coibir</w:t>
      </w:r>
      <w:r w:rsidR="004170C4" w:rsidRPr="00250D0E">
        <w:rPr>
          <w:color w:val="auto"/>
          <w:sz w:val="20"/>
          <w:szCs w:val="20"/>
        </w:rPr>
        <w:t xml:space="preserve"> </w:t>
      </w:r>
      <w:r w:rsidRPr="00250D0E">
        <w:rPr>
          <w:color w:val="auto"/>
          <w:sz w:val="20"/>
          <w:szCs w:val="20"/>
        </w:rPr>
        <w:t>fraudes,</w:t>
      </w:r>
      <w:r w:rsidR="004170C4" w:rsidRPr="00250D0E">
        <w:rPr>
          <w:color w:val="auto"/>
          <w:sz w:val="20"/>
          <w:szCs w:val="20"/>
        </w:rPr>
        <w:t xml:space="preserve"> </w:t>
      </w:r>
      <w:r w:rsidRPr="00250D0E">
        <w:rPr>
          <w:color w:val="auto"/>
          <w:sz w:val="20"/>
          <w:szCs w:val="20"/>
        </w:rPr>
        <w:t>corrupção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prática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quaisquer</w:t>
      </w:r>
      <w:r w:rsidR="004170C4" w:rsidRPr="00250D0E">
        <w:rPr>
          <w:color w:val="auto"/>
          <w:sz w:val="20"/>
          <w:szCs w:val="20"/>
        </w:rPr>
        <w:t xml:space="preserve"> </w:t>
      </w:r>
      <w:r w:rsidRPr="00250D0E">
        <w:rPr>
          <w:color w:val="auto"/>
          <w:sz w:val="20"/>
          <w:szCs w:val="20"/>
        </w:rPr>
        <w:t>outros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lesivos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Administração</w:t>
      </w:r>
      <w:r w:rsidR="004170C4" w:rsidRPr="00250D0E">
        <w:rPr>
          <w:color w:val="auto"/>
          <w:sz w:val="20"/>
          <w:szCs w:val="20"/>
        </w:rPr>
        <w:t xml:space="preserve"> </w:t>
      </w:r>
      <w:r w:rsidRPr="00250D0E">
        <w:rPr>
          <w:color w:val="auto"/>
          <w:sz w:val="20"/>
          <w:szCs w:val="20"/>
        </w:rPr>
        <w:t>Pública,</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estrangeira,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12.846/13.</w:t>
      </w: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lastRenderedPageBreak/>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observação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disposições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13.709,</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agosto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2018</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Geral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Proteção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alterações,</w:t>
      </w:r>
      <w:r w:rsidR="004170C4" w:rsidRPr="00250D0E">
        <w:rPr>
          <w:color w:val="auto"/>
          <w:sz w:val="20"/>
          <w:szCs w:val="20"/>
        </w:rPr>
        <w:t xml:space="preserve"> </w:t>
      </w:r>
      <w:r w:rsidRPr="00250D0E">
        <w:rPr>
          <w:color w:val="auto"/>
          <w:sz w:val="20"/>
          <w:szCs w:val="20"/>
        </w:rPr>
        <w:t>quando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sensíveis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tenha</w:t>
      </w:r>
      <w:r w:rsidR="004170C4" w:rsidRPr="00250D0E">
        <w:rPr>
          <w:color w:val="auto"/>
          <w:sz w:val="20"/>
          <w:szCs w:val="20"/>
        </w:rPr>
        <w:t xml:space="preserve"> </w:t>
      </w:r>
      <w:r w:rsidRPr="00250D0E">
        <w:rPr>
          <w:color w:val="auto"/>
          <w:sz w:val="20"/>
          <w:szCs w:val="20"/>
        </w:rPr>
        <w:t>acesso,</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propósito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acompanhamento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licitado,</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podendo</w:t>
      </w:r>
      <w:r w:rsidR="004170C4" w:rsidRPr="00250D0E">
        <w:rPr>
          <w:color w:val="auto"/>
          <w:sz w:val="20"/>
          <w:szCs w:val="20"/>
        </w:rPr>
        <w:t xml:space="preserve"> </w:t>
      </w:r>
      <w:r w:rsidRPr="00250D0E">
        <w:rPr>
          <w:color w:val="auto"/>
          <w:sz w:val="20"/>
          <w:szCs w:val="20"/>
        </w:rPr>
        <w:t>divulgar,</w:t>
      </w:r>
      <w:r w:rsidR="004170C4" w:rsidRPr="00250D0E">
        <w:rPr>
          <w:color w:val="auto"/>
          <w:sz w:val="20"/>
          <w:szCs w:val="20"/>
        </w:rPr>
        <w:t xml:space="preserve"> </w:t>
      </w:r>
      <w:r w:rsidRPr="00250D0E">
        <w:rPr>
          <w:color w:val="auto"/>
          <w:sz w:val="20"/>
          <w:szCs w:val="20"/>
        </w:rPr>
        <w:t>revelar,</w:t>
      </w:r>
      <w:r w:rsidR="004170C4" w:rsidRPr="00250D0E">
        <w:rPr>
          <w:color w:val="auto"/>
          <w:sz w:val="20"/>
          <w:szCs w:val="20"/>
        </w:rPr>
        <w:t xml:space="preserve"> </w:t>
      </w:r>
      <w:r w:rsidRPr="00250D0E">
        <w:rPr>
          <w:color w:val="auto"/>
          <w:sz w:val="20"/>
          <w:szCs w:val="20"/>
        </w:rPr>
        <w:t>produzir,</w:t>
      </w:r>
      <w:r w:rsidR="004170C4" w:rsidRPr="00250D0E">
        <w:rPr>
          <w:color w:val="auto"/>
          <w:sz w:val="20"/>
          <w:szCs w:val="20"/>
        </w:rPr>
        <w:t xml:space="preserve"> </w:t>
      </w:r>
      <w:r w:rsidRPr="00250D0E">
        <w:rPr>
          <w:color w:val="auto"/>
          <w:sz w:val="20"/>
          <w:szCs w:val="20"/>
        </w:rPr>
        <w:t>utilizar</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deles</w:t>
      </w:r>
      <w:r w:rsidR="004170C4" w:rsidRPr="00250D0E">
        <w:rPr>
          <w:color w:val="auto"/>
          <w:sz w:val="20"/>
          <w:szCs w:val="20"/>
        </w:rPr>
        <w:t xml:space="preserve"> </w:t>
      </w:r>
      <w:r w:rsidRPr="00250D0E">
        <w:rPr>
          <w:color w:val="auto"/>
          <w:sz w:val="20"/>
          <w:szCs w:val="20"/>
        </w:rPr>
        <w:t>dar</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terceiros</w:t>
      </w:r>
      <w:r w:rsidR="004170C4" w:rsidRPr="00250D0E">
        <w:rPr>
          <w:color w:val="auto"/>
          <w:sz w:val="20"/>
          <w:szCs w:val="20"/>
        </w:rPr>
        <w:t xml:space="preserve"> </w:t>
      </w:r>
      <w:r w:rsidRPr="00250D0E">
        <w:rPr>
          <w:color w:val="auto"/>
          <w:sz w:val="20"/>
          <w:szCs w:val="20"/>
        </w:rPr>
        <w:t>estranhos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esta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ser</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força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obrigação</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regulatória.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atenderei,</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5º-C</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disponibilizar</w:t>
      </w:r>
      <w:r w:rsidR="004170C4" w:rsidRPr="00250D0E">
        <w:rPr>
          <w:color w:val="auto"/>
          <w:sz w:val="20"/>
          <w:szCs w:val="20"/>
        </w:rPr>
        <w:t xml:space="preserve"> </w:t>
      </w:r>
      <w:r w:rsidRPr="00250D0E">
        <w:rPr>
          <w:color w:val="auto"/>
          <w:sz w:val="20"/>
          <w:szCs w:val="20"/>
        </w:rPr>
        <w:t>empregado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incorra</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vedação</w:t>
      </w:r>
      <w:r w:rsidR="004170C4" w:rsidRPr="00250D0E">
        <w:rPr>
          <w:color w:val="auto"/>
          <w:sz w:val="20"/>
          <w:szCs w:val="20"/>
        </w:rPr>
        <w:t xml:space="preserve"> </w:t>
      </w:r>
      <w:r w:rsidRPr="00250D0E">
        <w:rPr>
          <w:color w:val="auto"/>
          <w:sz w:val="20"/>
          <w:szCs w:val="20"/>
        </w:rPr>
        <w:t>prevista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5º-D,</w:t>
      </w:r>
      <w:r w:rsidR="004170C4" w:rsidRPr="00250D0E">
        <w:rPr>
          <w:color w:val="auto"/>
          <w:sz w:val="20"/>
          <w:szCs w:val="20"/>
        </w:rPr>
        <w:t xml:space="preserve"> </w:t>
      </w:r>
      <w:r w:rsidRPr="00250D0E">
        <w:rPr>
          <w:color w:val="auto"/>
          <w:sz w:val="20"/>
          <w:szCs w:val="20"/>
        </w:rPr>
        <w:t>ambos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6.019/1974,</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redação</w:t>
      </w:r>
      <w:r w:rsidR="004170C4" w:rsidRPr="00250D0E">
        <w:rPr>
          <w:color w:val="auto"/>
          <w:sz w:val="20"/>
          <w:szCs w:val="20"/>
        </w:rPr>
        <w:t xml:space="preserve"> </w:t>
      </w:r>
      <w:r w:rsidRPr="00250D0E">
        <w:rPr>
          <w:color w:val="auto"/>
          <w:sz w:val="20"/>
          <w:szCs w:val="20"/>
        </w:rPr>
        <w:t>dada</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13.467/2017.</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máquinas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equipamentos</w:t>
      </w:r>
      <w:r w:rsidR="004170C4" w:rsidRPr="00250D0E">
        <w:rPr>
          <w:color w:val="auto"/>
          <w:sz w:val="20"/>
          <w:szCs w:val="20"/>
        </w:rPr>
        <w:t xml:space="preserve"> </w:t>
      </w:r>
      <w:r w:rsidRPr="00250D0E">
        <w:rPr>
          <w:color w:val="auto"/>
          <w:sz w:val="20"/>
          <w:szCs w:val="20"/>
        </w:rPr>
        <w:t>necessários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serviços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desta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disponíveis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perfeitas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ocasião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utilização,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sujeitos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vistoria</w:t>
      </w:r>
      <w:r w:rsidR="004170C4" w:rsidRPr="00250D0E">
        <w:rPr>
          <w:color w:val="auto"/>
          <w:sz w:val="20"/>
          <w:szCs w:val="20"/>
        </w:rPr>
        <w:t xml:space="preserve"> </w:t>
      </w:r>
      <w:r w:rsidRPr="00250D0E">
        <w:rPr>
          <w:i/>
          <w:color w:val="auto"/>
          <w:sz w:val="20"/>
          <w:szCs w:val="20"/>
        </w:rPr>
        <w:t>in</w:t>
      </w:r>
      <w:r w:rsidR="004170C4" w:rsidRPr="00250D0E">
        <w:rPr>
          <w:i/>
          <w:color w:val="auto"/>
          <w:sz w:val="20"/>
          <w:szCs w:val="20"/>
        </w:rPr>
        <w:t xml:space="preserve"> </w:t>
      </w:r>
      <w:r w:rsidRPr="00250D0E">
        <w:rPr>
          <w:i/>
          <w:color w:val="auto"/>
          <w:sz w:val="20"/>
          <w:szCs w:val="20"/>
        </w:rPr>
        <w:t>loco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Administração.</w:t>
      </w:r>
    </w:p>
    <w:p w:rsidR="00DB1E7D" w:rsidRPr="00250D0E" w:rsidRDefault="00DB1E7D" w:rsidP="00DB1E7D">
      <w:pPr>
        <w:pStyle w:val="Default"/>
        <w:spacing w:line="240" w:lineRule="atLeast"/>
        <w:ind w:firstLine="708"/>
        <w:jc w:val="both"/>
        <w:rPr>
          <w:b/>
          <w:color w:val="auto"/>
          <w:sz w:val="20"/>
          <w:szCs w:val="20"/>
        </w:rPr>
      </w:pPr>
    </w:p>
    <w:p w:rsidR="00DB1E7D" w:rsidRPr="00250D0E" w:rsidRDefault="00DB1E7D" w:rsidP="00DB1E7D">
      <w:pPr>
        <w:pStyle w:val="Default"/>
        <w:spacing w:line="240" w:lineRule="atLeast"/>
        <w:ind w:firstLine="708"/>
        <w:jc w:val="both"/>
        <w:rPr>
          <w:b/>
          <w:color w:val="auto"/>
          <w:sz w:val="20"/>
          <w:szCs w:val="20"/>
        </w:rPr>
      </w:pPr>
      <w:r w:rsidRPr="00250D0E">
        <w:rPr>
          <w:b/>
          <w:color w:val="auto"/>
          <w:sz w:val="20"/>
          <w:szCs w:val="20"/>
        </w:rPr>
        <w:t xml:space="preserve">( ) </w:t>
      </w:r>
      <w:r>
        <w:rPr>
          <w:color w:val="auto"/>
          <w:sz w:val="20"/>
          <w:szCs w:val="20"/>
        </w:rPr>
        <w:t xml:space="preserve">Que </w:t>
      </w:r>
      <w:r w:rsidRPr="00DB1E7D">
        <w:rPr>
          <w:color w:val="auto"/>
          <w:sz w:val="20"/>
          <w:szCs w:val="20"/>
        </w:rPr>
        <w:t>está autorizada a operar no ramo pertinente de seguro, objeto desta licitação, e que se encontra em situação regular junto à SUSEP</w:t>
      </w:r>
      <w:r w:rsidR="00BD197C">
        <w:rPr>
          <w:color w:val="auto"/>
          <w:sz w:val="20"/>
          <w:szCs w:val="20"/>
        </w:rPr>
        <w:t xml:space="preserve"> (</w:t>
      </w:r>
      <w:r w:rsidR="00BD197C" w:rsidRPr="00BD197C">
        <w:rPr>
          <w:color w:val="auto"/>
          <w:sz w:val="20"/>
          <w:szCs w:val="20"/>
        </w:rPr>
        <w:t>Superintendência de Seguros Privados</w:t>
      </w:r>
      <w:r w:rsidR="00BD197C">
        <w:rPr>
          <w:color w:val="auto"/>
          <w:sz w:val="20"/>
          <w:szCs w:val="20"/>
        </w:rPr>
        <w:t>)</w:t>
      </w:r>
      <w:r w:rsidRPr="00250D0E">
        <w:rPr>
          <w:color w:val="auto"/>
          <w:sz w:val="20"/>
          <w:szCs w:val="20"/>
        </w:rPr>
        <w:t>.</w:t>
      </w:r>
    </w:p>
    <w:p w:rsidR="00DB1E7D" w:rsidRPr="00250D0E" w:rsidRDefault="00DB1E7D" w:rsidP="00DB1E7D">
      <w:pPr>
        <w:pStyle w:val="Default"/>
        <w:spacing w:line="240" w:lineRule="atLeast"/>
        <w:ind w:firstLine="708"/>
        <w:jc w:val="both"/>
        <w:rPr>
          <w:b/>
          <w:color w:val="auto"/>
          <w:sz w:val="20"/>
          <w:szCs w:val="20"/>
        </w:rPr>
      </w:pPr>
    </w:p>
    <w:p w:rsidR="00DB1E7D" w:rsidRPr="00250D0E" w:rsidRDefault="00DB1E7D" w:rsidP="00DB1E7D">
      <w:pPr>
        <w:pStyle w:val="Default"/>
        <w:spacing w:line="240" w:lineRule="atLeast"/>
        <w:ind w:firstLine="708"/>
        <w:jc w:val="both"/>
        <w:rPr>
          <w:b/>
          <w:color w:val="auto"/>
          <w:sz w:val="20"/>
          <w:szCs w:val="20"/>
        </w:rPr>
      </w:pPr>
      <w:r w:rsidRPr="00250D0E">
        <w:rPr>
          <w:b/>
          <w:color w:val="auto"/>
          <w:sz w:val="20"/>
          <w:szCs w:val="20"/>
        </w:rPr>
        <w:t xml:space="preserve">( ) </w:t>
      </w:r>
      <w:r w:rsidRPr="00DB1E7D">
        <w:rPr>
          <w:color w:val="auto"/>
          <w:sz w:val="20"/>
          <w:szCs w:val="20"/>
        </w:rPr>
        <w:t>Que as apólices ofertadas não possuem franquia majorada</w:t>
      </w:r>
      <w:r w:rsidRPr="00250D0E">
        <w:rPr>
          <w:color w:val="auto"/>
          <w:sz w:val="20"/>
          <w:szCs w:val="20"/>
        </w:rPr>
        <w:t>.</w:t>
      </w:r>
    </w:p>
    <w:p w:rsidR="0096318F" w:rsidRPr="00250D0E" w:rsidRDefault="0096318F" w:rsidP="0096318F">
      <w:pPr>
        <w:pStyle w:val="Default"/>
        <w:ind w:firstLine="708"/>
        <w:jc w:val="both"/>
        <w:rPr>
          <w:color w:val="auto"/>
          <w:sz w:val="20"/>
          <w:szCs w:val="20"/>
        </w:rPr>
      </w:pPr>
    </w:p>
    <w:p w:rsidR="0096318F" w:rsidRPr="00250D0E" w:rsidRDefault="0096318F" w:rsidP="0096318F">
      <w:pPr>
        <w:pStyle w:val="Default"/>
        <w:ind w:firstLine="708"/>
        <w:jc w:val="both"/>
        <w:rPr>
          <w:color w:val="auto"/>
          <w:sz w:val="20"/>
          <w:szCs w:val="20"/>
        </w:rPr>
      </w:pPr>
      <w:r w:rsidRPr="00250D0E">
        <w:rPr>
          <w:color w:val="auto"/>
          <w:sz w:val="20"/>
          <w:szCs w:val="20"/>
        </w:rPr>
        <w:t>É</w:t>
      </w:r>
      <w:r w:rsidR="004170C4" w:rsidRPr="00250D0E">
        <w:rPr>
          <w:color w:val="auto"/>
          <w:sz w:val="20"/>
          <w:szCs w:val="20"/>
        </w:rPr>
        <w:t xml:space="preserve"> </w:t>
      </w:r>
      <w:r w:rsidRPr="00250D0E">
        <w:rPr>
          <w:color w:val="auto"/>
          <w:sz w:val="20"/>
          <w:szCs w:val="20"/>
        </w:rPr>
        <w:t>enquadrada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seguinte</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tributário:</w:t>
      </w:r>
    </w:p>
    <w:p w:rsidR="0096318F" w:rsidRPr="00250D0E" w:rsidRDefault="0096318F" w:rsidP="0096318F">
      <w:pPr>
        <w:pStyle w:val="Defaul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presumido</w:t>
      </w:r>
      <w:r w:rsidRPr="00250D0E">
        <w:rPr>
          <w:color w:val="auto"/>
          <w:sz w:val="20"/>
          <w:szCs w:val="20"/>
        </w:rPr>
        <w:t>.</w:t>
      </w:r>
    </w:p>
    <w:p w:rsidR="0096318F" w:rsidRPr="00250D0E" w:rsidRDefault="0096318F" w:rsidP="0096318F">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real</w:t>
      </w:r>
      <w:r w:rsidRPr="00250D0E">
        <w:rPr>
          <w:color w:val="auto"/>
          <w:sz w:val="20"/>
          <w:szCs w:val="20"/>
        </w:rPr>
        <w:t>.</w:t>
      </w:r>
    </w:p>
    <w:p w:rsidR="0096318F" w:rsidRPr="00250D0E" w:rsidRDefault="0096318F" w:rsidP="0096318F">
      <w:pPr>
        <w:pStyle w:val="Defaul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b/>
          <w:color w:val="auto"/>
          <w:sz w:val="20"/>
          <w:szCs w:val="20"/>
        </w:rPr>
        <w:t>Simples</w:t>
      </w:r>
      <w:r w:rsidR="004170C4" w:rsidRPr="00250D0E">
        <w:rPr>
          <w:color w:val="auto"/>
          <w:sz w:val="20"/>
          <w:szCs w:val="20"/>
        </w:rPr>
        <w:t xml:space="preserve"> </w:t>
      </w:r>
      <w:r w:rsidRPr="00250D0E">
        <w:rPr>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legais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qualificação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Microempresa/Empresa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Equiparada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apta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usufruir</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favorecido</w:t>
      </w:r>
      <w:r w:rsidR="004170C4" w:rsidRPr="00250D0E">
        <w:rPr>
          <w:color w:val="auto"/>
          <w:sz w:val="20"/>
          <w:szCs w:val="20"/>
        </w:rPr>
        <w:t xml:space="preserve"> </w:t>
      </w:r>
      <w:r w:rsidRPr="00250D0E">
        <w:rPr>
          <w:color w:val="auto"/>
          <w:sz w:val="20"/>
          <w:szCs w:val="20"/>
        </w:rPr>
        <w:t>estabelecido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42</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49</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2º,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situações</w:t>
      </w:r>
      <w:r w:rsidR="004170C4" w:rsidRPr="00250D0E">
        <w:rPr>
          <w:color w:val="auto"/>
          <w:sz w:val="20"/>
          <w:szCs w:val="20"/>
        </w:rPr>
        <w:t xml:space="preserve"> </w:t>
      </w:r>
      <w:r w:rsidRPr="00250D0E">
        <w:rPr>
          <w:color w:val="auto"/>
          <w:sz w:val="20"/>
          <w:szCs w:val="20"/>
        </w:rPr>
        <w:t>relacionadas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É</w:t>
      </w:r>
      <w:r w:rsidR="004170C4" w:rsidRPr="00250D0E">
        <w:rPr>
          <w:color w:val="auto"/>
          <w:sz w:val="20"/>
          <w:szCs w:val="20"/>
        </w:rPr>
        <w:t xml:space="preserve"> </w:t>
      </w:r>
      <w:r w:rsidRPr="00250D0E">
        <w:rPr>
          <w:color w:val="auto"/>
          <w:sz w:val="20"/>
          <w:szCs w:val="20"/>
        </w:rPr>
        <w:t>optante</w:t>
      </w:r>
      <w:r w:rsidR="004170C4" w:rsidRPr="00250D0E">
        <w:rPr>
          <w:color w:val="auto"/>
          <w:sz w:val="20"/>
          <w:szCs w:val="20"/>
        </w:rPr>
        <w:t xml:space="preserve"> </w:t>
      </w:r>
      <w:r w:rsidRPr="00250D0E">
        <w:rPr>
          <w:color w:val="auto"/>
          <w:sz w:val="20"/>
          <w:szCs w:val="20"/>
        </w:rPr>
        <w:t>pelo</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Unificado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Arrecadação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Tributos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Contribuições</w:t>
      </w:r>
      <w:r w:rsidR="004170C4" w:rsidRPr="00250D0E">
        <w:rPr>
          <w:color w:val="auto"/>
          <w:sz w:val="20"/>
          <w:szCs w:val="20"/>
        </w:rPr>
        <w:t xml:space="preserve"> </w:t>
      </w:r>
      <w:r w:rsidRPr="00250D0E">
        <w:rPr>
          <w:color w:val="auto"/>
          <w:sz w:val="20"/>
          <w:szCs w:val="20"/>
        </w:rPr>
        <w:t>devidos</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Microempresas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Empresas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(Simples</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12</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dezembro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relação</w:t>
      </w:r>
      <w:r w:rsidR="004170C4" w:rsidRPr="00250D0E">
        <w:rPr>
          <w:color w:val="auto"/>
          <w:sz w:val="20"/>
          <w:szCs w:val="20"/>
        </w:rPr>
        <w:t xml:space="preserve"> </w:t>
      </w:r>
      <w:r w:rsidRPr="00250D0E">
        <w:rPr>
          <w:color w:val="auto"/>
          <w:sz w:val="20"/>
          <w:szCs w:val="20"/>
        </w:rPr>
        <w:t>às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receitas</w:t>
      </w:r>
      <w:r w:rsidR="004170C4" w:rsidRPr="00250D0E">
        <w:rPr>
          <w:color w:val="auto"/>
          <w:sz w:val="20"/>
          <w:szCs w:val="20"/>
        </w:rPr>
        <w:t xml:space="preserve"> </w:t>
      </w:r>
      <w:r w:rsidRPr="00250D0E">
        <w:rPr>
          <w:color w:val="auto"/>
          <w:sz w:val="20"/>
          <w:szCs w:val="20"/>
        </w:rPr>
        <w:t>próprias,</w:t>
      </w:r>
      <w:r w:rsidR="004170C4" w:rsidRPr="00250D0E">
        <w:rPr>
          <w:color w:val="auto"/>
          <w:sz w:val="20"/>
          <w:szCs w:val="20"/>
        </w:rPr>
        <w:t xml:space="preserve"> </w:t>
      </w:r>
      <w:r w:rsidRPr="00250D0E">
        <w:rPr>
          <w:color w:val="auto"/>
          <w:sz w:val="20"/>
          <w:szCs w:val="20"/>
        </w:rPr>
        <w:t>requerendo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benefícios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diferenciado</w:t>
      </w:r>
      <w:r w:rsidR="004170C4" w:rsidRPr="00250D0E">
        <w:rPr>
          <w:color w:val="auto"/>
          <w:sz w:val="20"/>
          <w:szCs w:val="20"/>
        </w:rPr>
        <w:t xml:space="preserve"> </w:t>
      </w:r>
      <w:r w:rsidRPr="00250D0E">
        <w:rPr>
          <w:color w:val="auto"/>
          <w:sz w:val="20"/>
          <w:szCs w:val="20"/>
        </w:rPr>
        <w:t>previsto</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referida</w:t>
      </w:r>
      <w:r w:rsidR="004170C4" w:rsidRPr="00250D0E">
        <w:rPr>
          <w:color w:val="auto"/>
          <w:sz w:val="20"/>
          <w:szCs w:val="20"/>
        </w:rPr>
        <w:t xml:space="preserve"> </w:t>
      </w:r>
      <w:r w:rsidRPr="00250D0E">
        <w:rPr>
          <w:color w:val="auto"/>
          <w:sz w:val="20"/>
          <w:szCs w:val="20"/>
        </w:rPr>
        <w:t>norma</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Instrução</w:t>
      </w:r>
      <w:r w:rsidR="004170C4" w:rsidRPr="00250D0E">
        <w:rPr>
          <w:color w:val="auto"/>
          <w:sz w:val="20"/>
          <w:szCs w:val="20"/>
        </w:rPr>
        <w:t xml:space="preserve"> </w:t>
      </w:r>
      <w:r w:rsidRPr="00250D0E">
        <w:rPr>
          <w:color w:val="auto"/>
          <w:sz w:val="20"/>
          <w:szCs w:val="20"/>
        </w:rPr>
        <w:t>Normativa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RF</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1234/12.</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optante</w:t>
      </w:r>
      <w:r w:rsidR="004170C4" w:rsidRPr="00250D0E">
        <w:rPr>
          <w:b/>
          <w:i/>
          <w:color w:val="auto"/>
          <w:sz w:val="20"/>
          <w:szCs w:val="20"/>
        </w:rPr>
        <w:t xml:space="preserve"> </w:t>
      </w:r>
      <w:r w:rsidRPr="00250D0E">
        <w:rPr>
          <w:b/>
          <w:i/>
          <w:color w:val="auto"/>
          <w:sz w:val="20"/>
          <w:szCs w:val="20"/>
        </w:rPr>
        <w:t>pelo</w:t>
      </w:r>
      <w:r w:rsidR="004170C4" w:rsidRPr="00250D0E">
        <w:rPr>
          <w:b/>
          <w:i/>
          <w:color w:val="auto"/>
          <w:sz w:val="20"/>
          <w:szCs w:val="20"/>
        </w:rPr>
        <w:t xml:space="preserve"> </w:t>
      </w:r>
      <w:r w:rsidRPr="00250D0E">
        <w:rPr>
          <w:b/>
          <w:i/>
          <w:color w:val="auto"/>
          <w:sz w:val="20"/>
          <w:szCs w:val="20"/>
        </w:rPr>
        <w:t>Simples</w:t>
      </w:r>
      <w:r w:rsidR="004170C4" w:rsidRPr="00250D0E">
        <w:rPr>
          <w:b/>
          <w:i/>
          <w:color w:val="auto"/>
          <w:sz w:val="20"/>
          <w:szCs w:val="20"/>
        </w:rPr>
        <w:t xml:space="preserve"> </w:t>
      </w:r>
      <w:r w:rsidRPr="00250D0E">
        <w:rPr>
          <w:b/>
          <w:i/>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estabelecidos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organizado</w:t>
      </w:r>
      <w:r w:rsidR="004170C4" w:rsidRPr="00250D0E">
        <w:rPr>
          <w:b/>
          <w:i/>
          <w:color w:val="auto"/>
          <w:sz w:val="20"/>
          <w:szCs w:val="20"/>
        </w:rPr>
        <w:t xml:space="preserve"> </w:t>
      </w:r>
      <w:r w:rsidRPr="00250D0E">
        <w:rPr>
          <w:b/>
          <w:i/>
          <w:color w:val="auto"/>
          <w:sz w:val="20"/>
          <w:szCs w:val="20"/>
        </w:rPr>
        <w:t>em</w:t>
      </w:r>
      <w:r w:rsidR="004170C4" w:rsidRPr="00250D0E">
        <w:rPr>
          <w:b/>
          <w:i/>
          <w:color w:val="auto"/>
          <w:sz w:val="20"/>
          <w:szCs w:val="20"/>
        </w:rPr>
        <w:t xml:space="preserve"> </w:t>
      </w:r>
      <w:r w:rsidRPr="00250D0E">
        <w:rPr>
          <w:b/>
          <w:i/>
          <w:color w:val="auto"/>
          <w:sz w:val="20"/>
          <w:szCs w:val="20"/>
        </w:rPr>
        <w:t>cooperativa)</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São</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aqui</w:t>
      </w:r>
      <w:r w:rsidR="004170C4" w:rsidRPr="00250D0E">
        <w:rPr>
          <w:color w:val="auto"/>
          <w:sz w:val="20"/>
          <w:szCs w:val="20"/>
        </w:rPr>
        <w:t xml:space="preserve"> </w:t>
      </w:r>
      <w:r w:rsidRPr="00250D0E">
        <w:rPr>
          <w:color w:val="auto"/>
          <w:sz w:val="20"/>
          <w:szCs w:val="20"/>
        </w:rPr>
        <w:t>prestadas,</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assumimos</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responsabilidades,</w:t>
      </w:r>
      <w:r w:rsidR="004170C4" w:rsidRPr="00250D0E">
        <w:rPr>
          <w:color w:val="auto"/>
          <w:sz w:val="20"/>
          <w:szCs w:val="20"/>
        </w:rPr>
        <w:t xml:space="preserve"> </w:t>
      </w:r>
      <w:r w:rsidRPr="00250D0E">
        <w:rPr>
          <w:color w:val="auto"/>
          <w:sz w:val="20"/>
          <w:szCs w:val="20"/>
        </w:rPr>
        <w:t>sob</w:t>
      </w:r>
      <w:r w:rsidR="004170C4" w:rsidRPr="00250D0E">
        <w:rPr>
          <w:color w:val="auto"/>
          <w:sz w:val="20"/>
          <w:szCs w:val="20"/>
        </w:rPr>
        <w:t xml:space="preserve"> </w:t>
      </w:r>
      <w:r w:rsidRPr="00250D0E">
        <w:rPr>
          <w:color w:val="auto"/>
          <w:sz w:val="20"/>
          <w:szCs w:val="20"/>
        </w:rPr>
        <w:t>pena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incorrer</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sanções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299</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Código</w:t>
      </w:r>
      <w:r w:rsidR="004170C4" w:rsidRPr="00250D0E">
        <w:rPr>
          <w:color w:val="auto"/>
          <w:sz w:val="20"/>
          <w:szCs w:val="20"/>
        </w:rPr>
        <w:t xml:space="preserve"> </w:t>
      </w:r>
      <w:r w:rsidRPr="00250D0E">
        <w:rPr>
          <w:color w:val="auto"/>
          <w:sz w:val="20"/>
          <w:szCs w:val="20"/>
        </w:rPr>
        <w:t>Penal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155</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14.133/2021.</w:t>
      </w:r>
    </w:p>
    <w:p w:rsidR="006F0D09" w:rsidRPr="00250D0E" w:rsidRDefault="006F0D09" w:rsidP="006F0D09">
      <w:pPr>
        <w:pStyle w:val="Default"/>
        <w:ind w:firstLine="708"/>
        <w:jc w:val="both"/>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Observação: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licitante</w:t>
      </w:r>
      <w:r w:rsidR="004170C4" w:rsidRPr="00250D0E">
        <w:rPr>
          <w:color w:val="auto"/>
          <w:sz w:val="20"/>
          <w:szCs w:val="20"/>
        </w:rPr>
        <w:t xml:space="preserve"> </w:t>
      </w:r>
      <w:r w:rsidRPr="00250D0E">
        <w:rPr>
          <w:color w:val="auto"/>
          <w:sz w:val="20"/>
          <w:szCs w:val="20"/>
        </w:rPr>
        <w:t>deverá</w:t>
      </w:r>
      <w:r w:rsidR="004170C4" w:rsidRPr="00250D0E">
        <w:rPr>
          <w:color w:val="auto"/>
          <w:sz w:val="20"/>
          <w:szCs w:val="20"/>
        </w:rPr>
        <w:t xml:space="preserve"> </w:t>
      </w:r>
      <w:r w:rsidRPr="00250D0E">
        <w:rPr>
          <w:color w:val="auto"/>
          <w:sz w:val="20"/>
          <w:szCs w:val="20"/>
        </w:rPr>
        <w:t>assinalar</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um</w:t>
      </w:r>
      <w:r w:rsidR="004170C4" w:rsidRPr="00250D0E">
        <w:rPr>
          <w:color w:val="auto"/>
          <w:sz w:val="20"/>
          <w:szCs w:val="20"/>
        </w:rPr>
        <w:t xml:space="preserve"> </w:t>
      </w:r>
      <w:r w:rsidRPr="00250D0E">
        <w:rPr>
          <w:b/>
          <w:color w:val="auto"/>
          <w:sz w:val="20"/>
          <w:szCs w:val="20"/>
        </w:rPr>
        <w:t>(X)</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itens</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traduzem</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verdade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atinentes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realidade.</w:t>
      </w:r>
    </w:p>
    <w:p w:rsidR="006F0D09" w:rsidRPr="00250D0E" w:rsidRDefault="006F0D09" w:rsidP="006F0D09">
      <w:pPr>
        <w:pStyle w:val="Default"/>
        <w:ind w:firstLine="708"/>
        <w:jc w:val="both"/>
        <w:rPr>
          <w:color w:val="auto"/>
          <w:sz w:val="20"/>
          <w:szCs w:val="20"/>
        </w:rPr>
      </w:pPr>
    </w:p>
    <w:p w:rsidR="00CB1BE4" w:rsidRPr="00250D0E" w:rsidRDefault="004170C4" w:rsidP="00CB1BE4">
      <w:pPr>
        <w:jc w:val="right"/>
        <w:rPr>
          <w:rFonts w:ascii="Arial" w:hAnsi="Arial" w:cs="Arial"/>
          <w:sz w:val="20"/>
          <w:szCs w:val="20"/>
        </w:rPr>
      </w:pPr>
      <w:r w:rsidRPr="00250D0E">
        <w:rPr>
          <w:rFonts w:ascii="Arial" w:eastAsia="Arial" w:hAnsi="Arial" w:cs="Arial"/>
          <w:sz w:val="20"/>
          <w:szCs w:val="20"/>
        </w:rPr>
        <w:t xml:space="preserve"> </w:t>
      </w:r>
      <w:r w:rsidR="00CB1BE4" w:rsidRPr="00250D0E">
        <w:rPr>
          <w:rFonts w:ascii="Arial" w:hAnsi="Arial" w:cs="Arial"/>
          <w:sz w:val="20"/>
          <w:szCs w:val="20"/>
        </w:rPr>
        <w:tab/>
        <w:t>_______________,</w:t>
      </w:r>
      <w:r w:rsidRPr="00250D0E">
        <w:rPr>
          <w:rFonts w:ascii="Arial" w:hAnsi="Arial" w:cs="Arial"/>
          <w:sz w:val="20"/>
          <w:szCs w:val="20"/>
        </w:rPr>
        <w:t xml:space="preserve"> </w:t>
      </w:r>
      <w:r w:rsidR="00CB1BE4" w:rsidRPr="00250D0E">
        <w:rPr>
          <w:rFonts w:ascii="Arial" w:hAnsi="Arial" w:cs="Arial"/>
          <w:sz w:val="20"/>
          <w:szCs w:val="20"/>
        </w:rPr>
        <w:t>___</w:t>
      </w:r>
      <w:r w:rsidRPr="00250D0E">
        <w:rPr>
          <w:rFonts w:ascii="Arial" w:hAnsi="Arial" w:cs="Arial"/>
          <w:sz w:val="20"/>
          <w:szCs w:val="20"/>
        </w:rPr>
        <w:t xml:space="preserve"> </w:t>
      </w:r>
      <w:r w:rsidR="00CB1BE4" w:rsidRPr="00250D0E">
        <w:rPr>
          <w:rFonts w:ascii="Arial" w:hAnsi="Arial" w:cs="Arial"/>
          <w:sz w:val="20"/>
          <w:szCs w:val="20"/>
        </w:rPr>
        <w:t>de</w:t>
      </w:r>
      <w:r w:rsidRPr="00250D0E">
        <w:rPr>
          <w:rFonts w:ascii="Arial" w:hAnsi="Arial" w:cs="Arial"/>
          <w:sz w:val="20"/>
          <w:szCs w:val="20"/>
        </w:rPr>
        <w:t xml:space="preserve"> </w:t>
      </w:r>
      <w:r w:rsidR="00CB1BE4" w:rsidRPr="00250D0E">
        <w:rPr>
          <w:rFonts w:ascii="Arial" w:hAnsi="Arial" w:cs="Arial"/>
          <w:sz w:val="20"/>
          <w:szCs w:val="20"/>
        </w:rPr>
        <w:t>________</w:t>
      </w:r>
      <w:r w:rsidRPr="00250D0E">
        <w:rPr>
          <w:rFonts w:ascii="Arial" w:hAnsi="Arial" w:cs="Arial"/>
          <w:sz w:val="20"/>
          <w:szCs w:val="20"/>
        </w:rPr>
        <w:t xml:space="preserve"> </w:t>
      </w:r>
      <w:proofErr w:type="spellStart"/>
      <w:r w:rsidR="00CB1BE4" w:rsidRPr="00250D0E">
        <w:rPr>
          <w:rFonts w:ascii="Arial" w:hAnsi="Arial" w:cs="Arial"/>
          <w:sz w:val="20"/>
          <w:szCs w:val="20"/>
        </w:rPr>
        <w:t>de</w:t>
      </w:r>
      <w:proofErr w:type="spellEnd"/>
      <w:r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00CB1BE4" w:rsidRPr="00250D0E">
        <w:rPr>
          <w:rFonts w:ascii="Arial" w:hAnsi="Arial" w:cs="Arial"/>
          <w:sz w:val="20"/>
          <w:szCs w:val="20"/>
        </w:rPr>
        <w:t>.</w:t>
      </w:r>
    </w:p>
    <w:p w:rsidR="00CB1BE4" w:rsidRPr="00250D0E" w:rsidRDefault="00CB1BE4" w:rsidP="00CB1BE4">
      <w:pPr>
        <w:jc w:val="both"/>
        <w:rPr>
          <w:rFonts w:ascii="Arial" w:hAnsi="Arial" w:cs="Arial"/>
          <w:sz w:val="20"/>
          <w:szCs w:val="20"/>
        </w:rPr>
      </w:pPr>
    </w:p>
    <w:p w:rsidR="00CB1BE4" w:rsidRDefault="00CB1BE4" w:rsidP="00CB1BE4">
      <w:pPr>
        <w:shd w:val="clear" w:color="auto" w:fill="FFFFFF"/>
        <w:jc w:val="both"/>
        <w:rPr>
          <w:rFonts w:ascii="Arial" w:hAnsi="Arial" w:cs="Arial"/>
          <w:b/>
          <w:bCs/>
          <w:color w:val="000000"/>
          <w:sz w:val="20"/>
          <w:szCs w:val="20"/>
        </w:rPr>
      </w:pPr>
    </w:p>
    <w:p w:rsidR="001D2EC6" w:rsidRDefault="001D2EC6" w:rsidP="00CB1BE4">
      <w:pPr>
        <w:shd w:val="clear" w:color="auto" w:fill="FFFFFF"/>
        <w:jc w:val="both"/>
        <w:rPr>
          <w:rFonts w:ascii="Arial" w:hAnsi="Arial" w:cs="Arial"/>
          <w:b/>
          <w:bCs/>
          <w:color w:val="000000"/>
          <w:sz w:val="20"/>
          <w:szCs w:val="20"/>
        </w:rPr>
      </w:pPr>
    </w:p>
    <w:p w:rsidR="001D2EC6" w:rsidRPr="00250D0E" w:rsidRDefault="001D2EC6"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RG:</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CPF:</w:t>
      </w:r>
      <w:r w:rsidR="00271983" w:rsidRPr="00250D0E">
        <w:rPr>
          <w:rFonts w:ascii="Arial" w:hAnsi="Arial" w:cs="Arial"/>
          <w:bCs/>
          <w:color w:val="000000"/>
          <w:sz w:val="14"/>
          <w:szCs w:val="14"/>
        </w:rPr>
        <w:t xml:space="preserve"> </w:t>
      </w:r>
    </w:p>
    <w:p w:rsidR="00CB1BE4" w:rsidRDefault="00CB1BE4" w:rsidP="006F0D09">
      <w:pPr>
        <w:tabs>
          <w:tab w:val="left" w:pos="-3240"/>
        </w:tabs>
        <w:jc w:val="center"/>
        <w:rPr>
          <w:rFonts w:ascii="Arial" w:hAnsi="Arial" w:cs="Arial"/>
          <w:bCs/>
          <w:color w:val="000000"/>
          <w:sz w:val="14"/>
          <w:szCs w:val="14"/>
        </w:rPr>
      </w:pPr>
      <w:r w:rsidRPr="00250D0E">
        <w:rPr>
          <w:rFonts w:ascii="Arial" w:hAnsi="Arial" w:cs="Arial"/>
          <w:bCs/>
          <w:color w:val="000000"/>
          <w:sz w:val="14"/>
          <w:szCs w:val="14"/>
        </w:rPr>
        <w:t>CARGO:</w:t>
      </w:r>
      <w:r w:rsidR="00271983" w:rsidRPr="00250D0E">
        <w:rPr>
          <w:rFonts w:ascii="Arial" w:hAnsi="Arial" w:cs="Arial"/>
          <w:bCs/>
          <w:color w:val="000000"/>
          <w:sz w:val="14"/>
          <w:szCs w:val="14"/>
        </w:rPr>
        <w:t xml:space="preserve"> </w:t>
      </w: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Pr="00250D0E" w:rsidRDefault="000E1216" w:rsidP="006F0D09">
      <w:pPr>
        <w:tabs>
          <w:tab w:val="left" w:pos="-3240"/>
        </w:tabs>
        <w:jc w:val="center"/>
        <w:rPr>
          <w:rFonts w:ascii="Arial" w:hAnsi="Arial" w:cs="Arial"/>
          <w:sz w:val="14"/>
          <w:szCs w:val="14"/>
        </w:rPr>
      </w:pPr>
    </w:p>
    <w:p w:rsidR="00B60DA1" w:rsidRPr="00250D0E" w:rsidRDefault="00B60DA1" w:rsidP="002854F1">
      <w:pPr>
        <w:tabs>
          <w:tab w:val="left" w:pos="-3240"/>
        </w:tabs>
        <w:jc w:val="both"/>
        <w:rPr>
          <w:rFonts w:ascii="Arial" w:hAnsi="Arial" w:cs="Arial"/>
          <w:bCs/>
          <w:sz w:val="20"/>
          <w:szCs w:val="20"/>
        </w:rPr>
      </w:pPr>
    </w:p>
    <w:p w:rsidR="00F14FC4" w:rsidRDefault="00F14FC4" w:rsidP="00270E0B">
      <w:pPr>
        <w:pStyle w:val="Ttulo1"/>
        <w:spacing w:before="0"/>
        <w:jc w:val="center"/>
        <w:rPr>
          <w:rFonts w:ascii="Arial" w:hAnsi="Arial" w:cs="Arial"/>
          <w:bCs w:val="0"/>
          <w:color w:val="auto"/>
          <w:sz w:val="20"/>
          <w:szCs w:val="20"/>
        </w:rPr>
        <w:sectPr w:rsidR="00F14FC4" w:rsidSect="005B525F">
          <w:footerReference w:type="default" r:id="rId41"/>
          <w:pgSz w:w="11906" w:h="16838" w:code="9"/>
          <w:pgMar w:top="737" w:right="851" w:bottom="851" w:left="1701" w:header="284" w:footer="0" w:gutter="0"/>
          <w:pgNumType w:start="1"/>
          <w:cols w:space="708"/>
          <w:docGrid w:linePitch="360"/>
        </w:sectPr>
      </w:pPr>
    </w:p>
    <w:p w:rsidR="00270E0B" w:rsidRPr="00250D0E" w:rsidRDefault="00270E0B" w:rsidP="00270E0B">
      <w:pPr>
        <w:pStyle w:val="Ttulo1"/>
        <w:spacing w:before="0"/>
        <w:jc w:val="center"/>
        <w:rPr>
          <w:rFonts w:ascii="Arial" w:hAnsi="Arial" w:cs="Arial"/>
          <w:bCs w:val="0"/>
          <w:color w:val="auto"/>
          <w:sz w:val="20"/>
          <w:szCs w:val="20"/>
        </w:rPr>
      </w:pPr>
      <w:bookmarkStart w:id="150" w:name="_Toc230939231"/>
      <w:r w:rsidRPr="00250D0E">
        <w:rPr>
          <w:rFonts w:ascii="Arial" w:hAnsi="Arial" w:cs="Arial"/>
          <w:bCs w:val="0"/>
          <w:color w:val="auto"/>
          <w:sz w:val="20"/>
          <w:szCs w:val="20"/>
        </w:rPr>
        <w:lastRenderedPageBreak/>
        <w:t>ANEXO I</w:t>
      </w:r>
      <w:r w:rsidR="004A5F4C">
        <w:rPr>
          <w:rFonts w:ascii="Arial" w:hAnsi="Arial" w:cs="Arial"/>
          <w:bCs w:val="0"/>
          <w:color w:val="auto"/>
          <w:sz w:val="20"/>
          <w:szCs w:val="20"/>
        </w:rPr>
        <w:t>V</w:t>
      </w:r>
      <w:bookmarkEnd w:id="150"/>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sidR="00627EF6">
        <w:rPr>
          <w:rFonts w:ascii="Arial" w:hAnsi="Arial" w:cs="Arial"/>
          <w:bCs w:val="0"/>
          <w:sz w:val="20"/>
          <w:szCs w:val="20"/>
        </w:rPr>
        <w:t>009/2026</w:t>
      </w:r>
    </w:p>
    <w:p w:rsidR="002367A0" w:rsidRPr="002E63E1" w:rsidRDefault="00270E0B" w:rsidP="00270E0B">
      <w:pPr>
        <w:tabs>
          <w:tab w:val="left" w:pos="-3240"/>
        </w:tabs>
        <w:jc w:val="center"/>
        <w:rPr>
          <w:rFonts w:ascii="Arial" w:hAnsi="Arial" w:cs="Arial"/>
          <w:sz w:val="20"/>
          <w:szCs w:val="20"/>
        </w:rPr>
      </w:pPr>
      <w:r w:rsidRPr="00250D0E">
        <w:rPr>
          <w:rFonts w:ascii="Arial" w:eastAsia="Arial Unicode MS" w:hAnsi="Arial" w:cs="Arial"/>
          <w:b/>
          <w:sz w:val="20"/>
          <w:szCs w:val="20"/>
        </w:rPr>
        <w:t xml:space="preserve">Processo Administrativo nº </w:t>
      </w:r>
      <w:r w:rsidR="00627EF6">
        <w:rPr>
          <w:rFonts w:ascii="Arial" w:eastAsia="Arial Unicode MS" w:hAnsi="Arial" w:cs="Arial"/>
          <w:b/>
          <w:sz w:val="20"/>
          <w:szCs w:val="20"/>
        </w:rPr>
        <w:t>026/2026</w:t>
      </w:r>
    </w:p>
    <w:p w:rsidR="002367A0" w:rsidRPr="002E63E1" w:rsidRDefault="002367A0" w:rsidP="002367A0">
      <w:pPr>
        <w:tabs>
          <w:tab w:val="left" w:pos="-3240"/>
        </w:tabs>
        <w:jc w:val="center"/>
        <w:rPr>
          <w:rFonts w:ascii="Arial" w:hAnsi="Arial" w:cs="Arial"/>
          <w:b/>
          <w:bCs/>
          <w:sz w:val="20"/>
          <w:szCs w:val="20"/>
        </w:rPr>
      </w:pPr>
    </w:p>
    <w:p w:rsidR="00F537F3" w:rsidRPr="00250D0E" w:rsidRDefault="00F537F3" w:rsidP="002854F1">
      <w:pPr>
        <w:jc w:val="center"/>
        <w:rPr>
          <w:rFonts w:ascii="Arial" w:hAnsi="Arial" w:cs="Arial"/>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Pr="00250D0E">
        <w:rPr>
          <w:rFonts w:ascii="Arial" w:hAnsi="Arial" w:cs="Arial"/>
          <w:b/>
          <w:sz w:val="20"/>
          <w:szCs w:val="20"/>
        </w:rPr>
        <w:t>PROPOSTA</w:t>
      </w:r>
      <w:r w:rsidR="004170C4" w:rsidRPr="00250D0E">
        <w:rPr>
          <w:rFonts w:ascii="Arial" w:hAnsi="Arial" w:cs="Arial"/>
          <w:b/>
          <w:sz w:val="20"/>
          <w:szCs w:val="20"/>
        </w:rPr>
        <w:t xml:space="preserve"> </w:t>
      </w:r>
      <w:r w:rsidRPr="00250D0E">
        <w:rPr>
          <w:rFonts w:ascii="Arial" w:hAnsi="Arial" w:cs="Arial"/>
          <w:b/>
          <w:sz w:val="20"/>
          <w:szCs w:val="20"/>
        </w:rPr>
        <w:t>COMERCIAL</w:t>
      </w: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Cs/>
        </w:rPr>
      </w:pPr>
    </w:p>
    <w:p w:rsidR="009E47BB" w:rsidRPr="00250D0E" w:rsidRDefault="009E47BB" w:rsidP="002854F1">
      <w:pPr>
        <w:pStyle w:val="EditalNumerado"/>
        <w:numPr>
          <w:ilvl w:val="0"/>
          <w:numId w:val="0"/>
        </w:numPr>
        <w:tabs>
          <w:tab w:val="left" w:pos="708"/>
        </w:tabs>
        <w:spacing w:after="0"/>
        <w:rPr>
          <w:bCs/>
        </w:rPr>
      </w:pPr>
    </w:p>
    <w:p w:rsidR="00F537F3" w:rsidRPr="00250D0E" w:rsidRDefault="00BD29F3" w:rsidP="008B3EC6">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00522513" w:rsidRPr="00250D0E">
        <w:rPr>
          <w:b/>
        </w:rPr>
        <w:t>Nº:</w:t>
      </w:r>
      <w:r w:rsidR="004170C4" w:rsidRPr="00250D0E">
        <w:rPr>
          <w:b/>
        </w:rPr>
        <w:t xml:space="preserve"> </w:t>
      </w:r>
      <w:r w:rsidR="00627EF6">
        <w:rPr>
          <w:b/>
        </w:rPr>
        <w:t>009/2026</w:t>
      </w:r>
    </w:p>
    <w:p w:rsidR="00F537F3" w:rsidRPr="00250D0E" w:rsidRDefault="00F537F3" w:rsidP="008B3EC6">
      <w:pPr>
        <w:pStyle w:val="EditalNumerado"/>
        <w:numPr>
          <w:ilvl w:val="0"/>
          <w:numId w:val="0"/>
        </w:numPr>
        <w:tabs>
          <w:tab w:val="left" w:pos="708"/>
        </w:tabs>
        <w:spacing w:after="0"/>
        <w:ind w:left="708"/>
      </w:pPr>
      <w:r w:rsidRPr="00250D0E">
        <w:rPr>
          <w:b/>
        </w:rPr>
        <w:t>PROPONENTE:</w:t>
      </w:r>
    </w:p>
    <w:p w:rsidR="00F537F3" w:rsidRPr="00250D0E" w:rsidRDefault="00F537F3" w:rsidP="008B3EC6">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8B3EC6">
      <w:pPr>
        <w:pStyle w:val="EditalNumerado"/>
        <w:numPr>
          <w:ilvl w:val="0"/>
          <w:numId w:val="0"/>
        </w:numPr>
        <w:tabs>
          <w:tab w:val="left" w:pos="708"/>
        </w:tabs>
        <w:spacing w:after="0"/>
        <w:ind w:left="708"/>
      </w:pPr>
      <w:r w:rsidRPr="00250D0E">
        <w:rPr>
          <w:b/>
        </w:rPr>
        <w:t>ENDEREÇO:</w:t>
      </w:r>
    </w:p>
    <w:p w:rsidR="00F537F3" w:rsidRPr="00250D0E" w:rsidRDefault="00F537F3" w:rsidP="008B3EC6">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8B3EC6">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
          <w:bCs/>
          <w:sz w:val="20"/>
          <w:szCs w:val="20"/>
        </w:rPr>
        <w:tab/>
      </w:r>
    </w:p>
    <w:p w:rsidR="00F537F3" w:rsidRPr="00250D0E" w:rsidRDefault="00F537F3" w:rsidP="0025036A">
      <w:pPr>
        <w:pStyle w:val="Default"/>
        <w:ind w:firstLine="708"/>
        <w:jc w:val="both"/>
        <w:rPr>
          <w:color w:val="auto"/>
          <w:sz w:val="20"/>
          <w:szCs w:val="20"/>
        </w:rPr>
      </w:pPr>
      <w:r w:rsidRPr="00250D0E">
        <w:rPr>
          <w:color w:val="auto"/>
          <w:sz w:val="20"/>
          <w:szCs w:val="20"/>
        </w:rPr>
        <w:t>Objeto:</w:t>
      </w:r>
      <w:r w:rsidR="004170C4" w:rsidRPr="00250D0E">
        <w:rPr>
          <w:color w:val="auto"/>
          <w:sz w:val="20"/>
          <w:szCs w:val="20"/>
        </w:rPr>
        <w:t xml:space="preserve"> </w:t>
      </w:r>
      <w:r w:rsidR="00874FC6" w:rsidRPr="00250D0E">
        <w:rPr>
          <w:noProof/>
          <w:sz w:val="20"/>
          <w:szCs w:val="20"/>
        </w:rPr>
        <w:tab/>
      </w:r>
      <w:r w:rsidR="004170C4" w:rsidRPr="00250D0E">
        <w:rPr>
          <w:b/>
          <w:sz w:val="20"/>
          <w:szCs w:val="20"/>
        </w:rPr>
        <w:t xml:space="preserve"> </w:t>
      </w:r>
      <w:r w:rsidR="005E51D2">
        <w:rPr>
          <w:b/>
          <w:sz w:val="20"/>
          <w:szCs w:val="20"/>
        </w:rPr>
        <w:t xml:space="preserve">Contratação de empresa especializada para prestação de </w:t>
      </w:r>
      <w:r w:rsidR="00190AEA">
        <w:rPr>
          <w:b/>
          <w:sz w:val="20"/>
          <w:szCs w:val="20"/>
        </w:rPr>
        <w:t>serviços de cobertura securitária dos veículos/máquinas que compõem a frota da Prefeitura Municipal de Álvares Machado/SP</w:t>
      </w:r>
      <w:r w:rsidR="005E51D2">
        <w:rPr>
          <w:b/>
          <w:sz w:val="20"/>
          <w:szCs w:val="20"/>
        </w:rPr>
        <w:t xml:space="preserve">; </w:t>
      </w:r>
      <w:r w:rsidR="007B0453">
        <w:rPr>
          <w:b/>
          <w:sz w:val="20"/>
          <w:szCs w:val="20"/>
        </w:rPr>
        <w:t>com prazo Contratual de 12 (doze) meses corridos, podendo ser prorrogado</w:t>
      </w:r>
      <w:r w:rsidR="00874FC6" w:rsidRPr="00250D0E">
        <w:rPr>
          <w:noProof/>
          <w:sz w:val="20"/>
          <w:szCs w:val="20"/>
        </w:rPr>
        <w:t>,</w:t>
      </w:r>
      <w:r w:rsidR="004170C4" w:rsidRPr="00250D0E">
        <w:rPr>
          <w:noProof/>
          <w:sz w:val="20"/>
          <w:szCs w:val="20"/>
        </w:rPr>
        <w:t xml:space="preserve"> </w:t>
      </w:r>
      <w:r w:rsidR="00874FC6" w:rsidRPr="00250D0E">
        <w:rPr>
          <w:noProof/>
          <w:sz w:val="20"/>
          <w:szCs w:val="20"/>
        </w:rPr>
        <w:t>consoante</w:t>
      </w:r>
      <w:r w:rsidR="004170C4" w:rsidRPr="00250D0E">
        <w:rPr>
          <w:noProof/>
          <w:sz w:val="20"/>
          <w:szCs w:val="20"/>
        </w:rPr>
        <w:t xml:space="preserve"> </w:t>
      </w:r>
      <w:r w:rsidR="00874FC6" w:rsidRPr="00250D0E">
        <w:rPr>
          <w:noProof/>
          <w:sz w:val="20"/>
          <w:szCs w:val="20"/>
        </w:rPr>
        <w:t>quantitativos</w:t>
      </w:r>
      <w:r w:rsidR="004170C4" w:rsidRPr="00250D0E">
        <w:rPr>
          <w:noProof/>
          <w:sz w:val="20"/>
          <w:szCs w:val="20"/>
        </w:rPr>
        <w:t xml:space="preserve"> </w:t>
      </w:r>
      <w:r w:rsidR="00874FC6" w:rsidRPr="00250D0E">
        <w:rPr>
          <w:noProof/>
          <w:sz w:val="20"/>
          <w:szCs w:val="20"/>
        </w:rPr>
        <w:t>e</w:t>
      </w:r>
      <w:r w:rsidR="004170C4" w:rsidRPr="00250D0E">
        <w:rPr>
          <w:noProof/>
          <w:sz w:val="20"/>
          <w:szCs w:val="20"/>
        </w:rPr>
        <w:t xml:space="preserve"> </w:t>
      </w:r>
      <w:r w:rsidR="00874FC6" w:rsidRPr="00250D0E">
        <w:rPr>
          <w:noProof/>
          <w:sz w:val="20"/>
          <w:szCs w:val="20"/>
        </w:rPr>
        <w:t>especificações</w:t>
      </w:r>
      <w:r w:rsidR="004170C4" w:rsidRPr="00250D0E">
        <w:rPr>
          <w:noProof/>
          <w:sz w:val="20"/>
          <w:szCs w:val="20"/>
        </w:rPr>
        <w:t xml:space="preserve"> </w:t>
      </w:r>
      <w:r w:rsidR="00874FC6" w:rsidRPr="00250D0E">
        <w:rPr>
          <w:noProof/>
          <w:sz w:val="20"/>
          <w:szCs w:val="20"/>
        </w:rPr>
        <w:t>contidas</w:t>
      </w:r>
      <w:r w:rsidR="004170C4" w:rsidRPr="00250D0E">
        <w:rPr>
          <w:noProof/>
          <w:sz w:val="20"/>
          <w:szCs w:val="20"/>
        </w:rPr>
        <w:t xml:space="preserve"> </w:t>
      </w:r>
      <w:r w:rsidR="00874FC6" w:rsidRPr="00250D0E">
        <w:rPr>
          <w:noProof/>
          <w:sz w:val="20"/>
          <w:szCs w:val="20"/>
        </w:rPr>
        <w:t>no</w:t>
      </w:r>
      <w:r w:rsidR="004170C4" w:rsidRPr="00250D0E">
        <w:rPr>
          <w:noProof/>
          <w:sz w:val="20"/>
          <w:szCs w:val="20"/>
        </w:rPr>
        <w:t xml:space="preserve"> </w:t>
      </w:r>
      <w:r w:rsidR="00F8051E" w:rsidRPr="00250D0E">
        <w:rPr>
          <w:noProof/>
          <w:sz w:val="20"/>
          <w:szCs w:val="20"/>
        </w:rPr>
        <w:t>Termo</w:t>
      </w:r>
      <w:r w:rsidR="004170C4" w:rsidRPr="00250D0E">
        <w:rPr>
          <w:noProof/>
          <w:sz w:val="20"/>
          <w:szCs w:val="20"/>
        </w:rPr>
        <w:t xml:space="preserve"> </w:t>
      </w:r>
      <w:r w:rsidR="00F8051E" w:rsidRPr="00250D0E">
        <w:rPr>
          <w:noProof/>
          <w:sz w:val="20"/>
          <w:szCs w:val="20"/>
        </w:rPr>
        <w:t>de</w:t>
      </w:r>
      <w:r w:rsidR="004170C4" w:rsidRPr="00250D0E">
        <w:rPr>
          <w:noProof/>
          <w:sz w:val="20"/>
          <w:szCs w:val="20"/>
        </w:rPr>
        <w:t xml:space="preserve"> </w:t>
      </w:r>
      <w:r w:rsidR="00F8051E" w:rsidRPr="00250D0E">
        <w:rPr>
          <w:noProof/>
          <w:sz w:val="20"/>
          <w:szCs w:val="20"/>
        </w:rPr>
        <w:t>Referência</w:t>
      </w:r>
      <w:r w:rsidR="004170C4" w:rsidRPr="00250D0E">
        <w:rPr>
          <w:noProof/>
          <w:sz w:val="20"/>
          <w:szCs w:val="20"/>
        </w:rPr>
        <w:t xml:space="preserve"> </w:t>
      </w:r>
      <w:r w:rsidR="00874FC6" w:rsidRPr="00250D0E">
        <w:rPr>
          <w:noProof/>
          <w:sz w:val="20"/>
          <w:szCs w:val="20"/>
        </w:rPr>
        <w:t>constante</w:t>
      </w:r>
      <w:r w:rsidR="004170C4" w:rsidRPr="00250D0E">
        <w:rPr>
          <w:noProof/>
          <w:sz w:val="20"/>
          <w:szCs w:val="20"/>
        </w:rPr>
        <w:t xml:space="preserve"> </w:t>
      </w:r>
      <w:r w:rsidR="00874FC6" w:rsidRPr="00250D0E">
        <w:rPr>
          <w:noProof/>
          <w:sz w:val="20"/>
          <w:szCs w:val="20"/>
        </w:rPr>
        <w:t>do</w:t>
      </w:r>
      <w:r w:rsidR="004170C4" w:rsidRPr="00250D0E">
        <w:rPr>
          <w:noProof/>
          <w:sz w:val="20"/>
          <w:szCs w:val="20"/>
        </w:rPr>
        <w:t xml:space="preserve"> </w:t>
      </w:r>
      <w:r w:rsidR="00874FC6" w:rsidRPr="00250D0E">
        <w:rPr>
          <w:b/>
          <w:noProof/>
          <w:sz w:val="20"/>
          <w:szCs w:val="20"/>
        </w:rPr>
        <w:t>Anexo</w:t>
      </w:r>
      <w:r w:rsidR="004170C4" w:rsidRPr="00250D0E">
        <w:rPr>
          <w:b/>
          <w:noProof/>
          <w:sz w:val="20"/>
          <w:szCs w:val="20"/>
        </w:rPr>
        <w:t xml:space="preserve"> </w:t>
      </w:r>
      <w:r w:rsidR="00874FC6" w:rsidRPr="00250D0E">
        <w:rPr>
          <w:b/>
          <w:noProof/>
          <w:sz w:val="20"/>
          <w:szCs w:val="20"/>
        </w:rPr>
        <w:t>I</w:t>
      </w:r>
      <w:r w:rsidRPr="00250D0E">
        <w:rPr>
          <w:b/>
          <w:color w:val="auto"/>
          <w:sz w:val="20"/>
          <w:szCs w:val="20"/>
        </w:rPr>
        <w:t>.</w:t>
      </w:r>
    </w:p>
    <w:p w:rsidR="00F537F3" w:rsidRPr="00250D0E" w:rsidRDefault="00F537F3" w:rsidP="002854F1">
      <w:pPr>
        <w:pStyle w:val="Default"/>
        <w:jc w:val="both"/>
        <w:rPr>
          <w:b/>
          <w:bCs/>
          <w:color w:val="auto"/>
          <w:sz w:val="20"/>
          <w:szCs w:val="20"/>
        </w:rPr>
      </w:pPr>
    </w:p>
    <w:p w:rsidR="00F537F3" w:rsidRPr="00250D0E" w:rsidRDefault="00F537F3" w:rsidP="0025036A">
      <w:pPr>
        <w:pStyle w:val="Default"/>
        <w:ind w:firstLine="708"/>
        <w:jc w:val="both"/>
        <w:rPr>
          <w:color w:val="auto"/>
          <w:sz w:val="20"/>
          <w:szCs w:val="20"/>
        </w:rPr>
      </w:pPr>
      <w:r w:rsidRPr="00250D0E">
        <w:rPr>
          <w:bCs/>
          <w:color w:val="auto"/>
          <w:sz w:val="20"/>
          <w:szCs w:val="20"/>
        </w:rPr>
        <w:t>Senhor</w:t>
      </w:r>
      <w:r w:rsidR="001B49D0" w:rsidRPr="00250D0E">
        <w:rPr>
          <w:bCs/>
          <w:color w:val="auto"/>
          <w:sz w:val="20"/>
          <w:szCs w:val="20"/>
        </w:rPr>
        <w:t>(a)</w:t>
      </w:r>
      <w:r w:rsidR="004170C4" w:rsidRPr="00250D0E">
        <w:rPr>
          <w:bCs/>
          <w:color w:val="auto"/>
          <w:sz w:val="20"/>
          <w:szCs w:val="20"/>
        </w:rPr>
        <w:t xml:space="preserve"> </w:t>
      </w:r>
      <w:r w:rsidR="001B49D0" w:rsidRPr="00250D0E">
        <w:rPr>
          <w:bCs/>
          <w:color w:val="auto"/>
          <w:sz w:val="20"/>
          <w:szCs w:val="20"/>
        </w:rPr>
        <w:t>Pregoeiro(a)</w:t>
      </w:r>
      <w:r w:rsidRPr="00250D0E">
        <w:rPr>
          <w:bCs/>
          <w:color w:val="auto"/>
          <w:sz w:val="20"/>
          <w:szCs w:val="20"/>
        </w:rPr>
        <w:t>:</w:t>
      </w:r>
    </w:p>
    <w:p w:rsidR="00F537F3" w:rsidRPr="00250D0E" w:rsidRDefault="00F537F3" w:rsidP="002854F1">
      <w:pPr>
        <w:pStyle w:val="Default"/>
        <w:jc w:val="both"/>
        <w:rPr>
          <w:bCs/>
          <w:color w:val="auto"/>
          <w:sz w:val="20"/>
          <w:szCs w:val="20"/>
        </w:rPr>
      </w:pPr>
    </w:p>
    <w:p w:rsidR="00F537F3" w:rsidRPr="00250D0E" w:rsidRDefault="00F537F3" w:rsidP="0025036A">
      <w:pPr>
        <w:pStyle w:val="Default"/>
        <w:ind w:firstLine="708"/>
        <w:jc w:val="both"/>
        <w:rPr>
          <w:color w:val="auto"/>
          <w:sz w:val="20"/>
          <w:szCs w:val="20"/>
        </w:rPr>
      </w:pPr>
      <w:r w:rsidRPr="00250D0E">
        <w:rPr>
          <w:bCs/>
          <w:color w:val="auto"/>
          <w:sz w:val="20"/>
          <w:szCs w:val="20"/>
        </w:rPr>
        <w:t>Após</w:t>
      </w:r>
      <w:r w:rsidR="004170C4" w:rsidRPr="00250D0E">
        <w:rPr>
          <w:bCs/>
          <w:color w:val="auto"/>
          <w:sz w:val="20"/>
          <w:szCs w:val="20"/>
        </w:rPr>
        <w:t xml:space="preserve"> </w:t>
      </w:r>
      <w:r w:rsidRPr="00250D0E">
        <w:rPr>
          <w:bCs/>
          <w:color w:val="auto"/>
          <w:sz w:val="20"/>
          <w:szCs w:val="20"/>
        </w:rPr>
        <w:t>analisarmos</w:t>
      </w:r>
      <w:r w:rsidR="004170C4" w:rsidRPr="00250D0E">
        <w:rPr>
          <w:bCs/>
          <w:color w:val="auto"/>
          <w:sz w:val="20"/>
          <w:szCs w:val="20"/>
        </w:rPr>
        <w:t xml:space="preserve"> </w:t>
      </w:r>
      <w:r w:rsidRPr="00250D0E">
        <w:rPr>
          <w:bCs/>
          <w:color w:val="auto"/>
          <w:sz w:val="20"/>
          <w:szCs w:val="20"/>
        </w:rPr>
        <w:t>minuciosamente</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r w:rsidRPr="00250D0E">
        <w:rPr>
          <w:bCs/>
          <w:color w:val="auto"/>
          <w:sz w:val="20"/>
          <w:szCs w:val="20"/>
        </w:rPr>
        <w:t>Edital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Anexos</w:t>
      </w:r>
      <w:r w:rsidR="004170C4" w:rsidRPr="00250D0E">
        <w:rPr>
          <w:bCs/>
          <w:color w:val="auto"/>
          <w:sz w:val="20"/>
          <w:szCs w:val="20"/>
        </w:rPr>
        <w:t xml:space="preserve"> </w:t>
      </w:r>
      <w:r w:rsidRPr="00250D0E">
        <w:rPr>
          <w:bCs/>
          <w:color w:val="auto"/>
          <w:sz w:val="20"/>
          <w:szCs w:val="20"/>
        </w:rPr>
        <w:t>deste</w:t>
      </w:r>
      <w:r w:rsidR="004170C4" w:rsidRPr="00250D0E">
        <w:rPr>
          <w:bCs/>
          <w:color w:val="auto"/>
          <w:sz w:val="20"/>
          <w:szCs w:val="20"/>
        </w:rPr>
        <w:t xml:space="preserve"> </w:t>
      </w:r>
      <w:r w:rsidR="009E3ADA" w:rsidRPr="00250D0E">
        <w:rPr>
          <w:bCs/>
          <w:color w:val="auto"/>
          <w:sz w:val="20"/>
          <w:szCs w:val="20"/>
        </w:rPr>
        <w:t>P</w:t>
      </w:r>
      <w:r w:rsidRPr="00250D0E">
        <w:rPr>
          <w:bCs/>
          <w:color w:val="auto"/>
          <w:sz w:val="20"/>
          <w:szCs w:val="20"/>
        </w:rPr>
        <w:t>regão,</w:t>
      </w:r>
      <w:r w:rsidR="004170C4" w:rsidRPr="00250D0E">
        <w:rPr>
          <w:bCs/>
          <w:color w:val="auto"/>
          <w:sz w:val="20"/>
          <w:szCs w:val="20"/>
        </w:rPr>
        <w:t xml:space="preserve"> </w:t>
      </w:r>
      <w:r w:rsidRPr="00250D0E">
        <w:rPr>
          <w:bCs/>
          <w:color w:val="auto"/>
          <w:sz w:val="20"/>
          <w:szCs w:val="20"/>
        </w:rPr>
        <w:t>com</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r w:rsidRPr="00250D0E">
        <w:rPr>
          <w:bCs/>
          <w:color w:val="auto"/>
          <w:sz w:val="20"/>
          <w:szCs w:val="20"/>
        </w:rPr>
        <w:t>qual</w:t>
      </w:r>
      <w:r w:rsidR="004170C4" w:rsidRPr="00250D0E">
        <w:rPr>
          <w:bCs/>
          <w:color w:val="auto"/>
          <w:sz w:val="20"/>
          <w:szCs w:val="20"/>
        </w:rPr>
        <w:t xml:space="preserve"> </w:t>
      </w:r>
      <w:r w:rsidRPr="00250D0E">
        <w:rPr>
          <w:bCs/>
          <w:color w:val="auto"/>
          <w:sz w:val="20"/>
          <w:szCs w:val="20"/>
        </w:rPr>
        <w:t>concordamos,</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tomarmos</w:t>
      </w:r>
      <w:r w:rsidR="004170C4" w:rsidRPr="00250D0E">
        <w:rPr>
          <w:bCs/>
          <w:color w:val="auto"/>
          <w:sz w:val="20"/>
          <w:szCs w:val="20"/>
        </w:rPr>
        <w:t xml:space="preserve"> </w:t>
      </w:r>
      <w:r w:rsidRPr="00250D0E">
        <w:rPr>
          <w:bCs/>
          <w:color w:val="auto"/>
          <w:sz w:val="20"/>
          <w:szCs w:val="20"/>
        </w:rPr>
        <w:t>conhecimento</w:t>
      </w:r>
      <w:r w:rsidR="004170C4" w:rsidRPr="00250D0E">
        <w:rPr>
          <w:bCs/>
          <w:color w:val="auto"/>
          <w:sz w:val="20"/>
          <w:szCs w:val="20"/>
        </w:rPr>
        <w:t xml:space="preserve"> </w:t>
      </w:r>
      <w:r w:rsidRPr="00250D0E">
        <w:rPr>
          <w:bCs/>
          <w:color w:val="auto"/>
          <w:sz w:val="20"/>
          <w:szCs w:val="20"/>
        </w:rPr>
        <w:t>das</w:t>
      </w:r>
      <w:r w:rsidR="004170C4" w:rsidRPr="00250D0E">
        <w:rPr>
          <w:bCs/>
          <w:color w:val="auto"/>
          <w:sz w:val="20"/>
          <w:szCs w:val="20"/>
        </w:rPr>
        <w:t xml:space="preserve"> </w:t>
      </w:r>
      <w:r w:rsidRPr="00250D0E">
        <w:rPr>
          <w:bCs/>
          <w:color w:val="auto"/>
          <w:sz w:val="20"/>
          <w:szCs w:val="20"/>
        </w:rPr>
        <w:t>suas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propomos</w:t>
      </w:r>
      <w:r w:rsidR="004170C4" w:rsidRPr="00250D0E">
        <w:rPr>
          <w:bCs/>
          <w:color w:val="auto"/>
          <w:sz w:val="20"/>
          <w:szCs w:val="20"/>
        </w:rPr>
        <w:t xml:space="preserve"> </w:t>
      </w:r>
      <w:r w:rsidR="00AE4C06">
        <w:rPr>
          <w:bCs/>
          <w:color w:val="auto"/>
          <w:sz w:val="20"/>
          <w:szCs w:val="20"/>
        </w:rPr>
        <w:t>prestar</w:t>
      </w:r>
      <w:r w:rsidRPr="00250D0E">
        <w:rPr>
          <w:bCs/>
          <w:color w:val="auto"/>
          <w:sz w:val="20"/>
          <w:szCs w:val="20"/>
        </w:rPr>
        <w:t>,</w:t>
      </w:r>
      <w:r w:rsidR="004170C4" w:rsidRPr="00250D0E">
        <w:rPr>
          <w:bCs/>
          <w:color w:val="auto"/>
          <w:sz w:val="20"/>
          <w:szCs w:val="20"/>
        </w:rPr>
        <w:t xml:space="preserve"> </w:t>
      </w:r>
      <w:r w:rsidRPr="00250D0E">
        <w:rPr>
          <w:bCs/>
          <w:color w:val="auto"/>
          <w:sz w:val="20"/>
          <w:szCs w:val="20"/>
        </w:rPr>
        <w:t>sob</w:t>
      </w:r>
      <w:r w:rsidR="004170C4" w:rsidRPr="00250D0E">
        <w:rPr>
          <w:bCs/>
          <w:color w:val="auto"/>
          <w:sz w:val="20"/>
          <w:szCs w:val="20"/>
        </w:rPr>
        <w:t xml:space="preserve"> </w:t>
      </w:r>
      <w:r w:rsidRPr="00250D0E">
        <w:rPr>
          <w:bCs/>
          <w:color w:val="auto"/>
          <w:sz w:val="20"/>
          <w:szCs w:val="20"/>
        </w:rPr>
        <w:t>nossa</w:t>
      </w:r>
      <w:r w:rsidR="004170C4" w:rsidRPr="00250D0E">
        <w:rPr>
          <w:bCs/>
          <w:color w:val="auto"/>
          <w:sz w:val="20"/>
          <w:szCs w:val="20"/>
        </w:rPr>
        <w:t xml:space="preserve"> </w:t>
      </w:r>
      <w:r w:rsidRPr="00250D0E">
        <w:rPr>
          <w:bCs/>
          <w:color w:val="auto"/>
          <w:sz w:val="20"/>
          <w:szCs w:val="20"/>
        </w:rPr>
        <w:t>integral</w:t>
      </w:r>
      <w:r w:rsidR="004170C4" w:rsidRPr="00250D0E">
        <w:rPr>
          <w:bCs/>
          <w:color w:val="auto"/>
          <w:sz w:val="20"/>
          <w:szCs w:val="20"/>
        </w:rPr>
        <w:t xml:space="preserve"> </w:t>
      </w:r>
      <w:r w:rsidRPr="00250D0E">
        <w:rPr>
          <w:bCs/>
          <w:color w:val="auto"/>
          <w:sz w:val="20"/>
          <w:szCs w:val="20"/>
        </w:rPr>
        <w:t>responsabilidade,</w:t>
      </w:r>
      <w:r w:rsidR="004170C4" w:rsidRPr="00250D0E">
        <w:rPr>
          <w:bCs/>
          <w:color w:val="auto"/>
          <w:sz w:val="20"/>
          <w:szCs w:val="20"/>
        </w:rPr>
        <w:t xml:space="preserve"> </w:t>
      </w:r>
      <w:r w:rsidRPr="00250D0E">
        <w:rPr>
          <w:bCs/>
          <w:color w:val="auto"/>
          <w:sz w:val="20"/>
          <w:szCs w:val="20"/>
        </w:rPr>
        <w:t>os</w:t>
      </w:r>
      <w:r w:rsidR="004170C4" w:rsidRPr="00250D0E">
        <w:rPr>
          <w:bCs/>
          <w:color w:val="auto"/>
          <w:sz w:val="20"/>
          <w:szCs w:val="20"/>
        </w:rPr>
        <w:t xml:space="preserve"> </w:t>
      </w:r>
      <w:r w:rsidRPr="00250D0E">
        <w:rPr>
          <w:bCs/>
          <w:color w:val="auto"/>
          <w:sz w:val="20"/>
          <w:szCs w:val="20"/>
        </w:rPr>
        <w:t>s</w:t>
      </w:r>
      <w:r w:rsidR="00AE4C06">
        <w:rPr>
          <w:bCs/>
          <w:color w:val="auto"/>
          <w:sz w:val="20"/>
          <w:szCs w:val="20"/>
        </w:rPr>
        <w:t>erviços</w:t>
      </w:r>
      <w:r w:rsidR="004170C4" w:rsidRPr="00250D0E">
        <w:rPr>
          <w:bCs/>
          <w:color w:val="auto"/>
          <w:sz w:val="20"/>
          <w:szCs w:val="20"/>
        </w:rPr>
        <w:t xml:space="preserve"> </w:t>
      </w:r>
      <w:r w:rsidRPr="00250D0E">
        <w:rPr>
          <w:bCs/>
          <w:color w:val="auto"/>
          <w:sz w:val="20"/>
          <w:szCs w:val="20"/>
        </w:rPr>
        <w:t>nas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local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prazos</w:t>
      </w:r>
      <w:r w:rsidR="004170C4" w:rsidRPr="00250D0E">
        <w:rPr>
          <w:bCs/>
          <w:color w:val="auto"/>
          <w:sz w:val="20"/>
          <w:szCs w:val="20"/>
        </w:rPr>
        <w:t xml:space="preserve"> </w:t>
      </w:r>
      <w:r w:rsidRPr="00250D0E">
        <w:rPr>
          <w:bCs/>
          <w:color w:val="auto"/>
          <w:sz w:val="20"/>
          <w:szCs w:val="20"/>
        </w:rPr>
        <w:t>neles</w:t>
      </w:r>
      <w:r w:rsidR="004170C4" w:rsidRPr="00250D0E">
        <w:rPr>
          <w:bCs/>
          <w:color w:val="auto"/>
          <w:sz w:val="20"/>
          <w:szCs w:val="20"/>
        </w:rPr>
        <w:t xml:space="preserve"> </w:t>
      </w:r>
      <w:r w:rsidRPr="00250D0E">
        <w:rPr>
          <w:bCs/>
          <w:color w:val="auto"/>
          <w:sz w:val="20"/>
          <w:szCs w:val="20"/>
        </w:rPr>
        <w:t>constantes,</w:t>
      </w:r>
      <w:r w:rsidR="004170C4" w:rsidRPr="00250D0E">
        <w:rPr>
          <w:bCs/>
          <w:color w:val="auto"/>
          <w:sz w:val="20"/>
          <w:szCs w:val="20"/>
        </w:rPr>
        <w:t xml:space="preserve"> </w:t>
      </w:r>
      <w:r w:rsidRPr="00250D0E">
        <w:rPr>
          <w:bCs/>
          <w:color w:val="auto"/>
          <w:sz w:val="20"/>
          <w:szCs w:val="20"/>
        </w:rPr>
        <w:t>a</w:t>
      </w:r>
      <w:r w:rsidR="004170C4" w:rsidRPr="00250D0E">
        <w:rPr>
          <w:bCs/>
          <w:color w:val="auto"/>
          <w:sz w:val="20"/>
          <w:szCs w:val="20"/>
        </w:rPr>
        <w:t xml:space="preserve"> </w:t>
      </w:r>
      <w:r w:rsidRPr="00250D0E">
        <w:rPr>
          <w:bCs/>
          <w:color w:val="auto"/>
          <w:sz w:val="20"/>
          <w:szCs w:val="20"/>
        </w:rPr>
        <w:t>seguir</w:t>
      </w:r>
      <w:r w:rsidR="004170C4" w:rsidRPr="00250D0E">
        <w:rPr>
          <w:bCs/>
          <w:color w:val="auto"/>
          <w:sz w:val="20"/>
          <w:szCs w:val="20"/>
        </w:rPr>
        <w:t xml:space="preserve"> </w:t>
      </w:r>
      <w:r w:rsidRPr="00250D0E">
        <w:rPr>
          <w:bCs/>
          <w:color w:val="auto"/>
          <w:sz w:val="20"/>
          <w:szCs w:val="20"/>
        </w:rPr>
        <w:t>descritos:</w:t>
      </w:r>
    </w:p>
    <w:p w:rsidR="006C2D1F" w:rsidRDefault="006C2D1F" w:rsidP="006C2D1F">
      <w:pPr>
        <w:jc w:val="both"/>
        <w:rPr>
          <w:rFonts w:ascii="Arial" w:hAnsi="Arial" w:cs="Arial"/>
          <w:sz w:val="20"/>
          <w:szCs w:val="20"/>
        </w:rPr>
      </w:pPr>
    </w:p>
    <w:tbl>
      <w:tblPr>
        <w:tblStyle w:val="Tabelacomgrade"/>
        <w:tblW w:w="14599" w:type="dxa"/>
        <w:tblInd w:w="108" w:type="dxa"/>
        <w:tblLayout w:type="fixed"/>
        <w:tblLook w:val="04A0" w:firstRow="1" w:lastRow="0" w:firstColumn="1" w:lastColumn="0" w:noHBand="0" w:noVBand="1"/>
      </w:tblPr>
      <w:tblGrid>
        <w:gridCol w:w="565"/>
        <w:gridCol w:w="3966"/>
        <w:gridCol w:w="992"/>
        <w:gridCol w:w="283"/>
        <w:gridCol w:w="993"/>
        <w:gridCol w:w="1983"/>
        <w:gridCol w:w="992"/>
        <w:gridCol w:w="1134"/>
        <w:gridCol w:w="1421"/>
        <w:gridCol w:w="1136"/>
        <w:gridCol w:w="1134"/>
      </w:tblGrid>
      <w:tr w:rsidR="00191002" w:rsidRPr="00600750" w:rsidTr="00600750">
        <w:tc>
          <w:tcPr>
            <w:tcW w:w="14599" w:type="dxa"/>
            <w:gridSpan w:val="11"/>
            <w:shd w:val="clear" w:color="auto" w:fill="BFBFBF" w:themeFill="background1" w:themeFillShade="BF"/>
            <w:vAlign w:val="center"/>
          </w:tcPr>
          <w:p w:rsidR="00191002" w:rsidRDefault="00191002" w:rsidP="00777E92">
            <w:pPr>
              <w:jc w:val="center"/>
              <w:rPr>
                <w:rFonts w:ascii="Arial" w:hAnsi="Arial" w:cs="Arial"/>
                <w:b/>
                <w:sz w:val="16"/>
                <w:szCs w:val="16"/>
              </w:rPr>
            </w:pPr>
            <w:r>
              <w:rPr>
                <w:rFonts w:ascii="Arial" w:hAnsi="Arial" w:cs="Arial"/>
                <w:b/>
                <w:sz w:val="16"/>
                <w:szCs w:val="16"/>
              </w:rPr>
              <w:t xml:space="preserve">LOTE 1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SEM </w:t>
            </w:r>
            <w:r w:rsidRPr="004355DB">
              <w:rPr>
                <w:rFonts w:ascii="Arial" w:hAnsi="Arial" w:cs="Arial"/>
                <w:b/>
                <w:sz w:val="16"/>
                <w:szCs w:val="16"/>
              </w:rPr>
              <w:t>RESPONSABILIDADE CIVIL ÔNIBUS (RCO)</w:t>
            </w:r>
          </w:p>
        </w:tc>
      </w:tr>
      <w:tr w:rsidR="00600750" w:rsidRPr="00600750" w:rsidTr="00600750">
        <w:tc>
          <w:tcPr>
            <w:tcW w:w="14599" w:type="dxa"/>
            <w:gridSpan w:val="11"/>
            <w:shd w:val="clear" w:color="auto" w:fill="BFBFBF" w:themeFill="background1" w:themeFillShade="BF"/>
            <w:vAlign w:val="center"/>
          </w:tcPr>
          <w:p w:rsidR="00600750" w:rsidRPr="00600750" w:rsidRDefault="00600750" w:rsidP="007A3BDE">
            <w:pPr>
              <w:jc w:val="center"/>
              <w:rPr>
                <w:rFonts w:ascii="Arial" w:hAnsi="Arial" w:cs="Arial"/>
                <w:b/>
                <w:sz w:val="16"/>
                <w:szCs w:val="16"/>
              </w:rPr>
            </w:pPr>
            <w:r w:rsidRPr="00600750">
              <w:rPr>
                <w:rFonts w:ascii="Arial" w:hAnsi="Arial" w:cs="Arial"/>
                <w:b/>
                <w:sz w:val="16"/>
                <w:szCs w:val="16"/>
              </w:rPr>
              <w:t>VEÍCULOS LEVES</w:t>
            </w:r>
          </w:p>
        </w:tc>
      </w:tr>
      <w:tr w:rsidR="00600750" w:rsidRPr="00600750" w:rsidTr="004274F8">
        <w:tc>
          <w:tcPr>
            <w:tcW w:w="565"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3966"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Veículos</w:t>
            </w:r>
          </w:p>
        </w:tc>
        <w:tc>
          <w:tcPr>
            <w:tcW w:w="1275" w:type="dxa"/>
            <w:gridSpan w:val="2"/>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Passageiros</w:t>
            </w:r>
          </w:p>
        </w:tc>
        <w:tc>
          <w:tcPr>
            <w:tcW w:w="993"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Placa</w:t>
            </w:r>
          </w:p>
        </w:tc>
        <w:tc>
          <w:tcPr>
            <w:tcW w:w="1983"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Chassi</w:t>
            </w:r>
          </w:p>
        </w:tc>
        <w:tc>
          <w:tcPr>
            <w:tcW w:w="992"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Ano</w:t>
            </w:r>
          </w:p>
        </w:tc>
        <w:tc>
          <w:tcPr>
            <w:tcW w:w="1134"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Órgão</w:t>
            </w:r>
          </w:p>
        </w:tc>
        <w:tc>
          <w:tcPr>
            <w:tcW w:w="1421"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Cobertura</w:t>
            </w:r>
          </w:p>
        </w:tc>
        <w:tc>
          <w:tcPr>
            <w:tcW w:w="1136" w:type="dxa"/>
            <w:shd w:val="clear" w:color="auto" w:fill="D9D9D9" w:themeFill="background1" w:themeFillShade="D9"/>
            <w:vAlign w:val="center"/>
          </w:tcPr>
          <w:p w:rsidR="00600750" w:rsidRPr="00600750" w:rsidRDefault="00600750" w:rsidP="007A59B1">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600750" w:rsidRPr="00600750" w:rsidRDefault="00600750" w:rsidP="001433DE">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191002" w:rsidRPr="00600750" w:rsidTr="004274F8">
        <w:tc>
          <w:tcPr>
            <w:tcW w:w="565"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3966" w:type="dxa"/>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Chevrolet - </w:t>
            </w:r>
            <w:proofErr w:type="spellStart"/>
            <w:r w:rsidRPr="00E446F3">
              <w:rPr>
                <w:rFonts w:ascii="Arial" w:hAnsi="Arial" w:cs="Arial"/>
                <w:color w:val="000000"/>
                <w:sz w:val="16"/>
                <w:szCs w:val="16"/>
              </w:rPr>
              <w:t>Meriva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Joy</w:t>
            </w:r>
            <w:proofErr w:type="spellEnd"/>
            <w:r w:rsidRPr="00E446F3">
              <w:rPr>
                <w:rFonts w:ascii="Arial" w:hAnsi="Arial" w:cs="Arial"/>
                <w:color w:val="000000"/>
                <w:sz w:val="16"/>
                <w:szCs w:val="16"/>
              </w:rPr>
              <w:t xml:space="preserve"> 1.4 8V </w:t>
            </w:r>
            <w:proofErr w:type="spellStart"/>
            <w:r w:rsidRPr="00E446F3">
              <w:rPr>
                <w:rFonts w:ascii="Arial" w:hAnsi="Arial" w:cs="Arial"/>
                <w:color w:val="000000"/>
                <w:sz w:val="16"/>
                <w:szCs w:val="16"/>
              </w:rPr>
              <w:t>Econoflex</w:t>
            </w:r>
            <w:proofErr w:type="spellEnd"/>
          </w:p>
        </w:tc>
        <w:tc>
          <w:tcPr>
            <w:tcW w:w="1275" w:type="dxa"/>
            <w:gridSpan w:val="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EVF8803</w:t>
            </w:r>
          </w:p>
        </w:tc>
        <w:tc>
          <w:tcPr>
            <w:tcW w:w="1983"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9BGXM75N0AC206319</w:t>
            </w:r>
          </w:p>
        </w:tc>
        <w:tc>
          <w:tcPr>
            <w:tcW w:w="992"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B96A1A">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Chevrolet - Montana Pick-Up Sport 1.8 </w:t>
            </w:r>
            <w:proofErr w:type="spellStart"/>
            <w:r w:rsidRPr="00E446F3">
              <w:rPr>
                <w:rFonts w:ascii="Arial" w:hAnsi="Arial" w:cs="Arial"/>
                <w:color w:val="000000"/>
                <w:sz w:val="16"/>
                <w:szCs w:val="16"/>
              </w:rPr>
              <w:t>Flexpower</w:t>
            </w:r>
            <w:proofErr w:type="spellEnd"/>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CMW8894</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9BGXL80005C232044</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2008/2008</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Chevrolet - Nova Montana </w:t>
            </w:r>
            <w:proofErr w:type="spellStart"/>
            <w:r w:rsidRPr="00E446F3">
              <w:rPr>
                <w:rFonts w:ascii="Arial" w:hAnsi="Arial" w:cs="Arial"/>
                <w:color w:val="000000"/>
                <w:sz w:val="16"/>
                <w:szCs w:val="16"/>
              </w:rPr>
              <w:t>Pickup</w:t>
            </w:r>
            <w:proofErr w:type="spellEnd"/>
            <w:r w:rsidRPr="00E446F3">
              <w:rPr>
                <w:rFonts w:ascii="Arial" w:hAnsi="Arial" w:cs="Arial"/>
                <w:color w:val="000000"/>
                <w:sz w:val="16"/>
                <w:szCs w:val="16"/>
              </w:rPr>
              <w:t xml:space="preserve"> LS 1.4 </w:t>
            </w:r>
            <w:proofErr w:type="spellStart"/>
            <w:r w:rsidRPr="00E446F3">
              <w:rPr>
                <w:rFonts w:ascii="Arial" w:hAnsi="Arial" w:cs="Arial"/>
                <w:color w:val="000000"/>
                <w:sz w:val="16"/>
                <w:szCs w:val="16"/>
              </w:rPr>
              <w:t>Econoflex</w:t>
            </w:r>
            <w:proofErr w:type="spellEnd"/>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CLB3143</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9BGCA8030KB134717</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Chevrolet - Nova Montana </w:t>
            </w:r>
            <w:proofErr w:type="spellStart"/>
            <w:r w:rsidRPr="00E446F3">
              <w:rPr>
                <w:rFonts w:ascii="Arial" w:hAnsi="Arial" w:cs="Arial"/>
                <w:color w:val="000000"/>
                <w:sz w:val="16"/>
                <w:szCs w:val="16"/>
              </w:rPr>
              <w:t>Pickup</w:t>
            </w:r>
            <w:proofErr w:type="spellEnd"/>
            <w:r w:rsidRPr="00E446F3">
              <w:rPr>
                <w:rFonts w:ascii="Arial" w:hAnsi="Arial" w:cs="Arial"/>
                <w:color w:val="000000"/>
                <w:sz w:val="16"/>
                <w:szCs w:val="16"/>
              </w:rPr>
              <w:t xml:space="preserve"> LS 1.4 </w:t>
            </w:r>
            <w:proofErr w:type="spellStart"/>
            <w:r w:rsidRPr="00E446F3">
              <w:rPr>
                <w:rFonts w:ascii="Arial" w:hAnsi="Arial" w:cs="Arial"/>
                <w:color w:val="000000"/>
                <w:sz w:val="16"/>
                <w:szCs w:val="16"/>
              </w:rPr>
              <w:t>Econoflex</w:t>
            </w:r>
            <w:proofErr w:type="spellEnd"/>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EOX7505</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9BGCA8030KB126438</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Chevrolet - Novo </w:t>
            </w:r>
            <w:proofErr w:type="spellStart"/>
            <w:r w:rsidRPr="00E446F3">
              <w:rPr>
                <w:rFonts w:ascii="Arial" w:hAnsi="Arial" w:cs="Arial"/>
                <w:color w:val="000000"/>
                <w:sz w:val="16"/>
                <w:szCs w:val="16"/>
              </w:rPr>
              <w:t>Onix</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1.0 12V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FJR4A91</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9BGEP69HONG146011</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6</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UDD3I23</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9BD358AFBTYP81754</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UGD5F48</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9BD358AFBTYP90942</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lastRenderedPageBreak/>
              <w:t>8</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Argo</w:t>
            </w:r>
            <w:proofErr w:type="spellEnd"/>
            <w:r w:rsidRPr="00E446F3">
              <w:rPr>
                <w:rFonts w:ascii="Arial" w:hAnsi="Arial" w:cs="Arial"/>
                <w:color w:val="000000"/>
                <w:sz w:val="16"/>
                <w:szCs w:val="16"/>
              </w:rPr>
              <w:t xml:space="preserve"> Drive 1.3AT</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QSY9J68</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9BD358AFBTYP90953</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Fiat - Cronos Sedan 1.3 8V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GBY6I41</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8AP359AFDNU203046</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10</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Doblò</w:t>
            </w:r>
            <w:proofErr w:type="spellEnd"/>
            <w:r w:rsidRPr="00E446F3">
              <w:rPr>
                <w:rFonts w:ascii="Arial" w:hAnsi="Arial" w:cs="Arial"/>
                <w:color w:val="000000"/>
                <w:sz w:val="16"/>
                <w:szCs w:val="16"/>
              </w:rPr>
              <w:t xml:space="preserve"> Cargo 1.4 8V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FSQ3691</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9BD119609F1124167</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11</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Nova </w:t>
            </w:r>
            <w:proofErr w:type="spellStart"/>
            <w:r w:rsidRPr="00E446F3">
              <w:rPr>
                <w:rFonts w:ascii="Arial" w:hAnsi="Arial" w:cs="Arial"/>
                <w:color w:val="000000"/>
                <w:sz w:val="16"/>
                <w:szCs w:val="16"/>
              </w:rPr>
              <w:t>Fiorino</w:t>
            </w:r>
            <w:proofErr w:type="spellEnd"/>
            <w:r w:rsidRPr="00E446F3">
              <w:rPr>
                <w:rFonts w:ascii="Arial" w:hAnsi="Arial" w:cs="Arial"/>
                <w:color w:val="000000"/>
                <w:sz w:val="16"/>
                <w:szCs w:val="16"/>
              </w:rPr>
              <w:t xml:space="preserve"> 1.4 8V Evo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FKB0321</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9BD265122F9023581</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2014/2015</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12</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Nova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CS </w:t>
            </w:r>
            <w:proofErr w:type="spellStart"/>
            <w:r w:rsidRPr="00E446F3">
              <w:rPr>
                <w:rFonts w:ascii="Arial" w:hAnsi="Arial" w:cs="Arial"/>
                <w:color w:val="000000"/>
                <w:sz w:val="16"/>
                <w:szCs w:val="16"/>
              </w:rPr>
              <w:t>Endurance</w:t>
            </w:r>
            <w:proofErr w:type="spellEnd"/>
            <w:r w:rsidRPr="00E446F3">
              <w:rPr>
                <w:rFonts w:ascii="Arial" w:hAnsi="Arial" w:cs="Arial"/>
                <w:color w:val="000000"/>
                <w:sz w:val="16"/>
                <w:szCs w:val="16"/>
              </w:rPr>
              <w:t xml:space="preserve"> 1.4 8V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BUD4J43</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9BD281A2DNYX01843</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Defesa Civil</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13</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Fiat - Novo Uno Vivace 1.0 8V Evo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FCT9404</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9BD195A42G0762386</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 com reserva taxi e hospedagem</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14</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CE Adventure </w:t>
            </w:r>
            <w:proofErr w:type="spellStart"/>
            <w:r w:rsidRPr="00E446F3">
              <w:rPr>
                <w:rFonts w:ascii="Arial" w:hAnsi="Arial" w:cs="Arial"/>
                <w:color w:val="000000"/>
                <w:sz w:val="16"/>
                <w:szCs w:val="16"/>
              </w:rPr>
              <w:t>Locker</w:t>
            </w:r>
            <w:proofErr w:type="spellEnd"/>
            <w:r w:rsidRPr="00E446F3">
              <w:rPr>
                <w:rFonts w:ascii="Arial" w:hAnsi="Arial" w:cs="Arial"/>
                <w:color w:val="000000"/>
                <w:sz w:val="16"/>
                <w:szCs w:val="16"/>
              </w:rPr>
              <w:t xml:space="preserve"> 1.8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EPH4463</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9BD27804PC7409038</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2011/2011</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15</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Celebration</w:t>
            </w:r>
            <w:proofErr w:type="spellEnd"/>
            <w:r w:rsidRPr="00E446F3">
              <w:rPr>
                <w:rFonts w:ascii="Arial" w:hAnsi="Arial" w:cs="Arial"/>
                <w:color w:val="000000"/>
                <w:sz w:val="16"/>
                <w:szCs w:val="16"/>
              </w:rPr>
              <w:t xml:space="preserve"> 1.4 8V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DMN3863</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9BD27803MB7343997</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Strada</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Celebration</w:t>
            </w:r>
            <w:proofErr w:type="spellEnd"/>
            <w:r w:rsidRPr="00E446F3">
              <w:rPr>
                <w:rFonts w:ascii="Arial" w:hAnsi="Arial" w:cs="Arial"/>
                <w:color w:val="000000"/>
                <w:sz w:val="16"/>
                <w:szCs w:val="16"/>
              </w:rPr>
              <w:t xml:space="preserve"> 1.4 8V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EOB0553</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9BD27803MC7483755</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17</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Uno </w:t>
            </w:r>
            <w:proofErr w:type="spellStart"/>
            <w:r w:rsidRPr="00E446F3">
              <w:rPr>
                <w:rFonts w:ascii="Arial" w:hAnsi="Arial" w:cs="Arial"/>
                <w:color w:val="000000"/>
                <w:sz w:val="16"/>
                <w:szCs w:val="16"/>
              </w:rPr>
              <w:t>Fiorino</w:t>
            </w:r>
            <w:proofErr w:type="spellEnd"/>
            <w:r w:rsidRPr="00E446F3">
              <w:rPr>
                <w:rFonts w:ascii="Arial" w:hAnsi="Arial" w:cs="Arial"/>
                <w:color w:val="000000"/>
                <w:sz w:val="16"/>
                <w:szCs w:val="16"/>
              </w:rPr>
              <w:t xml:space="preserve"> Furgão 1.5 MPI</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LZG5G72</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9BD255044W8596489</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1998/1998</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18</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Uno Mille 1.0 </w:t>
            </w:r>
            <w:proofErr w:type="spellStart"/>
            <w:r w:rsidRPr="00E446F3">
              <w:rPr>
                <w:rFonts w:ascii="Arial" w:hAnsi="Arial" w:cs="Arial"/>
                <w:color w:val="000000"/>
                <w:sz w:val="16"/>
                <w:szCs w:val="16"/>
              </w:rPr>
              <w:t>Fire</w:t>
            </w:r>
            <w:proofErr w:type="spellEnd"/>
            <w:r w:rsidRPr="00E446F3">
              <w:rPr>
                <w:rFonts w:ascii="Arial" w:hAnsi="Arial" w:cs="Arial"/>
                <w:color w:val="000000"/>
                <w:sz w:val="16"/>
                <w:szCs w:val="16"/>
              </w:rPr>
              <w:t xml:space="preserve">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CPV6366</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9BD15802764812065</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19</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Uno Mille 1.0 </w:t>
            </w:r>
            <w:proofErr w:type="spellStart"/>
            <w:r w:rsidRPr="00E446F3">
              <w:rPr>
                <w:rFonts w:ascii="Arial" w:hAnsi="Arial" w:cs="Arial"/>
                <w:color w:val="000000"/>
                <w:sz w:val="16"/>
                <w:szCs w:val="16"/>
              </w:rPr>
              <w:t>Fire</w:t>
            </w:r>
            <w:proofErr w:type="spellEnd"/>
            <w:r w:rsidRPr="00E446F3">
              <w:rPr>
                <w:rFonts w:ascii="Arial" w:hAnsi="Arial" w:cs="Arial"/>
                <w:color w:val="000000"/>
                <w:sz w:val="16"/>
                <w:szCs w:val="16"/>
              </w:rPr>
              <w:t xml:space="preserve">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CPV6367</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9BD15802764812082</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sz w:val="16"/>
                <w:szCs w:val="16"/>
              </w:rPr>
            </w:pPr>
            <w:r w:rsidRPr="00E446F3">
              <w:rPr>
                <w:rFonts w:ascii="Arial" w:hAnsi="Arial" w:cs="Arial"/>
                <w:sz w:val="16"/>
                <w:szCs w:val="16"/>
              </w:rPr>
              <w:t xml:space="preserve">Fiat - Uno Mille 1.0 </w:t>
            </w:r>
            <w:proofErr w:type="spellStart"/>
            <w:r w:rsidRPr="00E446F3">
              <w:rPr>
                <w:rFonts w:ascii="Arial" w:hAnsi="Arial" w:cs="Arial"/>
                <w:sz w:val="16"/>
                <w:szCs w:val="16"/>
              </w:rPr>
              <w:t>Fire</w:t>
            </w:r>
            <w:proofErr w:type="spellEnd"/>
            <w:r w:rsidRPr="00E446F3">
              <w:rPr>
                <w:rFonts w:ascii="Arial" w:hAnsi="Arial" w:cs="Arial"/>
                <w:sz w:val="16"/>
                <w:szCs w:val="16"/>
              </w:rPr>
              <w:t xml:space="preserve">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sz w:val="16"/>
                <w:szCs w:val="16"/>
              </w:rPr>
            </w:pPr>
            <w:r w:rsidRPr="00E446F3">
              <w:rPr>
                <w:rFonts w:ascii="Arial" w:hAnsi="Arial" w:cs="Arial"/>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sz w:val="16"/>
                <w:szCs w:val="16"/>
              </w:rPr>
            </w:pPr>
            <w:r w:rsidRPr="00E446F3">
              <w:rPr>
                <w:rFonts w:ascii="Arial" w:hAnsi="Arial" w:cs="Arial"/>
                <w:sz w:val="16"/>
                <w:szCs w:val="16"/>
              </w:rPr>
              <w:t>DMN1030</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sz w:val="16"/>
                <w:szCs w:val="16"/>
              </w:rPr>
            </w:pPr>
            <w:r w:rsidRPr="00E446F3">
              <w:rPr>
                <w:rFonts w:ascii="Arial" w:hAnsi="Arial" w:cs="Arial"/>
                <w:sz w:val="16"/>
                <w:szCs w:val="16"/>
              </w:rPr>
              <w:t>9BD15822764786501</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sz w:val="16"/>
                <w:szCs w:val="16"/>
              </w:rPr>
            </w:pPr>
            <w:r w:rsidRPr="00E446F3">
              <w:rPr>
                <w:rFonts w:ascii="Arial" w:hAnsi="Arial" w:cs="Arial"/>
                <w:sz w:val="16"/>
                <w:szCs w:val="16"/>
              </w:rPr>
              <w:t>2006/2006</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sz w:val="16"/>
                <w:szCs w:val="16"/>
              </w:rPr>
            </w:pPr>
            <w:r w:rsidRPr="00E446F3">
              <w:rPr>
                <w:rFonts w:ascii="Arial" w:hAnsi="Arial" w:cs="Arial"/>
                <w:sz w:val="16"/>
                <w:szCs w:val="16"/>
              </w:rPr>
              <w:t>Agricultura</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sz w:val="16"/>
                <w:szCs w:val="16"/>
              </w:rPr>
            </w:pPr>
            <w:r w:rsidRPr="00E446F3">
              <w:rPr>
                <w:rFonts w:ascii="Arial" w:hAnsi="Arial" w:cs="Arial"/>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21</w:t>
            </w:r>
          </w:p>
        </w:tc>
        <w:tc>
          <w:tcPr>
            <w:tcW w:w="3966" w:type="dxa"/>
            <w:shd w:val="clear" w:color="auto" w:fill="auto"/>
            <w:vAlign w:val="center"/>
          </w:tcPr>
          <w:p w:rsidR="00191002" w:rsidRPr="00BD34F3" w:rsidRDefault="00191002" w:rsidP="00777E92">
            <w:pPr>
              <w:jc w:val="both"/>
              <w:rPr>
                <w:rFonts w:ascii="Arial" w:hAnsi="Arial" w:cs="Arial"/>
                <w:color w:val="000000"/>
                <w:sz w:val="16"/>
                <w:szCs w:val="16"/>
              </w:rPr>
            </w:pPr>
            <w:r w:rsidRPr="00BD34F3">
              <w:rPr>
                <w:rFonts w:ascii="Arial" w:hAnsi="Arial" w:cs="Arial"/>
                <w:color w:val="000000"/>
                <w:sz w:val="16"/>
                <w:szCs w:val="16"/>
              </w:rPr>
              <w:t xml:space="preserve">Fiat – Uno Mille </w:t>
            </w:r>
            <w:proofErr w:type="spellStart"/>
            <w:r w:rsidRPr="00BD34F3">
              <w:rPr>
                <w:rFonts w:ascii="Arial" w:hAnsi="Arial" w:cs="Arial"/>
                <w:color w:val="000000"/>
                <w:sz w:val="16"/>
                <w:szCs w:val="16"/>
              </w:rPr>
              <w:t>Economy</w:t>
            </w:r>
            <w:proofErr w:type="spellEnd"/>
            <w:r w:rsidRPr="00BD34F3">
              <w:rPr>
                <w:rFonts w:ascii="Arial" w:hAnsi="Arial" w:cs="Arial"/>
                <w:color w:val="000000"/>
                <w:sz w:val="16"/>
                <w:szCs w:val="16"/>
              </w:rPr>
              <w:t xml:space="preserve"> 1.0 Flex</w:t>
            </w:r>
          </w:p>
        </w:tc>
        <w:tc>
          <w:tcPr>
            <w:tcW w:w="1275" w:type="dxa"/>
            <w:gridSpan w:val="2"/>
            <w:shd w:val="clear" w:color="auto" w:fill="auto"/>
            <w:vAlign w:val="center"/>
          </w:tcPr>
          <w:p w:rsidR="00191002" w:rsidRPr="00BD34F3" w:rsidRDefault="00191002" w:rsidP="00777E92">
            <w:pPr>
              <w:jc w:val="center"/>
              <w:rPr>
                <w:rFonts w:ascii="Arial" w:hAnsi="Arial" w:cs="Arial"/>
                <w:color w:val="000000"/>
                <w:sz w:val="16"/>
                <w:szCs w:val="16"/>
              </w:rPr>
            </w:pPr>
            <w:r w:rsidRPr="00BD34F3">
              <w:rPr>
                <w:rFonts w:ascii="Arial" w:hAnsi="Arial" w:cs="Arial"/>
                <w:color w:val="000000"/>
                <w:sz w:val="16"/>
                <w:szCs w:val="16"/>
              </w:rPr>
              <w:t>5</w:t>
            </w:r>
          </w:p>
        </w:tc>
        <w:tc>
          <w:tcPr>
            <w:tcW w:w="993" w:type="dxa"/>
            <w:shd w:val="clear" w:color="auto" w:fill="auto"/>
            <w:vAlign w:val="center"/>
          </w:tcPr>
          <w:p w:rsidR="00191002" w:rsidRPr="00BD34F3" w:rsidRDefault="00191002" w:rsidP="00777E92">
            <w:pPr>
              <w:jc w:val="center"/>
              <w:rPr>
                <w:rFonts w:ascii="Arial" w:hAnsi="Arial" w:cs="Arial"/>
                <w:color w:val="000000"/>
                <w:sz w:val="16"/>
                <w:szCs w:val="16"/>
              </w:rPr>
            </w:pPr>
            <w:r w:rsidRPr="00BD34F3">
              <w:rPr>
                <w:rFonts w:ascii="Arial" w:hAnsi="Arial" w:cs="Arial"/>
                <w:color w:val="000000"/>
                <w:sz w:val="16"/>
                <w:szCs w:val="16"/>
              </w:rPr>
              <w:t>EOB0559</w:t>
            </w:r>
          </w:p>
        </w:tc>
        <w:tc>
          <w:tcPr>
            <w:tcW w:w="1983" w:type="dxa"/>
            <w:shd w:val="clear" w:color="auto" w:fill="auto"/>
            <w:vAlign w:val="center"/>
          </w:tcPr>
          <w:p w:rsidR="00191002" w:rsidRPr="00BD34F3" w:rsidRDefault="00191002" w:rsidP="00777E92">
            <w:pPr>
              <w:jc w:val="center"/>
              <w:rPr>
                <w:rFonts w:ascii="Arial" w:hAnsi="Arial" w:cs="Arial"/>
                <w:color w:val="000000"/>
                <w:sz w:val="16"/>
                <w:szCs w:val="16"/>
              </w:rPr>
            </w:pPr>
            <w:r w:rsidRPr="00BD34F3">
              <w:rPr>
                <w:rFonts w:ascii="Arial" w:hAnsi="Arial" w:cs="Arial"/>
                <w:color w:val="000000"/>
                <w:sz w:val="16"/>
                <w:szCs w:val="16"/>
              </w:rPr>
              <w:t>9BD15802AC6676898</w:t>
            </w:r>
          </w:p>
        </w:tc>
        <w:tc>
          <w:tcPr>
            <w:tcW w:w="992" w:type="dxa"/>
            <w:shd w:val="clear" w:color="auto" w:fill="auto"/>
            <w:vAlign w:val="center"/>
          </w:tcPr>
          <w:p w:rsidR="00191002" w:rsidRPr="0092346D" w:rsidRDefault="00191002" w:rsidP="00777E92">
            <w:pPr>
              <w:jc w:val="center"/>
              <w:rPr>
                <w:rFonts w:ascii="Arial" w:hAnsi="Arial" w:cs="Arial"/>
                <w:color w:val="000000"/>
                <w:sz w:val="16"/>
                <w:szCs w:val="16"/>
              </w:rPr>
            </w:pPr>
            <w:r w:rsidRPr="0092346D">
              <w:rPr>
                <w:rFonts w:ascii="Arial" w:hAnsi="Arial" w:cs="Arial"/>
                <w:color w:val="000000"/>
                <w:sz w:val="16"/>
                <w:szCs w:val="16"/>
              </w:rPr>
              <w:t>2012/2012</w:t>
            </w:r>
          </w:p>
        </w:tc>
        <w:tc>
          <w:tcPr>
            <w:tcW w:w="1134" w:type="dxa"/>
            <w:shd w:val="clear" w:color="auto" w:fill="auto"/>
            <w:vAlign w:val="center"/>
          </w:tcPr>
          <w:p w:rsidR="00191002" w:rsidRPr="0092346D" w:rsidRDefault="00191002" w:rsidP="00777E92">
            <w:pPr>
              <w:jc w:val="center"/>
              <w:rPr>
                <w:rFonts w:ascii="Arial" w:hAnsi="Arial" w:cs="Arial"/>
                <w:color w:val="000000"/>
                <w:sz w:val="16"/>
                <w:szCs w:val="16"/>
              </w:rPr>
            </w:pPr>
            <w:r w:rsidRPr="0092346D">
              <w:rPr>
                <w:rFonts w:ascii="Arial" w:hAnsi="Arial" w:cs="Arial"/>
                <w:color w:val="000000"/>
                <w:sz w:val="16"/>
                <w:szCs w:val="16"/>
              </w:rPr>
              <w:t>Obras</w:t>
            </w:r>
          </w:p>
        </w:tc>
        <w:tc>
          <w:tcPr>
            <w:tcW w:w="1421" w:type="dxa"/>
            <w:shd w:val="clear" w:color="auto" w:fill="auto"/>
            <w:vAlign w:val="center"/>
          </w:tcPr>
          <w:p w:rsidR="00191002" w:rsidRPr="0092346D" w:rsidRDefault="00191002" w:rsidP="00777E92">
            <w:pPr>
              <w:jc w:val="center"/>
              <w:rPr>
                <w:rFonts w:ascii="Arial" w:hAnsi="Arial" w:cs="Arial"/>
                <w:color w:val="000000"/>
                <w:sz w:val="16"/>
                <w:szCs w:val="16"/>
              </w:rPr>
            </w:pPr>
            <w:r w:rsidRPr="0092346D">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22</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Ford - Fiesta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SE 1.6 8V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EOB0579</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9BFZF55P1E8076348</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2013/2014</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23</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CUK7533</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9BFZH55L9K8288210</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24</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DZG9933</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9BFZH55L8K8288103</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25</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Ford - Novo Ka S 1.0 TICVT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EJJ6352</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9BFZH55L2K8288226</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26</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Peugeot - Novo 208 </w:t>
            </w:r>
            <w:proofErr w:type="spellStart"/>
            <w:r w:rsidRPr="00E446F3">
              <w:rPr>
                <w:rFonts w:ascii="Arial" w:hAnsi="Arial" w:cs="Arial"/>
                <w:color w:val="000000"/>
                <w:sz w:val="16"/>
                <w:szCs w:val="16"/>
              </w:rPr>
              <w:t>Hatch</w:t>
            </w:r>
            <w:proofErr w:type="spellEnd"/>
            <w:r w:rsidRPr="00E446F3">
              <w:rPr>
                <w:rFonts w:ascii="Arial" w:hAnsi="Arial" w:cs="Arial"/>
                <w:color w:val="000000"/>
                <w:sz w:val="16"/>
                <w:szCs w:val="16"/>
              </w:rPr>
              <w:t xml:space="preserve"> Active 1.6 16V Flex </w:t>
            </w:r>
            <w:proofErr w:type="spellStart"/>
            <w:r w:rsidRPr="00E446F3">
              <w:rPr>
                <w:rFonts w:ascii="Arial" w:hAnsi="Arial" w:cs="Arial"/>
                <w:color w:val="000000"/>
                <w:sz w:val="16"/>
                <w:szCs w:val="16"/>
              </w:rPr>
              <w:t>Aut</w:t>
            </w:r>
            <w:proofErr w:type="spellEnd"/>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EXA1F61</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8ADUWNFX2PG503347</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27</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Duster</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Oroch</w:t>
            </w:r>
            <w:proofErr w:type="spellEnd"/>
            <w:r w:rsidRPr="00E446F3">
              <w:rPr>
                <w:rFonts w:ascii="Arial" w:hAnsi="Arial" w:cs="Arial"/>
                <w:color w:val="000000"/>
                <w:sz w:val="16"/>
                <w:szCs w:val="16"/>
              </w:rPr>
              <w:t xml:space="preserve"> Cabine Dupla Expression 1.6 16V 4x2 </w:t>
            </w:r>
            <w:proofErr w:type="spellStart"/>
            <w:r w:rsidRPr="00E446F3">
              <w:rPr>
                <w:rFonts w:ascii="Arial" w:hAnsi="Arial" w:cs="Arial"/>
                <w:color w:val="000000"/>
                <w:sz w:val="16"/>
                <w:szCs w:val="16"/>
              </w:rPr>
              <w:t>Hi</w:t>
            </w:r>
            <w:proofErr w:type="spellEnd"/>
            <w:r w:rsidRPr="00E446F3">
              <w:rPr>
                <w:rFonts w:ascii="Arial" w:hAnsi="Arial" w:cs="Arial"/>
                <w:color w:val="000000"/>
                <w:sz w:val="16"/>
                <w:szCs w:val="16"/>
              </w:rPr>
              <w:t>-Flex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BQU3G21</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93Y9SR3H5NJ122395</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28</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FVL8C61</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93YRBB004PJ247085</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29</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GEB4B33</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93YRBB000RJ691969</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2023/2024</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Renault - </w:t>
            </w:r>
            <w:proofErr w:type="spellStart"/>
            <w:r w:rsidRPr="00E446F3">
              <w:rPr>
                <w:rFonts w:ascii="Arial" w:hAnsi="Arial" w:cs="Arial"/>
                <w:color w:val="000000"/>
                <w:sz w:val="16"/>
                <w:szCs w:val="16"/>
              </w:rPr>
              <w:t>Kwid</w:t>
            </w:r>
            <w:proofErr w:type="spellEnd"/>
            <w:r w:rsidRPr="00E446F3">
              <w:rPr>
                <w:rFonts w:ascii="Arial" w:hAnsi="Arial" w:cs="Arial"/>
                <w:color w:val="000000"/>
                <w:sz w:val="16"/>
                <w:szCs w:val="16"/>
              </w:rPr>
              <w:t xml:space="preserve"> Zen 1.0 12V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TLO6J12</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93YRBB007TJ416350</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31</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Renault - Logan Sedan Expression 1.0 16V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EZL4633</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93YLSR7UHCJ123614</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32</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Toyota - Corolla Sedan GLI 2.0 16V Flex Aut.</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FCU9334</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9BRB33BE3L2002885</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Gabinete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 ilimitado (com reserva equivalente ao modelo, guincho, táxi e hospedagem)</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33</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Volkswagen - Gol City 1.0 8V Total Flex Geração IV</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CPV6362</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9BWCA05W86T017195</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2006/2006</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34</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FPO8H12</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9BWAG45U0MT021914</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FZT9F62</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9BWAG45UMT012541</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36</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FXM0I12</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9BWAG45UXMT022326</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37</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Volkswagen - Novo Gol 1.0 8V MSI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GCX4D57</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9BWAG45U1MT057658</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2021/2021</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Assistência Social</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38</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Volkswagen - Novo Gol 1.0 8V Total Flex Geração V</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EOB0568</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9BWABO5U8DP07995</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 xml:space="preserve">Saúde </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 com reserva taxi e hospedagem</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39</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Volkswagen - Novo Gol </w:t>
            </w:r>
            <w:proofErr w:type="spellStart"/>
            <w:r w:rsidRPr="00E446F3">
              <w:rPr>
                <w:rFonts w:ascii="Arial" w:hAnsi="Arial" w:cs="Arial"/>
                <w:color w:val="000000"/>
                <w:sz w:val="16"/>
                <w:szCs w:val="16"/>
              </w:rPr>
              <w:t>Trendline</w:t>
            </w:r>
            <w:proofErr w:type="spellEnd"/>
            <w:r w:rsidRPr="00E446F3">
              <w:rPr>
                <w:rFonts w:ascii="Arial" w:hAnsi="Arial" w:cs="Arial"/>
                <w:color w:val="000000"/>
                <w:sz w:val="16"/>
                <w:szCs w:val="16"/>
              </w:rPr>
              <w:t xml:space="preserve"> 1.0 12V Flex </w:t>
            </w:r>
            <w:r w:rsidRPr="00E446F3">
              <w:rPr>
                <w:rFonts w:ascii="Arial" w:hAnsi="Arial" w:cs="Arial"/>
                <w:color w:val="000000"/>
                <w:sz w:val="16"/>
                <w:szCs w:val="16"/>
              </w:rPr>
              <w:lastRenderedPageBreak/>
              <w:t>Geração VI</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lastRenderedPageBreak/>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FJH0552</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9BWAG45U7JT141088</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lastRenderedPageBreak/>
              <w:t>40</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Volkswagen - Novo Gol </w:t>
            </w:r>
            <w:proofErr w:type="spellStart"/>
            <w:r w:rsidRPr="00E446F3">
              <w:rPr>
                <w:rFonts w:ascii="Arial" w:hAnsi="Arial" w:cs="Arial"/>
                <w:color w:val="000000"/>
                <w:sz w:val="16"/>
                <w:szCs w:val="16"/>
              </w:rPr>
              <w:t>Trendline</w:t>
            </w:r>
            <w:proofErr w:type="spellEnd"/>
            <w:r w:rsidRPr="00E446F3">
              <w:rPr>
                <w:rFonts w:ascii="Arial" w:hAnsi="Arial" w:cs="Arial"/>
                <w:color w:val="000000"/>
                <w:sz w:val="16"/>
                <w:szCs w:val="16"/>
              </w:rPr>
              <w:t xml:space="preserve"> 1.0 12V Flex Geração VI</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GIY4343</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9BWAG45UXJT128562</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41</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Volkswagen - Novo Voyage </w:t>
            </w:r>
            <w:proofErr w:type="spellStart"/>
            <w:r w:rsidRPr="00E446F3">
              <w:rPr>
                <w:rFonts w:ascii="Arial" w:hAnsi="Arial" w:cs="Arial"/>
                <w:color w:val="000000"/>
                <w:sz w:val="16"/>
                <w:szCs w:val="16"/>
              </w:rPr>
              <w:t>Comfortline</w:t>
            </w:r>
            <w:proofErr w:type="spellEnd"/>
            <w:r w:rsidRPr="00E446F3">
              <w:rPr>
                <w:rFonts w:ascii="Arial" w:hAnsi="Arial" w:cs="Arial"/>
                <w:color w:val="000000"/>
                <w:sz w:val="16"/>
                <w:szCs w:val="16"/>
              </w:rPr>
              <w:t xml:space="preserve"> 1.0 8V Flex Geração VI</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FLX2A54</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9BWDA45U1GT068095</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42</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Volkswagen - Saveiro Cl 1.6 Mi</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BFW2982</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9BWZZZ376WP029361</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1999/1999</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600750">
        <w:tc>
          <w:tcPr>
            <w:tcW w:w="14599" w:type="dxa"/>
            <w:gridSpan w:val="11"/>
            <w:shd w:val="clear" w:color="auto" w:fill="D9D9D9" w:themeFill="background1" w:themeFillShade="D9"/>
            <w:vAlign w:val="center"/>
          </w:tcPr>
          <w:p w:rsidR="00191002" w:rsidRPr="007A3BDE" w:rsidRDefault="00191002" w:rsidP="002A27F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Leves: R$ </w:t>
            </w:r>
          </w:p>
        </w:tc>
      </w:tr>
      <w:tr w:rsidR="00191002" w:rsidRPr="00600750" w:rsidTr="00600750">
        <w:tc>
          <w:tcPr>
            <w:tcW w:w="14599" w:type="dxa"/>
            <w:gridSpan w:val="11"/>
            <w:shd w:val="clear" w:color="auto" w:fill="D9D9D9" w:themeFill="background1" w:themeFillShade="D9"/>
            <w:vAlign w:val="center"/>
          </w:tcPr>
          <w:p w:rsidR="00191002" w:rsidRPr="007A3BDE" w:rsidRDefault="00191002" w:rsidP="00784B15">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Leves: R$ </w:t>
            </w:r>
          </w:p>
        </w:tc>
      </w:tr>
      <w:tr w:rsidR="00191002" w:rsidRPr="00600750" w:rsidTr="009704EA">
        <w:tc>
          <w:tcPr>
            <w:tcW w:w="14599" w:type="dxa"/>
            <w:gridSpan w:val="11"/>
            <w:shd w:val="clear" w:color="auto" w:fill="BFBFBF" w:themeFill="background1" w:themeFillShade="BF"/>
            <w:vAlign w:val="center"/>
          </w:tcPr>
          <w:p w:rsidR="00191002" w:rsidRPr="009704EA" w:rsidRDefault="00191002" w:rsidP="001433DE">
            <w:pPr>
              <w:jc w:val="center"/>
              <w:rPr>
                <w:rFonts w:ascii="Arial" w:hAnsi="Arial" w:cs="Arial"/>
                <w:b/>
                <w:color w:val="000000"/>
                <w:sz w:val="16"/>
                <w:szCs w:val="16"/>
              </w:rPr>
            </w:pPr>
            <w:r w:rsidRPr="009704EA">
              <w:rPr>
                <w:rFonts w:ascii="Arial" w:hAnsi="Arial" w:cs="Arial"/>
                <w:b/>
                <w:color w:val="000000"/>
                <w:sz w:val="16"/>
                <w:szCs w:val="16"/>
              </w:rPr>
              <w:t>VEÍCULOS MÉDIOS</w:t>
            </w:r>
          </w:p>
        </w:tc>
      </w:tr>
      <w:tr w:rsidR="00191002" w:rsidRPr="00600750" w:rsidTr="004274F8">
        <w:tc>
          <w:tcPr>
            <w:tcW w:w="565"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3966"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Veículos</w:t>
            </w:r>
          </w:p>
        </w:tc>
        <w:tc>
          <w:tcPr>
            <w:tcW w:w="1275" w:type="dxa"/>
            <w:gridSpan w:val="2"/>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Passageiros</w:t>
            </w:r>
          </w:p>
        </w:tc>
        <w:tc>
          <w:tcPr>
            <w:tcW w:w="993"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Placa</w:t>
            </w:r>
          </w:p>
        </w:tc>
        <w:tc>
          <w:tcPr>
            <w:tcW w:w="1983"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Chassi</w:t>
            </w:r>
          </w:p>
        </w:tc>
        <w:tc>
          <w:tcPr>
            <w:tcW w:w="992"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Ano</w:t>
            </w:r>
          </w:p>
        </w:tc>
        <w:tc>
          <w:tcPr>
            <w:tcW w:w="1134"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Órgão</w:t>
            </w:r>
          </w:p>
        </w:tc>
        <w:tc>
          <w:tcPr>
            <w:tcW w:w="1421"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Cobertura</w:t>
            </w:r>
          </w:p>
        </w:tc>
        <w:tc>
          <w:tcPr>
            <w:tcW w:w="1136" w:type="dxa"/>
            <w:shd w:val="clear" w:color="auto" w:fill="D9D9D9" w:themeFill="background1" w:themeFillShade="D9"/>
            <w:vAlign w:val="center"/>
          </w:tcPr>
          <w:p w:rsidR="00191002" w:rsidRPr="00600750" w:rsidRDefault="00191002" w:rsidP="007A59B1">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191002" w:rsidRPr="00600750" w:rsidTr="004274F8">
        <w:tc>
          <w:tcPr>
            <w:tcW w:w="565"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43</w:t>
            </w:r>
          </w:p>
        </w:tc>
        <w:tc>
          <w:tcPr>
            <w:tcW w:w="3966" w:type="dxa"/>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Chevrolet - Nova S10 Cab. Simples LS 2.8 CTDI 4x4</w:t>
            </w:r>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275" w:type="dxa"/>
            <w:gridSpan w:val="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BPQ7573</w:t>
            </w:r>
          </w:p>
        </w:tc>
        <w:tc>
          <w:tcPr>
            <w:tcW w:w="1983"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9BG144DK0KC419221</w:t>
            </w:r>
          </w:p>
        </w:tc>
        <w:tc>
          <w:tcPr>
            <w:tcW w:w="992"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44</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Chevrolet - Pick-Up S10 </w:t>
            </w:r>
            <w:proofErr w:type="spellStart"/>
            <w:r w:rsidRPr="00E446F3">
              <w:rPr>
                <w:rFonts w:ascii="Arial" w:hAnsi="Arial" w:cs="Arial"/>
                <w:color w:val="000000"/>
                <w:sz w:val="16"/>
                <w:szCs w:val="16"/>
              </w:rPr>
              <w:t>Advantage</w:t>
            </w:r>
            <w:proofErr w:type="spellEnd"/>
            <w:r w:rsidRPr="00E446F3">
              <w:rPr>
                <w:rFonts w:ascii="Arial" w:hAnsi="Arial" w:cs="Arial"/>
                <w:color w:val="000000"/>
                <w:sz w:val="16"/>
                <w:szCs w:val="16"/>
              </w:rPr>
              <w:t xml:space="preserve"> 2.4 </w:t>
            </w:r>
            <w:proofErr w:type="spellStart"/>
            <w:r w:rsidRPr="00E446F3">
              <w:rPr>
                <w:rFonts w:ascii="Arial" w:hAnsi="Arial" w:cs="Arial"/>
                <w:color w:val="000000"/>
                <w:sz w:val="16"/>
                <w:szCs w:val="16"/>
              </w:rPr>
              <w:t>Flexpower</w:t>
            </w:r>
            <w:proofErr w:type="spellEnd"/>
            <w:r w:rsidRPr="00E446F3">
              <w:rPr>
                <w:rFonts w:ascii="Arial" w:hAnsi="Arial" w:cs="Arial"/>
                <w:color w:val="000000"/>
                <w:sz w:val="16"/>
                <w:szCs w:val="16"/>
              </w:rPr>
              <w:t xml:space="preserve"> 4x2</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DMN3862</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9BG124GFQPC420476</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45</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proofErr w:type="spellStart"/>
            <w:r w:rsidRPr="00E446F3">
              <w:rPr>
                <w:rFonts w:ascii="Arial" w:hAnsi="Arial" w:cs="Arial"/>
                <w:color w:val="000000"/>
                <w:sz w:val="16"/>
                <w:szCs w:val="16"/>
              </w:rPr>
              <w:t>Citröen</w:t>
            </w:r>
            <w:proofErr w:type="spellEnd"/>
            <w:r w:rsidRPr="00E446F3">
              <w:rPr>
                <w:rFonts w:ascii="Arial" w:hAnsi="Arial" w:cs="Arial"/>
                <w:color w:val="000000"/>
                <w:sz w:val="16"/>
                <w:szCs w:val="16"/>
              </w:rPr>
              <w:t xml:space="preserve"> - Jumper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2.8 4x2 16l</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DMN3866</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935ZCXMNBA2051725</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46</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Furgão </w:t>
            </w:r>
            <w:proofErr w:type="spellStart"/>
            <w:r w:rsidRPr="00E446F3">
              <w:rPr>
                <w:rFonts w:ascii="Arial" w:hAnsi="Arial" w:cs="Arial"/>
                <w:color w:val="000000"/>
                <w:sz w:val="16"/>
                <w:szCs w:val="16"/>
              </w:rPr>
              <w:t>Multi</w:t>
            </w:r>
            <w:proofErr w:type="spellEnd"/>
            <w:r w:rsidRPr="00E446F3">
              <w:rPr>
                <w:rFonts w:ascii="Arial" w:hAnsi="Arial" w:cs="Arial"/>
                <w:color w:val="000000"/>
                <w:sz w:val="16"/>
                <w:szCs w:val="16"/>
              </w:rPr>
              <w:t xml:space="preserve"> Teto Alto 2.3 Jet</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EOB0563</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93W245H34C2092268</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Pr>
                <w:rFonts w:ascii="Arial" w:hAnsi="Arial" w:cs="Arial"/>
                <w:color w:val="000000"/>
                <w:sz w:val="16"/>
                <w:szCs w:val="16"/>
              </w:rPr>
              <w:t>47</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Scudo</w:t>
            </w:r>
            <w:proofErr w:type="spellEnd"/>
            <w:r w:rsidRPr="00E446F3">
              <w:rPr>
                <w:rFonts w:ascii="Arial" w:hAnsi="Arial" w:cs="Arial"/>
                <w:color w:val="000000"/>
                <w:sz w:val="16"/>
                <w:szCs w:val="16"/>
              </w:rPr>
              <w:t xml:space="preserve"> cargo TD</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3</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UEB0D08</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9VCVPFC35TA001553</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48</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Mitsubishi - L200 Pick-Up </w:t>
            </w:r>
            <w:proofErr w:type="spellStart"/>
            <w:r w:rsidRPr="00E446F3">
              <w:rPr>
                <w:rFonts w:ascii="Arial" w:hAnsi="Arial" w:cs="Arial"/>
                <w:color w:val="000000"/>
                <w:sz w:val="16"/>
                <w:szCs w:val="16"/>
              </w:rPr>
              <w:t>Cab</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Dup</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Triton</w:t>
            </w:r>
            <w:proofErr w:type="spellEnd"/>
            <w:r w:rsidRPr="00E446F3">
              <w:rPr>
                <w:rFonts w:ascii="Arial" w:hAnsi="Arial" w:cs="Arial"/>
                <w:color w:val="000000"/>
                <w:sz w:val="16"/>
                <w:szCs w:val="16"/>
              </w:rPr>
              <w:t xml:space="preserve"> HPE 3.2 Turbo</w:t>
            </w:r>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ERA8G80</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93XLJKL1TKCJ17349</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2018/2018</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49</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Mitsubishi - L200 Pick-Up </w:t>
            </w:r>
            <w:proofErr w:type="spellStart"/>
            <w:r w:rsidRPr="00E446F3">
              <w:rPr>
                <w:rFonts w:ascii="Arial" w:hAnsi="Arial" w:cs="Arial"/>
                <w:color w:val="000000"/>
                <w:sz w:val="16"/>
                <w:szCs w:val="16"/>
              </w:rPr>
              <w:t>Cab</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Dup</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Triton</w:t>
            </w:r>
            <w:proofErr w:type="spellEnd"/>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GGY6D35</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93XLJKL1TPCN52037</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2021/2022</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50</w:t>
            </w:r>
          </w:p>
        </w:tc>
        <w:tc>
          <w:tcPr>
            <w:tcW w:w="3966" w:type="dxa"/>
            <w:shd w:val="clear" w:color="auto" w:fill="F2F2F2" w:themeFill="background1" w:themeFillShade="F2"/>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Peugeot – Boxer </w:t>
            </w:r>
            <w:proofErr w:type="spellStart"/>
            <w:r w:rsidRPr="00E446F3">
              <w:rPr>
                <w:rFonts w:ascii="Arial" w:hAnsi="Arial" w:cs="Arial"/>
                <w:color w:val="000000"/>
                <w:sz w:val="16"/>
                <w:szCs w:val="16"/>
              </w:rPr>
              <w:t>Jaedi</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Tur</w:t>
            </w:r>
            <w:proofErr w:type="spellEnd"/>
            <w:r w:rsidRPr="00E446F3">
              <w:rPr>
                <w:rFonts w:ascii="Arial" w:hAnsi="Arial" w:cs="Arial"/>
                <w:color w:val="000000"/>
                <w:sz w:val="16"/>
                <w:szCs w:val="16"/>
              </w:rPr>
              <w:t xml:space="preserve"> 2.3 </w:t>
            </w:r>
            <w:proofErr w:type="spellStart"/>
            <w:r w:rsidRPr="00E446F3">
              <w:rPr>
                <w:rFonts w:ascii="Arial" w:hAnsi="Arial" w:cs="Arial"/>
                <w:color w:val="000000"/>
                <w:sz w:val="16"/>
                <w:szCs w:val="16"/>
              </w:rPr>
              <w:t>Minibus</w:t>
            </w:r>
            <w:proofErr w:type="spellEnd"/>
          </w:p>
        </w:tc>
        <w:tc>
          <w:tcPr>
            <w:tcW w:w="1275" w:type="dxa"/>
            <w:gridSpan w:val="2"/>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DMN3867</w:t>
            </w:r>
          </w:p>
        </w:tc>
        <w:tc>
          <w:tcPr>
            <w:tcW w:w="1983"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936ZCXMNCB2064426</w:t>
            </w:r>
          </w:p>
        </w:tc>
        <w:tc>
          <w:tcPr>
            <w:tcW w:w="992"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51</w:t>
            </w:r>
          </w:p>
        </w:tc>
        <w:tc>
          <w:tcPr>
            <w:tcW w:w="3966" w:type="dxa"/>
            <w:shd w:val="clear" w:color="auto" w:fill="auto"/>
            <w:vAlign w:val="center"/>
          </w:tcPr>
          <w:p w:rsidR="00191002" w:rsidRPr="00E446F3" w:rsidRDefault="00191002" w:rsidP="00777E92">
            <w:pPr>
              <w:jc w:val="both"/>
              <w:rPr>
                <w:rFonts w:ascii="Arial" w:hAnsi="Arial" w:cs="Arial"/>
                <w:color w:val="000000"/>
                <w:sz w:val="16"/>
                <w:szCs w:val="16"/>
              </w:rPr>
            </w:pPr>
            <w:r w:rsidRPr="00E446F3">
              <w:rPr>
                <w:rFonts w:ascii="Arial" w:hAnsi="Arial" w:cs="Arial"/>
                <w:color w:val="000000"/>
                <w:sz w:val="16"/>
                <w:szCs w:val="16"/>
              </w:rPr>
              <w:t xml:space="preserve">Peugeot - </w:t>
            </w:r>
            <w:proofErr w:type="spellStart"/>
            <w:r w:rsidRPr="00E446F3">
              <w:rPr>
                <w:rFonts w:ascii="Arial" w:hAnsi="Arial" w:cs="Arial"/>
                <w:color w:val="000000"/>
                <w:sz w:val="16"/>
                <w:szCs w:val="16"/>
              </w:rPr>
              <w:t>Partner</w:t>
            </w:r>
            <w:proofErr w:type="spellEnd"/>
            <w:r w:rsidRPr="00E446F3">
              <w:rPr>
                <w:rFonts w:ascii="Arial" w:hAnsi="Arial" w:cs="Arial"/>
                <w:color w:val="000000"/>
                <w:sz w:val="16"/>
                <w:szCs w:val="16"/>
              </w:rPr>
              <w:t xml:space="preserve"> Furgão 1.6 16v Flex</w:t>
            </w:r>
          </w:p>
        </w:tc>
        <w:tc>
          <w:tcPr>
            <w:tcW w:w="1275" w:type="dxa"/>
            <w:gridSpan w:val="2"/>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CUI2F44</w:t>
            </w:r>
          </w:p>
        </w:tc>
        <w:tc>
          <w:tcPr>
            <w:tcW w:w="1983"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9362651XAP9216186</w:t>
            </w:r>
          </w:p>
        </w:tc>
        <w:tc>
          <w:tcPr>
            <w:tcW w:w="992"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52</w:t>
            </w:r>
          </w:p>
        </w:tc>
        <w:tc>
          <w:tcPr>
            <w:tcW w:w="3966" w:type="dxa"/>
            <w:shd w:val="clear" w:color="auto" w:fill="F2F2F2" w:themeFill="background1" w:themeFillShade="F2"/>
            <w:vAlign w:val="center"/>
          </w:tcPr>
          <w:p w:rsidR="00191002" w:rsidRPr="003A0AD9" w:rsidRDefault="00191002" w:rsidP="00777E92">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Furgão 1.6 16v Flex</w:t>
            </w:r>
          </w:p>
        </w:tc>
        <w:tc>
          <w:tcPr>
            <w:tcW w:w="1275" w:type="dxa"/>
            <w:gridSpan w:val="2"/>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2</w:t>
            </w:r>
          </w:p>
        </w:tc>
        <w:tc>
          <w:tcPr>
            <w:tcW w:w="993"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FPI3D41</w:t>
            </w:r>
          </w:p>
        </w:tc>
        <w:tc>
          <w:tcPr>
            <w:tcW w:w="1983"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9362651XAP9216273</w:t>
            </w:r>
          </w:p>
        </w:tc>
        <w:tc>
          <w:tcPr>
            <w:tcW w:w="992"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2022/2022</w:t>
            </w:r>
          </w:p>
        </w:tc>
        <w:tc>
          <w:tcPr>
            <w:tcW w:w="1134"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Educação</w:t>
            </w:r>
          </w:p>
        </w:tc>
        <w:tc>
          <w:tcPr>
            <w:tcW w:w="1421"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auto"/>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53</w:t>
            </w:r>
          </w:p>
        </w:tc>
        <w:tc>
          <w:tcPr>
            <w:tcW w:w="3966" w:type="dxa"/>
            <w:shd w:val="clear" w:color="auto" w:fill="auto"/>
            <w:vAlign w:val="center"/>
          </w:tcPr>
          <w:p w:rsidR="00191002" w:rsidRPr="003A0AD9" w:rsidRDefault="00191002" w:rsidP="00777E92">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Rapid</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Fut</w:t>
            </w:r>
            <w:proofErr w:type="spellEnd"/>
            <w:r w:rsidRPr="003A0AD9">
              <w:rPr>
                <w:rFonts w:ascii="Arial" w:hAnsi="Arial" w:cs="Arial"/>
                <w:color w:val="000000"/>
                <w:sz w:val="16"/>
                <w:szCs w:val="16"/>
              </w:rPr>
              <w:t xml:space="preserve"> A 1.4 86v Flex </w:t>
            </w:r>
            <w:r w:rsidRPr="003A0AD9">
              <w:rPr>
                <w:rFonts w:ascii="Arial" w:hAnsi="Arial" w:cs="Arial"/>
                <w:b/>
                <w:color w:val="000000"/>
                <w:sz w:val="16"/>
                <w:szCs w:val="16"/>
              </w:rPr>
              <w:t>(AMBULÂNCIA)</w:t>
            </w:r>
          </w:p>
        </w:tc>
        <w:tc>
          <w:tcPr>
            <w:tcW w:w="1275" w:type="dxa"/>
            <w:gridSpan w:val="2"/>
            <w:shd w:val="clear" w:color="auto" w:fill="auto"/>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2</w:t>
            </w:r>
          </w:p>
        </w:tc>
        <w:tc>
          <w:tcPr>
            <w:tcW w:w="993" w:type="dxa"/>
            <w:shd w:val="clear" w:color="auto" w:fill="auto"/>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GCO4B83</w:t>
            </w:r>
          </w:p>
        </w:tc>
        <w:tc>
          <w:tcPr>
            <w:tcW w:w="1983" w:type="dxa"/>
            <w:shd w:val="clear" w:color="auto" w:fill="auto"/>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9362651XAR9245182</w:t>
            </w:r>
          </w:p>
        </w:tc>
        <w:tc>
          <w:tcPr>
            <w:tcW w:w="992" w:type="dxa"/>
            <w:shd w:val="clear" w:color="auto" w:fill="auto"/>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2023/2024</w:t>
            </w:r>
          </w:p>
        </w:tc>
        <w:tc>
          <w:tcPr>
            <w:tcW w:w="1134" w:type="dxa"/>
            <w:shd w:val="clear" w:color="auto" w:fill="auto"/>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Saúde</w:t>
            </w:r>
          </w:p>
        </w:tc>
        <w:tc>
          <w:tcPr>
            <w:tcW w:w="1421" w:type="dxa"/>
            <w:shd w:val="clear" w:color="auto" w:fill="auto"/>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Total</w:t>
            </w:r>
          </w:p>
        </w:tc>
        <w:tc>
          <w:tcPr>
            <w:tcW w:w="1136" w:type="dxa"/>
            <w:vAlign w:val="center"/>
          </w:tcPr>
          <w:p w:rsidR="00191002" w:rsidRPr="00600750" w:rsidRDefault="00191002" w:rsidP="001433DE">
            <w:pPr>
              <w:jc w:val="center"/>
              <w:rPr>
                <w:rFonts w:ascii="Arial" w:hAnsi="Arial" w:cs="Arial"/>
                <w:color w:val="000000"/>
                <w:sz w:val="16"/>
                <w:szCs w:val="16"/>
              </w:rPr>
            </w:pPr>
          </w:p>
        </w:tc>
        <w:tc>
          <w:tcPr>
            <w:tcW w:w="1134" w:type="dxa"/>
            <w:vAlign w:val="center"/>
          </w:tcPr>
          <w:p w:rsidR="00191002" w:rsidRPr="00600750" w:rsidRDefault="00191002" w:rsidP="001433DE">
            <w:pPr>
              <w:jc w:val="center"/>
              <w:rPr>
                <w:rFonts w:ascii="Arial" w:hAnsi="Arial" w:cs="Arial"/>
                <w:color w:val="000000"/>
                <w:sz w:val="16"/>
                <w:szCs w:val="16"/>
              </w:rPr>
            </w:pPr>
          </w:p>
        </w:tc>
      </w:tr>
      <w:tr w:rsidR="00191002" w:rsidRPr="00600750" w:rsidTr="004274F8">
        <w:tc>
          <w:tcPr>
            <w:tcW w:w="565" w:type="dxa"/>
            <w:shd w:val="clear" w:color="auto" w:fill="F2F2F2" w:themeFill="background1" w:themeFillShade="F2"/>
            <w:vAlign w:val="center"/>
          </w:tcPr>
          <w:p w:rsidR="00191002" w:rsidRPr="00E446F3" w:rsidRDefault="00191002" w:rsidP="00777E92">
            <w:pPr>
              <w:jc w:val="center"/>
              <w:rPr>
                <w:rFonts w:ascii="Arial" w:hAnsi="Arial" w:cs="Arial"/>
                <w:color w:val="000000"/>
                <w:sz w:val="16"/>
                <w:szCs w:val="16"/>
              </w:rPr>
            </w:pPr>
            <w:r w:rsidRPr="00E446F3">
              <w:rPr>
                <w:rFonts w:ascii="Arial" w:hAnsi="Arial" w:cs="Arial"/>
                <w:color w:val="000000"/>
                <w:sz w:val="16"/>
                <w:szCs w:val="16"/>
              </w:rPr>
              <w:t>54</w:t>
            </w:r>
          </w:p>
        </w:tc>
        <w:tc>
          <w:tcPr>
            <w:tcW w:w="3966" w:type="dxa"/>
            <w:shd w:val="clear" w:color="auto" w:fill="F2F2F2" w:themeFill="background1" w:themeFillShade="F2"/>
            <w:vAlign w:val="center"/>
          </w:tcPr>
          <w:p w:rsidR="00191002" w:rsidRPr="003A0AD9" w:rsidRDefault="00191002" w:rsidP="00777E92">
            <w:pPr>
              <w:jc w:val="both"/>
              <w:rPr>
                <w:rFonts w:ascii="Arial" w:hAnsi="Arial" w:cs="Arial"/>
                <w:color w:val="000000"/>
                <w:sz w:val="16"/>
                <w:szCs w:val="16"/>
              </w:rPr>
            </w:pPr>
            <w:r w:rsidRPr="003A0AD9">
              <w:rPr>
                <w:rFonts w:ascii="Arial" w:hAnsi="Arial" w:cs="Arial"/>
                <w:color w:val="000000"/>
                <w:sz w:val="16"/>
                <w:szCs w:val="16"/>
              </w:rPr>
              <w:t xml:space="preserve">Peugeot - </w:t>
            </w:r>
            <w:proofErr w:type="spellStart"/>
            <w:r w:rsidRPr="003A0AD9">
              <w:rPr>
                <w:rFonts w:ascii="Arial" w:hAnsi="Arial" w:cs="Arial"/>
                <w:color w:val="000000"/>
                <w:sz w:val="16"/>
                <w:szCs w:val="16"/>
              </w:rPr>
              <w:t>Partner</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Rapid</w:t>
            </w:r>
            <w:proofErr w:type="spellEnd"/>
            <w:r w:rsidRPr="003A0AD9">
              <w:rPr>
                <w:rFonts w:ascii="Arial" w:hAnsi="Arial" w:cs="Arial"/>
                <w:color w:val="000000"/>
                <w:sz w:val="16"/>
                <w:szCs w:val="16"/>
              </w:rPr>
              <w:t xml:space="preserve"> </w:t>
            </w:r>
            <w:proofErr w:type="spellStart"/>
            <w:r w:rsidRPr="003A0AD9">
              <w:rPr>
                <w:rFonts w:ascii="Arial" w:hAnsi="Arial" w:cs="Arial"/>
                <w:color w:val="000000"/>
                <w:sz w:val="16"/>
                <w:szCs w:val="16"/>
              </w:rPr>
              <w:t>Fut</w:t>
            </w:r>
            <w:proofErr w:type="spellEnd"/>
            <w:r w:rsidRPr="003A0AD9">
              <w:rPr>
                <w:rFonts w:ascii="Arial" w:hAnsi="Arial" w:cs="Arial"/>
                <w:color w:val="000000"/>
                <w:sz w:val="16"/>
                <w:szCs w:val="16"/>
              </w:rPr>
              <w:t xml:space="preserve"> A 1.4 86v Flex </w:t>
            </w:r>
            <w:r w:rsidRPr="003A0AD9">
              <w:rPr>
                <w:rFonts w:ascii="Arial" w:hAnsi="Arial" w:cs="Arial"/>
                <w:b/>
                <w:color w:val="000000"/>
                <w:sz w:val="16"/>
                <w:szCs w:val="16"/>
              </w:rPr>
              <w:t>(AMBULÂNCIA)</w:t>
            </w:r>
          </w:p>
        </w:tc>
        <w:tc>
          <w:tcPr>
            <w:tcW w:w="1275" w:type="dxa"/>
            <w:gridSpan w:val="2"/>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2</w:t>
            </w:r>
          </w:p>
        </w:tc>
        <w:tc>
          <w:tcPr>
            <w:tcW w:w="993"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BSZ4H13</w:t>
            </w:r>
          </w:p>
        </w:tc>
        <w:tc>
          <w:tcPr>
            <w:tcW w:w="1983"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9362651XAR9245191</w:t>
            </w:r>
          </w:p>
        </w:tc>
        <w:tc>
          <w:tcPr>
            <w:tcW w:w="992"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2023/2024</w:t>
            </w:r>
          </w:p>
        </w:tc>
        <w:tc>
          <w:tcPr>
            <w:tcW w:w="1134"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Saúde</w:t>
            </w:r>
          </w:p>
        </w:tc>
        <w:tc>
          <w:tcPr>
            <w:tcW w:w="1421" w:type="dxa"/>
            <w:shd w:val="clear" w:color="auto" w:fill="F2F2F2" w:themeFill="background1" w:themeFillShade="F2"/>
            <w:vAlign w:val="center"/>
          </w:tcPr>
          <w:p w:rsidR="00191002" w:rsidRPr="003A0AD9" w:rsidRDefault="00191002" w:rsidP="00777E92">
            <w:pPr>
              <w:jc w:val="center"/>
              <w:rPr>
                <w:rFonts w:ascii="Arial" w:hAnsi="Arial" w:cs="Arial"/>
                <w:color w:val="000000"/>
                <w:sz w:val="16"/>
                <w:szCs w:val="16"/>
              </w:rPr>
            </w:pPr>
            <w:r w:rsidRPr="003A0AD9">
              <w:rPr>
                <w:rFonts w:ascii="Arial" w:hAnsi="Arial" w:cs="Arial"/>
                <w:color w:val="000000"/>
                <w:sz w:val="16"/>
                <w:szCs w:val="16"/>
              </w:rPr>
              <w:t>Total</w:t>
            </w:r>
          </w:p>
        </w:tc>
        <w:tc>
          <w:tcPr>
            <w:tcW w:w="1136"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191002" w:rsidRPr="00600750" w:rsidRDefault="00191002" w:rsidP="001433DE">
            <w:pPr>
              <w:jc w:val="center"/>
              <w:rPr>
                <w:rFonts w:ascii="Arial" w:hAnsi="Arial" w:cs="Arial"/>
                <w:color w:val="000000"/>
                <w:sz w:val="16"/>
                <w:szCs w:val="16"/>
              </w:rPr>
            </w:pPr>
          </w:p>
        </w:tc>
      </w:tr>
      <w:tr w:rsidR="00191002" w:rsidRPr="00600750" w:rsidTr="00E06142">
        <w:tc>
          <w:tcPr>
            <w:tcW w:w="14599" w:type="dxa"/>
            <w:gridSpan w:val="11"/>
            <w:shd w:val="clear" w:color="auto" w:fill="D9D9D9" w:themeFill="background1" w:themeFillShade="D9"/>
            <w:vAlign w:val="center"/>
          </w:tcPr>
          <w:p w:rsidR="00191002" w:rsidRPr="007A3BDE" w:rsidRDefault="00191002" w:rsidP="00E0614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p>
        </w:tc>
      </w:tr>
      <w:tr w:rsidR="00191002" w:rsidRPr="00600750" w:rsidTr="00E06142">
        <w:tc>
          <w:tcPr>
            <w:tcW w:w="14599" w:type="dxa"/>
            <w:gridSpan w:val="11"/>
            <w:shd w:val="clear" w:color="auto" w:fill="D9D9D9" w:themeFill="background1" w:themeFillShade="D9"/>
            <w:vAlign w:val="center"/>
          </w:tcPr>
          <w:p w:rsidR="00191002" w:rsidRPr="007A3BDE" w:rsidRDefault="00191002" w:rsidP="00784B15">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p>
        </w:tc>
      </w:tr>
      <w:tr w:rsidR="00191002" w:rsidRPr="00600750" w:rsidTr="00E06142">
        <w:tc>
          <w:tcPr>
            <w:tcW w:w="14599" w:type="dxa"/>
            <w:gridSpan w:val="11"/>
            <w:shd w:val="clear" w:color="auto" w:fill="BFBFBF" w:themeFill="background1" w:themeFillShade="BF"/>
            <w:vAlign w:val="center"/>
          </w:tcPr>
          <w:p w:rsidR="00191002" w:rsidRPr="00E06142" w:rsidRDefault="00191002" w:rsidP="001433DE">
            <w:pPr>
              <w:jc w:val="center"/>
              <w:rPr>
                <w:rFonts w:ascii="Arial" w:hAnsi="Arial" w:cs="Arial"/>
                <w:b/>
                <w:color w:val="000000"/>
                <w:sz w:val="16"/>
                <w:szCs w:val="16"/>
              </w:rPr>
            </w:pPr>
            <w:r w:rsidRPr="00E06142">
              <w:rPr>
                <w:rFonts w:ascii="Arial" w:hAnsi="Arial" w:cs="Arial"/>
                <w:b/>
                <w:color w:val="000000"/>
                <w:sz w:val="16"/>
                <w:szCs w:val="16"/>
              </w:rPr>
              <w:t>VEÍCULOS PESADOS</w:t>
            </w:r>
          </w:p>
        </w:tc>
      </w:tr>
      <w:tr w:rsidR="00191002" w:rsidRPr="00600750" w:rsidTr="004274F8">
        <w:tc>
          <w:tcPr>
            <w:tcW w:w="565"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3966"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Veículos</w:t>
            </w:r>
          </w:p>
        </w:tc>
        <w:tc>
          <w:tcPr>
            <w:tcW w:w="1275" w:type="dxa"/>
            <w:gridSpan w:val="2"/>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Passageiros</w:t>
            </w:r>
          </w:p>
        </w:tc>
        <w:tc>
          <w:tcPr>
            <w:tcW w:w="993"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Placa</w:t>
            </w:r>
          </w:p>
        </w:tc>
        <w:tc>
          <w:tcPr>
            <w:tcW w:w="1983"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Chassi</w:t>
            </w:r>
          </w:p>
        </w:tc>
        <w:tc>
          <w:tcPr>
            <w:tcW w:w="992"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Ano</w:t>
            </w:r>
          </w:p>
        </w:tc>
        <w:tc>
          <w:tcPr>
            <w:tcW w:w="1134"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Órgão</w:t>
            </w:r>
          </w:p>
        </w:tc>
        <w:tc>
          <w:tcPr>
            <w:tcW w:w="1421"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Cobertura</w:t>
            </w:r>
          </w:p>
        </w:tc>
        <w:tc>
          <w:tcPr>
            <w:tcW w:w="1136" w:type="dxa"/>
            <w:shd w:val="clear" w:color="auto" w:fill="D9D9D9" w:themeFill="background1" w:themeFillShade="D9"/>
            <w:vAlign w:val="center"/>
          </w:tcPr>
          <w:p w:rsidR="00191002" w:rsidRPr="00600750" w:rsidRDefault="00191002" w:rsidP="007A59B1">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191002" w:rsidRPr="00600750" w:rsidRDefault="00191002" w:rsidP="001433DE">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B62C0D" w:rsidRPr="00600750" w:rsidTr="004274F8">
        <w:tc>
          <w:tcPr>
            <w:tcW w:w="565"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55</w:t>
            </w:r>
          </w:p>
        </w:tc>
        <w:tc>
          <w:tcPr>
            <w:tcW w:w="3966" w:type="dxa"/>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Agrale - Caminhão A10000 4x2 E5</w:t>
            </w:r>
          </w:p>
        </w:tc>
        <w:tc>
          <w:tcPr>
            <w:tcW w:w="1275" w:type="dxa"/>
            <w:gridSpan w:val="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FTN6444</w:t>
            </w:r>
          </w:p>
        </w:tc>
        <w:tc>
          <w:tcPr>
            <w:tcW w:w="1983"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9BYC92A2AGC000049</w:t>
            </w:r>
          </w:p>
        </w:tc>
        <w:tc>
          <w:tcPr>
            <w:tcW w:w="992"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56</w:t>
            </w:r>
          </w:p>
        </w:tc>
        <w:tc>
          <w:tcPr>
            <w:tcW w:w="3966" w:type="dxa"/>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Ford - Caminhão Cargo 1119 E5 4x2</w:t>
            </w:r>
          </w:p>
        </w:tc>
        <w:tc>
          <w:tcPr>
            <w:tcW w:w="1275"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FPD6048</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9BFWA7B4FBS72188</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2016/2016</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57</w:t>
            </w:r>
          </w:p>
        </w:tc>
        <w:tc>
          <w:tcPr>
            <w:tcW w:w="3966" w:type="dxa"/>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Ford - Caminhão Cargo 1419 Turbo 4x2 E5</w:t>
            </w:r>
          </w:p>
        </w:tc>
        <w:tc>
          <w:tcPr>
            <w:tcW w:w="1275"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FYQ7711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9BFXEACB6HBS61979</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2017/2017</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58</w:t>
            </w:r>
          </w:p>
        </w:tc>
        <w:tc>
          <w:tcPr>
            <w:tcW w:w="3966" w:type="dxa"/>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Ford - Caminhão Cargo 1722 4x2</w:t>
            </w:r>
          </w:p>
        </w:tc>
        <w:tc>
          <w:tcPr>
            <w:tcW w:w="1275"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DMN3852</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9BFYCE7V6ABB46779</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59</w:t>
            </w:r>
          </w:p>
        </w:tc>
        <w:tc>
          <w:tcPr>
            <w:tcW w:w="3966" w:type="dxa"/>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Ford - Caminhão Cargo 1722 4x2</w:t>
            </w:r>
          </w:p>
        </w:tc>
        <w:tc>
          <w:tcPr>
            <w:tcW w:w="1275"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EOB0556</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9BFYEAXV9CBS91429</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60</w:t>
            </w:r>
          </w:p>
        </w:tc>
        <w:tc>
          <w:tcPr>
            <w:tcW w:w="3966" w:type="dxa"/>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Ford - Caminhão Cargo 1722 6x2</w:t>
            </w:r>
          </w:p>
        </w:tc>
        <w:tc>
          <w:tcPr>
            <w:tcW w:w="1275"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EOB0557</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9BFYEAXV5CBS91430</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61</w:t>
            </w:r>
          </w:p>
        </w:tc>
        <w:tc>
          <w:tcPr>
            <w:tcW w:w="3966" w:type="dxa"/>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Ford - Caminhão F-11000 4x2</w:t>
            </w:r>
          </w:p>
        </w:tc>
        <w:tc>
          <w:tcPr>
            <w:tcW w:w="1275"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BFG0I62</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9BFWF11M6MDB56874</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1992/1992</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62</w:t>
            </w:r>
          </w:p>
        </w:tc>
        <w:tc>
          <w:tcPr>
            <w:tcW w:w="3966" w:type="dxa"/>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Caminhão </w:t>
            </w:r>
            <w:proofErr w:type="spellStart"/>
            <w:r w:rsidRPr="00E446F3">
              <w:rPr>
                <w:rFonts w:ascii="Arial" w:hAnsi="Arial" w:cs="Arial"/>
                <w:color w:val="000000"/>
                <w:sz w:val="16"/>
                <w:szCs w:val="16"/>
              </w:rPr>
              <w:t>Tector</w:t>
            </w:r>
            <w:proofErr w:type="spellEnd"/>
            <w:r w:rsidRPr="00E446F3">
              <w:rPr>
                <w:rFonts w:ascii="Arial" w:hAnsi="Arial" w:cs="Arial"/>
                <w:color w:val="000000"/>
                <w:sz w:val="16"/>
                <w:szCs w:val="16"/>
              </w:rPr>
              <w:t xml:space="preserve"> 24-280</w:t>
            </w:r>
          </w:p>
        </w:tc>
        <w:tc>
          <w:tcPr>
            <w:tcW w:w="1275"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CPG1D81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93ZE62LMZS8709720</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2025/2025</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63</w:t>
            </w:r>
          </w:p>
        </w:tc>
        <w:tc>
          <w:tcPr>
            <w:tcW w:w="3966" w:type="dxa"/>
            <w:shd w:val="clear" w:color="auto" w:fill="auto"/>
            <w:vAlign w:val="center"/>
          </w:tcPr>
          <w:p w:rsidR="00B62C0D" w:rsidRPr="00E446F3" w:rsidRDefault="00B62C0D" w:rsidP="00777E92">
            <w:pPr>
              <w:jc w:val="both"/>
              <w:rPr>
                <w:rFonts w:ascii="Arial" w:hAnsi="Arial" w:cs="Arial"/>
                <w:color w:val="000000"/>
                <w:sz w:val="16"/>
                <w:szCs w:val="16"/>
              </w:rPr>
            </w:pPr>
            <w:proofErr w:type="spellStart"/>
            <w:r w:rsidRPr="00E446F3">
              <w:rPr>
                <w:rFonts w:ascii="Arial" w:hAnsi="Arial" w:cs="Arial"/>
                <w:color w:val="000000"/>
                <w:sz w:val="16"/>
                <w:szCs w:val="16"/>
              </w:rPr>
              <w:t>Navistar</w:t>
            </w:r>
            <w:proofErr w:type="spellEnd"/>
            <w:r w:rsidRPr="00E446F3">
              <w:rPr>
                <w:rFonts w:ascii="Arial" w:hAnsi="Arial" w:cs="Arial"/>
                <w:color w:val="000000"/>
                <w:sz w:val="16"/>
                <w:szCs w:val="16"/>
              </w:rPr>
              <w:t xml:space="preserve">/Internacional – Caminhão </w:t>
            </w:r>
            <w:proofErr w:type="spellStart"/>
            <w:r w:rsidRPr="00E446F3">
              <w:rPr>
                <w:rFonts w:ascii="Arial" w:hAnsi="Arial" w:cs="Arial"/>
                <w:color w:val="000000"/>
                <w:sz w:val="16"/>
                <w:szCs w:val="16"/>
              </w:rPr>
              <w:t>Durastar</w:t>
            </w:r>
            <w:proofErr w:type="spellEnd"/>
            <w:r w:rsidRPr="00E446F3">
              <w:rPr>
                <w:rFonts w:ascii="Arial" w:hAnsi="Arial" w:cs="Arial"/>
                <w:color w:val="000000"/>
                <w:sz w:val="16"/>
                <w:szCs w:val="16"/>
              </w:rPr>
              <w:t xml:space="preserve"> 4400 6x4 E5</w:t>
            </w:r>
          </w:p>
        </w:tc>
        <w:tc>
          <w:tcPr>
            <w:tcW w:w="1275"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FQK3381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978MSTBT4ER032937</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2013/2014</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64</w:t>
            </w:r>
          </w:p>
        </w:tc>
        <w:tc>
          <w:tcPr>
            <w:tcW w:w="3966" w:type="dxa"/>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Volkswagen - Caminhão 13.150 Turbo 4x2</w:t>
            </w:r>
          </w:p>
        </w:tc>
        <w:tc>
          <w:tcPr>
            <w:tcW w:w="1275"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CPV6357</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9BWBD72562R217562</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2002/2002</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65</w:t>
            </w:r>
          </w:p>
        </w:tc>
        <w:tc>
          <w:tcPr>
            <w:tcW w:w="3966" w:type="dxa"/>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Volkswagen – Caminhão 14.150 4x2</w:t>
            </w:r>
          </w:p>
        </w:tc>
        <w:tc>
          <w:tcPr>
            <w:tcW w:w="1275"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BFW2989</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9BWXTAEZ4WRB04829</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1999/1999</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66</w:t>
            </w:r>
          </w:p>
        </w:tc>
        <w:tc>
          <w:tcPr>
            <w:tcW w:w="3966" w:type="dxa"/>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Volkswagen – Caminhão 1</w:t>
            </w:r>
            <w:r>
              <w:rPr>
                <w:rFonts w:ascii="Arial" w:hAnsi="Arial" w:cs="Arial"/>
                <w:color w:val="000000"/>
                <w:sz w:val="16"/>
                <w:szCs w:val="16"/>
              </w:rPr>
              <w:t>8</w:t>
            </w:r>
            <w:r w:rsidRPr="00E446F3">
              <w:rPr>
                <w:rFonts w:ascii="Arial" w:hAnsi="Arial" w:cs="Arial"/>
                <w:color w:val="000000"/>
                <w:sz w:val="16"/>
                <w:szCs w:val="16"/>
              </w:rPr>
              <w:t>.</w:t>
            </w:r>
            <w:r>
              <w:rPr>
                <w:rFonts w:ascii="Arial" w:hAnsi="Arial" w:cs="Arial"/>
                <w:color w:val="000000"/>
                <w:sz w:val="16"/>
                <w:szCs w:val="16"/>
              </w:rPr>
              <w:t>26</w:t>
            </w:r>
            <w:r w:rsidRPr="00E446F3">
              <w:rPr>
                <w:rFonts w:ascii="Arial" w:hAnsi="Arial" w:cs="Arial"/>
                <w:color w:val="000000"/>
                <w:sz w:val="16"/>
                <w:szCs w:val="16"/>
              </w:rPr>
              <w:t>0 4x2</w:t>
            </w:r>
          </w:p>
        </w:tc>
        <w:tc>
          <w:tcPr>
            <w:tcW w:w="1275"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587F35">
              <w:rPr>
                <w:rFonts w:ascii="Arial" w:hAnsi="Arial" w:cs="Arial"/>
                <w:color w:val="000000"/>
                <w:sz w:val="16"/>
                <w:szCs w:val="16"/>
              </w:rPr>
              <w:t>URH9D11</w:t>
            </w:r>
          </w:p>
        </w:tc>
        <w:tc>
          <w:tcPr>
            <w:tcW w:w="1983" w:type="dxa"/>
            <w:shd w:val="clear" w:color="auto" w:fill="F2F2F2" w:themeFill="background1" w:themeFillShade="F2"/>
            <w:vAlign w:val="center"/>
          </w:tcPr>
          <w:p w:rsidR="00B62C0D" w:rsidRPr="00E446F3" w:rsidRDefault="00B62C0D" w:rsidP="00777E92">
            <w:pPr>
              <w:rPr>
                <w:rFonts w:ascii="Arial" w:hAnsi="Arial" w:cs="Arial"/>
                <w:color w:val="000000"/>
                <w:sz w:val="16"/>
                <w:szCs w:val="16"/>
              </w:rPr>
            </w:pPr>
            <w:r>
              <w:rPr>
                <w:rFonts w:ascii="Arial" w:hAnsi="Arial" w:cs="Arial"/>
                <w:color w:val="000000"/>
                <w:sz w:val="16"/>
                <w:szCs w:val="16"/>
              </w:rPr>
              <w:t>9536B8TD1TR034428</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2026/2026</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lastRenderedPageBreak/>
              <w:t>67</w:t>
            </w:r>
          </w:p>
        </w:tc>
        <w:tc>
          <w:tcPr>
            <w:tcW w:w="3966" w:type="dxa"/>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Volvo – Caminhão VM260 6x2R</w:t>
            </w:r>
          </w:p>
        </w:tc>
        <w:tc>
          <w:tcPr>
            <w:tcW w:w="1275"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99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MFT4239</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93KP0E0C08E112232</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2007/2008</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C75F7F">
        <w:tc>
          <w:tcPr>
            <w:tcW w:w="14599" w:type="dxa"/>
            <w:gridSpan w:val="11"/>
            <w:shd w:val="clear" w:color="auto" w:fill="D9D9D9" w:themeFill="background1" w:themeFillShade="D9"/>
            <w:vAlign w:val="center"/>
          </w:tcPr>
          <w:p w:rsidR="00B62C0D" w:rsidRPr="007A3BDE" w:rsidRDefault="00B62C0D" w:rsidP="00C75F7F">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xml:space="preserve">: R$ </w:t>
            </w:r>
          </w:p>
        </w:tc>
      </w:tr>
      <w:tr w:rsidR="00B62C0D" w:rsidRPr="00600750" w:rsidTr="00C75F7F">
        <w:tc>
          <w:tcPr>
            <w:tcW w:w="14599" w:type="dxa"/>
            <w:gridSpan w:val="11"/>
            <w:shd w:val="clear" w:color="auto" w:fill="D9D9D9" w:themeFill="background1" w:themeFillShade="D9"/>
            <w:vAlign w:val="center"/>
          </w:tcPr>
          <w:p w:rsidR="00B62C0D" w:rsidRPr="007A3BDE" w:rsidRDefault="00B62C0D" w:rsidP="00784B15">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xml:space="preserve">: R$ </w:t>
            </w:r>
          </w:p>
        </w:tc>
      </w:tr>
      <w:tr w:rsidR="00B62C0D" w:rsidRPr="00600750" w:rsidTr="00C75F7F">
        <w:tc>
          <w:tcPr>
            <w:tcW w:w="14599" w:type="dxa"/>
            <w:gridSpan w:val="11"/>
            <w:shd w:val="clear" w:color="auto" w:fill="BFBFBF" w:themeFill="background1" w:themeFillShade="BF"/>
            <w:vAlign w:val="center"/>
          </w:tcPr>
          <w:p w:rsidR="00B62C0D" w:rsidRPr="00C75F7F" w:rsidRDefault="00B62C0D" w:rsidP="001433DE">
            <w:pPr>
              <w:jc w:val="center"/>
              <w:rPr>
                <w:rFonts w:ascii="Arial" w:hAnsi="Arial" w:cs="Arial"/>
                <w:b/>
                <w:color w:val="000000"/>
                <w:sz w:val="16"/>
                <w:szCs w:val="16"/>
              </w:rPr>
            </w:pPr>
            <w:r>
              <w:rPr>
                <w:rFonts w:ascii="Arial" w:hAnsi="Arial" w:cs="Arial"/>
                <w:b/>
                <w:color w:val="000000"/>
                <w:sz w:val="16"/>
                <w:szCs w:val="16"/>
              </w:rPr>
              <w:t>MÁQUINAS</w:t>
            </w:r>
          </w:p>
        </w:tc>
      </w:tr>
      <w:tr w:rsidR="00B62C0D" w:rsidRPr="00600750" w:rsidTr="004274F8">
        <w:tc>
          <w:tcPr>
            <w:tcW w:w="565" w:type="dxa"/>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4958" w:type="dxa"/>
            <w:gridSpan w:val="2"/>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Veículos</w:t>
            </w:r>
          </w:p>
        </w:tc>
        <w:tc>
          <w:tcPr>
            <w:tcW w:w="1276" w:type="dxa"/>
            <w:gridSpan w:val="2"/>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Passageiros</w:t>
            </w:r>
          </w:p>
        </w:tc>
        <w:tc>
          <w:tcPr>
            <w:tcW w:w="1983" w:type="dxa"/>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Chassi</w:t>
            </w:r>
          </w:p>
        </w:tc>
        <w:tc>
          <w:tcPr>
            <w:tcW w:w="992" w:type="dxa"/>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Ano</w:t>
            </w:r>
          </w:p>
        </w:tc>
        <w:tc>
          <w:tcPr>
            <w:tcW w:w="1134" w:type="dxa"/>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Órgão</w:t>
            </w:r>
          </w:p>
        </w:tc>
        <w:tc>
          <w:tcPr>
            <w:tcW w:w="1421" w:type="dxa"/>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Cobertura</w:t>
            </w:r>
          </w:p>
        </w:tc>
        <w:tc>
          <w:tcPr>
            <w:tcW w:w="1136" w:type="dxa"/>
            <w:shd w:val="clear" w:color="auto" w:fill="D9D9D9" w:themeFill="background1" w:themeFillShade="D9"/>
            <w:vAlign w:val="center"/>
          </w:tcPr>
          <w:p w:rsidR="00B62C0D" w:rsidRPr="00600750" w:rsidRDefault="00B62C0D" w:rsidP="007A59B1">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B62C0D" w:rsidRPr="00600750" w:rsidRDefault="00B62C0D" w:rsidP="001433DE">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B62C0D" w:rsidRPr="00600750" w:rsidTr="004274F8">
        <w:tc>
          <w:tcPr>
            <w:tcW w:w="565" w:type="dxa"/>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68</w:t>
            </w:r>
          </w:p>
        </w:tc>
        <w:tc>
          <w:tcPr>
            <w:tcW w:w="4958" w:type="dxa"/>
            <w:gridSpan w:val="2"/>
            <w:vAlign w:val="center"/>
          </w:tcPr>
          <w:p w:rsidR="00B62C0D" w:rsidRPr="00E446F3" w:rsidRDefault="00B62C0D" w:rsidP="00777E92">
            <w:pPr>
              <w:jc w:val="both"/>
              <w:rPr>
                <w:rFonts w:ascii="Arial" w:hAnsi="Arial" w:cs="Arial"/>
                <w:color w:val="000000"/>
                <w:sz w:val="16"/>
                <w:szCs w:val="16"/>
              </w:rPr>
            </w:pPr>
            <w:proofErr w:type="spellStart"/>
            <w:r w:rsidRPr="00E446F3">
              <w:rPr>
                <w:rFonts w:ascii="Arial" w:hAnsi="Arial" w:cs="Arial"/>
                <w:color w:val="000000"/>
                <w:sz w:val="16"/>
                <w:szCs w:val="16"/>
              </w:rPr>
              <w:t>Motoniveladora</w:t>
            </w:r>
            <w:proofErr w:type="spellEnd"/>
            <w:r w:rsidRPr="00E446F3">
              <w:rPr>
                <w:rFonts w:ascii="Arial" w:hAnsi="Arial" w:cs="Arial"/>
                <w:color w:val="000000"/>
                <w:sz w:val="16"/>
                <w:szCs w:val="16"/>
              </w:rPr>
              <w:t xml:space="preserve">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RG 140B</w:t>
            </w:r>
          </w:p>
        </w:tc>
        <w:tc>
          <w:tcPr>
            <w:tcW w:w="1276" w:type="dxa"/>
            <w:gridSpan w:val="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NBAF00749</w:t>
            </w:r>
          </w:p>
        </w:tc>
        <w:tc>
          <w:tcPr>
            <w:tcW w:w="992"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2013</w:t>
            </w:r>
          </w:p>
        </w:tc>
        <w:tc>
          <w:tcPr>
            <w:tcW w:w="1134"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69</w:t>
            </w:r>
          </w:p>
        </w:tc>
        <w:tc>
          <w:tcPr>
            <w:tcW w:w="4958" w:type="dxa"/>
            <w:gridSpan w:val="2"/>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proofErr w:type="spellStart"/>
            <w:r w:rsidRPr="00E446F3">
              <w:rPr>
                <w:rFonts w:ascii="Arial" w:hAnsi="Arial" w:cs="Arial"/>
                <w:color w:val="000000"/>
                <w:sz w:val="16"/>
                <w:szCs w:val="16"/>
              </w:rPr>
              <w:t>Motoniveladora</w:t>
            </w:r>
            <w:proofErr w:type="spellEnd"/>
            <w:r w:rsidRPr="00E446F3">
              <w:rPr>
                <w:rFonts w:ascii="Arial" w:hAnsi="Arial" w:cs="Arial"/>
                <w:color w:val="000000"/>
                <w:sz w:val="16"/>
                <w:szCs w:val="16"/>
              </w:rPr>
              <w:t xml:space="preserve">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RG 140B</w:t>
            </w:r>
          </w:p>
        </w:tc>
        <w:tc>
          <w:tcPr>
            <w:tcW w:w="1276"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NDAF02541</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2014</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70</w:t>
            </w:r>
          </w:p>
        </w:tc>
        <w:tc>
          <w:tcPr>
            <w:tcW w:w="4958" w:type="dxa"/>
            <w:gridSpan w:val="2"/>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Pá carregadeira Hyundai HL 740-7A</w:t>
            </w:r>
          </w:p>
        </w:tc>
        <w:tc>
          <w:tcPr>
            <w:tcW w:w="1276"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HHKLF07ED0000943</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2013</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71</w:t>
            </w:r>
          </w:p>
        </w:tc>
        <w:tc>
          <w:tcPr>
            <w:tcW w:w="4958" w:type="dxa"/>
            <w:gridSpan w:val="2"/>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276"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XUG0300VEMPB02489</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72</w:t>
            </w:r>
          </w:p>
        </w:tc>
        <w:tc>
          <w:tcPr>
            <w:tcW w:w="4958" w:type="dxa"/>
            <w:gridSpan w:val="2"/>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276"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XUG0300VHMPB0254</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73</w:t>
            </w:r>
          </w:p>
        </w:tc>
        <w:tc>
          <w:tcPr>
            <w:tcW w:w="4958" w:type="dxa"/>
            <w:gridSpan w:val="2"/>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Pá carregadeira XCMG LW350KV</w:t>
            </w:r>
          </w:p>
        </w:tc>
        <w:tc>
          <w:tcPr>
            <w:tcW w:w="1276"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XUG0350KLPPB00438</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2023</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74</w:t>
            </w:r>
          </w:p>
        </w:tc>
        <w:tc>
          <w:tcPr>
            <w:tcW w:w="4958" w:type="dxa"/>
            <w:gridSpan w:val="2"/>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Pá carregadeira XCMG LW300KV</w:t>
            </w:r>
          </w:p>
        </w:tc>
        <w:tc>
          <w:tcPr>
            <w:tcW w:w="1276"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XUG0300KLSPB00628</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2025</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75</w:t>
            </w:r>
          </w:p>
        </w:tc>
        <w:tc>
          <w:tcPr>
            <w:tcW w:w="4958" w:type="dxa"/>
            <w:gridSpan w:val="2"/>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Retroescavadeira JCB</w:t>
            </w:r>
          </w:p>
        </w:tc>
        <w:tc>
          <w:tcPr>
            <w:tcW w:w="1276"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9B9214T44CBDT4990</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2012</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76</w:t>
            </w:r>
          </w:p>
        </w:tc>
        <w:tc>
          <w:tcPr>
            <w:tcW w:w="4958" w:type="dxa"/>
            <w:gridSpan w:val="2"/>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 xml:space="preserve">Retroescavadeira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B95</w:t>
            </w:r>
          </w:p>
        </w:tc>
        <w:tc>
          <w:tcPr>
            <w:tcW w:w="1276"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HBZN95BHMAH26637</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2021</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77</w:t>
            </w:r>
          </w:p>
        </w:tc>
        <w:tc>
          <w:tcPr>
            <w:tcW w:w="4958" w:type="dxa"/>
            <w:gridSpan w:val="2"/>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Trator John Deere 6110</w:t>
            </w:r>
          </w:p>
        </w:tc>
        <w:tc>
          <w:tcPr>
            <w:tcW w:w="1276"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1BM6110EVDA005190</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2014</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78</w:t>
            </w:r>
          </w:p>
        </w:tc>
        <w:tc>
          <w:tcPr>
            <w:tcW w:w="4958" w:type="dxa"/>
            <w:gridSpan w:val="2"/>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 xml:space="preserve">Trator </w:t>
            </w:r>
            <w:proofErr w:type="spellStart"/>
            <w:r w:rsidRPr="00E446F3">
              <w:rPr>
                <w:rFonts w:ascii="Arial" w:hAnsi="Arial" w:cs="Arial"/>
                <w:color w:val="000000"/>
                <w:sz w:val="16"/>
                <w:szCs w:val="16"/>
              </w:rPr>
              <w:t>Massey</w:t>
            </w:r>
            <w:proofErr w:type="spellEnd"/>
            <w:r w:rsidRPr="00E446F3">
              <w:rPr>
                <w:rFonts w:ascii="Arial" w:hAnsi="Arial" w:cs="Arial"/>
                <w:color w:val="000000"/>
                <w:sz w:val="16"/>
                <w:szCs w:val="16"/>
              </w:rPr>
              <w:t xml:space="preserve"> Ferguson 5710</w:t>
            </w:r>
          </w:p>
        </w:tc>
        <w:tc>
          <w:tcPr>
            <w:tcW w:w="1276"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9AGMC170CN520008</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2022</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79</w:t>
            </w:r>
          </w:p>
        </w:tc>
        <w:tc>
          <w:tcPr>
            <w:tcW w:w="4958" w:type="dxa"/>
            <w:gridSpan w:val="2"/>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Retroescavadeira XCMG 870BR</w:t>
            </w:r>
          </w:p>
        </w:tc>
        <w:tc>
          <w:tcPr>
            <w:tcW w:w="1276"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1BM6110EVDA005190</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2022</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auto"/>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80</w:t>
            </w:r>
          </w:p>
        </w:tc>
        <w:tc>
          <w:tcPr>
            <w:tcW w:w="4958" w:type="dxa"/>
            <w:gridSpan w:val="2"/>
            <w:shd w:val="clear" w:color="auto" w:fill="auto"/>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 xml:space="preserve">Trator New </w:t>
            </w:r>
            <w:proofErr w:type="spellStart"/>
            <w:r w:rsidRPr="00E446F3">
              <w:rPr>
                <w:rFonts w:ascii="Arial" w:hAnsi="Arial" w:cs="Arial"/>
                <w:color w:val="000000"/>
                <w:sz w:val="16"/>
                <w:szCs w:val="16"/>
              </w:rPr>
              <w:t>Holland</w:t>
            </w:r>
            <w:proofErr w:type="spellEnd"/>
            <w:r w:rsidRPr="00E446F3">
              <w:rPr>
                <w:rFonts w:ascii="Arial" w:hAnsi="Arial" w:cs="Arial"/>
                <w:color w:val="000000"/>
                <w:sz w:val="16"/>
                <w:szCs w:val="16"/>
              </w:rPr>
              <w:t xml:space="preserve"> TL75E</w:t>
            </w:r>
          </w:p>
        </w:tc>
        <w:tc>
          <w:tcPr>
            <w:tcW w:w="1276" w:type="dxa"/>
            <w:gridSpan w:val="2"/>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HCCZTL5CHC463349</w:t>
            </w:r>
          </w:p>
        </w:tc>
        <w:tc>
          <w:tcPr>
            <w:tcW w:w="992"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2018</w:t>
            </w:r>
          </w:p>
        </w:tc>
        <w:tc>
          <w:tcPr>
            <w:tcW w:w="1134"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Obras</w:t>
            </w:r>
          </w:p>
        </w:tc>
        <w:tc>
          <w:tcPr>
            <w:tcW w:w="1421" w:type="dxa"/>
            <w:shd w:val="clear" w:color="auto" w:fill="auto"/>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vAlign w:val="center"/>
          </w:tcPr>
          <w:p w:rsidR="00B62C0D" w:rsidRPr="00600750" w:rsidRDefault="00B62C0D" w:rsidP="001433DE">
            <w:pPr>
              <w:jc w:val="center"/>
              <w:rPr>
                <w:rFonts w:ascii="Arial" w:hAnsi="Arial" w:cs="Arial"/>
                <w:color w:val="000000"/>
                <w:sz w:val="16"/>
                <w:szCs w:val="16"/>
              </w:rPr>
            </w:pPr>
          </w:p>
        </w:tc>
        <w:tc>
          <w:tcPr>
            <w:tcW w:w="1134" w:type="dxa"/>
            <w:vAlign w:val="center"/>
          </w:tcPr>
          <w:p w:rsidR="00B62C0D" w:rsidRPr="00600750" w:rsidRDefault="00B62C0D" w:rsidP="001433DE">
            <w:pPr>
              <w:jc w:val="center"/>
              <w:rPr>
                <w:rFonts w:ascii="Arial" w:hAnsi="Arial" w:cs="Arial"/>
                <w:color w:val="000000"/>
                <w:sz w:val="16"/>
                <w:szCs w:val="16"/>
              </w:rPr>
            </w:pPr>
          </w:p>
        </w:tc>
      </w:tr>
      <w:tr w:rsidR="00B62C0D" w:rsidRPr="00600750" w:rsidTr="004274F8">
        <w:tc>
          <w:tcPr>
            <w:tcW w:w="565"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Pr>
                <w:rFonts w:ascii="Arial" w:hAnsi="Arial" w:cs="Arial"/>
                <w:color w:val="000000"/>
                <w:sz w:val="16"/>
                <w:szCs w:val="16"/>
              </w:rPr>
              <w:t>81</w:t>
            </w:r>
          </w:p>
        </w:tc>
        <w:tc>
          <w:tcPr>
            <w:tcW w:w="4958" w:type="dxa"/>
            <w:gridSpan w:val="2"/>
            <w:shd w:val="clear" w:color="auto" w:fill="F2F2F2" w:themeFill="background1" w:themeFillShade="F2"/>
            <w:vAlign w:val="center"/>
          </w:tcPr>
          <w:p w:rsidR="00B62C0D" w:rsidRPr="00E446F3" w:rsidRDefault="00B62C0D" w:rsidP="00777E92">
            <w:pPr>
              <w:jc w:val="both"/>
              <w:rPr>
                <w:rFonts w:ascii="Arial" w:hAnsi="Arial" w:cs="Arial"/>
                <w:color w:val="000000"/>
                <w:sz w:val="16"/>
                <w:szCs w:val="16"/>
              </w:rPr>
            </w:pPr>
            <w:r w:rsidRPr="00E446F3">
              <w:rPr>
                <w:rFonts w:ascii="Arial" w:hAnsi="Arial" w:cs="Arial"/>
                <w:color w:val="000000"/>
                <w:sz w:val="16"/>
                <w:szCs w:val="16"/>
              </w:rPr>
              <w:t xml:space="preserve">Trator New </w:t>
            </w:r>
            <w:proofErr w:type="spellStart"/>
            <w:r w:rsidRPr="00E446F3">
              <w:rPr>
                <w:rFonts w:ascii="Arial" w:hAnsi="Arial" w:cs="Arial"/>
                <w:color w:val="000000"/>
                <w:sz w:val="16"/>
                <w:szCs w:val="16"/>
              </w:rPr>
              <w:t>Holland</w:t>
            </w:r>
            <w:proofErr w:type="spellEnd"/>
          </w:p>
        </w:tc>
        <w:tc>
          <w:tcPr>
            <w:tcW w:w="1276" w:type="dxa"/>
            <w:gridSpan w:val="2"/>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1983"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HCCZTL80CTCJ66455</w:t>
            </w:r>
          </w:p>
        </w:tc>
        <w:tc>
          <w:tcPr>
            <w:tcW w:w="992"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2023</w:t>
            </w:r>
          </w:p>
        </w:tc>
        <w:tc>
          <w:tcPr>
            <w:tcW w:w="1134"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Agricultura</w:t>
            </w:r>
          </w:p>
        </w:tc>
        <w:tc>
          <w:tcPr>
            <w:tcW w:w="1421" w:type="dxa"/>
            <w:shd w:val="clear" w:color="auto" w:fill="F2F2F2" w:themeFill="background1" w:themeFillShade="F2"/>
            <w:vAlign w:val="center"/>
          </w:tcPr>
          <w:p w:rsidR="00B62C0D" w:rsidRPr="00E446F3" w:rsidRDefault="00B62C0D" w:rsidP="00777E92">
            <w:pPr>
              <w:jc w:val="center"/>
              <w:rPr>
                <w:rFonts w:ascii="Arial" w:hAnsi="Arial" w:cs="Arial"/>
                <w:color w:val="000000"/>
                <w:sz w:val="16"/>
                <w:szCs w:val="16"/>
              </w:rPr>
            </w:pPr>
            <w:r w:rsidRPr="00E446F3">
              <w:rPr>
                <w:rFonts w:ascii="Arial" w:hAnsi="Arial" w:cs="Arial"/>
                <w:color w:val="000000"/>
                <w:sz w:val="16"/>
                <w:szCs w:val="16"/>
              </w:rPr>
              <w:t>Terceiro</w:t>
            </w:r>
          </w:p>
        </w:tc>
        <w:tc>
          <w:tcPr>
            <w:tcW w:w="1136"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c>
          <w:tcPr>
            <w:tcW w:w="1134" w:type="dxa"/>
            <w:shd w:val="clear" w:color="auto" w:fill="F2F2F2" w:themeFill="background1" w:themeFillShade="F2"/>
            <w:vAlign w:val="center"/>
          </w:tcPr>
          <w:p w:rsidR="00B62C0D" w:rsidRPr="00600750" w:rsidRDefault="00B62C0D" w:rsidP="001433DE">
            <w:pPr>
              <w:jc w:val="center"/>
              <w:rPr>
                <w:rFonts w:ascii="Arial" w:hAnsi="Arial" w:cs="Arial"/>
                <w:color w:val="000000"/>
                <w:sz w:val="16"/>
                <w:szCs w:val="16"/>
              </w:rPr>
            </w:pPr>
          </w:p>
        </w:tc>
      </w:tr>
      <w:tr w:rsidR="00B62C0D" w:rsidRPr="00600750" w:rsidTr="007A59B1">
        <w:tc>
          <w:tcPr>
            <w:tcW w:w="14599" w:type="dxa"/>
            <w:gridSpan w:val="11"/>
            <w:shd w:val="clear" w:color="auto" w:fill="D9D9D9" w:themeFill="background1" w:themeFillShade="D9"/>
            <w:vAlign w:val="center"/>
          </w:tcPr>
          <w:p w:rsidR="00B62C0D" w:rsidRPr="007A3BDE" w:rsidRDefault="00B62C0D" w:rsidP="009C56AE">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w:t>
            </w:r>
            <w:r>
              <w:rPr>
                <w:rFonts w:ascii="Arial" w:hAnsi="Arial" w:cs="Arial"/>
                <w:b/>
                <w:color w:val="000000"/>
                <w:sz w:val="16"/>
                <w:szCs w:val="16"/>
              </w:rPr>
              <w:t>Máquinas</w:t>
            </w:r>
            <w:r w:rsidRPr="007A3BDE">
              <w:rPr>
                <w:rFonts w:ascii="Arial" w:hAnsi="Arial" w:cs="Arial"/>
                <w:b/>
                <w:color w:val="000000"/>
                <w:sz w:val="16"/>
                <w:szCs w:val="16"/>
              </w:rPr>
              <w:t xml:space="preserve">: R$ </w:t>
            </w:r>
          </w:p>
        </w:tc>
      </w:tr>
      <w:tr w:rsidR="00B62C0D" w:rsidRPr="00600750" w:rsidTr="007A59B1">
        <w:tc>
          <w:tcPr>
            <w:tcW w:w="14599" w:type="dxa"/>
            <w:gridSpan w:val="11"/>
            <w:shd w:val="clear" w:color="auto" w:fill="D9D9D9" w:themeFill="background1" w:themeFillShade="D9"/>
            <w:vAlign w:val="center"/>
          </w:tcPr>
          <w:p w:rsidR="00B62C0D" w:rsidRPr="007A3BDE" w:rsidRDefault="00B62C0D" w:rsidP="002A27F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 Máquinas</w:t>
            </w:r>
            <w:r w:rsidRPr="007A3BDE">
              <w:rPr>
                <w:rFonts w:ascii="Arial" w:hAnsi="Arial" w:cs="Arial"/>
                <w:b/>
                <w:color w:val="000000"/>
                <w:sz w:val="16"/>
                <w:szCs w:val="16"/>
              </w:rPr>
              <w:t xml:space="preserve">: R$ </w:t>
            </w:r>
          </w:p>
        </w:tc>
      </w:tr>
      <w:tr w:rsidR="00B62C0D" w:rsidRPr="00600750" w:rsidTr="007A59B1">
        <w:tc>
          <w:tcPr>
            <w:tcW w:w="14599" w:type="dxa"/>
            <w:gridSpan w:val="11"/>
            <w:shd w:val="clear" w:color="auto" w:fill="D9D9D9" w:themeFill="background1" w:themeFillShade="D9"/>
            <w:vAlign w:val="center"/>
          </w:tcPr>
          <w:p w:rsidR="00B62C0D" w:rsidRPr="007A3BDE" w:rsidRDefault="00B62C0D" w:rsidP="00B62C0D">
            <w:pPr>
              <w:jc w:val="right"/>
              <w:rPr>
                <w:rFonts w:ascii="Arial" w:hAnsi="Arial" w:cs="Arial"/>
                <w:b/>
                <w:color w:val="000000"/>
                <w:sz w:val="16"/>
                <w:szCs w:val="16"/>
              </w:rPr>
            </w:pPr>
            <w:r>
              <w:rPr>
                <w:rFonts w:ascii="Arial" w:hAnsi="Arial" w:cs="Arial"/>
                <w:b/>
                <w:color w:val="000000"/>
                <w:sz w:val="16"/>
                <w:szCs w:val="16"/>
              </w:rPr>
              <w:t>Valor total Franquia (</w:t>
            </w:r>
            <w:r w:rsidRPr="006C5D60">
              <w:rPr>
                <w:rFonts w:ascii="Arial" w:hAnsi="Arial" w:cs="Arial"/>
                <w:b/>
                <w:color w:val="000000"/>
                <w:sz w:val="16"/>
                <w:szCs w:val="16"/>
              </w:rPr>
              <w:t xml:space="preserve">itens 1 à </w:t>
            </w:r>
            <w:r>
              <w:rPr>
                <w:rFonts w:ascii="Arial" w:hAnsi="Arial" w:cs="Arial"/>
                <w:b/>
                <w:color w:val="000000"/>
                <w:sz w:val="16"/>
                <w:szCs w:val="16"/>
              </w:rPr>
              <w:t>81)</w:t>
            </w:r>
            <w:r w:rsidRPr="007A3BDE">
              <w:rPr>
                <w:rFonts w:ascii="Arial" w:hAnsi="Arial" w:cs="Arial"/>
                <w:b/>
                <w:color w:val="000000"/>
                <w:sz w:val="16"/>
                <w:szCs w:val="16"/>
              </w:rPr>
              <w:t xml:space="preserve">: R$ </w:t>
            </w:r>
          </w:p>
        </w:tc>
      </w:tr>
      <w:tr w:rsidR="00B62C0D" w:rsidRPr="00600750" w:rsidTr="007A59B1">
        <w:tc>
          <w:tcPr>
            <w:tcW w:w="14599" w:type="dxa"/>
            <w:gridSpan w:val="11"/>
            <w:shd w:val="clear" w:color="auto" w:fill="D9D9D9" w:themeFill="background1" w:themeFillShade="D9"/>
            <w:vAlign w:val="center"/>
          </w:tcPr>
          <w:p w:rsidR="00B62C0D" w:rsidRPr="007A3BDE" w:rsidRDefault="00B62C0D" w:rsidP="00B62C0D">
            <w:pPr>
              <w:jc w:val="right"/>
              <w:rPr>
                <w:rFonts w:ascii="Arial" w:hAnsi="Arial" w:cs="Arial"/>
                <w:b/>
                <w:color w:val="000000"/>
                <w:sz w:val="16"/>
                <w:szCs w:val="16"/>
              </w:rPr>
            </w:pPr>
            <w:r>
              <w:rPr>
                <w:rFonts w:ascii="Arial" w:hAnsi="Arial" w:cs="Arial"/>
                <w:b/>
                <w:color w:val="000000"/>
                <w:sz w:val="16"/>
                <w:szCs w:val="16"/>
              </w:rPr>
              <w:t>Valor total Prêmio (</w:t>
            </w:r>
            <w:r w:rsidRPr="006C5D60">
              <w:rPr>
                <w:rFonts w:ascii="Arial" w:hAnsi="Arial" w:cs="Arial"/>
                <w:b/>
                <w:color w:val="000000"/>
                <w:sz w:val="16"/>
                <w:szCs w:val="16"/>
              </w:rPr>
              <w:t xml:space="preserve">itens 1 à </w:t>
            </w:r>
            <w:r>
              <w:rPr>
                <w:rFonts w:ascii="Arial" w:hAnsi="Arial" w:cs="Arial"/>
                <w:b/>
                <w:color w:val="000000"/>
                <w:sz w:val="16"/>
                <w:szCs w:val="16"/>
              </w:rPr>
              <w:t>81)</w:t>
            </w:r>
            <w:r w:rsidRPr="007A3BDE">
              <w:rPr>
                <w:rFonts w:ascii="Arial" w:hAnsi="Arial" w:cs="Arial"/>
                <w:b/>
                <w:color w:val="000000"/>
                <w:sz w:val="16"/>
                <w:szCs w:val="16"/>
              </w:rPr>
              <w:t xml:space="preserve">: R$ </w:t>
            </w:r>
          </w:p>
        </w:tc>
      </w:tr>
      <w:tr w:rsidR="00B62C0D" w:rsidRPr="00600750" w:rsidTr="007A59B1">
        <w:tc>
          <w:tcPr>
            <w:tcW w:w="14599" w:type="dxa"/>
            <w:gridSpan w:val="11"/>
            <w:shd w:val="clear" w:color="auto" w:fill="D9D9D9" w:themeFill="background1" w:themeFillShade="D9"/>
            <w:vAlign w:val="center"/>
          </w:tcPr>
          <w:p w:rsidR="00B62C0D" w:rsidRPr="007A3BDE" w:rsidRDefault="00B62C0D" w:rsidP="00B62C0D">
            <w:pPr>
              <w:jc w:val="right"/>
              <w:rPr>
                <w:rFonts w:ascii="Arial" w:hAnsi="Arial" w:cs="Arial"/>
                <w:b/>
                <w:color w:val="000000"/>
                <w:sz w:val="16"/>
                <w:szCs w:val="16"/>
              </w:rPr>
            </w:pPr>
            <w:r>
              <w:rPr>
                <w:rFonts w:ascii="Arial" w:hAnsi="Arial" w:cs="Arial"/>
                <w:b/>
                <w:color w:val="000000"/>
                <w:sz w:val="16"/>
                <w:szCs w:val="16"/>
              </w:rPr>
              <w:t>Valor total Franquia + Prêmio (</w:t>
            </w:r>
            <w:r w:rsidRPr="006C5D60">
              <w:rPr>
                <w:rFonts w:ascii="Arial" w:hAnsi="Arial" w:cs="Arial"/>
                <w:b/>
                <w:color w:val="000000"/>
                <w:sz w:val="16"/>
                <w:szCs w:val="16"/>
              </w:rPr>
              <w:t xml:space="preserve">itens 1 à </w:t>
            </w:r>
            <w:r>
              <w:rPr>
                <w:rFonts w:ascii="Arial" w:hAnsi="Arial" w:cs="Arial"/>
                <w:b/>
                <w:color w:val="000000"/>
                <w:sz w:val="16"/>
                <w:szCs w:val="16"/>
              </w:rPr>
              <w:t>81)</w:t>
            </w:r>
            <w:r w:rsidRPr="007A3BDE">
              <w:rPr>
                <w:rFonts w:ascii="Arial" w:hAnsi="Arial" w:cs="Arial"/>
                <w:b/>
                <w:color w:val="000000"/>
                <w:sz w:val="16"/>
                <w:szCs w:val="16"/>
              </w:rPr>
              <w:t xml:space="preserve">: R$ </w:t>
            </w:r>
          </w:p>
        </w:tc>
      </w:tr>
      <w:tr w:rsidR="00B62C0D" w:rsidRPr="00600750" w:rsidTr="007A59B1">
        <w:tc>
          <w:tcPr>
            <w:tcW w:w="14599" w:type="dxa"/>
            <w:gridSpan w:val="11"/>
            <w:shd w:val="clear" w:color="auto" w:fill="BFBFBF" w:themeFill="background1" w:themeFillShade="BF"/>
            <w:vAlign w:val="center"/>
          </w:tcPr>
          <w:p w:rsidR="00B62C0D" w:rsidRPr="00600750" w:rsidRDefault="00B62C0D" w:rsidP="00D81EB4">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B62C0D" w:rsidRPr="00600750" w:rsidTr="004274F8">
        <w:tc>
          <w:tcPr>
            <w:tcW w:w="565" w:type="dxa"/>
            <w:shd w:val="clear" w:color="auto" w:fill="D9D9D9" w:themeFill="background1" w:themeFillShade="D9"/>
            <w:vAlign w:val="center"/>
          </w:tcPr>
          <w:p w:rsidR="00B62C0D" w:rsidRPr="00600750" w:rsidRDefault="00B62C0D" w:rsidP="00784B15">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11764" w:type="dxa"/>
            <w:gridSpan w:val="8"/>
            <w:shd w:val="clear" w:color="auto" w:fill="D9D9D9" w:themeFill="background1" w:themeFillShade="D9"/>
            <w:vAlign w:val="center"/>
          </w:tcPr>
          <w:p w:rsidR="00B62C0D" w:rsidRPr="00600750" w:rsidRDefault="00B62C0D" w:rsidP="00784B15">
            <w:pPr>
              <w:jc w:val="center"/>
              <w:rPr>
                <w:rFonts w:ascii="Arial" w:hAnsi="Arial" w:cs="Arial"/>
                <w:color w:val="000000"/>
                <w:sz w:val="16"/>
                <w:szCs w:val="16"/>
              </w:rPr>
            </w:pPr>
            <w:r w:rsidRPr="00600750">
              <w:rPr>
                <w:rFonts w:ascii="Arial" w:hAnsi="Arial" w:cs="Arial"/>
                <w:b/>
                <w:bCs/>
                <w:color w:val="000000"/>
                <w:sz w:val="16"/>
                <w:szCs w:val="16"/>
              </w:rPr>
              <w:t>Item</w:t>
            </w:r>
          </w:p>
        </w:tc>
        <w:tc>
          <w:tcPr>
            <w:tcW w:w="1136" w:type="dxa"/>
            <w:shd w:val="clear" w:color="auto" w:fill="D9D9D9" w:themeFill="background1" w:themeFillShade="D9"/>
            <w:vAlign w:val="center"/>
          </w:tcPr>
          <w:p w:rsidR="00B62C0D" w:rsidRPr="00600750" w:rsidRDefault="00B62C0D" w:rsidP="00784B15">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B62C0D" w:rsidRPr="00600750" w:rsidRDefault="00B62C0D" w:rsidP="00784B15">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B62C0D" w:rsidRPr="00600750" w:rsidTr="004274F8">
        <w:tc>
          <w:tcPr>
            <w:tcW w:w="565" w:type="dxa"/>
            <w:shd w:val="clear" w:color="auto" w:fill="auto"/>
            <w:vAlign w:val="center"/>
          </w:tcPr>
          <w:p w:rsidR="00B62C0D" w:rsidRPr="00E446F3" w:rsidRDefault="00B62C0D" w:rsidP="00B62C0D">
            <w:pPr>
              <w:jc w:val="center"/>
              <w:rPr>
                <w:rFonts w:ascii="Arial" w:hAnsi="Arial" w:cs="Arial"/>
                <w:color w:val="000000"/>
                <w:sz w:val="16"/>
                <w:szCs w:val="16"/>
              </w:rPr>
            </w:pPr>
            <w:r>
              <w:rPr>
                <w:rFonts w:ascii="Arial" w:hAnsi="Arial" w:cs="Arial"/>
                <w:color w:val="000000"/>
                <w:sz w:val="16"/>
                <w:szCs w:val="16"/>
              </w:rPr>
              <w:t>82</w:t>
            </w:r>
          </w:p>
        </w:tc>
        <w:tc>
          <w:tcPr>
            <w:tcW w:w="11764" w:type="dxa"/>
            <w:gridSpan w:val="8"/>
            <w:shd w:val="clear" w:color="auto" w:fill="auto"/>
            <w:vAlign w:val="center"/>
          </w:tcPr>
          <w:p w:rsidR="00B62C0D" w:rsidRPr="008B301B" w:rsidRDefault="00B62C0D" w:rsidP="00766310">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(deverá ser 50% do valor global</w:t>
            </w:r>
            <w:r>
              <w:rPr>
                <w:rFonts w:ascii="Arial" w:hAnsi="Arial" w:cs="Arial"/>
                <w:b/>
                <w:i/>
                <w:sz w:val="16"/>
                <w:szCs w:val="16"/>
              </w:rPr>
              <w:t xml:space="preserve"> (</w:t>
            </w:r>
            <w:r w:rsidRPr="00D56E4E">
              <w:rPr>
                <w:rFonts w:ascii="Arial" w:hAnsi="Arial" w:cs="Arial"/>
                <w:b/>
                <w:i/>
                <w:sz w:val="16"/>
                <w:szCs w:val="16"/>
              </w:rPr>
              <w:t>Franquia + Prêmio</w:t>
            </w:r>
            <w:r>
              <w:rPr>
                <w:rFonts w:ascii="Arial" w:hAnsi="Arial" w:cs="Arial"/>
                <w:b/>
                <w:i/>
                <w:sz w:val="16"/>
                <w:szCs w:val="16"/>
              </w:rPr>
              <w:t>)</w:t>
            </w:r>
            <w:r w:rsidRPr="008B301B">
              <w:rPr>
                <w:rFonts w:ascii="Arial" w:hAnsi="Arial" w:cs="Arial"/>
                <w:b/>
                <w:i/>
                <w:sz w:val="16"/>
                <w:szCs w:val="16"/>
              </w:rPr>
              <w:t xml:space="preserve"> dos itens 1 à </w:t>
            </w:r>
            <w:r w:rsidR="00766310">
              <w:rPr>
                <w:rFonts w:ascii="Arial" w:hAnsi="Arial" w:cs="Arial"/>
                <w:b/>
                <w:i/>
                <w:sz w:val="16"/>
                <w:szCs w:val="16"/>
              </w:rPr>
              <w:t>81</w:t>
            </w:r>
            <w:r w:rsidRPr="008B301B">
              <w:rPr>
                <w:rFonts w:ascii="Arial" w:hAnsi="Arial" w:cs="Arial"/>
                <w:b/>
                <w:i/>
                <w:sz w:val="16"/>
                <w:szCs w:val="16"/>
              </w:rPr>
              <w:t>)</w:t>
            </w:r>
          </w:p>
        </w:tc>
        <w:tc>
          <w:tcPr>
            <w:tcW w:w="1136" w:type="dxa"/>
            <w:shd w:val="clear" w:color="auto" w:fill="auto"/>
            <w:vAlign w:val="center"/>
          </w:tcPr>
          <w:p w:rsidR="00B62C0D" w:rsidRPr="00600750" w:rsidRDefault="00B62C0D" w:rsidP="007A59B1">
            <w:pPr>
              <w:jc w:val="center"/>
              <w:rPr>
                <w:rFonts w:ascii="Arial" w:hAnsi="Arial" w:cs="Arial"/>
                <w:b/>
                <w:bCs/>
                <w:color w:val="000000"/>
                <w:sz w:val="16"/>
                <w:szCs w:val="16"/>
              </w:rPr>
            </w:pPr>
          </w:p>
        </w:tc>
        <w:tc>
          <w:tcPr>
            <w:tcW w:w="1134" w:type="dxa"/>
            <w:shd w:val="clear" w:color="auto" w:fill="auto"/>
            <w:vAlign w:val="center"/>
          </w:tcPr>
          <w:p w:rsidR="00B62C0D" w:rsidRPr="00600750" w:rsidRDefault="00B62C0D" w:rsidP="007A59B1">
            <w:pPr>
              <w:jc w:val="center"/>
              <w:rPr>
                <w:rFonts w:ascii="Arial" w:hAnsi="Arial" w:cs="Arial"/>
                <w:b/>
                <w:bCs/>
                <w:color w:val="000000"/>
                <w:sz w:val="16"/>
                <w:szCs w:val="16"/>
              </w:rPr>
            </w:pPr>
          </w:p>
        </w:tc>
      </w:tr>
      <w:tr w:rsidR="00B62C0D" w:rsidRPr="00600750" w:rsidTr="00F0724D">
        <w:tc>
          <w:tcPr>
            <w:tcW w:w="14599" w:type="dxa"/>
            <w:gridSpan w:val="11"/>
            <w:shd w:val="clear" w:color="auto" w:fill="D9D9D9" w:themeFill="background1" w:themeFillShade="D9"/>
            <w:vAlign w:val="center"/>
          </w:tcPr>
          <w:p w:rsidR="00B62C0D" w:rsidRPr="007A3BDE" w:rsidRDefault="00B62C0D" w:rsidP="00784B15">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w:t>
            </w:r>
            <w:r>
              <w:rPr>
                <w:rFonts w:ascii="Arial" w:hAnsi="Arial" w:cs="Arial"/>
                <w:b/>
                <w:color w:val="000000"/>
                <w:sz w:val="16"/>
                <w:szCs w:val="16"/>
              </w:rPr>
              <w:t>Reserva (Cota) para Futuras Inclusões</w:t>
            </w:r>
            <w:r w:rsidRPr="007A3BDE">
              <w:rPr>
                <w:rFonts w:ascii="Arial" w:hAnsi="Arial" w:cs="Arial"/>
                <w:b/>
                <w:color w:val="000000"/>
                <w:sz w:val="16"/>
                <w:szCs w:val="16"/>
              </w:rPr>
              <w:t xml:space="preserve">: R$ </w:t>
            </w:r>
          </w:p>
        </w:tc>
      </w:tr>
      <w:tr w:rsidR="00B62C0D" w:rsidRPr="00600750" w:rsidTr="00F0724D">
        <w:tc>
          <w:tcPr>
            <w:tcW w:w="14599" w:type="dxa"/>
            <w:gridSpan w:val="11"/>
            <w:shd w:val="clear" w:color="auto" w:fill="D9D9D9" w:themeFill="background1" w:themeFillShade="D9"/>
            <w:vAlign w:val="center"/>
          </w:tcPr>
          <w:p w:rsidR="00B62C0D" w:rsidRPr="007A3BDE" w:rsidRDefault="00B62C0D" w:rsidP="00784B15">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w:t>
            </w:r>
            <w:r>
              <w:rPr>
                <w:rFonts w:ascii="Arial" w:hAnsi="Arial" w:cs="Arial"/>
                <w:b/>
                <w:color w:val="000000"/>
                <w:sz w:val="16"/>
                <w:szCs w:val="16"/>
              </w:rPr>
              <w:t>Reserva (Cota) para Futuras Inclusões</w:t>
            </w:r>
            <w:r w:rsidRPr="007A3BDE">
              <w:rPr>
                <w:rFonts w:ascii="Arial" w:hAnsi="Arial" w:cs="Arial"/>
                <w:b/>
                <w:color w:val="000000"/>
                <w:sz w:val="16"/>
                <w:szCs w:val="16"/>
              </w:rPr>
              <w:t xml:space="preserve">: R$ </w:t>
            </w:r>
          </w:p>
        </w:tc>
      </w:tr>
      <w:tr w:rsidR="00B62C0D" w:rsidRPr="00600750" w:rsidTr="00F0724D">
        <w:tc>
          <w:tcPr>
            <w:tcW w:w="14599" w:type="dxa"/>
            <w:gridSpan w:val="11"/>
            <w:shd w:val="clear" w:color="auto" w:fill="D9D9D9" w:themeFill="background1" w:themeFillShade="D9"/>
            <w:vAlign w:val="center"/>
          </w:tcPr>
          <w:p w:rsidR="00B62C0D" w:rsidRPr="007A3BDE" w:rsidRDefault="00B62C0D" w:rsidP="00B62C0D">
            <w:pPr>
              <w:jc w:val="right"/>
              <w:rPr>
                <w:rFonts w:ascii="Arial" w:hAnsi="Arial" w:cs="Arial"/>
                <w:b/>
                <w:color w:val="000000"/>
                <w:sz w:val="16"/>
                <w:szCs w:val="16"/>
              </w:rPr>
            </w:pPr>
            <w:r>
              <w:rPr>
                <w:rFonts w:ascii="Arial" w:hAnsi="Arial" w:cs="Arial"/>
                <w:b/>
                <w:color w:val="000000"/>
                <w:sz w:val="16"/>
                <w:szCs w:val="16"/>
              </w:rPr>
              <w:t>Valor total (Franquia) da Proposta (</w:t>
            </w:r>
            <w:r w:rsidRPr="006C5D60">
              <w:rPr>
                <w:rFonts w:ascii="Arial" w:hAnsi="Arial" w:cs="Arial"/>
                <w:b/>
                <w:color w:val="000000"/>
                <w:sz w:val="16"/>
                <w:szCs w:val="16"/>
              </w:rPr>
              <w:t xml:space="preserve">itens 1 à </w:t>
            </w:r>
            <w:r>
              <w:rPr>
                <w:rFonts w:ascii="Arial" w:hAnsi="Arial" w:cs="Arial"/>
                <w:b/>
                <w:color w:val="000000"/>
                <w:sz w:val="16"/>
                <w:szCs w:val="16"/>
              </w:rPr>
              <w:t>82)</w:t>
            </w:r>
            <w:r w:rsidRPr="007A3BDE">
              <w:rPr>
                <w:rFonts w:ascii="Arial" w:hAnsi="Arial" w:cs="Arial"/>
                <w:b/>
                <w:color w:val="000000"/>
                <w:sz w:val="16"/>
                <w:szCs w:val="16"/>
              </w:rPr>
              <w:t xml:space="preserve">: R$ </w:t>
            </w:r>
          </w:p>
        </w:tc>
      </w:tr>
      <w:tr w:rsidR="00B62C0D" w:rsidRPr="00600750" w:rsidTr="00F0724D">
        <w:tc>
          <w:tcPr>
            <w:tcW w:w="14599" w:type="dxa"/>
            <w:gridSpan w:val="11"/>
            <w:shd w:val="clear" w:color="auto" w:fill="D9D9D9" w:themeFill="background1" w:themeFillShade="D9"/>
            <w:vAlign w:val="center"/>
          </w:tcPr>
          <w:p w:rsidR="00B62C0D" w:rsidRPr="007A3BDE" w:rsidRDefault="00B62C0D" w:rsidP="00B62C0D">
            <w:pPr>
              <w:jc w:val="right"/>
              <w:rPr>
                <w:rFonts w:ascii="Arial" w:hAnsi="Arial" w:cs="Arial"/>
                <w:b/>
                <w:color w:val="000000"/>
                <w:sz w:val="16"/>
                <w:szCs w:val="16"/>
              </w:rPr>
            </w:pPr>
            <w:r>
              <w:rPr>
                <w:rFonts w:ascii="Arial" w:hAnsi="Arial" w:cs="Arial"/>
                <w:b/>
                <w:color w:val="000000"/>
                <w:sz w:val="16"/>
                <w:szCs w:val="16"/>
              </w:rPr>
              <w:t>Valor total (Prêmio) da Proposta (</w:t>
            </w:r>
            <w:r w:rsidRPr="006C5D60">
              <w:rPr>
                <w:rFonts w:ascii="Arial" w:hAnsi="Arial" w:cs="Arial"/>
                <w:b/>
                <w:color w:val="000000"/>
                <w:sz w:val="16"/>
                <w:szCs w:val="16"/>
              </w:rPr>
              <w:t xml:space="preserve">itens 1 à </w:t>
            </w:r>
            <w:r>
              <w:rPr>
                <w:rFonts w:ascii="Arial" w:hAnsi="Arial" w:cs="Arial"/>
                <w:b/>
                <w:color w:val="000000"/>
                <w:sz w:val="16"/>
                <w:szCs w:val="16"/>
              </w:rPr>
              <w:t>82)</w:t>
            </w:r>
            <w:r w:rsidRPr="007A3BDE">
              <w:rPr>
                <w:rFonts w:ascii="Arial" w:hAnsi="Arial" w:cs="Arial"/>
                <w:b/>
                <w:color w:val="000000"/>
                <w:sz w:val="16"/>
                <w:szCs w:val="16"/>
              </w:rPr>
              <w:t xml:space="preserve">: R$ </w:t>
            </w:r>
          </w:p>
        </w:tc>
      </w:tr>
      <w:tr w:rsidR="00B62C0D" w:rsidRPr="00600750" w:rsidTr="00F0724D">
        <w:tc>
          <w:tcPr>
            <w:tcW w:w="14599" w:type="dxa"/>
            <w:gridSpan w:val="11"/>
            <w:shd w:val="clear" w:color="auto" w:fill="D9D9D9" w:themeFill="background1" w:themeFillShade="D9"/>
            <w:vAlign w:val="center"/>
          </w:tcPr>
          <w:p w:rsidR="00B62C0D" w:rsidRPr="007A3BDE" w:rsidRDefault="00B62C0D" w:rsidP="00B62C0D">
            <w:pPr>
              <w:jc w:val="right"/>
              <w:rPr>
                <w:rFonts w:ascii="Arial" w:hAnsi="Arial" w:cs="Arial"/>
                <w:b/>
                <w:color w:val="000000"/>
                <w:sz w:val="16"/>
                <w:szCs w:val="16"/>
              </w:rPr>
            </w:pPr>
            <w:r>
              <w:rPr>
                <w:rFonts w:ascii="Arial" w:hAnsi="Arial" w:cs="Arial"/>
                <w:b/>
                <w:color w:val="000000"/>
                <w:sz w:val="16"/>
                <w:szCs w:val="16"/>
              </w:rPr>
              <w:t>Valor total (Franquia + Prêmio) da Proposta (</w:t>
            </w:r>
            <w:r w:rsidRPr="006C5D60">
              <w:rPr>
                <w:rFonts w:ascii="Arial" w:hAnsi="Arial" w:cs="Arial"/>
                <w:b/>
                <w:color w:val="000000"/>
                <w:sz w:val="16"/>
                <w:szCs w:val="16"/>
              </w:rPr>
              <w:t xml:space="preserve">itens 1 à </w:t>
            </w:r>
            <w:r>
              <w:rPr>
                <w:rFonts w:ascii="Arial" w:hAnsi="Arial" w:cs="Arial"/>
                <w:b/>
                <w:color w:val="000000"/>
                <w:sz w:val="16"/>
                <w:szCs w:val="16"/>
              </w:rPr>
              <w:t>82)</w:t>
            </w:r>
            <w:r w:rsidRPr="007A3BDE">
              <w:rPr>
                <w:rFonts w:ascii="Arial" w:hAnsi="Arial" w:cs="Arial"/>
                <w:b/>
                <w:color w:val="000000"/>
                <w:sz w:val="16"/>
                <w:szCs w:val="16"/>
              </w:rPr>
              <w:t xml:space="preserve">: R$ </w:t>
            </w:r>
          </w:p>
        </w:tc>
      </w:tr>
    </w:tbl>
    <w:p w:rsidR="00C70BDA" w:rsidRDefault="00C70BDA" w:rsidP="007559AC">
      <w:pPr>
        <w:tabs>
          <w:tab w:val="left" w:pos="-3240"/>
        </w:tabs>
        <w:jc w:val="both"/>
        <w:rPr>
          <w:rFonts w:ascii="Arial" w:hAnsi="Arial" w:cs="Arial"/>
          <w:b/>
          <w:bCs/>
          <w:sz w:val="20"/>
          <w:szCs w:val="20"/>
        </w:rPr>
      </w:pPr>
    </w:p>
    <w:tbl>
      <w:tblPr>
        <w:tblStyle w:val="Tabelacomgrade"/>
        <w:tblW w:w="14599" w:type="dxa"/>
        <w:tblInd w:w="108" w:type="dxa"/>
        <w:tblLayout w:type="fixed"/>
        <w:tblLook w:val="04A0" w:firstRow="1" w:lastRow="0" w:firstColumn="1" w:lastColumn="0" w:noHBand="0" w:noVBand="1"/>
      </w:tblPr>
      <w:tblGrid>
        <w:gridCol w:w="565"/>
        <w:gridCol w:w="3966"/>
        <w:gridCol w:w="1275"/>
        <w:gridCol w:w="993"/>
        <w:gridCol w:w="1983"/>
        <w:gridCol w:w="992"/>
        <w:gridCol w:w="1134"/>
        <w:gridCol w:w="1421"/>
        <w:gridCol w:w="1136"/>
        <w:gridCol w:w="1134"/>
      </w:tblGrid>
      <w:tr w:rsidR="005B0481" w:rsidRPr="00600750" w:rsidTr="00777E92">
        <w:tc>
          <w:tcPr>
            <w:tcW w:w="14599" w:type="dxa"/>
            <w:gridSpan w:val="10"/>
            <w:shd w:val="clear" w:color="auto" w:fill="BFBFBF" w:themeFill="background1" w:themeFillShade="BF"/>
            <w:vAlign w:val="center"/>
          </w:tcPr>
          <w:p w:rsidR="005B0481" w:rsidRDefault="005B0481" w:rsidP="00777E92">
            <w:pPr>
              <w:jc w:val="center"/>
              <w:rPr>
                <w:rFonts w:ascii="Arial" w:hAnsi="Arial" w:cs="Arial"/>
                <w:b/>
                <w:sz w:val="16"/>
                <w:szCs w:val="16"/>
              </w:rPr>
            </w:pPr>
            <w:r>
              <w:rPr>
                <w:rFonts w:ascii="Arial" w:hAnsi="Arial" w:cs="Arial"/>
                <w:b/>
                <w:sz w:val="16"/>
                <w:szCs w:val="16"/>
              </w:rPr>
              <w:t xml:space="preserve">LOTE 2 – </w:t>
            </w:r>
            <w:r w:rsidRPr="00E446F3">
              <w:rPr>
                <w:rFonts w:ascii="Arial" w:hAnsi="Arial" w:cs="Arial"/>
                <w:b/>
                <w:sz w:val="16"/>
                <w:szCs w:val="16"/>
              </w:rPr>
              <w:t>VEÍCULOS</w:t>
            </w:r>
            <w:r>
              <w:rPr>
                <w:rFonts w:ascii="Arial" w:hAnsi="Arial" w:cs="Arial"/>
                <w:b/>
                <w:sz w:val="16"/>
                <w:szCs w:val="16"/>
              </w:rPr>
              <w:t xml:space="preserve"> (LEVES, MÉDIOS E PESADOS)</w:t>
            </w:r>
            <w:r w:rsidRPr="00E446F3">
              <w:rPr>
                <w:rFonts w:ascii="Arial" w:hAnsi="Arial" w:cs="Arial"/>
                <w:b/>
                <w:sz w:val="16"/>
                <w:szCs w:val="16"/>
              </w:rPr>
              <w:t xml:space="preserve"> </w:t>
            </w:r>
            <w:r>
              <w:rPr>
                <w:rFonts w:ascii="Arial" w:hAnsi="Arial" w:cs="Arial"/>
                <w:b/>
                <w:sz w:val="16"/>
                <w:szCs w:val="16"/>
              </w:rPr>
              <w:t xml:space="preserve">E MÁQUINAS COM </w:t>
            </w:r>
            <w:r w:rsidRPr="004355DB">
              <w:rPr>
                <w:rFonts w:ascii="Arial" w:hAnsi="Arial" w:cs="Arial"/>
                <w:b/>
                <w:sz w:val="16"/>
                <w:szCs w:val="16"/>
              </w:rPr>
              <w:t>RESPONSABILIDADE CIVIL ÔNIBUS (RCO)</w:t>
            </w:r>
          </w:p>
        </w:tc>
      </w:tr>
      <w:tr w:rsidR="005B0481" w:rsidRPr="00600750" w:rsidTr="00777E92">
        <w:tc>
          <w:tcPr>
            <w:tcW w:w="14599" w:type="dxa"/>
            <w:gridSpan w:val="10"/>
            <w:shd w:val="clear" w:color="auto" w:fill="BFBFBF" w:themeFill="background1" w:themeFillShade="BF"/>
            <w:vAlign w:val="center"/>
          </w:tcPr>
          <w:p w:rsidR="005B0481" w:rsidRPr="00600750" w:rsidRDefault="005B0481" w:rsidP="00777E92">
            <w:pPr>
              <w:jc w:val="center"/>
              <w:rPr>
                <w:rFonts w:ascii="Arial" w:hAnsi="Arial" w:cs="Arial"/>
                <w:b/>
                <w:sz w:val="16"/>
                <w:szCs w:val="16"/>
              </w:rPr>
            </w:pPr>
            <w:r w:rsidRPr="00600750">
              <w:rPr>
                <w:rFonts w:ascii="Arial" w:hAnsi="Arial" w:cs="Arial"/>
                <w:b/>
                <w:sz w:val="16"/>
                <w:szCs w:val="16"/>
              </w:rPr>
              <w:t>VEÍCULOS LEVES</w:t>
            </w:r>
          </w:p>
        </w:tc>
      </w:tr>
      <w:tr w:rsidR="005B0481" w:rsidRPr="00600750" w:rsidTr="00777E92">
        <w:tc>
          <w:tcPr>
            <w:tcW w:w="565"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3966"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Veículos</w:t>
            </w:r>
          </w:p>
        </w:tc>
        <w:tc>
          <w:tcPr>
            <w:tcW w:w="1275"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Passageiros</w:t>
            </w:r>
          </w:p>
        </w:tc>
        <w:tc>
          <w:tcPr>
            <w:tcW w:w="993"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Placa</w:t>
            </w:r>
          </w:p>
        </w:tc>
        <w:tc>
          <w:tcPr>
            <w:tcW w:w="1983"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Chassi</w:t>
            </w:r>
          </w:p>
        </w:tc>
        <w:tc>
          <w:tcPr>
            <w:tcW w:w="992"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Ano</w:t>
            </w:r>
          </w:p>
        </w:tc>
        <w:tc>
          <w:tcPr>
            <w:tcW w:w="1134"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Órgão</w:t>
            </w:r>
          </w:p>
        </w:tc>
        <w:tc>
          <w:tcPr>
            <w:tcW w:w="1421"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Cobertura</w:t>
            </w:r>
          </w:p>
        </w:tc>
        <w:tc>
          <w:tcPr>
            <w:tcW w:w="1136"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5B0481" w:rsidRPr="00600750" w:rsidTr="00777E92">
        <w:tc>
          <w:tcPr>
            <w:tcW w:w="565" w:type="dxa"/>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1</w:t>
            </w:r>
          </w:p>
        </w:tc>
        <w:tc>
          <w:tcPr>
            <w:tcW w:w="3966" w:type="dxa"/>
            <w:vAlign w:val="center"/>
          </w:tcPr>
          <w:p w:rsidR="005B0481" w:rsidRPr="00E446F3" w:rsidRDefault="005B0481" w:rsidP="00777E92">
            <w:pPr>
              <w:jc w:val="both"/>
              <w:rPr>
                <w:rFonts w:ascii="Arial" w:hAnsi="Arial" w:cs="Arial"/>
                <w:color w:val="000000"/>
                <w:sz w:val="16"/>
                <w:szCs w:val="16"/>
              </w:rPr>
            </w:pPr>
            <w:r w:rsidRPr="00E446F3">
              <w:rPr>
                <w:rFonts w:ascii="Arial" w:hAnsi="Arial" w:cs="Arial"/>
                <w:color w:val="000000"/>
                <w:sz w:val="16"/>
                <w:szCs w:val="16"/>
              </w:rPr>
              <w:t xml:space="preserve">Chevrolet - Spin LT 1.8 8V </w:t>
            </w:r>
            <w:proofErr w:type="spellStart"/>
            <w:r w:rsidRPr="00E446F3">
              <w:rPr>
                <w:rFonts w:ascii="Arial" w:hAnsi="Arial" w:cs="Arial"/>
                <w:color w:val="000000"/>
                <w:sz w:val="16"/>
                <w:szCs w:val="16"/>
              </w:rPr>
              <w:t>Econoflex</w:t>
            </w:r>
            <w:proofErr w:type="spellEnd"/>
          </w:p>
        </w:tc>
        <w:tc>
          <w:tcPr>
            <w:tcW w:w="1275" w:type="dxa"/>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993" w:type="dxa"/>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FMU4J66</w:t>
            </w:r>
          </w:p>
        </w:tc>
        <w:tc>
          <w:tcPr>
            <w:tcW w:w="1983" w:type="dxa"/>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9BJP7520LB142295</w:t>
            </w:r>
          </w:p>
        </w:tc>
        <w:tc>
          <w:tcPr>
            <w:tcW w:w="992" w:type="dxa"/>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c>
          <w:tcPr>
            <w:tcW w:w="1136" w:type="dxa"/>
            <w:vAlign w:val="center"/>
          </w:tcPr>
          <w:p w:rsidR="005B0481" w:rsidRPr="00600750" w:rsidRDefault="005B0481" w:rsidP="00777E92">
            <w:pPr>
              <w:jc w:val="center"/>
              <w:rPr>
                <w:rFonts w:ascii="Arial" w:hAnsi="Arial" w:cs="Arial"/>
                <w:color w:val="000000"/>
                <w:sz w:val="16"/>
                <w:szCs w:val="16"/>
              </w:rPr>
            </w:pPr>
          </w:p>
        </w:tc>
        <w:tc>
          <w:tcPr>
            <w:tcW w:w="1134" w:type="dxa"/>
            <w:vAlign w:val="center"/>
          </w:tcPr>
          <w:p w:rsidR="005B0481" w:rsidRPr="00600750" w:rsidRDefault="005B0481" w:rsidP="00777E92">
            <w:pPr>
              <w:jc w:val="center"/>
              <w:rPr>
                <w:rFonts w:ascii="Arial" w:hAnsi="Arial" w:cs="Arial"/>
                <w:color w:val="000000"/>
                <w:sz w:val="16"/>
                <w:szCs w:val="16"/>
              </w:rPr>
            </w:pPr>
          </w:p>
        </w:tc>
      </w:tr>
      <w:tr w:rsidR="005B0481" w:rsidRPr="00600750" w:rsidTr="00777E92">
        <w:tc>
          <w:tcPr>
            <w:tcW w:w="565" w:type="dxa"/>
            <w:shd w:val="clear" w:color="auto" w:fill="F2F2F2" w:themeFill="background1" w:themeFillShade="F2"/>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2</w:t>
            </w:r>
          </w:p>
        </w:tc>
        <w:tc>
          <w:tcPr>
            <w:tcW w:w="3966" w:type="dxa"/>
            <w:shd w:val="clear" w:color="auto" w:fill="F2F2F2" w:themeFill="background1" w:themeFillShade="F2"/>
            <w:vAlign w:val="center"/>
          </w:tcPr>
          <w:p w:rsidR="005B0481" w:rsidRPr="00E446F3" w:rsidRDefault="005B0481" w:rsidP="00777E92">
            <w:pPr>
              <w:jc w:val="both"/>
              <w:rPr>
                <w:rFonts w:ascii="Arial" w:hAnsi="Arial" w:cs="Arial"/>
                <w:color w:val="000000"/>
                <w:sz w:val="16"/>
                <w:szCs w:val="16"/>
              </w:rPr>
            </w:pPr>
            <w:proofErr w:type="spellStart"/>
            <w:r w:rsidRPr="00E446F3">
              <w:rPr>
                <w:rFonts w:ascii="Arial" w:hAnsi="Arial" w:cs="Arial"/>
                <w:color w:val="000000"/>
                <w:sz w:val="16"/>
                <w:szCs w:val="16"/>
              </w:rPr>
              <w:t>Citroen</w:t>
            </w:r>
            <w:proofErr w:type="spellEnd"/>
            <w:r w:rsidRPr="00E446F3">
              <w:rPr>
                <w:rFonts w:ascii="Arial" w:hAnsi="Arial" w:cs="Arial"/>
                <w:color w:val="000000"/>
                <w:sz w:val="16"/>
                <w:szCs w:val="16"/>
              </w:rPr>
              <w:t xml:space="preserve"> – C3 </w:t>
            </w:r>
            <w:proofErr w:type="spellStart"/>
            <w:r w:rsidRPr="00E446F3">
              <w:rPr>
                <w:rFonts w:ascii="Arial" w:hAnsi="Arial" w:cs="Arial"/>
                <w:color w:val="000000"/>
                <w:sz w:val="16"/>
                <w:szCs w:val="16"/>
              </w:rPr>
              <w:t>AirCross</w:t>
            </w:r>
            <w:proofErr w:type="spellEnd"/>
            <w:r w:rsidRPr="00E446F3">
              <w:rPr>
                <w:rFonts w:ascii="Arial" w:hAnsi="Arial" w:cs="Arial"/>
                <w:color w:val="000000"/>
                <w:sz w:val="16"/>
                <w:szCs w:val="16"/>
              </w:rPr>
              <w:t xml:space="preserve"> FL7</w:t>
            </w:r>
          </w:p>
        </w:tc>
        <w:tc>
          <w:tcPr>
            <w:tcW w:w="1275" w:type="dxa"/>
            <w:shd w:val="clear" w:color="auto" w:fill="F2F2F2" w:themeFill="background1" w:themeFillShade="F2"/>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7</w:t>
            </w:r>
          </w:p>
        </w:tc>
        <w:tc>
          <w:tcPr>
            <w:tcW w:w="993" w:type="dxa"/>
            <w:shd w:val="clear" w:color="auto" w:fill="F2F2F2" w:themeFill="background1" w:themeFillShade="F2"/>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FYM0F91</w:t>
            </w:r>
          </w:p>
        </w:tc>
        <w:tc>
          <w:tcPr>
            <w:tcW w:w="1983" w:type="dxa"/>
            <w:shd w:val="clear" w:color="auto" w:fill="F2F2F2" w:themeFill="background1" w:themeFillShade="F2"/>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935CNFCS15B516820</w:t>
            </w:r>
          </w:p>
        </w:tc>
        <w:tc>
          <w:tcPr>
            <w:tcW w:w="992" w:type="dxa"/>
            <w:shd w:val="clear" w:color="auto" w:fill="F2F2F2" w:themeFill="background1" w:themeFillShade="F2"/>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2024/2024</w:t>
            </w:r>
          </w:p>
        </w:tc>
        <w:tc>
          <w:tcPr>
            <w:tcW w:w="1134" w:type="dxa"/>
            <w:shd w:val="clear" w:color="auto" w:fill="F2F2F2" w:themeFill="background1" w:themeFillShade="F2"/>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5B0481" w:rsidRPr="00E446F3" w:rsidRDefault="005B0481" w:rsidP="00777E92">
            <w:pPr>
              <w:jc w:val="center"/>
              <w:rPr>
                <w:rFonts w:ascii="Arial" w:hAnsi="Arial" w:cs="Arial"/>
                <w:color w:val="000000"/>
                <w:sz w:val="16"/>
                <w:szCs w:val="16"/>
              </w:rPr>
            </w:pPr>
            <w:r w:rsidRPr="00E446F3">
              <w:rPr>
                <w:rFonts w:ascii="Arial" w:hAnsi="Arial" w:cs="Arial"/>
                <w:color w:val="000000"/>
                <w:sz w:val="16"/>
                <w:szCs w:val="16"/>
              </w:rPr>
              <w:t>Total com reserva táxi e hospedagem</w:t>
            </w:r>
          </w:p>
        </w:tc>
        <w:tc>
          <w:tcPr>
            <w:tcW w:w="1136" w:type="dxa"/>
            <w:shd w:val="clear" w:color="auto" w:fill="F2F2F2" w:themeFill="background1" w:themeFillShade="F2"/>
            <w:vAlign w:val="center"/>
          </w:tcPr>
          <w:p w:rsidR="005B0481" w:rsidRPr="00600750" w:rsidRDefault="005B0481"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5B0481" w:rsidRPr="00600750" w:rsidRDefault="005B0481" w:rsidP="00777E92">
            <w:pPr>
              <w:jc w:val="center"/>
              <w:rPr>
                <w:rFonts w:ascii="Arial" w:hAnsi="Arial" w:cs="Arial"/>
                <w:color w:val="000000"/>
                <w:sz w:val="16"/>
                <w:szCs w:val="16"/>
              </w:rPr>
            </w:pPr>
          </w:p>
        </w:tc>
      </w:tr>
      <w:tr w:rsidR="005B0481" w:rsidRPr="00600750" w:rsidTr="00777E92">
        <w:tc>
          <w:tcPr>
            <w:tcW w:w="14599" w:type="dxa"/>
            <w:gridSpan w:val="10"/>
            <w:shd w:val="clear" w:color="auto" w:fill="D9D9D9" w:themeFill="background1" w:themeFillShade="D9"/>
            <w:vAlign w:val="center"/>
          </w:tcPr>
          <w:p w:rsidR="005B0481" w:rsidRPr="007A3BDE" w:rsidRDefault="005B0481"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Leves: R$ </w:t>
            </w:r>
          </w:p>
        </w:tc>
      </w:tr>
      <w:tr w:rsidR="005B0481" w:rsidRPr="00600750" w:rsidTr="00777E92">
        <w:tc>
          <w:tcPr>
            <w:tcW w:w="14599" w:type="dxa"/>
            <w:gridSpan w:val="10"/>
            <w:shd w:val="clear" w:color="auto" w:fill="D9D9D9" w:themeFill="background1" w:themeFillShade="D9"/>
            <w:vAlign w:val="center"/>
          </w:tcPr>
          <w:p w:rsidR="005B0481" w:rsidRPr="007A3BDE" w:rsidRDefault="005B0481"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Leves: R$ </w:t>
            </w:r>
          </w:p>
        </w:tc>
      </w:tr>
      <w:tr w:rsidR="005B0481" w:rsidRPr="00600750" w:rsidTr="00777E92">
        <w:tc>
          <w:tcPr>
            <w:tcW w:w="14599" w:type="dxa"/>
            <w:gridSpan w:val="10"/>
            <w:shd w:val="clear" w:color="auto" w:fill="BFBFBF" w:themeFill="background1" w:themeFillShade="BF"/>
            <w:vAlign w:val="center"/>
          </w:tcPr>
          <w:p w:rsidR="005B0481" w:rsidRPr="009704EA" w:rsidRDefault="005B0481" w:rsidP="00777E92">
            <w:pPr>
              <w:jc w:val="center"/>
              <w:rPr>
                <w:rFonts w:ascii="Arial" w:hAnsi="Arial" w:cs="Arial"/>
                <w:b/>
                <w:color w:val="000000"/>
                <w:sz w:val="16"/>
                <w:szCs w:val="16"/>
              </w:rPr>
            </w:pPr>
            <w:r w:rsidRPr="009704EA">
              <w:rPr>
                <w:rFonts w:ascii="Arial" w:hAnsi="Arial" w:cs="Arial"/>
                <w:b/>
                <w:color w:val="000000"/>
                <w:sz w:val="16"/>
                <w:szCs w:val="16"/>
              </w:rPr>
              <w:t>VEÍCULOS MÉDIOS</w:t>
            </w:r>
          </w:p>
        </w:tc>
      </w:tr>
      <w:tr w:rsidR="005B0481" w:rsidRPr="00600750" w:rsidTr="00777E92">
        <w:tc>
          <w:tcPr>
            <w:tcW w:w="565"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lastRenderedPageBreak/>
              <w:t>Nº</w:t>
            </w:r>
          </w:p>
        </w:tc>
        <w:tc>
          <w:tcPr>
            <w:tcW w:w="3966"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Veículos</w:t>
            </w:r>
          </w:p>
        </w:tc>
        <w:tc>
          <w:tcPr>
            <w:tcW w:w="1275"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Passageiros</w:t>
            </w:r>
          </w:p>
        </w:tc>
        <w:tc>
          <w:tcPr>
            <w:tcW w:w="993"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Placa</w:t>
            </w:r>
          </w:p>
        </w:tc>
        <w:tc>
          <w:tcPr>
            <w:tcW w:w="1983"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Chassi</w:t>
            </w:r>
          </w:p>
        </w:tc>
        <w:tc>
          <w:tcPr>
            <w:tcW w:w="992"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Ano</w:t>
            </w:r>
          </w:p>
        </w:tc>
        <w:tc>
          <w:tcPr>
            <w:tcW w:w="1134"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Órgão</w:t>
            </w:r>
          </w:p>
        </w:tc>
        <w:tc>
          <w:tcPr>
            <w:tcW w:w="1421"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Cobertura</w:t>
            </w:r>
          </w:p>
        </w:tc>
        <w:tc>
          <w:tcPr>
            <w:tcW w:w="1136"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5B0481" w:rsidRPr="00600750" w:rsidRDefault="005B0481" w:rsidP="00777E92">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CA2BCD" w:rsidRPr="00600750" w:rsidTr="00777E92">
        <w:tc>
          <w:tcPr>
            <w:tcW w:w="565" w:type="dxa"/>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3</w:t>
            </w:r>
          </w:p>
        </w:tc>
        <w:tc>
          <w:tcPr>
            <w:tcW w:w="3966" w:type="dxa"/>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Furgão </w:t>
            </w:r>
            <w:proofErr w:type="spellStart"/>
            <w:r w:rsidRPr="00E446F3">
              <w:rPr>
                <w:rFonts w:ascii="Arial" w:hAnsi="Arial" w:cs="Arial"/>
                <w:color w:val="000000"/>
                <w:sz w:val="16"/>
                <w:szCs w:val="16"/>
              </w:rPr>
              <w:t>Multi</w:t>
            </w:r>
            <w:proofErr w:type="spellEnd"/>
            <w:r w:rsidRPr="00E446F3">
              <w:rPr>
                <w:rFonts w:ascii="Arial" w:hAnsi="Arial" w:cs="Arial"/>
                <w:color w:val="000000"/>
                <w:sz w:val="16"/>
                <w:szCs w:val="16"/>
              </w:rPr>
              <w:t xml:space="preserve"> Teto Alto 2.3 Jet</w:t>
            </w:r>
          </w:p>
        </w:tc>
        <w:tc>
          <w:tcPr>
            <w:tcW w:w="1275" w:type="dxa"/>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EOB0571</w:t>
            </w:r>
          </w:p>
        </w:tc>
        <w:tc>
          <w:tcPr>
            <w:tcW w:w="1983" w:type="dxa"/>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93W245H34E2115625</w:t>
            </w:r>
          </w:p>
        </w:tc>
        <w:tc>
          <w:tcPr>
            <w:tcW w:w="992" w:type="dxa"/>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CA2BCD" w:rsidRPr="00600750" w:rsidRDefault="00CA2BCD" w:rsidP="00777E92">
            <w:pPr>
              <w:jc w:val="center"/>
              <w:rPr>
                <w:rFonts w:ascii="Arial" w:hAnsi="Arial" w:cs="Arial"/>
                <w:color w:val="000000"/>
                <w:sz w:val="16"/>
                <w:szCs w:val="16"/>
              </w:rPr>
            </w:pPr>
          </w:p>
        </w:tc>
        <w:tc>
          <w:tcPr>
            <w:tcW w:w="1134" w:type="dxa"/>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4</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MC </w:t>
            </w:r>
            <w:proofErr w:type="spellStart"/>
            <w:r w:rsidRPr="00E446F3">
              <w:rPr>
                <w:rFonts w:ascii="Arial" w:hAnsi="Arial" w:cs="Arial"/>
                <w:color w:val="000000"/>
                <w:sz w:val="16"/>
                <w:szCs w:val="16"/>
              </w:rPr>
              <w:t>Rontanamb</w:t>
            </w:r>
            <w:proofErr w:type="spellEnd"/>
            <w:r w:rsidRPr="00E446F3">
              <w:rPr>
                <w:rFonts w:ascii="Arial" w:hAnsi="Arial" w:cs="Arial"/>
                <w:color w:val="000000"/>
                <w:sz w:val="16"/>
                <w:szCs w:val="16"/>
              </w:rPr>
              <w:t xml:space="preserve"> 2.3</w:t>
            </w:r>
            <w:r>
              <w:rPr>
                <w:rFonts w:ascii="Arial" w:hAnsi="Arial" w:cs="Arial"/>
                <w:color w:val="000000"/>
                <w:sz w:val="16"/>
                <w:szCs w:val="16"/>
              </w:rPr>
              <w:t xml:space="preserve"> </w:t>
            </w:r>
            <w:r w:rsidRPr="005A570D">
              <w:rPr>
                <w:rFonts w:ascii="Arial" w:hAnsi="Arial" w:cs="Arial"/>
                <w:b/>
                <w:color w:val="000000"/>
                <w:sz w:val="16"/>
                <w:szCs w:val="16"/>
              </w:rPr>
              <w:t>(AMBULÂNCIA)</w:t>
            </w:r>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DJM1523</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93W245G34C2088895</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5</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Fiat - </w:t>
            </w:r>
            <w:proofErr w:type="spellStart"/>
            <w:r w:rsidRPr="00E446F3">
              <w:rPr>
                <w:rFonts w:ascii="Arial" w:hAnsi="Arial" w:cs="Arial"/>
                <w:color w:val="000000"/>
                <w:sz w:val="16"/>
                <w:szCs w:val="16"/>
              </w:rPr>
              <w:t>Ducato</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Minibus</w:t>
            </w:r>
            <w:proofErr w:type="spellEnd"/>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DJM7555</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93W244M24E2127598</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2013/2013</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CA2BCD" w:rsidRPr="00600750" w:rsidRDefault="00CA2BCD" w:rsidP="00777E92">
            <w:pPr>
              <w:jc w:val="center"/>
              <w:rPr>
                <w:rFonts w:ascii="Arial" w:hAnsi="Arial" w:cs="Arial"/>
                <w:color w:val="000000"/>
                <w:sz w:val="16"/>
                <w:szCs w:val="16"/>
              </w:rPr>
            </w:pPr>
          </w:p>
        </w:tc>
        <w:tc>
          <w:tcPr>
            <w:tcW w:w="1134" w:type="dxa"/>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6</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V6 Escolar 4x2</w:t>
            </w:r>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FMX9539</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93PB75M1MEC050976</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7</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V6 Escolar 4x2</w:t>
            </w:r>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FMX9541</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93PB75M1MZC050959</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CA2BCD" w:rsidRPr="00600750" w:rsidRDefault="00CA2BCD" w:rsidP="00777E92">
            <w:pPr>
              <w:jc w:val="center"/>
              <w:rPr>
                <w:rFonts w:ascii="Arial" w:hAnsi="Arial" w:cs="Arial"/>
                <w:color w:val="000000"/>
                <w:sz w:val="16"/>
                <w:szCs w:val="16"/>
              </w:rPr>
            </w:pPr>
          </w:p>
        </w:tc>
        <w:tc>
          <w:tcPr>
            <w:tcW w:w="1134" w:type="dxa"/>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8</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V8l Escolar 4x4 E5</w:t>
            </w:r>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CRX7G44</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93PB54M32NS503153</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9</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Marcopolo - </w:t>
            </w:r>
            <w:proofErr w:type="spellStart"/>
            <w:r w:rsidRPr="00E446F3">
              <w:rPr>
                <w:rFonts w:ascii="Arial" w:hAnsi="Arial" w:cs="Arial"/>
                <w:color w:val="000000"/>
                <w:sz w:val="16"/>
                <w:szCs w:val="16"/>
              </w:rPr>
              <w:t>Minibus</w:t>
            </w:r>
            <w:proofErr w:type="spellEnd"/>
            <w:r w:rsidRPr="00E446F3">
              <w:rPr>
                <w:rFonts w:ascii="Arial" w:hAnsi="Arial" w:cs="Arial"/>
                <w:color w:val="000000"/>
                <w:sz w:val="16"/>
                <w:szCs w:val="16"/>
              </w:rPr>
              <w:t xml:space="preserve"> </w:t>
            </w:r>
            <w:proofErr w:type="spellStart"/>
            <w:r w:rsidRPr="00E446F3">
              <w:rPr>
                <w:rFonts w:ascii="Arial" w:hAnsi="Arial" w:cs="Arial"/>
                <w:color w:val="000000"/>
                <w:sz w:val="16"/>
                <w:szCs w:val="16"/>
              </w:rPr>
              <w:t>Volare</w:t>
            </w:r>
            <w:proofErr w:type="spellEnd"/>
            <w:r w:rsidRPr="00E446F3">
              <w:rPr>
                <w:rFonts w:ascii="Arial" w:hAnsi="Arial" w:cs="Arial"/>
                <w:color w:val="000000"/>
                <w:sz w:val="16"/>
                <w:szCs w:val="16"/>
              </w:rPr>
              <w:t xml:space="preserve"> V8l Escolar 4x4 E5</w:t>
            </w:r>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DBH7I71</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93PB54M32NC067882</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CA2BCD" w:rsidRPr="00600750" w:rsidRDefault="00CA2BCD" w:rsidP="00777E92">
            <w:pPr>
              <w:jc w:val="center"/>
              <w:rPr>
                <w:rFonts w:ascii="Arial" w:hAnsi="Arial" w:cs="Arial"/>
                <w:color w:val="000000"/>
                <w:sz w:val="16"/>
                <w:szCs w:val="16"/>
              </w:rPr>
            </w:pPr>
          </w:p>
        </w:tc>
        <w:tc>
          <w:tcPr>
            <w:tcW w:w="1134" w:type="dxa"/>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10</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w:t>
            </w:r>
            <w:proofErr w:type="spellStart"/>
            <w:r w:rsidRPr="00E446F3">
              <w:rPr>
                <w:rFonts w:ascii="Arial" w:hAnsi="Arial" w:cs="Arial"/>
                <w:color w:val="000000"/>
                <w:sz w:val="16"/>
                <w:szCs w:val="16"/>
              </w:rPr>
              <w:t>Onibus</w:t>
            </w:r>
            <w:proofErr w:type="spellEnd"/>
            <w:r w:rsidRPr="00E446F3">
              <w:rPr>
                <w:rFonts w:ascii="Arial" w:hAnsi="Arial" w:cs="Arial"/>
                <w:color w:val="000000"/>
                <w:sz w:val="16"/>
                <w:szCs w:val="16"/>
              </w:rPr>
              <w:t xml:space="preserve"> Bus 10-190E-B</w:t>
            </w:r>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UFF5H23</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93KZ61BDZT8717825</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11</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proofErr w:type="spellStart"/>
            <w:r w:rsidRPr="00E446F3">
              <w:rPr>
                <w:rFonts w:ascii="Arial" w:hAnsi="Arial" w:cs="Arial"/>
                <w:color w:val="000000"/>
                <w:sz w:val="16"/>
                <w:szCs w:val="16"/>
              </w:rPr>
              <w:t>Iveco</w:t>
            </w:r>
            <w:proofErr w:type="spellEnd"/>
            <w:r w:rsidRPr="00E446F3">
              <w:rPr>
                <w:rFonts w:ascii="Arial" w:hAnsi="Arial" w:cs="Arial"/>
                <w:color w:val="000000"/>
                <w:sz w:val="16"/>
                <w:szCs w:val="16"/>
              </w:rPr>
              <w:t xml:space="preserve"> – </w:t>
            </w:r>
            <w:proofErr w:type="spellStart"/>
            <w:r w:rsidRPr="00E446F3">
              <w:rPr>
                <w:rFonts w:ascii="Arial" w:hAnsi="Arial" w:cs="Arial"/>
                <w:color w:val="000000"/>
                <w:sz w:val="16"/>
                <w:szCs w:val="16"/>
              </w:rPr>
              <w:t>Onibus</w:t>
            </w:r>
            <w:proofErr w:type="spellEnd"/>
            <w:r w:rsidRPr="00E446F3">
              <w:rPr>
                <w:rFonts w:ascii="Arial" w:hAnsi="Arial" w:cs="Arial"/>
                <w:color w:val="000000"/>
                <w:sz w:val="16"/>
                <w:szCs w:val="16"/>
              </w:rPr>
              <w:t xml:space="preserve"> Bus 10-190E-B</w:t>
            </w:r>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UDU0H34</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93ZK61BDZT8717569</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2025/2026</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proofErr w:type="spellStart"/>
            <w:r w:rsidRPr="00E446F3">
              <w:rPr>
                <w:rFonts w:ascii="Arial" w:hAnsi="Arial" w:cs="Arial"/>
                <w:color w:val="000000"/>
                <w:sz w:val="16"/>
                <w:szCs w:val="16"/>
              </w:rPr>
              <w:t>Educaçao</w:t>
            </w:r>
            <w:proofErr w:type="spellEnd"/>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CA2BCD" w:rsidRPr="00600750" w:rsidRDefault="00CA2BCD" w:rsidP="00777E92">
            <w:pPr>
              <w:jc w:val="center"/>
              <w:rPr>
                <w:rFonts w:ascii="Arial" w:hAnsi="Arial" w:cs="Arial"/>
                <w:color w:val="000000"/>
                <w:sz w:val="16"/>
                <w:szCs w:val="16"/>
              </w:rPr>
            </w:pPr>
          </w:p>
        </w:tc>
        <w:tc>
          <w:tcPr>
            <w:tcW w:w="1134" w:type="dxa"/>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12</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Mercedes Benz - Micro Ônibus LO 812</w:t>
            </w:r>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DJM1274</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9BM688272AB679385</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13</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Mercedes Benz - Micro Ônibus LO 916</w:t>
            </w:r>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FMN8G23</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9BM979277PB266162</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2022/2022</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CA2BCD" w:rsidRPr="00600750" w:rsidRDefault="00CA2BCD" w:rsidP="00777E92">
            <w:pPr>
              <w:jc w:val="center"/>
              <w:rPr>
                <w:rFonts w:ascii="Arial" w:hAnsi="Arial" w:cs="Arial"/>
                <w:color w:val="000000"/>
                <w:sz w:val="16"/>
                <w:szCs w:val="16"/>
              </w:rPr>
            </w:pPr>
          </w:p>
        </w:tc>
        <w:tc>
          <w:tcPr>
            <w:tcW w:w="1134" w:type="dxa"/>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14</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Mercedes Benz - Micro Ônibus LO 916</w:t>
            </w:r>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GAA0B93</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9BM979277LB144651</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2020/2020</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CA2BCD">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15</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Mercedes Benz - Ônibus LO 916 Escolar</w:t>
            </w:r>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31</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FSJ6B45</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9BM979282PB271142</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2022/2023</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auto"/>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auto"/>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16</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Peugeot – Boxer </w:t>
            </w:r>
            <w:proofErr w:type="spellStart"/>
            <w:r w:rsidRPr="00E446F3">
              <w:rPr>
                <w:rFonts w:ascii="Arial" w:hAnsi="Arial" w:cs="Arial"/>
                <w:color w:val="000000"/>
                <w:sz w:val="16"/>
                <w:szCs w:val="16"/>
              </w:rPr>
              <w:t>Greencar</w:t>
            </w:r>
            <w:proofErr w:type="spellEnd"/>
            <w:r w:rsidRPr="00E446F3">
              <w:rPr>
                <w:rFonts w:ascii="Arial" w:hAnsi="Arial" w:cs="Arial"/>
                <w:color w:val="000000"/>
                <w:sz w:val="16"/>
                <w:szCs w:val="16"/>
              </w:rPr>
              <w:t xml:space="preserve"> Mo2 2.3 </w:t>
            </w:r>
            <w:proofErr w:type="spellStart"/>
            <w:r w:rsidRPr="00E446F3">
              <w:rPr>
                <w:rFonts w:ascii="Arial" w:hAnsi="Arial" w:cs="Arial"/>
                <w:color w:val="000000"/>
                <w:sz w:val="16"/>
                <w:szCs w:val="16"/>
              </w:rPr>
              <w:t>Minibus</w:t>
            </w:r>
            <w:proofErr w:type="spellEnd"/>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DMN3856</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936ZCXMNCA2049232</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CA2BCD">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17</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Renault - Master Minibusl3 2.3 </w:t>
            </w:r>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30</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CCU6C52</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93YJ62004PJ243152</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2022/2023</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auto"/>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auto"/>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56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18</w:t>
            </w:r>
          </w:p>
        </w:tc>
        <w:tc>
          <w:tcPr>
            <w:tcW w:w="3966" w:type="dxa"/>
            <w:shd w:val="clear" w:color="auto" w:fill="F2F2F2" w:themeFill="background1" w:themeFillShade="F2"/>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Renault - Master Furgão Extra 2.3 16v DCI</w:t>
            </w:r>
          </w:p>
        </w:tc>
        <w:tc>
          <w:tcPr>
            <w:tcW w:w="1275"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16</w:t>
            </w:r>
          </w:p>
        </w:tc>
        <w:tc>
          <w:tcPr>
            <w:tcW w:w="99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ESF1432</w:t>
            </w:r>
          </w:p>
        </w:tc>
        <w:tc>
          <w:tcPr>
            <w:tcW w:w="1983"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93YMAF4XEKJ615029</w:t>
            </w:r>
          </w:p>
        </w:tc>
        <w:tc>
          <w:tcPr>
            <w:tcW w:w="992"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2019/2019</w:t>
            </w:r>
          </w:p>
        </w:tc>
        <w:tc>
          <w:tcPr>
            <w:tcW w:w="1134"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Saúde</w:t>
            </w:r>
          </w:p>
        </w:tc>
        <w:tc>
          <w:tcPr>
            <w:tcW w:w="1421" w:type="dxa"/>
            <w:shd w:val="clear" w:color="auto" w:fill="F2F2F2" w:themeFill="background1" w:themeFillShade="F2"/>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CA2BCD" w:rsidRPr="00600750" w:rsidRDefault="00CA2BCD" w:rsidP="00777E92">
            <w:pPr>
              <w:jc w:val="center"/>
              <w:rPr>
                <w:rFonts w:ascii="Arial" w:hAnsi="Arial" w:cs="Arial"/>
                <w:color w:val="000000"/>
                <w:sz w:val="16"/>
                <w:szCs w:val="16"/>
              </w:rPr>
            </w:pPr>
          </w:p>
        </w:tc>
      </w:tr>
      <w:tr w:rsidR="00CA2BCD" w:rsidRPr="00600750" w:rsidTr="00CA2BCD">
        <w:tc>
          <w:tcPr>
            <w:tcW w:w="565" w:type="dxa"/>
            <w:shd w:val="clear" w:color="auto" w:fill="auto"/>
            <w:vAlign w:val="center"/>
          </w:tcPr>
          <w:p w:rsidR="00CA2BCD" w:rsidRPr="00E446F3" w:rsidRDefault="00CA2BCD" w:rsidP="00777E92">
            <w:pPr>
              <w:jc w:val="center"/>
              <w:rPr>
                <w:rFonts w:ascii="Arial" w:hAnsi="Arial" w:cs="Arial"/>
                <w:color w:val="000000"/>
                <w:sz w:val="16"/>
                <w:szCs w:val="16"/>
              </w:rPr>
            </w:pPr>
            <w:r>
              <w:rPr>
                <w:rFonts w:ascii="Arial" w:hAnsi="Arial" w:cs="Arial"/>
                <w:color w:val="000000"/>
                <w:sz w:val="16"/>
                <w:szCs w:val="16"/>
              </w:rPr>
              <w:t>19</w:t>
            </w:r>
          </w:p>
        </w:tc>
        <w:tc>
          <w:tcPr>
            <w:tcW w:w="3966" w:type="dxa"/>
            <w:shd w:val="clear" w:color="auto" w:fill="auto"/>
            <w:vAlign w:val="center"/>
          </w:tcPr>
          <w:p w:rsidR="00CA2BCD" w:rsidRPr="00E446F3" w:rsidRDefault="00CA2BCD" w:rsidP="00777E92">
            <w:pPr>
              <w:jc w:val="both"/>
              <w:rPr>
                <w:rFonts w:ascii="Arial" w:hAnsi="Arial" w:cs="Arial"/>
                <w:color w:val="000000"/>
                <w:sz w:val="16"/>
                <w:szCs w:val="16"/>
              </w:rPr>
            </w:pPr>
            <w:r w:rsidRPr="00E446F3">
              <w:rPr>
                <w:rFonts w:ascii="Arial" w:hAnsi="Arial" w:cs="Arial"/>
                <w:color w:val="000000"/>
                <w:sz w:val="16"/>
                <w:szCs w:val="16"/>
              </w:rPr>
              <w:t xml:space="preserve">Volkswagen – </w:t>
            </w:r>
            <w:proofErr w:type="spellStart"/>
            <w:r w:rsidRPr="00E446F3">
              <w:rPr>
                <w:rFonts w:ascii="Arial" w:hAnsi="Arial" w:cs="Arial"/>
                <w:color w:val="000000"/>
                <w:sz w:val="16"/>
                <w:szCs w:val="16"/>
              </w:rPr>
              <w:t>NeoBus</w:t>
            </w:r>
            <w:proofErr w:type="spellEnd"/>
            <w:r w:rsidRPr="00E446F3">
              <w:rPr>
                <w:rFonts w:ascii="Arial" w:hAnsi="Arial" w:cs="Arial"/>
                <w:color w:val="000000"/>
                <w:sz w:val="16"/>
                <w:szCs w:val="16"/>
              </w:rPr>
              <w:t xml:space="preserve"> 8.180E</w:t>
            </w:r>
          </w:p>
        </w:tc>
        <w:tc>
          <w:tcPr>
            <w:tcW w:w="1275"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35</w:t>
            </w:r>
          </w:p>
        </w:tc>
        <w:tc>
          <w:tcPr>
            <w:tcW w:w="99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EJE3F41</w:t>
            </w:r>
          </w:p>
        </w:tc>
        <w:tc>
          <w:tcPr>
            <w:tcW w:w="1983"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953AD5TF1SR016868</w:t>
            </w:r>
          </w:p>
        </w:tc>
        <w:tc>
          <w:tcPr>
            <w:tcW w:w="992"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2025/2025</w:t>
            </w:r>
          </w:p>
        </w:tc>
        <w:tc>
          <w:tcPr>
            <w:tcW w:w="1134"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CA2BCD" w:rsidRPr="00E446F3" w:rsidRDefault="00CA2BCD"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auto"/>
            <w:vAlign w:val="center"/>
          </w:tcPr>
          <w:p w:rsidR="00CA2BCD" w:rsidRPr="00600750" w:rsidRDefault="00CA2BCD" w:rsidP="00777E92">
            <w:pPr>
              <w:jc w:val="center"/>
              <w:rPr>
                <w:rFonts w:ascii="Arial" w:hAnsi="Arial" w:cs="Arial"/>
                <w:color w:val="000000"/>
                <w:sz w:val="16"/>
                <w:szCs w:val="16"/>
              </w:rPr>
            </w:pPr>
          </w:p>
        </w:tc>
        <w:tc>
          <w:tcPr>
            <w:tcW w:w="1134" w:type="dxa"/>
            <w:shd w:val="clear" w:color="auto" w:fill="auto"/>
            <w:vAlign w:val="center"/>
          </w:tcPr>
          <w:p w:rsidR="00CA2BCD" w:rsidRPr="00600750" w:rsidRDefault="00CA2BCD" w:rsidP="00777E92">
            <w:pPr>
              <w:jc w:val="center"/>
              <w:rPr>
                <w:rFonts w:ascii="Arial" w:hAnsi="Arial" w:cs="Arial"/>
                <w:color w:val="000000"/>
                <w:sz w:val="16"/>
                <w:szCs w:val="16"/>
              </w:rPr>
            </w:pPr>
          </w:p>
        </w:tc>
      </w:tr>
      <w:tr w:rsidR="00CA2BCD" w:rsidRPr="00600750" w:rsidTr="00777E92">
        <w:tc>
          <w:tcPr>
            <w:tcW w:w="14599" w:type="dxa"/>
            <w:gridSpan w:val="10"/>
            <w:shd w:val="clear" w:color="auto" w:fill="D9D9D9" w:themeFill="background1" w:themeFillShade="D9"/>
            <w:vAlign w:val="center"/>
          </w:tcPr>
          <w:p w:rsidR="00CA2BCD" w:rsidRPr="007A3BDE" w:rsidRDefault="00CA2BCD"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p>
        </w:tc>
      </w:tr>
      <w:tr w:rsidR="00CA2BCD" w:rsidRPr="00600750" w:rsidTr="00777E92">
        <w:tc>
          <w:tcPr>
            <w:tcW w:w="14599" w:type="dxa"/>
            <w:gridSpan w:val="10"/>
            <w:shd w:val="clear" w:color="auto" w:fill="D9D9D9" w:themeFill="background1" w:themeFillShade="D9"/>
            <w:vAlign w:val="center"/>
          </w:tcPr>
          <w:p w:rsidR="00CA2BCD" w:rsidRPr="007A3BDE" w:rsidRDefault="00CA2BCD"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Médios</w:t>
            </w:r>
            <w:r w:rsidRPr="007A3BDE">
              <w:rPr>
                <w:rFonts w:ascii="Arial" w:hAnsi="Arial" w:cs="Arial"/>
                <w:b/>
                <w:color w:val="000000"/>
                <w:sz w:val="16"/>
                <w:szCs w:val="16"/>
              </w:rPr>
              <w:t xml:space="preserve">: R$ </w:t>
            </w:r>
          </w:p>
        </w:tc>
      </w:tr>
      <w:tr w:rsidR="00CA2BCD" w:rsidRPr="00600750" w:rsidTr="00777E92">
        <w:tc>
          <w:tcPr>
            <w:tcW w:w="14599" w:type="dxa"/>
            <w:gridSpan w:val="10"/>
            <w:shd w:val="clear" w:color="auto" w:fill="BFBFBF" w:themeFill="background1" w:themeFillShade="BF"/>
            <w:vAlign w:val="center"/>
          </w:tcPr>
          <w:p w:rsidR="00CA2BCD" w:rsidRPr="00E06142" w:rsidRDefault="00CA2BCD" w:rsidP="00777E92">
            <w:pPr>
              <w:jc w:val="center"/>
              <w:rPr>
                <w:rFonts w:ascii="Arial" w:hAnsi="Arial" w:cs="Arial"/>
                <w:b/>
                <w:color w:val="000000"/>
                <w:sz w:val="16"/>
                <w:szCs w:val="16"/>
              </w:rPr>
            </w:pPr>
            <w:r w:rsidRPr="00E06142">
              <w:rPr>
                <w:rFonts w:ascii="Arial" w:hAnsi="Arial" w:cs="Arial"/>
                <w:b/>
                <w:color w:val="000000"/>
                <w:sz w:val="16"/>
                <w:szCs w:val="16"/>
              </w:rPr>
              <w:t>VEÍCULOS PESADOS</w:t>
            </w:r>
          </w:p>
        </w:tc>
      </w:tr>
      <w:tr w:rsidR="00CA2BCD" w:rsidRPr="00600750" w:rsidTr="00777E92">
        <w:tc>
          <w:tcPr>
            <w:tcW w:w="565"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3966"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Veículos</w:t>
            </w:r>
          </w:p>
        </w:tc>
        <w:tc>
          <w:tcPr>
            <w:tcW w:w="1275"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Passageiros</w:t>
            </w:r>
          </w:p>
        </w:tc>
        <w:tc>
          <w:tcPr>
            <w:tcW w:w="993"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Placa</w:t>
            </w:r>
          </w:p>
        </w:tc>
        <w:tc>
          <w:tcPr>
            <w:tcW w:w="1983"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Chassi</w:t>
            </w:r>
          </w:p>
        </w:tc>
        <w:tc>
          <w:tcPr>
            <w:tcW w:w="992"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Ano</w:t>
            </w:r>
          </w:p>
        </w:tc>
        <w:tc>
          <w:tcPr>
            <w:tcW w:w="1134"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Órgão</w:t>
            </w:r>
          </w:p>
        </w:tc>
        <w:tc>
          <w:tcPr>
            <w:tcW w:w="1421"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Cobertura</w:t>
            </w:r>
          </w:p>
        </w:tc>
        <w:tc>
          <w:tcPr>
            <w:tcW w:w="1136"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CA2BCD" w:rsidRPr="00600750" w:rsidRDefault="00CA2BCD" w:rsidP="00777E92">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F8640E" w:rsidRPr="00600750" w:rsidTr="00777E92">
        <w:tc>
          <w:tcPr>
            <w:tcW w:w="565" w:type="dxa"/>
            <w:vAlign w:val="center"/>
          </w:tcPr>
          <w:p w:rsidR="00F8640E" w:rsidRPr="00E446F3" w:rsidRDefault="00F8640E" w:rsidP="00777E92">
            <w:pPr>
              <w:jc w:val="center"/>
              <w:rPr>
                <w:rFonts w:ascii="Arial" w:hAnsi="Arial" w:cs="Arial"/>
                <w:color w:val="000000"/>
                <w:sz w:val="16"/>
                <w:szCs w:val="16"/>
              </w:rPr>
            </w:pPr>
            <w:r>
              <w:rPr>
                <w:rFonts w:ascii="Arial" w:hAnsi="Arial" w:cs="Arial"/>
                <w:color w:val="000000"/>
                <w:sz w:val="16"/>
                <w:szCs w:val="16"/>
              </w:rPr>
              <w:t>20</w:t>
            </w:r>
          </w:p>
        </w:tc>
        <w:tc>
          <w:tcPr>
            <w:tcW w:w="3966" w:type="dxa"/>
            <w:vAlign w:val="center"/>
          </w:tcPr>
          <w:p w:rsidR="00F8640E" w:rsidRPr="00E446F3" w:rsidRDefault="00F8640E"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275" w:type="dxa"/>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93" w:type="dxa"/>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DMN3I65</w:t>
            </w:r>
          </w:p>
        </w:tc>
        <w:tc>
          <w:tcPr>
            <w:tcW w:w="1983" w:type="dxa"/>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9532882W1BR113824</w:t>
            </w:r>
          </w:p>
        </w:tc>
        <w:tc>
          <w:tcPr>
            <w:tcW w:w="992" w:type="dxa"/>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F8640E" w:rsidRPr="00600750" w:rsidRDefault="00F8640E" w:rsidP="00777E92">
            <w:pPr>
              <w:jc w:val="center"/>
              <w:rPr>
                <w:rFonts w:ascii="Arial" w:hAnsi="Arial" w:cs="Arial"/>
                <w:color w:val="000000"/>
                <w:sz w:val="16"/>
                <w:szCs w:val="16"/>
              </w:rPr>
            </w:pPr>
          </w:p>
        </w:tc>
        <w:tc>
          <w:tcPr>
            <w:tcW w:w="1134" w:type="dxa"/>
            <w:vAlign w:val="center"/>
          </w:tcPr>
          <w:p w:rsidR="00F8640E" w:rsidRPr="00600750" w:rsidRDefault="00F8640E" w:rsidP="00777E92">
            <w:pPr>
              <w:jc w:val="center"/>
              <w:rPr>
                <w:rFonts w:ascii="Arial" w:hAnsi="Arial" w:cs="Arial"/>
                <w:color w:val="000000"/>
                <w:sz w:val="16"/>
                <w:szCs w:val="16"/>
              </w:rPr>
            </w:pPr>
          </w:p>
        </w:tc>
      </w:tr>
      <w:tr w:rsidR="00F8640E" w:rsidRPr="00600750" w:rsidTr="00777E92">
        <w:tc>
          <w:tcPr>
            <w:tcW w:w="565"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Pr>
                <w:rFonts w:ascii="Arial" w:hAnsi="Arial" w:cs="Arial"/>
                <w:color w:val="000000"/>
                <w:sz w:val="16"/>
                <w:szCs w:val="16"/>
              </w:rPr>
              <w:t>21</w:t>
            </w:r>
          </w:p>
        </w:tc>
        <w:tc>
          <w:tcPr>
            <w:tcW w:w="3966" w:type="dxa"/>
            <w:shd w:val="clear" w:color="auto" w:fill="F2F2F2" w:themeFill="background1" w:themeFillShade="F2"/>
            <w:vAlign w:val="center"/>
          </w:tcPr>
          <w:p w:rsidR="00F8640E" w:rsidRPr="00E446F3" w:rsidRDefault="00F8640E"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275"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93"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DMN3868</w:t>
            </w:r>
          </w:p>
        </w:tc>
        <w:tc>
          <w:tcPr>
            <w:tcW w:w="1983"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9BWABO5U8DP07995</w:t>
            </w:r>
          </w:p>
        </w:tc>
        <w:tc>
          <w:tcPr>
            <w:tcW w:w="992"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2009/2009</w:t>
            </w:r>
          </w:p>
        </w:tc>
        <w:tc>
          <w:tcPr>
            <w:tcW w:w="1134"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F8640E" w:rsidRPr="00600750" w:rsidRDefault="00F8640E"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F8640E" w:rsidRPr="00600750" w:rsidRDefault="00F8640E" w:rsidP="00777E92">
            <w:pPr>
              <w:jc w:val="center"/>
              <w:rPr>
                <w:rFonts w:ascii="Arial" w:hAnsi="Arial" w:cs="Arial"/>
                <w:color w:val="000000"/>
                <w:sz w:val="16"/>
                <w:szCs w:val="16"/>
              </w:rPr>
            </w:pPr>
          </w:p>
        </w:tc>
      </w:tr>
      <w:tr w:rsidR="00F8640E" w:rsidRPr="00600750" w:rsidTr="00777E92">
        <w:tc>
          <w:tcPr>
            <w:tcW w:w="565" w:type="dxa"/>
            <w:shd w:val="clear" w:color="auto" w:fill="auto"/>
            <w:vAlign w:val="center"/>
          </w:tcPr>
          <w:p w:rsidR="00F8640E" w:rsidRPr="00E446F3" w:rsidRDefault="00F8640E" w:rsidP="00777E92">
            <w:pPr>
              <w:jc w:val="center"/>
              <w:rPr>
                <w:rFonts w:ascii="Arial" w:hAnsi="Arial" w:cs="Arial"/>
                <w:color w:val="000000"/>
                <w:sz w:val="16"/>
                <w:szCs w:val="16"/>
              </w:rPr>
            </w:pPr>
            <w:r>
              <w:rPr>
                <w:rFonts w:ascii="Arial" w:hAnsi="Arial" w:cs="Arial"/>
                <w:color w:val="000000"/>
                <w:sz w:val="16"/>
                <w:szCs w:val="16"/>
              </w:rPr>
              <w:t>22</w:t>
            </w:r>
          </w:p>
        </w:tc>
        <w:tc>
          <w:tcPr>
            <w:tcW w:w="3966" w:type="dxa"/>
            <w:shd w:val="clear" w:color="auto" w:fill="auto"/>
            <w:vAlign w:val="center"/>
          </w:tcPr>
          <w:p w:rsidR="00F8640E" w:rsidRPr="00E446F3" w:rsidRDefault="00F8640E"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275"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40</w:t>
            </w:r>
          </w:p>
        </w:tc>
        <w:tc>
          <w:tcPr>
            <w:tcW w:w="993"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EOB0554</w:t>
            </w:r>
          </w:p>
        </w:tc>
        <w:tc>
          <w:tcPr>
            <w:tcW w:w="1983"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9532882W5CR222286</w:t>
            </w:r>
          </w:p>
        </w:tc>
        <w:tc>
          <w:tcPr>
            <w:tcW w:w="992"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F8640E" w:rsidRPr="00600750" w:rsidRDefault="00F8640E" w:rsidP="00777E92">
            <w:pPr>
              <w:jc w:val="center"/>
              <w:rPr>
                <w:rFonts w:ascii="Arial" w:hAnsi="Arial" w:cs="Arial"/>
                <w:color w:val="000000"/>
                <w:sz w:val="16"/>
                <w:szCs w:val="16"/>
              </w:rPr>
            </w:pPr>
          </w:p>
        </w:tc>
        <w:tc>
          <w:tcPr>
            <w:tcW w:w="1134" w:type="dxa"/>
            <w:vAlign w:val="center"/>
          </w:tcPr>
          <w:p w:rsidR="00F8640E" w:rsidRPr="00600750" w:rsidRDefault="00F8640E" w:rsidP="00777E92">
            <w:pPr>
              <w:jc w:val="center"/>
              <w:rPr>
                <w:rFonts w:ascii="Arial" w:hAnsi="Arial" w:cs="Arial"/>
                <w:color w:val="000000"/>
                <w:sz w:val="16"/>
                <w:szCs w:val="16"/>
              </w:rPr>
            </w:pPr>
          </w:p>
        </w:tc>
      </w:tr>
      <w:tr w:rsidR="00F8640E" w:rsidRPr="00600750" w:rsidTr="00777E92">
        <w:tc>
          <w:tcPr>
            <w:tcW w:w="565"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Pr>
                <w:rFonts w:ascii="Arial" w:hAnsi="Arial" w:cs="Arial"/>
                <w:color w:val="000000"/>
                <w:sz w:val="16"/>
                <w:szCs w:val="16"/>
              </w:rPr>
              <w:t>23</w:t>
            </w:r>
          </w:p>
        </w:tc>
        <w:tc>
          <w:tcPr>
            <w:tcW w:w="3966" w:type="dxa"/>
            <w:shd w:val="clear" w:color="auto" w:fill="F2F2F2" w:themeFill="background1" w:themeFillShade="F2"/>
            <w:vAlign w:val="center"/>
          </w:tcPr>
          <w:p w:rsidR="00F8640E" w:rsidRPr="00E446F3" w:rsidRDefault="00F8640E"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275"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93"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EOB0560</w:t>
            </w:r>
          </w:p>
        </w:tc>
        <w:tc>
          <w:tcPr>
            <w:tcW w:w="1983"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9532882W4CR231481</w:t>
            </w:r>
          </w:p>
        </w:tc>
        <w:tc>
          <w:tcPr>
            <w:tcW w:w="992"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2012/2012</w:t>
            </w:r>
          </w:p>
        </w:tc>
        <w:tc>
          <w:tcPr>
            <w:tcW w:w="1134"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F2F2F2" w:themeFill="background1" w:themeFillShade="F2"/>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shd w:val="clear" w:color="auto" w:fill="F2F2F2" w:themeFill="background1" w:themeFillShade="F2"/>
            <w:vAlign w:val="center"/>
          </w:tcPr>
          <w:p w:rsidR="00F8640E" w:rsidRPr="00600750" w:rsidRDefault="00F8640E" w:rsidP="00777E92">
            <w:pPr>
              <w:jc w:val="center"/>
              <w:rPr>
                <w:rFonts w:ascii="Arial" w:hAnsi="Arial" w:cs="Arial"/>
                <w:color w:val="000000"/>
                <w:sz w:val="16"/>
                <w:szCs w:val="16"/>
              </w:rPr>
            </w:pPr>
          </w:p>
        </w:tc>
        <w:tc>
          <w:tcPr>
            <w:tcW w:w="1134" w:type="dxa"/>
            <w:shd w:val="clear" w:color="auto" w:fill="F2F2F2" w:themeFill="background1" w:themeFillShade="F2"/>
            <w:vAlign w:val="center"/>
          </w:tcPr>
          <w:p w:rsidR="00F8640E" w:rsidRPr="00600750" w:rsidRDefault="00F8640E" w:rsidP="00777E92">
            <w:pPr>
              <w:jc w:val="center"/>
              <w:rPr>
                <w:rFonts w:ascii="Arial" w:hAnsi="Arial" w:cs="Arial"/>
                <w:color w:val="000000"/>
                <w:sz w:val="16"/>
                <w:szCs w:val="16"/>
              </w:rPr>
            </w:pPr>
          </w:p>
        </w:tc>
      </w:tr>
      <w:tr w:rsidR="00F8640E" w:rsidRPr="00600750" w:rsidTr="00777E92">
        <w:tc>
          <w:tcPr>
            <w:tcW w:w="565" w:type="dxa"/>
            <w:shd w:val="clear" w:color="auto" w:fill="auto"/>
            <w:vAlign w:val="center"/>
          </w:tcPr>
          <w:p w:rsidR="00F8640E" w:rsidRPr="00E446F3" w:rsidRDefault="00F8640E" w:rsidP="00777E92">
            <w:pPr>
              <w:jc w:val="center"/>
              <w:rPr>
                <w:rFonts w:ascii="Arial" w:hAnsi="Arial" w:cs="Arial"/>
                <w:color w:val="000000"/>
                <w:sz w:val="16"/>
                <w:szCs w:val="16"/>
              </w:rPr>
            </w:pPr>
            <w:r>
              <w:rPr>
                <w:rFonts w:ascii="Arial" w:hAnsi="Arial" w:cs="Arial"/>
                <w:color w:val="000000"/>
                <w:sz w:val="16"/>
                <w:szCs w:val="16"/>
              </w:rPr>
              <w:t>24</w:t>
            </w:r>
          </w:p>
        </w:tc>
        <w:tc>
          <w:tcPr>
            <w:tcW w:w="3966" w:type="dxa"/>
            <w:shd w:val="clear" w:color="auto" w:fill="auto"/>
            <w:vAlign w:val="center"/>
          </w:tcPr>
          <w:p w:rsidR="00F8640E" w:rsidRPr="00E446F3" w:rsidRDefault="00F8640E" w:rsidP="00777E92">
            <w:pPr>
              <w:jc w:val="both"/>
              <w:rPr>
                <w:rFonts w:ascii="Arial" w:hAnsi="Arial" w:cs="Arial"/>
                <w:color w:val="000000"/>
                <w:sz w:val="16"/>
                <w:szCs w:val="16"/>
              </w:rPr>
            </w:pPr>
            <w:r w:rsidRPr="00E446F3">
              <w:rPr>
                <w:rFonts w:ascii="Arial" w:hAnsi="Arial" w:cs="Arial"/>
                <w:color w:val="000000"/>
                <w:sz w:val="16"/>
                <w:szCs w:val="16"/>
              </w:rPr>
              <w:t>Volkswagen - Ônibus 15.190 EOD</w:t>
            </w:r>
          </w:p>
        </w:tc>
        <w:tc>
          <w:tcPr>
            <w:tcW w:w="1275"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60</w:t>
            </w:r>
          </w:p>
        </w:tc>
        <w:tc>
          <w:tcPr>
            <w:tcW w:w="993"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GAA3B33</w:t>
            </w:r>
          </w:p>
        </w:tc>
        <w:tc>
          <w:tcPr>
            <w:tcW w:w="1983"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9532E82WXMR112182</w:t>
            </w:r>
          </w:p>
        </w:tc>
        <w:tc>
          <w:tcPr>
            <w:tcW w:w="992"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2020/2020</w:t>
            </w:r>
          </w:p>
        </w:tc>
        <w:tc>
          <w:tcPr>
            <w:tcW w:w="1134"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Educação</w:t>
            </w:r>
          </w:p>
        </w:tc>
        <w:tc>
          <w:tcPr>
            <w:tcW w:w="1421" w:type="dxa"/>
            <w:shd w:val="clear" w:color="auto" w:fill="auto"/>
            <w:vAlign w:val="center"/>
          </w:tcPr>
          <w:p w:rsidR="00F8640E" w:rsidRPr="00E446F3" w:rsidRDefault="00F8640E" w:rsidP="00777E92">
            <w:pPr>
              <w:jc w:val="center"/>
              <w:rPr>
                <w:rFonts w:ascii="Arial" w:hAnsi="Arial" w:cs="Arial"/>
                <w:color w:val="000000"/>
                <w:sz w:val="16"/>
                <w:szCs w:val="16"/>
              </w:rPr>
            </w:pPr>
            <w:r w:rsidRPr="00E446F3">
              <w:rPr>
                <w:rFonts w:ascii="Arial" w:hAnsi="Arial" w:cs="Arial"/>
                <w:color w:val="000000"/>
                <w:sz w:val="16"/>
                <w:szCs w:val="16"/>
              </w:rPr>
              <w:t>Total</w:t>
            </w:r>
          </w:p>
        </w:tc>
        <w:tc>
          <w:tcPr>
            <w:tcW w:w="1136" w:type="dxa"/>
            <w:vAlign w:val="center"/>
          </w:tcPr>
          <w:p w:rsidR="00F8640E" w:rsidRPr="00600750" w:rsidRDefault="00F8640E" w:rsidP="00777E92">
            <w:pPr>
              <w:jc w:val="center"/>
              <w:rPr>
                <w:rFonts w:ascii="Arial" w:hAnsi="Arial" w:cs="Arial"/>
                <w:color w:val="000000"/>
                <w:sz w:val="16"/>
                <w:szCs w:val="16"/>
              </w:rPr>
            </w:pPr>
          </w:p>
        </w:tc>
        <w:tc>
          <w:tcPr>
            <w:tcW w:w="1134" w:type="dxa"/>
            <w:vAlign w:val="center"/>
          </w:tcPr>
          <w:p w:rsidR="00F8640E" w:rsidRPr="00600750" w:rsidRDefault="00F8640E" w:rsidP="00777E92">
            <w:pPr>
              <w:jc w:val="center"/>
              <w:rPr>
                <w:rFonts w:ascii="Arial" w:hAnsi="Arial" w:cs="Arial"/>
                <w:color w:val="000000"/>
                <w:sz w:val="16"/>
                <w:szCs w:val="16"/>
              </w:rPr>
            </w:pP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Veículos </w:t>
            </w:r>
            <w:r>
              <w:rPr>
                <w:rFonts w:ascii="Arial" w:hAnsi="Arial" w:cs="Arial"/>
                <w:b/>
                <w:color w:val="000000"/>
                <w:sz w:val="16"/>
                <w:szCs w:val="16"/>
              </w:rPr>
              <w:t>Pesados</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F8640E">
            <w:pPr>
              <w:jc w:val="right"/>
              <w:rPr>
                <w:rFonts w:ascii="Arial" w:hAnsi="Arial" w:cs="Arial"/>
                <w:b/>
                <w:color w:val="000000"/>
                <w:sz w:val="16"/>
                <w:szCs w:val="16"/>
              </w:rPr>
            </w:pPr>
            <w:r>
              <w:rPr>
                <w:rFonts w:ascii="Arial" w:hAnsi="Arial" w:cs="Arial"/>
                <w:b/>
                <w:color w:val="000000"/>
                <w:sz w:val="16"/>
                <w:szCs w:val="16"/>
              </w:rPr>
              <w:t>Valor total Franquia (</w:t>
            </w:r>
            <w:r w:rsidRPr="006C5D60">
              <w:rPr>
                <w:rFonts w:ascii="Arial" w:hAnsi="Arial" w:cs="Arial"/>
                <w:b/>
                <w:color w:val="000000"/>
                <w:sz w:val="16"/>
                <w:szCs w:val="16"/>
              </w:rPr>
              <w:t xml:space="preserve">itens 1 à </w:t>
            </w:r>
            <w:r>
              <w:rPr>
                <w:rFonts w:ascii="Arial" w:hAnsi="Arial" w:cs="Arial"/>
                <w:b/>
                <w:color w:val="000000"/>
                <w:sz w:val="16"/>
                <w:szCs w:val="16"/>
              </w:rPr>
              <w:t>24)</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F8640E">
            <w:pPr>
              <w:jc w:val="right"/>
              <w:rPr>
                <w:rFonts w:ascii="Arial" w:hAnsi="Arial" w:cs="Arial"/>
                <w:b/>
                <w:color w:val="000000"/>
                <w:sz w:val="16"/>
                <w:szCs w:val="16"/>
              </w:rPr>
            </w:pPr>
            <w:r>
              <w:rPr>
                <w:rFonts w:ascii="Arial" w:hAnsi="Arial" w:cs="Arial"/>
                <w:b/>
                <w:color w:val="000000"/>
                <w:sz w:val="16"/>
                <w:szCs w:val="16"/>
              </w:rPr>
              <w:t>Valor total Prêmio (</w:t>
            </w:r>
            <w:r w:rsidRPr="006C5D60">
              <w:rPr>
                <w:rFonts w:ascii="Arial" w:hAnsi="Arial" w:cs="Arial"/>
                <w:b/>
                <w:color w:val="000000"/>
                <w:sz w:val="16"/>
                <w:szCs w:val="16"/>
              </w:rPr>
              <w:t xml:space="preserve">itens 1 à </w:t>
            </w:r>
            <w:r>
              <w:rPr>
                <w:rFonts w:ascii="Arial" w:hAnsi="Arial" w:cs="Arial"/>
                <w:b/>
                <w:color w:val="000000"/>
                <w:sz w:val="16"/>
                <w:szCs w:val="16"/>
              </w:rPr>
              <w:t>24)</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F8640E">
            <w:pPr>
              <w:jc w:val="right"/>
              <w:rPr>
                <w:rFonts w:ascii="Arial" w:hAnsi="Arial" w:cs="Arial"/>
                <w:b/>
                <w:color w:val="000000"/>
                <w:sz w:val="16"/>
                <w:szCs w:val="16"/>
              </w:rPr>
            </w:pPr>
            <w:r>
              <w:rPr>
                <w:rFonts w:ascii="Arial" w:hAnsi="Arial" w:cs="Arial"/>
                <w:b/>
                <w:color w:val="000000"/>
                <w:sz w:val="16"/>
                <w:szCs w:val="16"/>
              </w:rPr>
              <w:t>Valor total Franquia + Prêmio (</w:t>
            </w:r>
            <w:r w:rsidRPr="006C5D60">
              <w:rPr>
                <w:rFonts w:ascii="Arial" w:hAnsi="Arial" w:cs="Arial"/>
                <w:b/>
                <w:color w:val="000000"/>
                <w:sz w:val="16"/>
                <w:szCs w:val="16"/>
              </w:rPr>
              <w:t xml:space="preserve">itens 1 à </w:t>
            </w:r>
            <w:r>
              <w:rPr>
                <w:rFonts w:ascii="Arial" w:hAnsi="Arial" w:cs="Arial"/>
                <w:b/>
                <w:color w:val="000000"/>
                <w:sz w:val="16"/>
                <w:szCs w:val="16"/>
              </w:rPr>
              <w:t>24)</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BFBFBF" w:themeFill="background1" w:themeFillShade="BF"/>
            <w:vAlign w:val="center"/>
          </w:tcPr>
          <w:p w:rsidR="00F8640E" w:rsidRPr="00600750" w:rsidRDefault="00F8640E" w:rsidP="00777E92">
            <w:pPr>
              <w:jc w:val="center"/>
              <w:rPr>
                <w:rFonts w:ascii="Arial" w:hAnsi="Arial" w:cs="Arial"/>
                <w:b/>
                <w:sz w:val="16"/>
                <w:szCs w:val="16"/>
              </w:rPr>
            </w:pPr>
            <w:r w:rsidRPr="00600750">
              <w:rPr>
                <w:rFonts w:ascii="Arial" w:hAnsi="Arial" w:cs="Arial"/>
                <w:b/>
                <w:sz w:val="16"/>
                <w:szCs w:val="16"/>
              </w:rPr>
              <w:t>RESERVA</w:t>
            </w:r>
            <w:r>
              <w:rPr>
                <w:rFonts w:ascii="Arial" w:hAnsi="Arial" w:cs="Arial"/>
                <w:b/>
                <w:sz w:val="16"/>
                <w:szCs w:val="16"/>
              </w:rPr>
              <w:t xml:space="preserve"> (COTA)</w:t>
            </w:r>
            <w:r w:rsidRPr="00600750">
              <w:rPr>
                <w:rFonts w:ascii="Arial" w:hAnsi="Arial" w:cs="Arial"/>
                <w:b/>
                <w:sz w:val="16"/>
                <w:szCs w:val="16"/>
              </w:rPr>
              <w:t xml:space="preserve"> PARA</w:t>
            </w:r>
            <w:r>
              <w:rPr>
                <w:rFonts w:ascii="Arial" w:hAnsi="Arial" w:cs="Arial"/>
                <w:b/>
                <w:sz w:val="16"/>
                <w:szCs w:val="16"/>
              </w:rPr>
              <w:t xml:space="preserve"> FUTURAS</w:t>
            </w:r>
            <w:r w:rsidRPr="00600750">
              <w:rPr>
                <w:rFonts w:ascii="Arial" w:hAnsi="Arial" w:cs="Arial"/>
                <w:b/>
                <w:sz w:val="16"/>
                <w:szCs w:val="16"/>
              </w:rPr>
              <w:t xml:space="preserve"> INCLUS</w:t>
            </w:r>
            <w:r>
              <w:rPr>
                <w:rFonts w:ascii="Arial" w:hAnsi="Arial" w:cs="Arial"/>
                <w:b/>
                <w:sz w:val="16"/>
                <w:szCs w:val="16"/>
              </w:rPr>
              <w:t xml:space="preserve">ÕES </w:t>
            </w:r>
            <w:r w:rsidRPr="00600750">
              <w:rPr>
                <w:rFonts w:ascii="Arial" w:hAnsi="Arial" w:cs="Arial"/>
                <w:b/>
                <w:sz w:val="16"/>
                <w:szCs w:val="16"/>
              </w:rPr>
              <w:t>OU SUBSTIUIÇÃO DE VEÍCULO(S)</w:t>
            </w:r>
          </w:p>
        </w:tc>
      </w:tr>
      <w:tr w:rsidR="00F8640E" w:rsidRPr="00600750" w:rsidTr="00777E92">
        <w:tc>
          <w:tcPr>
            <w:tcW w:w="565" w:type="dxa"/>
            <w:shd w:val="clear" w:color="auto" w:fill="D9D9D9" w:themeFill="background1" w:themeFillShade="D9"/>
            <w:vAlign w:val="center"/>
          </w:tcPr>
          <w:p w:rsidR="00F8640E" w:rsidRPr="00600750" w:rsidRDefault="00F8640E" w:rsidP="00777E92">
            <w:pPr>
              <w:jc w:val="center"/>
              <w:rPr>
                <w:rFonts w:ascii="Arial" w:hAnsi="Arial" w:cs="Arial"/>
                <w:b/>
                <w:bCs/>
                <w:color w:val="000000"/>
                <w:sz w:val="16"/>
                <w:szCs w:val="16"/>
              </w:rPr>
            </w:pPr>
            <w:r w:rsidRPr="00600750">
              <w:rPr>
                <w:rFonts w:ascii="Arial" w:hAnsi="Arial" w:cs="Arial"/>
                <w:b/>
                <w:bCs/>
                <w:color w:val="000000"/>
                <w:sz w:val="16"/>
                <w:szCs w:val="16"/>
              </w:rPr>
              <w:t>Nº</w:t>
            </w:r>
          </w:p>
        </w:tc>
        <w:tc>
          <w:tcPr>
            <w:tcW w:w="11764" w:type="dxa"/>
            <w:gridSpan w:val="7"/>
            <w:shd w:val="clear" w:color="auto" w:fill="D9D9D9" w:themeFill="background1" w:themeFillShade="D9"/>
            <w:vAlign w:val="center"/>
          </w:tcPr>
          <w:p w:rsidR="00F8640E" w:rsidRPr="00600750" w:rsidRDefault="00F8640E" w:rsidP="00777E92">
            <w:pPr>
              <w:jc w:val="center"/>
              <w:rPr>
                <w:rFonts w:ascii="Arial" w:hAnsi="Arial" w:cs="Arial"/>
                <w:color w:val="000000"/>
                <w:sz w:val="16"/>
                <w:szCs w:val="16"/>
              </w:rPr>
            </w:pPr>
            <w:r w:rsidRPr="00600750">
              <w:rPr>
                <w:rFonts w:ascii="Arial" w:hAnsi="Arial" w:cs="Arial"/>
                <w:b/>
                <w:bCs/>
                <w:color w:val="000000"/>
                <w:sz w:val="16"/>
                <w:szCs w:val="16"/>
              </w:rPr>
              <w:t>Item</w:t>
            </w:r>
          </w:p>
        </w:tc>
        <w:tc>
          <w:tcPr>
            <w:tcW w:w="1136" w:type="dxa"/>
            <w:shd w:val="clear" w:color="auto" w:fill="D9D9D9" w:themeFill="background1" w:themeFillShade="D9"/>
            <w:vAlign w:val="center"/>
          </w:tcPr>
          <w:p w:rsidR="00F8640E" w:rsidRPr="00600750" w:rsidRDefault="00F8640E" w:rsidP="00777E92">
            <w:pPr>
              <w:jc w:val="center"/>
              <w:rPr>
                <w:rFonts w:ascii="Arial" w:hAnsi="Arial" w:cs="Arial"/>
                <w:b/>
                <w:bCs/>
                <w:color w:val="000000"/>
                <w:sz w:val="16"/>
                <w:szCs w:val="16"/>
              </w:rPr>
            </w:pPr>
            <w:r w:rsidRPr="00600750">
              <w:rPr>
                <w:rFonts w:ascii="Arial" w:hAnsi="Arial" w:cs="Arial"/>
                <w:b/>
                <w:bCs/>
                <w:color w:val="000000"/>
                <w:sz w:val="16"/>
                <w:szCs w:val="16"/>
              </w:rPr>
              <w:t>Franquia</w:t>
            </w:r>
          </w:p>
        </w:tc>
        <w:tc>
          <w:tcPr>
            <w:tcW w:w="1134" w:type="dxa"/>
            <w:shd w:val="clear" w:color="auto" w:fill="D9D9D9" w:themeFill="background1" w:themeFillShade="D9"/>
            <w:vAlign w:val="center"/>
          </w:tcPr>
          <w:p w:rsidR="00F8640E" w:rsidRPr="00600750" w:rsidRDefault="00F8640E" w:rsidP="00777E92">
            <w:pPr>
              <w:jc w:val="center"/>
              <w:rPr>
                <w:rFonts w:ascii="Arial" w:hAnsi="Arial" w:cs="Arial"/>
                <w:b/>
                <w:bCs/>
                <w:color w:val="000000"/>
                <w:sz w:val="16"/>
                <w:szCs w:val="16"/>
              </w:rPr>
            </w:pPr>
            <w:r w:rsidRPr="00600750">
              <w:rPr>
                <w:rFonts w:ascii="Arial" w:hAnsi="Arial" w:cs="Arial"/>
                <w:b/>
                <w:bCs/>
                <w:color w:val="000000"/>
                <w:sz w:val="16"/>
                <w:szCs w:val="16"/>
              </w:rPr>
              <w:t>Prêmio</w:t>
            </w:r>
          </w:p>
        </w:tc>
      </w:tr>
      <w:tr w:rsidR="00F8640E" w:rsidRPr="00600750" w:rsidTr="00777E92">
        <w:tc>
          <w:tcPr>
            <w:tcW w:w="565" w:type="dxa"/>
            <w:shd w:val="clear" w:color="auto" w:fill="auto"/>
            <w:vAlign w:val="center"/>
          </w:tcPr>
          <w:p w:rsidR="00F8640E" w:rsidRPr="00E446F3" w:rsidRDefault="00F8640E" w:rsidP="00777E92">
            <w:pPr>
              <w:jc w:val="center"/>
              <w:rPr>
                <w:rFonts w:ascii="Arial" w:hAnsi="Arial" w:cs="Arial"/>
                <w:color w:val="000000"/>
                <w:sz w:val="16"/>
                <w:szCs w:val="16"/>
              </w:rPr>
            </w:pPr>
            <w:r>
              <w:rPr>
                <w:rFonts w:ascii="Arial" w:hAnsi="Arial" w:cs="Arial"/>
                <w:color w:val="000000"/>
                <w:sz w:val="16"/>
                <w:szCs w:val="16"/>
              </w:rPr>
              <w:t>2</w:t>
            </w:r>
            <w:r w:rsidR="006D22AE">
              <w:rPr>
                <w:rFonts w:ascii="Arial" w:hAnsi="Arial" w:cs="Arial"/>
                <w:color w:val="000000"/>
                <w:sz w:val="16"/>
                <w:szCs w:val="16"/>
              </w:rPr>
              <w:t>5</w:t>
            </w:r>
          </w:p>
        </w:tc>
        <w:tc>
          <w:tcPr>
            <w:tcW w:w="11764" w:type="dxa"/>
            <w:gridSpan w:val="7"/>
            <w:shd w:val="clear" w:color="auto" w:fill="auto"/>
            <w:vAlign w:val="center"/>
          </w:tcPr>
          <w:p w:rsidR="00F8640E" w:rsidRPr="008B301B" w:rsidRDefault="00F8640E" w:rsidP="00F8640E">
            <w:pPr>
              <w:jc w:val="both"/>
              <w:rPr>
                <w:rFonts w:ascii="Arial" w:hAnsi="Arial" w:cs="Arial"/>
                <w:color w:val="000000"/>
                <w:sz w:val="16"/>
                <w:szCs w:val="16"/>
              </w:rPr>
            </w:pPr>
            <w:r w:rsidRPr="008B301B">
              <w:rPr>
                <w:rFonts w:ascii="Arial" w:hAnsi="Arial" w:cs="Arial"/>
                <w:sz w:val="16"/>
                <w:szCs w:val="16"/>
              </w:rPr>
              <w:t>Reserva (cota) para</w:t>
            </w:r>
            <w:r>
              <w:rPr>
                <w:rFonts w:ascii="Arial" w:hAnsi="Arial" w:cs="Arial"/>
                <w:sz w:val="16"/>
                <w:szCs w:val="16"/>
              </w:rPr>
              <w:t xml:space="preserve"> futuras</w:t>
            </w:r>
            <w:r w:rsidRPr="008B301B">
              <w:rPr>
                <w:rFonts w:ascii="Arial" w:hAnsi="Arial" w:cs="Arial"/>
                <w:sz w:val="16"/>
                <w:szCs w:val="16"/>
              </w:rPr>
              <w:t xml:space="preserve"> inclus</w:t>
            </w:r>
            <w:r>
              <w:rPr>
                <w:rFonts w:ascii="Arial" w:hAnsi="Arial" w:cs="Arial"/>
                <w:sz w:val="16"/>
                <w:szCs w:val="16"/>
              </w:rPr>
              <w:t xml:space="preserve">ões </w:t>
            </w:r>
            <w:r w:rsidRPr="008B301B">
              <w:rPr>
                <w:rFonts w:ascii="Arial" w:hAnsi="Arial" w:cs="Arial"/>
                <w:sz w:val="16"/>
                <w:szCs w:val="16"/>
              </w:rPr>
              <w:t xml:space="preserve">ou substituição de veículo(s) </w:t>
            </w:r>
            <w:r w:rsidRPr="008B301B">
              <w:rPr>
                <w:rFonts w:ascii="Arial" w:hAnsi="Arial" w:cs="Arial"/>
                <w:b/>
                <w:i/>
                <w:sz w:val="16"/>
                <w:szCs w:val="16"/>
              </w:rPr>
              <w:t>(deverá ser 50% do valor global</w:t>
            </w:r>
            <w:r>
              <w:rPr>
                <w:rFonts w:ascii="Arial" w:hAnsi="Arial" w:cs="Arial"/>
                <w:b/>
                <w:i/>
                <w:sz w:val="16"/>
                <w:szCs w:val="16"/>
              </w:rPr>
              <w:t xml:space="preserve"> (</w:t>
            </w:r>
            <w:r w:rsidRPr="00D56E4E">
              <w:rPr>
                <w:rFonts w:ascii="Arial" w:hAnsi="Arial" w:cs="Arial"/>
                <w:b/>
                <w:i/>
                <w:sz w:val="16"/>
                <w:szCs w:val="16"/>
              </w:rPr>
              <w:t>Franquia + Prêmio</w:t>
            </w:r>
            <w:r>
              <w:rPr>
                <w:rFonts w:ascii="Arial" w:hAnsi="Arial" w:cs="Arial"/>
                <w:b/>
                <w:i/>
                <w:sz w:val="16"/>
                <w:szCs w:val="16"/>
              </w:rPr>
              <w:t>)</w:t>
            </w:r>
            <w:r w:rsidRPr="008B301B">
              <w:rPr>
                <w:rFonts w:ascii="Arial" w:hAnsi="Arial" w:cs="Arial"/>
                <w:b/>
                <w:i/>
                <w:sz w:val="16"/>
                <w:szCs w:val="16"/>
              </w:rPr>
              <w:t xml:space="preserve"> dos itens 1 à </w:t>
            </w:r>
            <w:r>
              <w:rPr>
                <w:rFonts w:ascii="Arial" w:hAnsi="Arial" w:cs="Arial"/>
                <w:b/>
                <w:i/>
                <w:sz w:val="16"/>
                <w:szCs w:val="16"/>
              </w:rPr>
              <w:t>24</w:t>
            </w:r>
            <w:r w:rsidRPr="008B301B">
              <w:rPr>
                <w:rFonts w:ascii="Arial" w:hAnsi="Arial" w:cs="Arial"/>
                <w:b/>
                <w:i/>
                <w:sz w:val="16"/>
                <w:szCs w:val="16"/>
              </w:rPr>
              <w:t>)</w:t>
            </w:r>
          </w:p>
        </w:tc>
        <w:tc>
          <w:tcPr>
            <w:tcW w:w="1136" w:type="dxa"/>
            <w:shd w:val="clear" w:color="auto" w:fill="auto"/>
            <w:vAlign w:val="center"/>
          </w:tcPr>
          <w:p w:rsidR="00F8640E" w:rsidRPr="00600750" w:rsidRDefault="00F8640E" w:rsidP="00777E92">
            <w:pPr>
              <w:jc w:val="center"/>
              <w:rPr>
                <w:rFonts w:ascii="Arial" w:hAnsi="Arial" w:cs="Arial"/>
                <w:b/>
                <w:bCs/>
                <w:color w:val="000000"/>
                <w:sz w:val="16"/>
                <w:szCs w:val="16"/>
              </w:rPr>
            </w:pPr>
          </w:p>
        </w:tc>
        <w:tc>
          <w:tcPr>
            <w:tcW w:w="1134" w:type="dxa"/>
            <w:shd w:val="clear" w:color="auto" w:fill="auto"/>
            <w:vAlign w:val="center"/>
          </w:tcPr>
          <w:p w:rsidR="00F8640E" w:rsidRPr="00600750" w:rsidRDefault="00F8640E" w:rsidP="00777E92">
            <w:pPr>
              <w:jc w:val="center"/>
              <w:rPr>
                <w:rFonts w:ascii="Arial" w:hAnsi="Arial" w:cs="Arial"/>
                <w:b/>
                <w:bCs/>
                <w:color w:val="000000"/>
                <w:sz w:val="16"/>
                <w:szCs w:val="16"/>
              </w:rPr>
            </w:pP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Franquia</w:t>
            </w:r>
            <w:r w:rsidRPr="007A3BDE">
              <w:rPr>
                <w:rFonts w:ascii="Arial" w:hAnsi="Arial" w:cs="Arial"/>
                <w:b/>
                <w:color w:val="000000"/>
                <w:sz w:val="16"/>
                <w:szCs w:val="16"/>
              </w:rPr>
              <w:t xml:space="preserve"> </w:t>
            </w:r>
            <w:r>
              <w:rPr>
                <w:rFonts w:ascii="Arial" w:hAnsi="Arial" w:cs="Arial"/>
                <w:b/>
                <w:color w:val="000000"/>
                <w:sz w:val="16"/>
                <w:szCs w:val="16"/>
              </w:rPr>
              <w:t>Reserva (Cota) para Futuras Inclusões</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777E92">
            <w:pPr>
              <w:jc w:val="right"/>
              <w:rPr>
                <w:rFonts w:ascii="Arial" w:hAnsi="Arial" w:cs="Arial"/>
                <w:b/>
                <w:color w:val="000000"/>
                <w:sz w:val="16"/>
                <w:szCs w:val="16"/>
              </w:rPr>
            </w:pPr>
            <w:r w:rsidRPr="007A3BDE">
              <w:rPr>
                <w:rFonts w:ascii="Arial" w:hAnsi="Arial" w:cs="Arial"/>
                <w:b/>
                <w:color w:val="000000"/>
                <w:sz w:val="16"/>
                <w:szCs w:val="16"/>
              </w:rPr>
              <w:t>Subtotal</w:t>
            </w:r>
            <w:r>
              <w:rPr>
                <w:rFonts w:ascii="Arial" w:hAnsi="Arial" w:cs="Arial"/>
                <w:b/>
                <w:color w:val="000000"/>
                <w:sz w:val="16"/>
                <w:szCs w:val="16"/>
              </w:rPr>
              <w:t xml:space="preserve"> Prêmio</w:t>
            </w:r>
            <w:r w:rsidRPr="007A3BDE">
              <w:rPr>
                <w:rFonts w:ascii="Arial" w:hAnsi="Arial" w:cs="Arial"/>
                <w:b/>
                <w:color w:val="000000"/>
                <w:sz w:val="16"/>
                <w:szCs w:val="16"/>
              </w:rPr>
              <w:t xml:space="preserve"> </w:t>
            </w:r>
            <w:r>
              <w:rPr>
                <w:rFonts w:ascii="Arial" w:hAnsi="Arial" w:cs="Arial"/>
                <w:b/>
                <w:color w:val="000000"/>
                <w:sz w:val="16"/>
                <w:szCs w:val="16"/>
              </w:rPr>
              <w:t>Reserva (Cota) para Futuras Inclusões</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F8640E">
            <w:pPr>
              <w:jc w:val="right"/>
              <w:rPr>
                <w:rFonts w:ascii="Arial" w:hAnsi="Arial" w:cs="Arial"/>
                <w:b/>
                <w:color w:val="000000"/>
                <w:sz w:val="16"/>
                <w:szCs w:val="16"/>
              </w:rPr>
            </w:pPr>
            <w:r>
              <w:rPr>
                <w:rFonts w:ascii="Arial" w:hAnsi="Arial" w:cs="Arial"/>
                <w:b/>
                <w:color w:val="000000"/>
                <w:sz w:val="16"/>
                <w:szCs w:val="16"/>
              </w:rPr>
              <w:t>Valor total (Franquia) da Proposta (</w:t>
            </w:r>
            <w:r w:rsidRPr="006C5D60">
              <w:rPr>
                <w:rFonts w:ascii="Arial" w:hAnsi="Arial" w:cs="Arial"/>
                <w:b/>
                <w:color w:val="000000"/>
                <w:sz w:val="16"/>
                <w:szCs w:val="16"/>
              </w:rPr>
              <w:t xml:space="preserve">itens 1 à </w:t>
            </w:r>
            <w:r>
              <w:rPr>
                <w:rFonts w:ascii="Arial" w:hAnsi="Arial" w:cs="Arial"/>
                <w:b/>
                <w:color w:val="000000"/>
                <w:sz w:val="16"/>
                <w:szCs w:val="16"/>
              </w:rPr>
              <w:t>25)</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F8640E">
            <w:pPr>
              <w:jc w:val="right"/>
              <w:rPr>
                <w:rFonts w:ascii="Arial" w:hAnsi="Arial" w:cs="Arial"/>
                <w:b/>
                <w:color w:val="000000"/>
                <w:sz w:val="16"/>
                <w:szCs w:val="16"/>
              </w:rPr>
            </w:pPr>
            <w:r>
              <w:rPr>
                <w:rFonts w:ascii="Arial" w:hAnsi="Arial" w:cs="Arial"/>
                <w:b/>
                <w:color w:val="000000"/>
                <w:sz w:val="16"/>
                <w:szCs w:val="16"/>
              </w:rPr>
              <w:t>Valor total (Prêmio) da Proposta (</w:t>
            </w:r>
            <w:r w:rsidRPr="006C5D60">
              <w:rPr>
                <w:rFonts w:ascii="Arial" w:hAnsi="Arial" w:cs="Arial"/>
                <w:b/>
                <w:color w:val="000000"/>
                <w:sz w:val="16"/>
                <w:szCs w:val="16"/>
              </w:rPr>
              <w:t xml:space="preserve">itens 1 à </w:t>
            </w:r>
            <w:r>
              <w:rPr>
                <w:rFonts w:ascii="Arial" w:hAnsi="Arial" w:cs="Arial"/>
                <w:b/>
                <w:color w:val="000000"/>
                <w:sz w:val="16"/>
                <w:szCs w:val="16"/>
              </w:rPr>
              <w:t>25)</w:t>
            </w:r>
            <w:r w:rsidRPr="007A3BDE">
              <w:rPr>
                <w:rFonts w:ascii="Arial" w:hAnsi="Arial" w:cs="Arial"/>
                <w:b/>
                <w:color w:val="000000"/>
                <w:sz w:val="16"/>
                <w:szCs w:val="16"/>
              </w:rPr>
              <w:t xml:space="preserve">: R$ </w:t>
            </w:r>
          </w:p>
        </w:tc>
      </w:tr>
      <w:tr w:rsidR="00F8640E" w:rsidRPr="00600750" w:rsidTr="00777E92">
        <w:tc>
          <w:tcPr>
            <w:tcW w:w="14599" w:type="dxa"/>
            <w:gridSpan w:val="10"/>
            <w:shd w:val="clear" w:color="auto" w:fill="D9D9D9" w:themeFill="background1" w:themeFillShade="D9"/>
            <w:vAlign w:val="center"/>
          </w:tcPr>
          <w:p w:rsidR="00F8640E" w:rsidRPr="007A3BDE" w:rsidRDefault="00F8640E" w:rsidP="00F8640E">
            <w:pPr>
              <w:jc w:val="right"/>
              <w:rPr>
                <w:rFonts w:ascii="Arial" w:hAnsi="Arial" w:cs="Arial"/>
                <w:b/>
                <w:color w:val="000000"/>
                <w:sz w:val="16"/>
                <w:szCs w:val="16"/>
              </w:rPr>
            </w:pPr>
            <w:r>
              <w:rPr>
                <w:rFonts w:ascii="Arial" w:hAnsi="Arial" w:cs="Arial"/>
                <w:b/>
                <w:color w:val="000000"/>
                <w:sz w:val="16"/>
                <w:szCs w:val="16"/>
              </w:rPr>
              <w:t>Valor total (Franquia + Prêmio) da Proposta (</w:t>
            </w:r>
            <w:r w:rsidRPr="006C5D60">
              <w:rPr>
                <w:rFonts w:ascii="Arial" w:hAnsi="Arial" w:cs="Arial"/>
                <w:b/>
                <w:color w:val="000000"/>
                <w:sz w:val="16"/>
                <w:szCs w:val="16"/>
              </w:rPr>
              <w:t xml:space="preserve">itens 1 à </w:t>
            </w:r>
            <w:r>
              <w:rPr>
                <w:rFonts w:ascii="Arial" w:hAnsi="Arial" w:cs="Arial"/>
                <w:b/>
                <w:color w:val="000000"/>
                <w:sz w:val="16"/>
                <w:szCs w:val="16"/>
              </w:rPr>
              <w:t>25)</w:t>
            </w:r>
            <w:r w:rsidRPr="007A3BDE">
              <w:rPr>
                <w:rFonts w:ascii="Arial" w:hAnsi="Arial" w:cs="Arial"/>
                <w:b/>
                <w:color w:val="000000"/>
                <w:sz w:val="16"/>
                <w:szCs w:val="16"/>
              </w:rPr>
              <w:t xml:space="preserve">: R$ </w:t>
            </w:r>
          </w:p>
        </w:tc>
      </w:tr>
    </w:tbl>
    <w:p w:rsidR="005B0481" w:rsidRDefault="005B0481" w:rsidP="007559AC">
      <w:pPr>
        <w:tabs>
          <w:tab w:val="left" w:pos="-3240"/>
        </w:tabs>
        <w:jc w:val="both"/>
        <w:rPr>
          <w:rFonts w:ascii="Arial" w:hAnsi="Arial" w:cs="Arial"/>
          <w:b/>
          <w:bCs/>
          <w:sz w:val="20"/>
          <w:szCs w:val="20"/>
        </w:rPr>
      </w:pPr>
    </w:p>
    <w:p w:rsidR="005B0481" w:rsidRDefault="005B0481" w:rsidP="007559AC">
      <w:pPr>
        <w:tabs>
          <w:tab w:val="left" w:pos="-3240"/>
        </w:tabs>
        <w:jc w:val="both"/>
        <w:rPr>
          <w:rFonts w:ascii="Arial" w:hAnsi="Arial" w:cs="Arial"/>
          <w:b/>
          <w:bCs/>
          <w:sz w:val="20"/>
          <w:szCs w:val="20"/>
        </w:rPr>
      </w:pPr>
    </w:p>
    <w:p w:rsidR="005B0481" w:rsidRPr="00250D0E" w:rsidRDefault="005B0481" w:rsidP="007559AC">
      <w:pPr>
        <w:tabs>
          <w:tab w:val="left" w:pos="-3240"/>
        </w:tabs>
        <w:jc w:val="both"/>
        <w:rPr>
          <w:rFonts w:ascii="Arial" w:hAnsi="Arial" w:cs="Arial"/>
          <w:b/>
          <w:bCs/>
          <w:sz w:val="20"/>
          <w:szCs w:val="20"/>
        </w:rPr>
      </w:pPr>
    </w:p>
    <w:p w:rsidR="00F537F3" w:rsidRPr="00250D0E" w:rsidRDefault="00596F02" w:rsidP="0004772D">
      <w:pPr>
        <w:pStyle w:val="Default"/>
        <w:ind w:firstLine="708"/>
        <w:jc w:val="both"/>
        <w:rPr>
          <w:color w:val="auto"/>
          <w:sz w:val="20"/>
          <w:szCs w:val="20"/>
        </w:rPr>
      </w:pPr>
      <w:r w:rsidRPr="00250D0E">
        <w:rPr>
          <w:b/>
          <w:sz w:val="20"/>
          <w:szCs w:val="20"/>
        </w:rPr>
        <w:lastRenderedPageBreak/>
        <w:t>Declara</w:t>
      </w:r>
      <w:r w:rsidR="0004772D" w:rsidRPr="00250D0E">
        <w:rPr>
          <w:b/>
          <w:sz w:val="20"/>
          <w:szCs w:val="20"/>
        </w:rPr>
        <w:t>:</w:t>
      </w:r>
      <w:r w:rsidR="004170C4" w:rsidRPr="00250D0E">
        <w:rPr>
          <w:color w:val="auto"/>
          <w:sz w:val="20"/>
          <w:szCs w:val="20"/>
        </w:rPr>
        <w:t xml:space="preserve"> </w:t>
      </w:r>
      <w:r w:rsidRPr="00250D0E">
        <w:rPr>
          <w:color w:val="auto"/>
          <w:sz w:val="20"/>
          <w:szCs w:val="20"/>
        </w:rPr>
        <w:t>Q</w:t>
      </w:r>
      <w:r w:rsidR="00F537F3" w:rsidRPr="00250D0E">
        <w:rPr>
          <w:color w:val="auto"/>
          <w:sz w:val="20"/>
          <w:szCs w:val="20"/>
        </w:rPr>
        <w:t>ue</w:t>
      </w:r>
      <w:r w:rsidR="004170C4" w:rsidRPr="00250D0E">
        <w:rPr>
          <w:color w:val="auto"/>
          <w:sz w:val="20"/>
          <w:szCs w:val="20"/>
        </w:rPr>
        <w:t xml:space="preserve"> </w:t>
      </w:r>
      <w:r w:rsidR="00F537F3" w:rsidRPr="00250D0E">
        <w:rPr>
          <w:color w:val="auto"/>
          <w:sz w:val="20"/>
          <w:szCs w:val="20"/>
        </w:rPr>
        <w:t>no</w:t>
      </w:r>
      <w:r w:rsidR="004170C4" w:rsidRPr="00250D0E">
        <w:rPr>
          <w:color w:val="auto"/>
          <w:sz w:val="20"/>
          <w:szCs w:val="20"/>
        </w:rPr>
        <w:t xml:space="preserve"> </w:t>
      </w:r>
      <w:r w:rsidR="00F537F3" w:rsidRPr="00250D0E">
        <w:rPr>
          <w:color w:val="auto"/>
          <w:sz w:val="20"/>
          <w:szCs w:val="20"/>
        </w:rPr>
        <w:t>preço</w:t>
      </w:r>
      <w:r w:rsidR="004170C4" w:rsidRPr="00250D0E">
        <w:rPr>
          <w:color w:val="auto"/>
          <w:sz w:val="20"/>
          <w:szCs w:val="20"/>
        </w:rPr>
        <w:t xml:space="preserve"> </w:t>
      </w:r>
      <w:r w:rsidR="00F537F3" w:rsidRPr="00250D0E">
        <w:rPr>
          <w:color w:val="auto"/>
          <w:sz w:val="20"/>
          <w:szCs w:val="20"/>
        </w:rPr>
        <w:t>proposto,</w:t>
      </w:r>
      <w:r w:rsidR="004170C4" w:rsidRPr="00250D0E">
        <w:rPr>
          <w:color w:val="auto"/>
          <w:sz w:val="20"/>
          <w:szCs w:val="20"/>
        </w:rPr>
        <w:t xml:space="preserve"> </w:t>
      </w:r>
      <w:r w:rsidR="00F537F3" w:rsidRPr="00250D0E">
        <w:rPr>
          <w:color w:val="auto"/>
          <w:sz w:val="20"/>
          <w:szCs w:val="20"/>
        </w:rPr>
        <w:t>estão</w:t>
      </w:r>
      <w:r w:rsidR="004170C4" w:rsidRPr="00250D0E">
        <w:rPr>
          <w:color w:val="auto"/>
          <w:sz w:val="20"/>
          <w:szCs w:val="20"/>
        </w:rPr>
        <w:t xml:space="preserve"> </w:t>
      </w:r>
      <w:r w:rsidR="00F537F3" w:rsidRPr="00250D0E">
        <w:rPr>
          <w:color w:val="auto"/>
          <w:sz w:val="20"/>
          <w:szCs w:val="20"/>
        </w:rPr>
        <w:t>inclusos</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custos</w:t>
      </w:r>
      <w:r w:rsidR="004170C4" w:rsidRPr="00250D0E">
        <w:rPr>
          <w:color w:val="auto"/>
          <w:sz w:val="20"/>
          <w:szCs w:val="20"/>
        </w:rPr>
        <w:t xml:space="preserve"> </w:t>
      </w:r>
      <w:r w:rsidR="00F537F3" w:rsidRPr="00250D0E">
        <w:rPr>
          <w:color w:val="auto"/>
          <w:sz w:val="20"/>
          <w:szCs w:val="20"/>
        </w:rPr>
        <w:t>necessários</w:t>
      </w:r>
      <w:r w:rsidR="004170C4" w:rsidRPr="00250D0E">
        <w:rPr>
          <w:color w:val="auto"/>
          <w:sz w:val="20"/>
          <w:szCs w:val="20"/>
        </w:rPr>
        <w:t xml:space="preserve"> </w:t>
      </w:r>
      <w:r w:rsidR="00F537F3" w:rsidRPr="00250D0E">
        <w:rPr>
          <w:color w:val="auto"/>
          <w:sz w:val="20"/>
          <w:szCs w:val="20"/>
        </w:rPr>
        <w:t>para</w:t>
      </w:r>
      <w:r w:rsidR="004170C4" w:rsidRPr="00250D0E">
        <w:rPr>
          <w:color w:val="auto"/>
          <w:sz w:val="20"/>
          <w:szCs w:val="20"/>
        </w:rPr>
        <w:t xml:space="preserve"> </w:t>
      </w:r>
      <w:r w:rsidR="00AE4C06">
        <w:rPr>
          <w:color w:val="auto"/>
          <w:sz w:val="20"/>
          <w:szCs w:val="20"/>
        </w:rPr>
        <w:t xml:space="preserve">a prestação </w:t>
      </w:r>
      <w:r w:rsidR="00F537F3" w:rsidRPr="00250D0E">
        <w:rPr>
          <w:color w:val="auto"/>
          <w:sz w:val="20"/>
          <w:szCs w:val="20"/>
        </w:rPr>
        <w:t>do</w:t>
      </w:r>
      <w:r w:rsidR="004170C4" w:rsidRPr="00250D0E">
        <w:rPr>
          <w:color w:val="auto"/>
          <w:sz w:val="20"/>
          <w:szCs w:val="20"/>
        </w:rPr>
        <w:t xml:space="preserve"> </w:t>
      </w:r>
      <w:r w:rsidR="00F537F3" w:rsidRPr="00250D0E">
        <w:rPr>
          <w:color w:val="auto"/>
          <w:sz w:val="20"/>
          <w:szCs w:val="20"/>
        </w:rPr>
        <w:t>objeto</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licitação,</w:t>
      </w:r>
      <w:r w:rsidR="004170C4" w:rsidRPr="00250D0E">
        <w:rPr>
          <w:color w:val="auto"/>
          <w:sz w:val="20"/>
          <w:szCs w:val="20"/>
        </w:rPr>
        <w:t xml:space="preserve"> </w:t>
      </w:r>
      <w:r w:rsidR="00F537F3" w:rsidRPr="00250D0E">
        <w:rPr>
          <w:color w:val="auto"/>
          <w:sz w:val="20"/>
          <w:szCs w:val="20"/>
        </w:rPr>
        <w:t>bem</w:t>
      </w:r>
      <w:r w:rsidR="004170C4" w:rsidRPr="00250D0E">
        <w:rPr>
          <w:color w:val="auto"/>
          <w:sz w:val="20"/>
          <w:szCs w:val="20"/>
        </w:rPr>
        <w:t xml:space="preserve"> </w:t>
      </w:r>
      <w:r w:rsidR="00F537F3" w:rsidRPr="00250D0E">
        <w:rPr>
          <w:color w:val="auto"/>
          <w:sz w:val="20"/>
          <w:szCs w:val="20"/>
        </w:rPr>
        <w:t>como</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tributos,</w:t>
      </w:r>
      <w:r w:rsidR="004170C4" w:rsidRPr="00250D0E">
        <w:rPr>
          <w:color w:val="auto"/>
          <w:sz w:val="20"/>
          <w:szCs w:val="20"/>
        </w:rPr>
        <w:t xml:space="preserve"> </w:t>
      </w:r>
      <w:r w:rsidR="00F537F3" w:rsidRPr="00250D0E">
        <w:rPr>
          <w:color w:val="auto"/>
          <w:sz w:val="20"/>
          <w:szCs w:val="20"/>
        </w:rPr>
        <w:t>encargos</w:t>
      </w:r>
      <w:r w:rsidR="004170C4" w:rsidRPr="00250D0E">
        <w:rPr>
          <w:color w:val="auto"/>
          <w:sz w:val="20"/>
          <w:szCs w:val="20"/>
        </w:rPr>
        <w:t xml:space="preserve"> </w:t>
      </w:r>
      <w:r w:rsidR="00F537F3" w:rsidRPr="00250D0E">
        <w:rPr>
          <w:color w:val="auto"/>
          <w:sz w:val="20"/>
          <w:szCs w:val="20"/>
        </w:rPr>
        <w:t>trabalhistas,</w:t>
      </w:r>
      <w:r w:rsidR="004170C4" w:rsidRPr="00250D0E">
        <w:rPr>
          <w:color w:val="auto"/>
          <w:sz w:val="20"/>
          <w:szCs w:val="20"/>
        </w:rPr>
        <w:t xml:space="preserve"> </w:t>
      </w:r>
      <w:r w:rsidR="00F537F3" w:rsidRPr="00250D0E">
        <w:rPr>
          <w:color w:val="auto"/>
          <w:sz w:val="20"/>
          <w:szCs w:val="20"/>
        </w:rPr>
        <w:t>comerciais</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quaisquer</w:t>
      </w:r>
      <w:r w:rsidR="004170C4" w:rsidRPr="00250D0E">
        <w:rPr>
          <w:color w:val="auto"/>
          <w:sz w:val="20"/>
          <w:szCs w:val="20"/>
        </w:rPr>
        <w:t xml:space="preserve"> </w:t>
      </w:r>
      <w:r w:rsidR="00F537F3" w:rsidRPr="00250D0E">
        <w:rPr>
          <w:color w:val="auto"/>
          <w:sz w:val="20"/>
          <w:szCs w:val="20"/>
        </w:rPr>
        <w:t>outras</w:t>
      </w:r>
      <w:r w:rsidR="004170C4" w:rsidRPr="00250D0E">
        <w:rPr>
          <w:color w:val="auto"/>
          <w:sz w:val="20"/>
          <w:szCs w:val="20"/>
        </w:rPr>
        <w:t xml:space="preserve"> </w:t>
      </w:r>
      <w:r w:rsidR="00F537F3" w:rsidRPr="00250D0E">
        <w:rPr>
          <w:color w:val="auto"/>
          <w:sz w:val="20"/>
          <w:szCs w:val="20"/>
        </w:rPr>
        <w:t>despesas</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incidam</w:t>
      </w:r>
      <w:r w:rsidR="004170C4" w:rsidRPr="00250D0E">
        <w:rPr>
          <w:color w:val="auto"/>
          <w:sz w:val="20"/>
          <w:szCs w:val="20"/>
        </w:rPr>
        <w:t xml:space="preserve"> </w:t>
      </w:r>
      <w:r w:rsidR="00F537F3" w:rsidRPr="00250D0E">
        <w:rPr>
          <w:color w:val="auto"/>
          <w:sz w:val="20"/>
          <w:szCs w:val="20"/>
        </w:rPr>
        <w:t>ou</w:t>
      </w:r>
      <w:r w:rsidR="004170C4" w:rsidRPr="00250D0E">
        <w:rPr>
          <w:color w:val="auto"/>
          <w:sz w:val="20"/>
          <w:szCs w:val="20"/>
        </w:rPr>
        <w:t xml:space="preserve"> </w:t>
      </w:r>
      <w:r w:rsidR="00F537F3" w:rsidRPr="00250D0E">
        <w:rPr>
          <w:color w:val="auto"/>
          <w:sz w:val="20"/>
          <w:szCs w:val="20"/>
        </w:rPr>
        <w:t>venham</w:t>
      </w:r>
      <w:r w:rsidR="004170C4" w:rsidRPr="00250D0E">
        <w:rPr>
          <w:color w:val="auto"/>
          <w:sz w:val="20"/>
          <w:szCs w:val="20"/>
        </w:rPr>
        <w:t xml:space="preserve"> </w:t>
      </w:r>
      <w:r w:rsidR="00F537F3" w:rsidRPr="00250D0E">
        <w:rPr>
          <w:color w:val="auto"/>
          <w:sz w:val="20"/>
          <w:szCs w:val="20"/>
        </w:rPr>
        <w:t>a</w:t>
      </w:r>
      <w:r w:rsidR="004170C4" w:rsidRPr="00250D0E">
        <w:rPr>
          <w:color w:val="auto"/>
          <w:sz w:val="20"/>
          <w:szCs w:val="20"/>
        </w:rPr>
        <w:t xml:space="preserve"> </w:t>
      </w:r>
      <w:r w:rsidR="00F537F3" w:rsidRPr="00250D0E">
        <w:rPr>
          <w:color w:val="auto"/>
          <w:sz w:val="20"/>
          <w:szCs w:val="20"/>
        </w:rPr>
        <w:t>incidir</w:t>
      </w:r>
      <w:r w:rsidR="004170C4" w:rsidRPr="00250D0E">
        <w:rPr>
          <w:color w:val="auto"/>
          <w:sz w:val="20"/>
          <w:szCs w:val="20"/>
        </w:rPr>
        <w:t xml:space="preserve"> </w:t>
      </w:r>
      <w:r w:rsidR="00F537F3" w:rsidRPr="00250D0E">
        <w:rPr>
          <w:color w:val="auto"/>
          <w:sz w:val="20"/>
          <w:szCs w:val="20"/>
        </w:rPr>
        <w:t>sobre</w:t>
      </w:r>
      <w:r w:rsidR="004170C4" w:rsidRPr="00250D0E">
        <w:rPr>
          <w:color w:val="auto"/>
          <w:sz w:val="20"/>
          <w:szCs w:val="20"/>
        </w:rPr>
        <w:t xml:space="preserve"> </w:t>
      </w:r>
      <w:r w:rsidR="00F537F3" w:rsidRPr="00250D0E">
        <w:rPr>
          <w:color w:val="auto"/>
          <w:sz w:val="20"/>
          <w:szCs w:val="20"/>
        </w:rPr>
        <w:t>o</w:t>
      </w:r>
      <w:r w:rsidR="004170C4" w:rsidRPr="00250D0E">
        <w:rPr>
          <w:color w:val="auto"/>
          <w:sz w:val="20"/>
          <w:szCs w:val="20"/>
        </w:rPr>
        <w:t xml:space="preserve"> </w:t>
      </w:r>
      <w:r w:rsidR="00F537F3" w:rsidRPr="00250D0E">
        <w:rPr>
          <w:color w:val="auto"/>
          <w:sz w:val="20"/>
          <w:szCs w:val="20"/>
        </w:rPr>
        <w:t>mesmo,</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influenciem</w:t>
      </w:r>
      <w:r w:rsidR="004170C4" w:rsidRPr="00250D0E">
        <w:rPr>
          <w:color w:val="auto"/>
          <w:sz w:val="20"/>
          <w:szCs w:val="20"/>
        </w:rPr>
        <w:t xml:space="preserve"> </w:t>
      </w:r>
      <w:r w:rsidR="00F537F3" w:rsidRPr="00250D0E">
        <w:rPr>
          <w:color w:val="auto"/>
          <w:sz w:val="20"/>
          <w:szCs w:val="20"/>
        </w:rPr>
        <w:t>na</w:t>
      </w:r>
      <w:r w:rsidR="004170C4" w:rsidRPr="00250D0E">
        <w:rPr>
          <w:color w:val="auto"/>
          <w:sz w:val="20"/>
          <w:szCs w:val="20"/>
        </w:rPr>
        <w:t xml:space="preserve"> </w:t>
      </w:r>
      <w:r w:rsidR="00F537F3" w:rsidRPr="00250D0E">
        <w:rPr>
          <w:color w:val="auto"/>
          <w:sz w:val="20"/>
          <w:szCs w:val="20"/>
        </w:rPr>
        <w:t>formação</w:t>
      </w:r>
      <w:r w:rsidR="004170C4" w:rsidRPr="00250D0E">
        <w:rPr>
          <w:color w:val="auto"/>
          <w:sz w:val="20"/>
          <w:szCs w:val="20"/>
        </w:rPr>
        <w:t xml:space="preserve"> </w:t>
      </w:r>
      <w:r w:rsidR="00F537F3" w:rsidRPr="00250D0E">
        <w:rPr>
          <w:color w:val="auto"/>
          <w:sz w:val="20"/>
          <w:szCs w:val="20"/>
        </w:rPr>
        <w:t>dos</w:t>
      </w:r>
      <w:r w:rsidR="004170C4" w:rsidRPr="00250D0E">
        <w:rPr>
          <w:color w:val="auto"/>
          <w:sz w:val="20"/>
          <w:szCs w:val="20"/>
        </w:rPr>
        <w:t xml:space="preserve"> </w:t>
      </w:r>
      <w:r w:rsidR="00F537F3" w:rsidRPr="00250D0E">
        <w:rPr>
          <w:color w:val="auto"/>
          <w:sz w:val="20"/>
          <w:szCs w:val="20"/>
        </w:rPr>
        <w:t>preços</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Proposta</w:t>
      </w:r>
      <w:r w:rsidR="004170C4" w:rsidRPr="00250D0E">
        <w:rPr>
          <w:color w:val="auto"/>
          <w:sz w:val="20"/>
          <w:szCs w:val="20"/>
        </w:rPr>
        <w:t xml:space="preserve"> </w:t>
      </w:r>
      <w:r w:rsidR="00F537F3" w:rsidRPr="00250D0E">
        <w:rPr>
          <w:color w:val="auto"/>
          <w:sz w:val="20"/>
          <w:szCs w:val="20"/>
        </w:rPr>
        <w:t>Comercial.</w:t>
      </w:r>
    </w:p>
    <w:p w:rsidR="00596F02" w:rsidRPr="00250D0E" w:rsidRDefault="00596F02"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responsabiliza</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transações</w:t>
      </w:r>
      <w:r w:rsidR="004170C4" w:rsidRPr="00250D0E">
        <w:rPr>
          <w:color w:val="auto"/>
          <w:sz w:val="20"/>
          <w:szCs w:val="20"/>
        </w:rPr>
        <w:t xml:space="preserve"> </w:t>
      </w:r>
      <w:r w:rsidRPr="00250D0E">
        <w:rPr>
          <w:color w:val="auto"/>
          <w:sz w:val="20"/>
          <w:szCs w:val="20"/>
        </w:rPr>
        <w:t>efetuadas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nome,</w:t>
      </w:r>
      <w:r w:rsidR="004170C4" w:rsidRPr="00250D0E">
        <w:rPr>
          <w:color w:val="auto"/>
          <w:sz w:val="20"/>
          <w:szCs w:val="20"/>
        </w:rPr>
        <w:t xml:space="preserve"> </w:t>
      </w:r>
      <w:r w:rsidRPr="00250D0E">
        <w:rPr>
          <w:color w:val="auto"/>
          <w:sz w:val="20"/>
          <w:szCs w:val="20"/>
        </w:rPr>
        <w:t>assumindo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firmes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propostas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lances,</w:t>
      </w:r>
      <w:r w:rsidR="004170C4" w:rsidRPr="00250D0E">
        <w:rPr>
          <w:color w:val="auto"/>
          <w:sz w:val="20"/>
          <w:szCs w:val="20"/>
        </w:rPr>
        <w:t xml:space="preserve"> </w:t>
      </w:r>
      <w:r w:rsidRPr="00250D0E">
        <w:rPr>
          <w:color w:val="auto"/>
          <w:sz w:val="20"/>
          <w:szCs w:val="20"/>
        </w:rPr>
        <w:t>inclusive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praticados</w:t>
      </w:r>
      <w:r w:rsidR="004170C4" w:rsidRPr="00250D0E">
        <w:rPr>
          <w:color w:val="auto"/>
          <w:sz w:val="20"/>
          <w:szCs w:val="20"/>
        </w:rPr>
        <w:t xml:space="preserve"> </w:t>
      </w:r>
      <w:r w:rsidRPr="00250D0E">
        <w:rPr>
          <w:color w:val="auto"/>
          <w:sz w:val="20"/>
          <w:szCs w:val="20"/>
        </w:rPr>
        <w:t>diretamente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representante,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cabendo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Município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Álvares</w:t>
      </w:r>
      <w:r w:rsidR="004170C4" w:rsidRPr="00250D0E">
        <w:rPr>
          <w:color w:val="auto"/>
          <w:sz w:val="20"/>
          <w:szCs w:val="20"/>
        </w:rPr>
        <w:t xml:space="preserve"> </w:t>
      </w:r>
      <w:r w:rsidRPr="00250D0E">
        <w:rPr>
          <w:color w:val="auto"/>
          <w:sz w:val="20"/>
          <w:szCs w:val="20"/>
        </w:rPr>
        <w:t>Machado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00BD2639">
        <w:rPr>
          <w:b/>
          <w:sz w:val="20"/>
          <w:szCs w:val="20"/>
        </w:rPr>
        <w:t>Licitar Digital</w:t>
      </w:r>
      <w:r w:rsidR="004170C4" w:rsidRPr="00250D0E">
        <w:rPr>
          <w:color w:val="auto"/>
          <w:sz w:val="20"/>
          <w:szCs w:val="20"/>
        </w:rPr>
        <w:t xml:space="preserve"> </w:t>
      </w:r>
      <w:r w:rsidRPr="00250D0E">
        <w:rPr>
          <w:color w:val="auto"/>
          <w:sz w:val="20"/>
          <w:szCs w:val="20"/>
        </w:rPr>
        <w:t>responsabilidade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eventuais</w:t>
      </w:r>
      <w:r w:rsidR="004170C4" w:rsidRPr="00250D0E">
        <w:rPr>
          <w:color w:val="auto"/>
          <w:sz w:val="20"/>
          <w:szCs w:val="20"/>
        </w:rPr>
        <w:t xml:space="preserve"> </w:t>
      </w:r>
      <w:r w:rsidRPr="00250D0E">
        <w:rPr>
          <w:color w:val="auto"/>
          <w:sz w:val="20"/>
          <w:szCs w:val="20"/>
        </w:rPr>
        <w:t>danos</w:t>
      </w:r>
      <w:r w:rsidR="004170C4" w:rsidRPr="00250D0E">
        <w:rPr>
          <w:color w:val="auto"/>
          <w:sz w:val="20"/>
          <w:szCs w:val="20"/>
        </w:rPr>
        <w:t xml:space="preserve"> </w:t>
      </w:r>
      <w:r w:rsidRPr="00250D0E">
        <w:rPr>
          <w:color w:val="auto"/>
          <w:sz w:val="20"/>
          <w:szCs w:val="20"/>
        </w:rPr>
        <w:t>decorrentes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indevido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senha</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Sistema,</w:t>
      </w:r>
      <w:r w:rsidR="004170C4" w:rsidRPr="00250D0E">
        <w:rPr>
          <w:color w:val="auto"/>
          <w:sz w:val="20"/>
          <w:szCs w:val="20"/>
        </w:rPr>
        <w:t xml:space="preserve"> </w:t>
      </w:r>
      <w:r w:rsidRPr="00250D0E">
        <w:rPr>
          <w:color w:val="auto"/>
          <w:sz w:val="20"/>
          <w:szCs w:val="20"/>
        </w:rPr>
        <w:t>ainda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terceiros.</w:t>
      </w:r>
    </w:p>
    <w:p w:rsidR="007B0D7A" w:rsidRPr="00250D0E" w:rsidRDefault="007B0D7A"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nenhuma</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restrições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item</w:t>
      </w:r>
      <w:r w:rsidR="004170C4" w:rsidRPr="00250D0E">
        <w:rPr>
          <w:color w:val="auto"/>
          <w:sz w:val="20"/>
          <w:szCs w:val="20"/>
        </w:rPr>
        <w:t xml:space="preserve"> </w:t>
      </w:r>
      <w:r w:rsidR="00162C17">
        <w:rPr>
          <w:color w:val="auto"/>
          <w:sz w:val="20"/>
          <w:szCs w:val="20"/>
        </w:rPr>
        <w:t>2</w:t>
      </w:r>
      <w:r w:rsidRPr="00250D0E">
        <w:rPr>
          <w:color w:val="auto"/>
          <w:sz w:val="20"/>
          <w:szCs w:val="20"/>
        </w:rPr>
        <w:t>.</w:t>
      </w:r>
      <w:r w:rsidR="00874F84" w:rsidRPr="00250D0E">
        <w:rPr>
          <w:color w:val="auto"/>
          <w:sz w:val="20"/>
          <w:szCs w:val="20"/>
        </w:rPr>
        <w:t>8</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subitens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Edital.</w:t>
      </w:r>
    </w:p>
    <w:p w:rsidR="0004772D" w:rsidRDefault="0004772D" w:rsidP="0004772D">
      <w:pPr>
        <w:pStyle w:val="Default"/>
        <w:ind w:firstLine="708"/>
        <w:jc w:val="both"/>
        <w:rPr>
          <w:color w:val="auto"/>
          <w:sz w:val="20"/>
          <w:szCs w:val="20"/>
        </w:rPr>
      </w:pPr>
    </w:p>
    <w:p w:rsidR="0004772D" w:rsidRPr="00250D0E" w:rsidRDefault="0004772D" w:rsidP="0004772D">
      <w:pPr>
        <w:pStyle w:val="Default"/>
        <w:ind w:firstLine="708"/>
        <w:jc w:val="both"/>
        <w:rPr>
          <w:sz w:val="20"/>
          <w:szCs w:val="20"/>
        </w:rPr>
      </w:pPr>
      <w:r w:rsidRPr="00250D0E">
        <w:rPr>
          <w:b/>
          <w:sz w:val="20"/>
          <w:szCs w:val="20"/>
        </w:rPr>
        <w:t>Valor</w:t>
      </w:r>
      <w:r w:rsidR="004170C4" w:rsidRPr="00250D0E">
        <w:rPr>
          <w:b/>
          <w:sz w:val="20"/>
          <w:szCs w:val="20"/>
        </w:rPr>
        <w:t xml:space="preserve"> </w:t>
      </w:r>
      <w:r w:rsidRPr="00250D0E">
        <w:rPr>
          <w:b/>
          <w:sz w:val="20"/>
          <w:szCs w:val="20"/>
        </w:rPr>
        <w:t>global</w:t>
      </w:r>
      <w:r w:rsidR="004170C4" w:rsidRPr="00250D0E">
        <w:rPr>
          <w:b/>
          <w:sz w:val="20"/>
          <w:szCs w:val="20"/>
        </w:rPr>
        <w:t xml:space="preserve"> </w:t>
      </w:r>
      <w:r w:rsidRPr="00250D0E">
        <w:rPr>
          <w:b/>
          <w:sz w:val="20"/>
          <w:szCs w:val="20"/>
        </w:rPr>
        <w:t>da</w:t>
      </w:r>
      <w:r w:rsidR="004170C4" w:rsidRPr="00250D0E">
        <w:rPr>
          <w:b/>
          <w:sz w:val="20"/>
          <w:szCs w:val="20"/>
        </w:rPr>
        <w:t xml:space="preserve"> </w:t>
      </w:r>
      <w:r w:rsidRPr="00250D0E">
        <w:rPr>
          <w:b/>
          <w:sz w:val="20"/>
          <w:szCs w:val="20"/>
        </w:rPr>
        <w:t>Proposta</w:t>
      </w:r>
      <w:r w:rsidR="00190DEF">
        <w:rPr>
          <w:b/>
          <w:sz w:val="20"/>
          <w:szCs w:val="20"/>
        </w:rPr>
        <w:t xml:space="preserve"> (</w:t>
      </w:r>
      <w:r w:rsidR="00190DEF" w:rsidRPr="00190DEF">
        <w:rPr>
          <w:b/>
          <w:sz w:val="20"/>
          <w:szCs w:val="20"/>
        </w:rPr>
        <w:t xml:space="preserve">Franquia + Prêmio </w:t>
      </w:r>
      <w:r w:rsidR="00B70F59" w:rsidRPr="00190DEF">
        <w:rPr>
          <w:b/>
          <w:sz w:val="20"/>
          <w:szCs w:val="20"/>
        </w:rPr>
        <w:t>–</w:t>
      </w:r>
      <w:r w:rsidR="00B70F59">
        <w:rPr>
          <w:b/>
          <w:sz w:val="20"/>
          <w:szCs w:val="20"/>
        </w:rPr>
        <w:t xml:space="preserve"> </w:t>
      </w:r>
      <w:r w:rsidR="00B26952">
        <w:rPr>
          <w:b/>
          <w:sz w:val="20"/>
          <w:szCs w:val="20"/>
        </w:rPr>
        <w:t>Lotes 1 e 2</w:t>
      </w:r>
      <w:r w:rsidR="00190DEF" w:rsidRPr="00190DEF">
        <w:rPr>
          <w:b/>
          <w:sz w:val="20"/>
          <w:szCs w:val="20"/>
        </w:rPr>
        <w:t>)</w:t>
      </w:r>
      <w:r w:rsidR="00190DEF">
        <w:rPr>
          <w:b/>
          <w:sz w:val="20"/>
          <w:szCs w:val="20"/>
        </w:rPr>
        <w:t>)</w:t>
      </w:r>
      <w:r w:rsidRPr="00250D0E">
        <w:rPr>
          <w:b/>
          <w:sz w:val="20"/>
          <w:szCs w:val="20"/>
        </w:rPr>
        <w:t>:</w:t>
      </w:r>
      <w:r w:rsidR="004170C4" w:rsidRPr="00250D0E">
        <w:rPr>
          <w:sz w:val="20"/>
          <w:szCs w:val="20"/>
        </w:rPr>
        <w:t xml:space="preserve"> </w:t>
      </w:r>
      <w:r w:rsidRPr="00250D0E">
        <w:rPr>
          <w:sz w:val="20"/>
          <w:szCs w:val="20"/>
        </w:rPr>
        <w:t>R$</w:t>
      </w:r>
      <w:r w:rsidR="004170C4" w:rsidRPr="00250D0E">
        <w:rPr>
          <w:sz w:val="20"/>
          <w:szCs w:val="20"/>
        </w:rPr>
        <w:t xml:space="preserve"> </w:t>
      </w:r>
      <w:r w:rsidRPr="00250D0E">
        <w:rPr>
          <w:sz w:val="20"/>
          <w:szCs w:val="20"/>
        </w:rPr>
        <w:t>XXX.XXX,XX</w:t>
      </w:r>
      <w:r w:rsidR="004170C4" w:rsidRPr="00250D0E">
        <w:rPr>
          <w:sz w:val="20"/>
          <w:szCs w:val="20"/>
        </w:rPr>
        <w:t xml:space="preserve"> </w:t>
      </w:r>
      <w:r w:rsidRPr="00250D0E">
        <w:rPr>
          <w:sz w:val="20"/>
          <w:szCs w:val="20"/>
        </w:rPr>
        <w:t>(valor</w:t>
      </w:r>
      <w:r w:rsidR="004170C4" w:rsidRPr="00250D0E">
        <w:rPr>
          <w:sz w:val="20"/>
          <w:szCs w:val="20"/>
        </w:rPr>
        <w:t xml:space="preserve"> </w:t>
      </w:r>
      <w:r w:rsidRPr="00250D0E">
        <w:rPr>
          <w:sz w:val="20"/>
          <w:szCs w:val="20"/>
        </w:rPr>
        <w:t>por</w:t>
      </w:r>
      <w:r w:rsidR="004170C4" w:rsidRPr="00250D0E">
        <w:rPr>
          <w:sz w:val="20"/>
          <w:szCs w:val="20"/>
        </w:rPr>
        <w:t xml:space="preserve"> </w:t>
      </w:r>
      <w:r w:rsidRPr="00250D0E">
        <w:rPr>
          <w:sz w:val="20"/>
          <w:szCs w:val="20"/>
        </w:rPr>
        <w:t>extenso).</w:t>
      </w:r>
    </w:p>
    <w:p w:rsidR="00472DF0" w:rsidRPr="00250D0E" w:rsidRDefault="00472DF0" w:rsidP="0004772D">
      <w:pPr>
        <w:pStyle w:val="Default"/>
        <w:ind w:firstLine="708"/>
        <w:jc w:val="both"/>
        <w:rPr>
          <w:sz w:val="20"/>
          <w:szCs w:val="20"/>
        </w:rPr>
      </w:pPr>
    </w:p>
    <w:p w:rsidR="0004772D" w:rsidRPr="00250D0E" w:rsidRDefault="0004772D" w:rsidP="0004772D">
      <w:pPr>
        <w:pStyle w:val="Default"/>
        <w:ind w:firstLine="708"/>
        <w:jc w:val="both"/>
        <w:rPr>
          <w:sz w:val="20"/>
          <w:szCs w:val="20"/>
        </w:rPr>
      </w:pPr>
      <w:r w:rsidRPr="00250D0E">
        <w:rPr>
          <w:b/>
          <w:sz w:val="20"/>
          <w:szCs w:val="20"/>
        </w:rPr>
        <w:t>Condições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Fornecimento,</w:t>
      </w:r>
      <w:r w:rsidR="004170C4" w:rsidRPr="00250D0E">
        <w:rPr>
          <w:b/>
          <w:sz w:val="20"/>
          <w:szCs w:val="20"/>
        </w:rPr>
        <w:t xml:space="preserve"> </w:t>
      </w:r>
      <w:r w:rsidRPr="00250D0E">
        <w:rPr>
          <w:b/>
          <w:sz w:val="20"/>
          <w:szCs w:val="20"/>
        </w:rPr>
        <w:t>Critérios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Recebimento</w:t>
      </w:r>
      <w:r w:rsidR="004170C4" w:rsidRPr="00250D0E">
        <w:rPr>
          <w:b/>
          <w:sz w:val="20"/>
          <w:szCs w:val="20"/>
        </w:rPr>
        <w:t xml:space="preserve"> </w:t>
      </w:r>
      <w:r w:rsidRPr="00250D0E">
        <w:rPr>
          <w:b/>
          <w:sz w:val="20"/>
          <w:szCs w:val="20"/>
        </w:rPr>
        <w:t>e</w:t>
      </w:r>
      <w:r w:rsidR="004170C4" w:rsidRPr="00250D0E">
        <w:rPr>
          <w:b/>
          <w:sz w:val="20"/>
          <w:szCs w:val="20"/>
        </w:rPr>
        <w:t xml:space="preserve"> </w:t>
      </w:r>
      <w:r w:rsidRPr="00250D0E">
        <w:rPr>
          <w:b/>
          <w:sz w:val="20"/>
          <w:szCs w:val="20"/>
        </w:rPr>
        <w:t>Aceitação</w:t>
      </w:r>
      <w:r w:rsidR="004170C4" w:rsidRPr="00250D0E">
        <w:rPr>
          <w:b/>
          <w:sz w:val="20"/>
          <w:szCs w:val="20"/>
        </w:rPr>
        <w:t xml:space="preserve"> </w:t>
      </w:r>
      <w:r w:rsidRPr="00250D0E">
        <w:rPr>
          <w:b/>
          <w:sz w:val="20"/>
          <w:szCs w:val="20"/>
        </w:rPr>
        <w:t>do</w:t>
      </w:r>
      <w:r w:rsidR="004170C4" w:rsidRPr="00250D0E">
        <w:rPr>
          <w:b/>
          <w:sz w:val="20"/>
          <w:szCs w:val="20"/>
        </w:rPr>
        <w:t xml:space="preserve"> </w:t>
      </w:r>
      <w:r w:rsidRPr="00250D0E">
        <w:rPr>
          <w:b/>
          <w:sz w:val="20"/>
          <w:szCs w:val="20"/>
        </w:rPr>
        <w:t>Objeto: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acordo</w:t>
      </w:r>
      <w:r w:rsidR="004170C4" w:rsidRPr="00250D0E">
        <w:rPr>
          <w:sz w:val="20"/>
          <w:szCs w:val="20"/>
        </w:rPr>
        <w:t xml:space="preserve"> </w:t>
      </w:r>
      <w:r w:rsidRPr="00250D0E">
        <w:rPr>
          <w:sz w:val="20"/>
          <w:szCs w:val="20"/>
        </w:rPr>
        <w:t>com</w:t>
      </w:r>
      <w:r w:rsidR="004170C4" w:rsidRPr="00250D0E">
        <w:rPr>
          <w:sz w:val="20"/>
          <w:szCs w:val="20"/>
        </w:rPr>
        <w:t xml:space="preserve"> </w:t>
      </w:r>
      <w:r w:rsidRPr="00250D0E">
        <w:rPr>
          <w:sz w:val="20"/>
          <w:szCs w:val="20"/>
        </w:rPr>
        <w:t>o</w:t>
      </w:r>
      <w:r w:rsidR="004170C4" w:rsidRPr="00250D0E">
        <w:rPr>
          <w:sz w:val="20"/>
          <w:szCs w:val="20"/>
        </w:rPr>
        <w:t xml:space="preserve"> </w:t>
      </w:r>
      <w:r w:rsidRPr="00250D0E">
        <w:rPr>
          <w:sz w:val="20"/>
          <w:szCs w:val="20"/>
        </w:rPr>
        <w:t>especificado</w:t>
      </w:r>
      <w:r w:rsidR="004170C4" w:rsidRPr="00250D0E">
        <w:rPr>
          <w:sz w:val="20"/>
          <w:szCs w:val="20"/>
        </w:rPr>
        <w:t xml:space="preserve"> </w:t>
      </w:r>
      <w:r w:rsidRPr="00250D0E">
        <w:rPr>
          <w:sz w:val="20"/>
          <w:szCs w:val="20"/>
        </w:rPr>
        <w:t>no</w:t>
      </w:r>
      <w:r w:rsidR="004170C4" w:rsidRPr="00250D0E">
        <w:rPr>
          <w:sz w:val="20"/>
          <w:szCs w:val="20"/>
        </w:rPr>
        <w:t xml:space="preserve"> </w:t>
      </w:r>
      <w:r w:rsidRPr="00250D0E">
        <w:rPr>
          <w:sz w:val="20"/>
          <w:szCs w:val="20"/>
        </w:rPr>
        <w:t>Termo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Referência,</w:t>
      </w:r>
      <w:r w:rsidR="004170C4" w:rsidRPr="00250D0E">
        <w:rPr>
          <w:sz w:val="20"/>
          <w:szCs w:val="20"/>
        </w:rPr>
        <w:t xml:space="preserve"> </w:t>
      </w:r>
      <w:r w:rsidRPr="00250D0E">
        <w:rPr>
          <w:sz w:val="20"/>
          <w:szCs w:val="20"/>
        </w:rPr>
        <w:t>do</w:t>
      </w:r>
      <w:r w:rsidR="004170C4" w:rsidRPr="00250D0E">
        <w:rPr>
          <w:sz w:val="20"/>
          <w:szCs w:val="20"/>
        </w:rPr>
        <w:t xml:space="preserve"> </w:t>
      </w:r>
      <w:r w:rsidRPr="00250D0E">
        <w:rPr>
          <w:sz w:val="20"/>
          <w:szCs w:val="20"/>
        </w:rPr>
        <w:t>Edital.</w:t>
      </w:r>
    </w:p>
    <w:p w:rsidR="00F623A8" w:rsidRPr="00250D0E" w:rsidRDefault="00F623A8" w:rsidP="00F623A8">
      <w:pPr>
        <w:pStyle w:val="Default"/>
        <w:jc w:val="both"/>
        <w:rPr>
          <w:b/>
          <w:bCs/>
          <w:sz w:val="20"/>
          <w:szCs w:val="20"/>
        </w:rPr>
      </w:pPr>
    </w:p>
    <w:p w:rsidR="0025036A" w:rsidRDefault="00F623A8" w:rsidP="00C719B1">
      <w:pPr>
        <w:pStyle w:val="Default"/>
        <w:jc w:val="both"/>
        <w:rPr>
          <w:sz w:val="20"/>
          <w:szCs w:val="20"/>
        </w:rPr>
      </w:pPr>
      <w:r w:rsidRPr="00250D0E">
        <w:rPr>
          <w:bCs/>
          <w:sz w:val="20"/>
          <w:szCs w:val="20"/>
        </w:rPr>
        <w:tab/>
      </w:r>
      <w:r w:rsidR="0004772D" w:rsidRPr="00250D0E">
        <w:rPr>
          <w:b/>
          <w:sz w:val="20"/>
          <w:szCs w:val="20"/>
        </w:rPr>
        <w:t>Validade</w:t>
      </w:r>
      <w:r w:rsidR="004170C4" w:rsidRPr="00250D0E">
        <w:rPr>
          <w:b/>
          <w:sz w:val="20"/>
          <w:szCs w:val="20"/>
        </w:rPr>
        <w:t xml:space="preserve"> </w:t>
      </w:r>
      <w:r w:rsidR="0004772D" w:rsidRPr="00250D0E">
        <w:rPr>
          <w:b/>
          <w:sz w:val="20"/>
          <w:szCs w:val="20"/>
        </w:rPr>
        <w:t>da</w:t>
      </w:r>
      <w:r w:rsidR="004170C4" w:rsidRPr="00250D0E">
        <w:rPr>
          <w:b/>
          <w:sz w:val="20"/>
          <w:szCs w:val="20"/>
        </w:rPr>
        <w:t xml:space="preserve"> </w:t>
      </w:r>
      <w:r w:rsidR="0004772D" w:rsidRPr="00250D0E">
        <w:rPr>
          <w:b/>
          <w:sz w:val="20"/>
          <w:szCs w:val="20"/>
        </w:rPr>
        <w:t>Proposta</w:t>
      </w:r>
      <w:r w:rsidR="004170C4" w:rsidRPr="00250D0E">
        <w:rPr>
          <w:b/>
          <w:sz w:val="20"/>
          <w:szCs w:val="20"/>
        </w:rPr>
        <w:t xml:space="preserve"> </w:t>
      </w:r>
      <w:r w:rsidR="0004772D" w:rsidRPr="00250D0E">
        <w:rPr>
          <w:b/>
          <w:sz w:val="20"/>
          <w:szCs w:val="20"/>
        </w:rPr>
        <w:t>Comercial:</w:t>
      </w:r>
      <w:r w:rsidR="004170C4" w:rsidRPr="00250D0E">
        <w:rPr>
          <w:sz w:val="20"/>
          <w:szCs w:val="20"/>
        </w:rPr>
        <w:t xml:space="preserve"> </w:t>
      </w:r>
      <w:r w:rsidR="0025036A" w:rsidRPr="00250D0E">
        <w:rPr>
          <w:sz w:val="20"/>
          <w:szCs w:val="20"/>
        </w:rPr>
        <w:t>O</w:t>
      </w:r>
      <w:r w:rsidR="004170C4" w:rsidRPr="00250D0E">
        <w:rPr>
          <w:sz w:val="20"/>
          <w:szCs w:val="20"/>
        </w:rPr>
        <w:t xml:space="preserve"> </w:t>
      </w:r>
      <w:r w:rsidR="0025036A" w:rsidRPr="00250D0E">
        <w:rPr>
          <w:sz w:val="20"/>
          <w:szCs w:val="20"/>
        </w:rPr>
        <w:t>prazo</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validade</w:t>
      </w:r>
      <w:r w:rsidR="004170C4" w:rsidRPr="00250D0E">
        <w:rPr>
          <w:sz w:val="20"/>
          <w:szCs w:val="20"/>
        </w:rPr>
        <w:t xml:space="preserve"> </w:t>
      </w:r>
      <w:r w:rsidR="0025036A" w:rsidRPr="00250D0E">
        <w:rPr>
          <w:sz w:val="20"/>
          <w:szCs w:val="20"/>
        </w:rPr>
        <w:t>desta</w:t>
      </w:r>
      <w:r w:rsidR="004170C4" w:rsidRPr="00250D0E">
        <w:rPr>
          <w:sz w:val="20"/>
          <w:szCs w:val="20"/>
        </w:rPr>
        <w:t xml:space="preserve"> </w:t>
      </w:r>
      <w:r w:rsidR="0025036A" w:rsidRPr="00250D0E">
        <w:rPr>
          <w:sz w:val="20"/>
          <w:szCs w:val="20"/>
        </w:rPr>
        <w:t>proposta</w:t>
      </w:r>
      <w:r w:rsidR="004170C4" w:rsidRPr="00250D0E">
        <w:rPr>
          <w:sz w:val="20"/>
          <w:szCs w:val="20"/>
        </w:rPr>
        <w:t xml:space="preserve"> </w:t>
      </w:r>
      <w:r w:rsidR="0025036A" w:rsidRPr="00250D0E">
        <w:rPr>
          <w:sz w:val="20"/>
          <w:szCs w:val="20"/>
        </w:rPr>
        <w:t>é</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_____</w:t>
      </w:r>
      <w:r w:rsidR="004170C4" w:rsidRPr="00250D0E">
        <w:rPr>
          <w:sz w:val="20"/>
          <w:szCs w:val="20"/>
        </w:rPr>
        <w:t xml:space="preserve"> </w:t>
      </w:r>
      <w:r w:rsidR="0025036A" w:rsidRPr="00250D0E">
        <w:rPr>
          <w:sz w:val="20"/>
          <w:szCs w:val="20"/>
        </w:rPr>
        <w:t>dias</w:t>
      </w:r>
      <w:r w:rsidR="0025036A" w:rsidRPr="00250D0E">
        <w:rPr>
          <w:rStyle w:val="Caracteresdenotaderodap"/>
          <w:rFonts w:eastAsia="Arial"/>
          <w:sz w:val="20"/>
          <w:szCs w:val="20"/>
        </w:rPr>
        <w:footnoteReference w:id="2"/>
      </w:r>
      <w:r w:rsidR="0025036A" w:rsidRPr="00250D0E">
        <w:rPr>
          <w:sz w:val="20"/>
          <w:szCs w:val="20"/>
        </w:rPr>
        <w:t>,</w:t>
      </w:r>
      <w:r w:rsidR="004170C4" w:rsidRPr="00250D0E">
        <w:rPr>
          <w:sz w:val="20"/>
          <w:szCs w:val="20"/>
        </w:rPr>
        <w:t xml:space="preserve"> </w:t>
      </w:r>
      <w:r w:rsidR="0025036A" w:rsidRPr="00250D0E">
        <w:rPr>
          <w:sz w:val="20"/>
          <w:szCs w:val="20"/>
        </w:rPr>
        <w:t>contados</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abertura</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proposta.</w:t>
      </w:r>
    </w:p>
    <w:p w:rsidR="00CD03C7" w:rsidRPr="00250D0E" w:rsidRDefault="00CD03C7" w:rsidP="00C719B1">
      <w:pPr>
        <w:pStyle w:val="Default"/>
        <w:jc w:val="both"/>
        <w:rPr>
          <w:sz w:val="20"/>
          <w:szCs w:val="20"/>
        </w:rPr>
      </w:pPr>
    </w:p>
    <w:p w:rsidR="0004772D" w:rsidRPr="00250D0E" w:rsidRDefault="0004772D" w:rsidP="008E65F8">
      <w:pPr>
        <w:pStyle w:val="PargrafodaLista"/>
        <w:numPr>
          <w:ilvl w:val="2"/>
          <w:numId w:val="3"/>
        </w:numPr>
        <w:ind w:firstLine="709"/>
        <w:jc w:val="both"/>
        <w:rPr>
          <w:rFonts w:ascii="Arial" w:hAnsi="Arial" w:cs="Arial"/>
          <w:sz w:val="20"/>
          <w:szCs w:val="20"/>
        </w:rPr>
      </w:pPr>
      <w:r w:rsidRPr="00250D0E">
        <w:rPr>
          <w:rFonts w:ascii="Arial" w:hAnsi="Arial" w:cs="Arial"/>
          <w:b/>
          <w:sz w:val="20"/>
          <w:szCs w:val="20"/>
        </w:rPr>
        <w:t>Observação: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interposição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recurso</w:t>
      </w:r>
      <w:r w:rsidR="004170C4" w:rsidRPr="00250D0E">
        <w:rPr>
          <w:rFonts w:ascii="Arial" w:hAnsi="Arial" w:cs="Arial"/>
          <w:sz w:val="20"/>
          <w:szCs w:val="20"/>
        </w:rPr>
        <w:t xml:space="preserve"> </w:t>
      </w:r>
      <w:r w:rsidRPr="00250D0E">
        <w:rPr>
          <w:rFonts w:ascii="Arial" w:hAnsi="Arial" w:cs="Arial"/>
          <w:sz w:val="20"/>
          <w:szCs w:val="20"/>
        </w:rPr>
        <w:t>suspende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validade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até</w:t>
      </w:r>
      <w:r w:rsidR="004170C4" w:rsidRPr="00250D0E">
        <w:rPr>
          <w:rFonts w:ascii="Arial" w:hAnsi="Arial" w:cs="Arial"/>
          <w:sz w:val="20"/>
          <w:szCs w:val="20"/>
        </w:rPr>
        <w:t xml:space="preserve"> </w:t>
      </w:r>
      <w:r w:rsidRPr="00250D0E">
        <w:rPr>
          <w:rFonts w:ascii="Arial" w:hAnsi="Arial" w:cs="Arial"/>
          <w:sz w:val="20"/>
          <w:szCs w:val="20"/>
        </w:rPr>
        <w:t>decisão.</w:t>
      </w:r>
    </w:p>
    <w:p w:rsidR="0025036A" w:rsidRPr="00250D0E" w:rsidRDefault="0025036A" w:rsidP="008E65F8">
      <w:pPr>
        <w:jc w:val="both"/>
        <w:rPr>
          <w:rFonts w:ascii="Arial" w:hAnsi="Arial" w:cs="Arial"/>
          <w:sz w:val="20"/>
          <w:szCs w:val="20"/>
        </w:rPr>
      </w:pPr>
    </w:p>
    <w:p w:rsidR="0025036A" w:rsidRPr="00250D0E" w:rsidRDefault="0025036A" w:rsidP="008E65F8">
      <w:pPr>
        <w:jc w:val="right"/>
        <w:rPr>
          <w:rFonts w:ascii="Arial" w:hAnsi="Arial" w:cs="Arial"/>
          <w:sz w:val="20"/>
          <w:szCs w:val="20"/>
        </w:rPr>
      </w:pPr>
      <w:r w:rsidRPr="00250D0E">
        <w:rPr>
          <w:rFonts w:ascii="Arial" w:hAnsi="Arial" w:cs="Arial"/>
          <w:sz w:val="20"/>
          <w:szCs w:val="20"/>
        </w:rPr>
        <w:t>_______________</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25036A" w:rsidRPr="00250D0E" w:rsidRDefault="0025036A"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25036A" w:rsidRPr="00250D0E" w:rsidRDefault="003A0864" w:rsidP="008E65F8">
      <w:pPr>
        <w:pStyle w:val="PargrafodaLista"/>
        <w:numPr>
          <w:ilvl w:val="0"/>
          <w:numId w:val="3"/>
        </w:num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RG:</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CPF:</w:t>
      </w:r>
      <w:r w:rsidR="004170C4" w:rsidRPr="00250D0E">
        <w:rPr>
          <w:rFonts w:ascii="Arial" w:hAnsi="Arial" w:cs="Arial"/>
          <w:bCs/>
          <w:color w:val="000000"/>
          <w:sz w:val="14"/>
          <w:szCs w:val="14"/>
        </w:rPr>
        <w:t xml:space="preserve"> </w:t>
      </w:r>
    </w:p>
    <w:p w:rsidR="0025036A" w:rsidRPr="00250D0E" w:rsidRDefault="0025036A" w:rsidP="00357467">
      <w:pPr>
        <w:tabs>
          <w:tab w:val="left" w:pos="-3240"/>
        </w:tabs>
        <w:jc w:val="center"/>
        <w:rPr>
          <w:rFonts w:ascii="Arial" w:hAnsi="Arial" w:cs="Arial"/>
          <w:b/>
        </w:rPr>
      </w:pPr>
      <w:r w:rsidRPr="00250D0E">
        <w:rPr>
          <w:rFonts w:ascii="Arial" w:hAnsi="Arial" w:cs="Arial"/>
          <w:bCs/>
          <w:color w:val="000000"/>
          <w:sz w:val="14"/>
          <w:szCs w:val="14"/>
        </w:rPr>
        <w:t>CARGO:</w:t>
      </w:r>
      <w:r w:rsidR="004170C4" w:rsidRPr="00250D0E">
        <w:rPr>
          <w:rFonts w:ascii="Arial" w:hAnsi="Arial" w:cs="Arial"/>
          <w:bCs/>
          <w:color w:val="000000"/>
          <w:sz w:val="14"/>
          <w:szCs w:val="14"/>
        </w:rPr>
        <w:t xml:space="preserve"> </w:t>
      </w:r>
    </w:p>
    <w:p w:rsidR="00F14FC4" w:rsidRDefault="00F14FC4" w:rsidP="008E65F8">
      <w:pPr>
        <w:jc w:val="both"/>
        <w:rPr>
          <w:rFonts w:ascii="Arial" w:hAnsi="Arial" w:cs="Arial"/>
          <w:b/>
          <w:sz w:val="20"/>
          <w:szCs w:val="20"/>
        </w:rPr>
        <w:sectPr w:rsidR="00F14FC4" w:rsidSect="008534D2">
          <w:pgSz w:w="16838" w:h="11906" w:orient="landscape" w:code="9"/>
          <w:pgMar w:top="1701" w:right="1134" w:bottom="1134" w:left="1134" w:header="284" w:footer="0" w:gutter="0"/>
          <w:cols w:space="708"/>
          <w:docGrid w:linePitch="360"/>
        </w:sectPr>
      </w:pPr>
    </w:p>
    <w:p w:rsidR="00270E0B" w:rsidRPr="00250D0E" w:rsidRDefault="00270E0B" w:rsidP="00270E0B">
      <w:pPr>
        <w:pStyle w:val="Ttulo1"/>
        <w:spacing w:before="0"/>
        <w:jc w:val="center"/>
        <w:rPr>
          <w:rFonts w:ascii="Arial" w:hAnsi="Arial" w:cs="Arial"/>
          <w:bCs w:val="0"/>
          <w:color w:val="auto"/>
          <w:sz w:val="20"/>
          <w:szCs w:val="20"/>
        </w:rPr>
      </w:pPr>
      <w:bookmarkStart w:id="151" w:name="_Toc230939232"/>
      <w:r w:rsidRPr="00250D0E">
        <w:rPr>
          <w:rFonts w:ascii="Arial" w:hAnsi="Arial" w:cs="Arial"/>
          <w:bCs w:val="0"/>
          <w:color w:val="auto"/>
          <w:sz w:val="20"/>
          <w:szCs w:val="20"/>
        </w:rPr>
        <w:lastRenderedPageBreak/>
        <w:t xml:space="preserve">ANEXO </w:t>
      </w:r>
      <w:r w:rsidR="004A5F4C">
        <w:rPr>
          <w:rFonts w:ascii="Arial" w:hAnsi="Arial" w:cs="Arial"/>
          <w:bCs w:val="0"/>
          <w:color w:val="auto"/>
          <w:sz w:val="20"/>
          <w:szCs w:val="20"/>
        </w:rPr>
        <w:t>V</w:t>
      </w:r>
      <w:bookmarkEnd w:id="151"/>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sidR="00627EF6">
        <w:rPr>
          <w:rFonts w:ascii="Arial" w:hAnsi="Arial" w:cs="Arial"/>
          <w:bCs w:val="0"/>
          <w:sz w:val="20"/>
          <w:szCs w:val="20"/>
        </w:rPr>
        <w:t>009/2026</w:t>
      </w:r>
    </w:p>
    <w:p w:rsidR="00884642" w:rsidRPr="00250D0E" w:rsidRDefault="00270E0B" w:rsidP="00270E0B">
      <w:pPr>
        <w:jc w:val="center"/>
        <w:rPr>
          <w:rFonts w:ascii="Arial" w:hAnsi="Arial" w:cs="Arial"/>
          <w:b/>
          <w:bCs/>
          <w:sz w:val="20"/>
          <w:szCs w:val="20"/>
        </w:rPr>
      </w:pPr>
      <w:r w:rsidRPr="00250D0E">
        <w:rPr>
          <w:rFonts w:ascii="Arial" w:eastAsia="Arial Unicode MS" w:hAnsi="Arial" w:cs="Arial"/>
          <w:b/>
          <w:sz w:val="20"/>
          <w:szCs w:val="20"/>
        </w:rPr>
        <w:t xml:space="preserve">Processo Administrativo nº </w:t>
      </w:r>
      <w:r w:rsidR="00627EF6">
        <w:rPr>
          <w:rFonts w:ascii="Arial" w:eastAsia="Arial Unicode MS" w:hAnsi="Arial" w:cs="Arial"/>
          <w:b/>
          <w:sz w:val="20"/>
          <w:szCs w:val="20"/>
        </w:rPr>
        <w:t>026/2026</w:t>
      </w:r>
    </w:p>
    <w:p w:rsidR="00884642" w:rsidRPr="00250D0E" w:rsidRDefault="00884642" w:rsidP="008E65F8">
      <w:pPr>
        <w:jc w:val="center"/>
        <w:rPr>
          <w:rFonts w:ascii="Arial" w:hAnsi="Arial" w:cs="Arial"/>
          <w:b/>
          <w:sz w:val="20"/>
          <w:szCs w:val="20"/>
        </w:rPr>
      </w:pPr>
    </w:p>
    <w:p w:rsidR="00884642" w:rsidRPr="00250D0E" w:rsidRDefault="00884642" w:rsidP="00884642">
      <w:pPr>
        <w:jc w:val="center"/>
        <w:rPr>
          <w:rFonts w:ascii="Arial" w:hAnsi="Arial" w:cs="Arial"/>
          <w:b/>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FORMULÁRIO</w:t>
      </w:r>
      <w:r w:rsidR="004170C4" w:rsidRPr="00250D0E">
        <w:rPr>
          <w:rFonts w:ascii="Arial" w:hAnsi="Arial" w:cs="Arial"/>
          <w:b/>
          <w:sz w:val="20"/>
          <w:szCs w:val="20"/>
        </w:rPr>
        <w:t xml:space="preserve"> </w:t>
      </w:r>
      <w:r w:rsidR="00D82B64" w:rsidRPr="00250D0E">
        <w:rPr>
          <w:rFonts w:ascii="Arial" w:hAnsi="Arial" w:cs="Arial"/>
          <w:b/>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DADOS</w:t>
      </w:r>
      <w:r w:rsidR="004170C4" w:rsidRPr="00250D0E">
        <w:rPr>
          <w:rFonts w:ascii="Arial" w:hAnsi="Arial" w:cs="Arial"/>
          <w:b/>
          <w:sz w:val="20"/>
          <w:szCs w:val="20"/>
        </w:rPr>
        <w:t xml:space="preserve"> </w:t>
      </w:r>
      <w:r w:rsidR="00D82B64" w:rsidRPr="00250D0E">
        <w:rPr>
          <w:rFonts w:ascii="Arial" w:hAnsi="Arial" w:cs="Arial"/>
          <w:b/>
          <w:sz w:val="20"/>
          <w:szCs w:val="20"/>
        </w:rPr>
        <w:t>CADASTRAIS</w:t>
      </w:r>
    </w:p>
    <w:p w:rsidR="00884642" w:rsidRPr="00250D0E" w:rsidRDefault="00884642" w:rsidP="00884642">
      <w:pPr>
        <w:pStyle w:val="EditalNumerado"/>
        <w:numPr>
          <w:ilvl w:val="0"/>
          <w:numId w:val="0"/>
        </w:numPr>
        <w:spacing w:after="0"/>
        <w:ind w:left="705"/>
        <w:jc w:val="center"/>
      </w:pPr>
      <w:r w:rsidRPr="00250D0E">
        <w:rPr>
          <w:rFonts w:eastAsia="Calibri"/>
          <w:bCs/>
          <w:i/>
          <w:color w:val="000000"/>
        </w:rPr>
        <w:t>(</w:t>
      </w:r>
      <w:r w:rsidR="00725A54" w:rsidRPr="00250D0E">
        <w:rPr>
          <w:bCs/>
          <w:i/>
        </w:rPr>
        <w:t>Este</w:t>
      </w:r>
      <w:r w:rsidR="004170C4" w:rsidRPr="00250D0E">
        <w:rPr>
          <w:bCs/>
          <w:i/>
        </w:rPr>
        <w:t xml:space="preserve"> </w:t>
      </w:r>
      <w:r w:rsidR="00725A54" w:rsidRPr="00250D0E">
        <w:rPr>
          <w:bCs/>
          <w:i/>
        </w:rPr>
        <w:t>anexo</w:t>
      </w:r>
      <w:r w:rsidR="004170C4" w:rsidRPr="00250D0E">
        <w:rPr>
          <w:bCs/>
          <w:i/>
        </w:rPr>
        <w:t xml:space="preserve"> </w:t>
      </w:r>
      <w:r w:rsidR="00725A54" w:rsidRPr="00250D0E">
        <w:rPr>
          <w:bCs/>
          <w:i/>
        </w:rPr>
        <w:t>é</w:t>
      </w:r>
      <w:r w:rsidR="004170C4" w:rsidRPr="00250D0E">
        <w:rPr>
          <w:bCs/>
          <w:i/>
        </w:rPr>
        <w:t xml:space="preserve"> </w:t>
      </w:r>
      <w:r w:rsidR="00725A54" w:rsidRPr="00250D0E">
        <w:rPr>
          <w:bCs/>
          <w:i/>
        </w:rPr>
        <w:t>um</w:t>
      </w:r>
      <w:r w:rsidR="004170C4" w:rsidRPr="00250D0E">
        <w:rPr>
          <w:bCs/>
          <w:i/>
        </w:rPr>
        <w:t xml:space="preserve"> </w:t>
      </w:r>
      <w:r w:rsidR="00725A54" w:rsidRPr="00250D0E">
        <w:rPr>
          <w:bCs/>
          <w:i/>
        </w:rPr>
        <w:t>modelo</w:t>
      </w:r>
      <w:r w:rsidR="004170C4" w:rsidRPr="00250D0E">
        <w:rPr>
          <w:bCs/>
          <w:i/>
        </w:rPr>
        <w:t xml:space="preserve"> </w:t>
      </w:r>
      <w:r w:rsidR="00725A54" w:rsidRPr="00250D0E">
        <w:rPr>
          <w:bCs/>
          <w:i/>
        </w:rPr>
        <w:t>e</w:t>
      </w:r>
      <w:r w:rsidR="004170C4" w:rsidRPr="00250D0E">
        <w:rPr>
          <w:bCs/>
          <w:i/>
        </w:rPr>
        <w:t xml:space="preserve"> </w:t>
      </w:r>
      <w:r w:rsidR="00725A54" w:rsidRPr="00250D0E">
        <w:rPr>
          <w:bCs/>
          <w:i/>
        </w:rPr>
        <w:t>deve</w:t>
      </w:r>
      <w:r w:rsidR="004170C4" w:rsidRPr="00250D0E">
        <w:rPr>
          <w:bCs/>
          <w:i/>
        </w:rPr>
        <w:t xml:space="preserve"> </w:t>
      </w:r>
      <w:r w:rsidR="00725A54" w:rsidRPr="00250D0E">
        <w:rPr>
          <w:bCs/>
          <w:i/>
        </w:rPr>
        <w:t>ser</w:t>
      </w:r>
      <w:r w:rsidR="004170C4" w:rsidRPr="00250D0E">
        <w:rPr>
          <w:bCs/>
          <w:i/>
        </w:rPr>
        <w:t xml:space="preserve"> </w:t>
      </w:r>
      <w:r w:rsidR="00725A54" w:rsidRPr="00250D0E">
        <w:rPr>
          <w:bCs/>
          <w:i/>
        </w:rPr>
        <w:t>feito</w:t>
      </w:r>
      <w:r w:rsidR="004170C4" w:rsidRPr="00250D0E">
        <w:rPr>
          <w:bCs/>
          <w:i/>
        </w:rPr>
        <w:t xml:space="preserve"> </w:t>
      </w:r>
      <w:r w:rsidR="00725A54" w:rsidRPr="00250D0E">
        <w:rPr>
          <w:bCs/>
          <w:i/>
        </w:rPr>
        <w:t>preferencialmente</w:t>
      </w:r>
      <w:r w:rsidR="004170C4" w:rsidRPr="00250D0E">
        <w:rPr>
          <w:bCs/>
          <w:i/>
        </w:rPr>
        <w:t xml:space="preserve"> </w:t>
      </w:r>
      <w:r w:rsidR="00725A54" w:rsidRPr="00250D0E">
        <w:rPr>
          <w:bCs/>
          <w:i/>
        </w:rPr>
        <w:t>em</w:t>
      </w:r>
      <w:r w:rsidR="004170C4" w:rsidRPr="00250D0E">
        <w:rPr>
          <w:bCs/>
          <w:i/>
        </w:rPr>
        <w:t xml:space="preserve"> </w:t>
      </w:r>
      <w:r w:rsidR="00725A54" w:rsidRPr="00250D0E">
        <w:rPr>
          <w:bCs/>
          <w:i/>
        </w:rPr>
        <w:t>papel</w:t>
      </w:r>
      <w:r w:rsidR="004170C4" w:rsidRPr="00250D0E">
        <w:rPr>
          <w:bCs/>
          <w:i/>
        </w:rPr>
        <w:t xml:space="preserve"> </w:t>
      </w:r>
      <w:r w:rsidR="00725A54" w:rsidRPr="00250D0E">
        <w:rPr>
          <w:bCs/>
          <w:i/>
        </w:rPr>
        <w:t>timbrado</w:t>
      </w:r>
      <w:r w:rsidR="004170C4" w:rsidRPr="00250D0E">
        <w:rPr>
          <w:bCs/>
          <w:i/>
        </w:rPr>
        <w:t xml:space="preserve"> </w:t>
      </w:r>
      <w:r w:rsidR="00725A54" w:rsidRPr="00250D0E">
        <w:rPr>
          <w:bCs/>
          <w:i/>
        </w:rPr>
        <w:t>do</w:t>
      </w:r>
      <w:r w:rsidR="004170C4" w:rsidRPr="00250D0E">
        <w:rPr>
          <w:bCs/>
          <w:i/>
        </w:rPr>
        <w:t xml:space="preserve"> </w:t>
      </w:r>
      <w:r w:rsidR="00725A54" w:rsidRPr="00250D0E">
        <w:rPr>
          <w:bCs/>
          <w:i/>
        </w:rPr>
        <w:t>licitante</w:t>
      </w:r>
      <w:r w:rsidRPr="00250D0E">
        <w:rPr>
          <w:rFonts w:eastAsia="Calibri"/>
          <w:bCs/>
          <w:i/>
          <w:color w:val="000000"/>
        </w:rPr>
        <w:t>).</w:t>
      </w: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BD29F3" w:rsidP="00884642">
      <w:pPr>
        <w:pStyle w:val="EditalNumerado"/>
        <w:numPr>
          <w:ilvl w:val="0"/>
          <w:numId w:val="0"/>
        </w:numPr>
        <w:spacing w:after="0"/>
        <w:ind w:left="705"/>
        <w:rPr>
          <w:b/>
        </w:rPr>
      </w:pPr>
      <w:r w:rsidRPr="00250D0E">
        <w:rPr>
          <w:b/>
        </w:rPr>
        <w:t>PREGÃO</w:t>
      </w:r>
      <w:r w:rsidR="004170C4" w:rsidRPr="00250D0E">
        <w:rPr>
          <w:b/>
        </w:rPr>
        <w:t xml:space="preserve"> </w:t>
      </w:r>
      <w:r w:rsidRPr="00250D0E">
        <w:rPr>
          <w:b/>
        </w:rPr>
        <w:t>ELETRÔNICO</w:t>
      </w:r>
      <w:r w:rsidR="004170C4" w:rsidRPr="00250D0E">
        <w:rPr>
          <w:b/>
        </w:rPr>
        <w:t xml:space="preserve"> </w:t>
      </w:r>
      <w:r w:rsidR="00884642" w:rsidRPr="00250D0E">
        <w:rPr>
          <w:b/>
        </w:rPr>
        <w:t>Nº:</w:t>
      </w:r>
      <w:r w:rsidR="004170C4" w:rsidRPr="00250D0E">
        <w:rPr>
          <w:b/>
        </w:rPr>
        <w:t xml:space="preserve"> </w:t>
      </w:r>
      <w:r w:rsidR="00627EF6">
        <w:rPr>
          <w:b/>
        </w:rPr>
        <w:t>009/2026</w:t>
      </w:r>
      <w:r w:rsidR="00884642" w:rsidRPr="00250D0E">
        <w:rPr>
          <w:b/>
        </w:rPr>
        <w:tab/>
      </w:r>
    </w:p>
    <w:p w:rsidR="00884642" w:rsidRPr="00250D0E" w:rsidRDefault="00884642" w:rsidP="00884642">
      <w:pPr>
        <w:pStyle w:val="EditalNumerado"/>
        <w:numPr>
          <w:ilvl w:val="0"/>
          <w:numId w:val="0"/>
        </w:numPr>
        <w:spacing w:after="0"/>
        <w:ind w:left="705"/>
        <w:rPr>
          <w:b/>
        </w:rPr>
      </w:pPr>
      <w:r w:rsidRPr="00250D0E">
        <w:rPr>
          <w:b/>
        </w:rPr>
        <w:t>PROPONENTE:</w:t>
      </w:r>
    </w:p>
    <w:p w:rsidR="00884642" w:rsidRPr="00250D0E" w:rsidRDefault="00884642" w:rsidP="00884642">
      <w:pPr>
        <w:pStyle w:val="EditalNumerado"/>
        <w:numPr>
          <w:ilvl w:val="0"/>
          <w:numId w:val="0"/>
        </w:numPr>
        <w:spacing w:after="0"/>
        <w:ind w:left="705"/>
        <w:rPr>
          <w:b/>
        </w:rPr>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884642" w:rsidRPr="00250D0E" w:rsidRDefault="00884642" w:rsidP="00884642">
      <w:pPr>
        <w:pStyle w:val="EditalNumerado"/>
        <w:numPr>
          <w:ilvl w:val="0"/>
          <w:numId w:val="0"/>
        </w:numPr>
        <w:spacing w:after="0"/>
        <w:ind w:left="705"/>
        <w:rPr>
          <w:b/>
        </w:rPr>
      </w:pPr>
      <w:r w:rsidRPr="00250D0E">
        <w:rPr>
          <w:b/>
        </w:rPr>
        <w:t>ENDEREÇO:</w:t>
      </w:r>
    </w:p>
    <w:p w:rsidR="00884642" w:rsidRPr="00250D0E" w:rsidRDefault="00884642" w:rsidP="00884642">
      <w:pPr>
        <w:pStyle w:val="EditalNumerado"/>
        <w:numPr>
          <w:ilvl w:val="0"/>
          <w:numId w:val="0"/>
        </w:numPr>
        <w:spacing w:after="0"/>
        <w:ind w:left="705"/>
        <w:rPr>
          <w:b/>
        </w:rPr>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884642" w:rsidRPr="00250D0E" w:rsidRDefault="00884642" w:rsidP="00884642">
      <w:pPr>
        <w:pStyle w:val="EditalNumerado"/>
        <w:numPr>
          <w:ilvl w:val="0"/>
          <w:numId w:val="0"/>
        </w:numPr>
        <w:spacing w:after="0"/>
        <w:ind w:left="705"/>
        <w:rPr>
          <w:b/>
        </w:rPr>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884642" w:rsidRPr="00250D0E" w:rsidRDefault="00884642" w:rsidP="00884642">
      <w:pPr>
        <w:pStyle w:val="Default"/>
        <w:jc w:val="both"/>
        <w:rPr>
          <w:bCs/>
          <w:sz w:val="20"/>
          <w:szCs w:val="20"/>
        </w:rPr>
      </w:pPr>
    </w:p>
    <w:p w:rsidR="00884642" w:rsidRPr="00250D0E" w:rsidRDefault="00884642" w:rsidP="00884642">
      <w:pPr>
        <w:pStyle w:val="Default"/>
        <w:jc w:val="both"/>
        <w:rPr>
          <w:bCs/>
          <w:sz w:val="20"/>
          <w:szCs w:val="20"/>
        </w:rPr>
      </w:pPr>
    </w:p>
    <w:p w:rsidR="00884642" w:rsidRPr="00250D0E" w:rsidRDefault="004170C4" w:rsidP="00884642">
      <w:pPr>
        <w:pStyle w:val="Default"/>
        <w:jc w:val="both"/>
        <w:rPr>
          <w:sz w:val="20"/>
          <w:szCs w:val="20"/>
        </w:rPr>
      </w:pPr>
      <w:r w:rsidRPr="00250D0E">
        <w:rPr>
          <w:bCs/>
          <w:sz w:val="20"/>
          <w:szCs w:val="20"/>
        </w:rPr>
        <w:t xml:space="preserve"> </w:t>
      </w:r>
      <w:r w:rsidR="00884642" w:rsidRPr="00250D0E">
        <w:rPr>
          <w:bCs/>
          <w:sz w:val="20"/>
          <w:szCs w:val="20"/>
        </w:rPr>
        <w:tab/>
      </w:r>
      <w:r w:rsidR="00884642" w:rsidRPr="00250D0E">
        <w:rPr>
          <w:b/>
          <w:sz w:val="20"/>
          <w:szCs w:val="20"/>
        </w:rPr>
        <w:t>1.</w:t>
      </w:r>
      <w:r w:rsidRPr="00250D0E">
        <w:rPr>
          <w:sz w:val="20"/>
          <w:szCs w:val="20"/>
        </w:rPr>
        <w:t xml:space="preserve"> </w:t>
      </w:r>
      <w:r w:rsidR="00884642" w:rsidRPr="00250D0E">
        <w:rPr>
          <w:sz w:val="20"/>
          <w:szCs w:val="20"/>
        </w:rPr>
        <w:t>Atendendo</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exigências</w:t>
      </w:r>
      <w:r w:rsidRPr="00250D0E">
        <w:rPr>
          <w:sz w:val="20"/>
          <w:szCs w:val="20"/>
        </w:rPr>
        <w:t xml:space="preserve"> </w:t>
      </w:r>
      <w:r w:rsidR="00884642" w:rsidRPr="00250D0E">
        <w:rPr>
          <w:sz w:val="20"/>
          <w:szCs w:val="20"/>
        </w:rPr>
        <w:t>do</w:t>
      </w:r>
      <w:r w:rsidRPr="00250D0E">
        <w:rPr>
          <w:sz w:val="20"/>
          <w:szCs w:val="20"/>
        </w:rPr>
        <w:t xml:space="preserve"> </w:t>
      </w:r>
      <w:r w:rsidR="00884642" w:rsidRPr="00250D0E">
        <w:rPr>
          <w:sz w:val="20"/>
          <w:szCs w:val="20"/>
        </w:rPr>
        <w:t>edital</w:t>
      </w:r>
      <w:r w:rsidRPr="00250D0E">
        <w:rPr>
          <w:sz w:val="20"/>
          <w:szCs w:val="20"/>
        </w:rPr>
        <w:t xml:space="preserve"> </w:t>
      </w:r>
      <w:r w:rsidR="00884642" w:rsidRPr="00250D0E">
        <w:rPr>
          <w:sz w:val="20"/>
          <w:szCs w:val="20"/>
        </w:rPr>
        <w:t>da</w:t>
      </w:r>
      <w:r w:rsidRPr="00250D0E">
        <w:rPr>
          <w:sz w:val="20"/>
          <w:szCs w:val="20"/>
        </w:rPr>
        <w:t xml:space="preserve"> </w:t>
      </w:r>
      <w:r w:rsidR="00884642" w:rsidRPr="00250D0E">
        <w:rPr>
          <w:sz w:val="20"/>
          <w:szCs w:val="20"/>
        </w:rPr>
        <w:t>licitação</w:t>
      </w:r>
      <w:r w:rsidRPr="00250D0E">
        <w:rPr>
          <w:sz w:val="20"/>
          <w:szCs w:val="20"/>
        </w:rPr>
        <w:t xml:space="preserve"> </w:t>
      </w:r>
      <w:r w:rsidR="00884642" w:rsidRPr="00250D0E">
        <w:rPr>
          <w:sz w:val="20"/>
          <w:szCs w:val="20"/>
        </w:rPr>
        <w:t>em</w:t>
      </w:r>
      <w:r w:rsidRPr="00250D0E">
        <w:rPr>
          <w:sz w:val="20"/>
          <w:szCs w:val="20"/>
        </w:rPr>
        <w:t xml:space="preserve"> </w:t>
      </w:r>
      <w:r w:rsidR="00884642" w:rsidRPr="00250D0E">
        <w:rPr>
          <w:sz w:val="20"/>
          <w:szCs w:val="20"/>
        </w:rPr>
        <w:t>epígrafe,</w:t>
      </w:r>
      <w:r w:rsidRPr="00250D0E">
        <w:rPr>
          <w:sz w:val="20"/>
          <w:szCs w:val="20"/>
        </w:rPr>
        <w:t xml:space="preserve"> </w:t>
      </w:r>
      <w:r w:rsidR="00884642" w:rsidRPr="00250D0E">
        <w:rPr>
          <w:sz w:val="20"/>
          <w:szCs w:val="20"/>
        </w:rPr>
        <w:t>a</w:t>
      </w:r>
      <w:r w:rsidRPr="00250D0E">
        <w:rPr>
          <w:sz w:val="20"/>
          <w:szCs w:val="20"/>
        </w:rPr>
        <w:t xml:space="preserve"> </w:t>
      </w:r>
      <w:r w:rsidR="00884642" w:rsidRPr="00250D0E">
        <w:rPr>
          <w:sz w:val="20"/>
          <w:szCs w:val="20"/>
        </w:rPr>
        <w:t>proponente</w:t>
      </w:r>
      <w:r w:rsidRPr="00250D0E">
        <w:rPr>
          <w:sz w:val="20"/>
          <w:szCs w:val="20"/>
        </w:rPr>
        <w:t xml:space="preserve"> </w:t>
      </w:r>
      <w:r w:rsidR="00884642" w:rsidRPr="00250D0E">
        <w:rPr>
          <w:sz w:val="20"/>
          <w:szCs w:val="20"/>
        </w:rPr>
        <w:t>supra</w:t>
      </w:r>
      <w:r w:rsidRPr="00250D0E">
        <w:rPr>
          <w:sz w:val="20"/>
          <w:szCs w:val="20"/>
        </w:rPr>
        <w:t xml:space="preserve"> </w:t>
      </w:r>
      <w:r w:rsidR="00884642" w:rsidRPr="00250D0E">
        <w:rPr>
          <w:sz w:val="20"/>
          <w:szCs w:val="20"/>
        </w:rPr>
        <w:t>qualificada</w:t>
      </w:r>
      <w:r w:rsidRPr="00250D0E">
        <w:rPr>
          <w:sz w:val="20"/>
          <w:szCs w:val="20"/>
        </w:rPr>
        <w:t xml:space="preserve"> </w:t>
      </w:r>
      <w:r w:rsidR="00884642" w:rsidRPr="00250D0E">
        <w:rPr>
          <w:b/>
          <w:sz w:val="20"/>
          <w:szCs w:val="20"/>
        </w:rPr>
        <w:t>DECLARA</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seguintes</w:t>
      </w:r>
      <w:r w:rsidRPr="00250D0E">
        <w:rPr>
          <w:sz w:val="20"/>
          <w:szCs w:val="20"/>
        </w:rPr>
        <w:t xml:space="preserve"> </w:t>
      </w:r>
      <w:r w:rsidR="00884642" w:rsidRPr="00250D0E">
        <w:rPr>
          <w:sz w:val="20"/>
          <w:szCs w:val="20"/>
        </w:rPr>
        <w:t>informações:</w:t>
      </w:r>
    </w:p>
    <w:p w:rsidR="00EE35CF" w:rsidRPr="00250D0E" w:rsidRDefault="00EE35CF" w:rsidP="00EE35CF">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EE35CF" w:rsidRPr="00250D0E" w:rsidTr="00777E92">
        <w:tc>
          <w:tcPr>
            <w:tcW w:w="9356" w:type="dxa"/>
            <w:gridSpan w:val="4"/>
            <w:shd w:val="clear" w:color="auto" w:fill="BFBFBF" w:themeFill="background1" w:themeFillShade="BF"/>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b/>
                <w:color w:val="000000"/>
                <w:sz w:val="20"/>
                <w:szCs w:val="20"/>
              </w:rPr>
              <w:t>1) Dados da Empresa:</w:t>
            </w:r>
          </w:p>
        </w:tc>
      </w:tr>
      <w:tr w:rsidR="00EE35CF" w:rsidRPr="00250D0E" w:rsidTr="00777E92">
        <w:tc>
          <w:tcPr>
            <w:tcW w:w="9356" w:type="dxa"/>
            <w:gridSpan w:val="4"/>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Razão Social: </w:t>
            </w:r>
          </w:p>
        </w:tc>
      </w:tr>
      <w:tr w:rsidR="00EE35CF" w:rsidRPr="00250D0E" w:rsidTr="00777E92">
        <w:tc>
          <w:tcPr>
            <w:tcW w:w="4536"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CNPJ/MF: </w:t>
            </w:r>
          </w:p>
        </w:tc>
        <w:tc>
          <w:tcPr>
            <w:tcW w:w="4820" w:type="dxa"/>
            <w:gridSpan w:val="3"/>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Inscrição Estadual: </w:t>
            </w:r>
          </w:p>
        </w:tc>
      </w:tr>
      <w:tr w:rsidR="00EE35CF" w:rsidRPr="00250D0E" w:rsidTr="00777E92">
        <w:tc>
          <w:tcPr>
            <w:tcW w:w="6237" w:type="dxa"/>
            <w:gridSpan w:val="2"/>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Endereço: </w:t>
            </w:r>
          </w:p>
        </w:tc>
        <w:tc>
          <w:tcPr>
            <w:tcW w:w="3119" w:type="dxa"/>
            <w:gridSpan w:val="2"/>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Número: </w:t>
            </w:r>
          </w:p>
        </w:tc>
      </w:tr>
      <w:tr w:rsidR="00EE35CF" w:rsidRPr="00250D0E" w:rsidTr="00777E92">
        <w:tc>
          <w:tcPr>
            <w:tcW w:w="4536"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Bairro: </w:t>
            </w:r>
          </w:p>
        </w:tc>
        <w:tc>
          <w:tcPr>
            <w:tcW w:w="4820" w:type="dxa"/>
            <w:gridSpan w:val="3"/>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Complemento: </w:t>
            </w:r>
          </w:p>
        </w:tc>
      </w:tr>
      <w:tr w:rsidR="00EE35CF" w:rsidRPr="00250D0E" w:rsidTr="00777E92">
        <w:tc>
          <w:tcPr>
            <w:tcW w:w="4536"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Cidade: </w:t>
            </w:r>
          </w:p>
        </w:tc>
        <w:tc>
          <w:tcPr>
            <w:tcW w:w="3119" w:type="dxa"/>
            <w:gridSpan w:val="2"/>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Estado: </w:t>
            </w:r>
          </w:p>
        </w:tc>
        <w:tc>
          <w:tcPr>
            <w:tcW w:w="1701"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CEP: </w:t>
            </w:r>
          </w:p>
        </w:tc>
      </w:tr>
      <w:tr w:rsidR="00EE35CF" w:rsidRPr="00250D0E" w:rsidTr="00777E92">
        <w:tc>
          <w:tcPr>
            <w:tcW w:w="4536"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Telefone: ( ) </w:t>
            </w:r>
          </w:p>
        </w:tc>
        <w:tc>
          <w:tcPr>
            <w:tcW w:w="4820" w:type="dxa"/>
            <w:gridSpan w:val="3"/>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WhatsApp®: ( ) </w:t>
            </w:r>
          </w:p>
        </w:tc>
      </w:tr>
      <w:tr w:rsidR="00EE35CF" w:rsidRPr="00250D0E" w:rsidTr="00777E92">
        <w:tc>
          <w:tcPr>
            <w:tcW w:w="9356" w:type="dxa"/>
            <w:gridSpan w:val="4"/>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E-mail: </w:t>
            </w:r>
          </w:p>
        </w:tc>
      </w:tr>
      <w:tr w:rsidR="00EE35CF" w:rsidRPr="00250D0E" w:rsidTr="00777E92">
        <w:tc>
          <w:tcPr>
            <w:tcW w:w="9356" w:type="dxa"/>
            <w:gridSpan w:val="4"/>
            <w:shd w:val="clear" w:color="auto" w:fill="F2F2F2" w:themeFill="background1" w:themeFillShade="F2"/>
            <w:vAlign w:val="center"/>
          </w:tcPr>
          <w:p w:rsidR="00EE35CF" w:rsidRPr="00250D0E" w:rsidRDefault="00EE35CF" w:rsidP="00EE35CF">
            <w:pPr>
              <w:jc w:val="both"/>
              <w:rPr>
                <w:rFonts w:ascii="Arial" w:hAnsi="Arial" w:cs="Arial"/>
                <w:color w:val="000000"/>
                <w:sz w:val="20"/>
                <w:szCs w:val="20"/>
              </w:rPr>
            </w:pPr>
            <w:r w:rsidRPr="002E63E1">
              <w:rPr>
                <w:rFonts w:ascii="Arial" w:hAnsi="Arial" w:cs="Arial"/>
                <w:color w:val="000000"/>
                <w:sz w:val="20"/>
                <w:szCs w:val="20"/>
              </w:rPr>
              <w:t xml:space="preserve">E-mail para </w:t>
            </w:r>
            <w:r>
              <w:rPr>
                <w:rFonts w:ascii="Arial" w:hAnsi="Arial" w:cs="Arial"/>
                <w:color w:val="000000"/>
                <w:sz w:val="20"/>
                <w:szCs w:val="20"/>
              </w:rPr>
              <w:t>Assuntos da Licitação</w:t>
            </w:r>
            <w:r w:rsidRPr="00250D0E">
              <w:rPr>
                <w:rFonts w:ascii="Arial" w:hAnsi="Arial" w:cs="Arial"/>
                <w:color w:val="000000"/>
                <w:sz w:val="20"/>
                <w:szCs w:val="20"/>
              </w:rPr>
              <w:t xml:space="preserve">: </w:t>
            </w:r>
          </w:p>
        </w:tc>
      </w:tr>
    </w:tbl>
    <w:p w:rsidR="00EE35CF" w:rsidRDefault="00EE35CF" w:rsidP="00EE35CF">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EE35CF" w:rsidRPr="00250D0E" w:rsidTr="00777E92">
        <w:tc>
          <w:tcPr>
            <w:tcW w:w="9356" w:type="dxa"/>
            <w:gridSpan w:val="4"/>
            <w:shd w:val="clear" w:color="auto" w:fill="BFBFBF" w:themeFill="background1" w:themeFillShade="BF"/>
            <w:vAlign w:val="center"/>
          </w:tcPr>
          <w:p w:rsidR="00EE35CF" w:rsidRPr="00250D0E" w:rsidRDefault="00EE35CF" w:rsidP="00777E92">
            <w:pPr>
              <w:jc w:val="both"/>
              <w:rPr>
                <w:rFonts w:ascii="Arial" w:hAnsi="Arial" w:cs="Arial"/>
                <w:color w:val="000000"/>
                <w:sz w:val="20"/>
                <w:szCs w:val="20"/>
              </w:rPr>
            </w:pPr>
            <w:r>
              <w:rPr>
                <w:rFonts w:ascii="Arial" w:hAnsi="Arial" w:cs="Arial"/>
                <w:b/>
                <w:color w:val="000000"/>
                <w:sz w:val="20"/>
                <w:szCs w:val="20"/>
              </w:rPr>
              <w:t>2</w:t>
            </w:r>
            <w:r w:rsidRPr="00250D0E">
              <w:rPr>
                <w:rFonts w:ascii="Arial" w:hAnsi="Arial" w:cs="Arial"/>
                <w:b/>
                <w:color w:val="000000"/>
                <w:sz w:val="20"/>
                <w:szCs w:val="20"/>
              </w:rPr>
              <w:t xml:space="preserve">) Dados do Representante/Procurador que Assinará </w:t>
            </w:r>
            <w:r>
              <w:rPr>
                <w:rFonts w:ascii="Arial" w:hAnsi="Arial" w:cs="Arial"/>
                <w:b/>
                <w:color w:val="000000"/>
                <w:sz w:val="20"/>
                <w:szCs w:val="20"/>
              </w:rPr>
              <w:t>o</w:t>
            </w:r>
            <w:r w:rsidRPr="00250D0E">
              <w:rPr>
                <w:rFonts w:ascii="Arial" w:hAnsi="Arial" w:cs="Arial"/>
                <w:b/>
                <w:color w:val="000000"/>
                <w:sz w:val="20"/>
                <w:szCs w:val="20"/>
              </w:rPr>
              <w:t xml:space="preserve"> </w:t>
            </w:r>
            <w:r>
              <w:rPr>
                <w:rFonts w:ascii="Arial" w:hAnsi="Arial" w:cs="Arial"/>
                <w:b/>
                <w:color w:val="000000"/>
                <w:sz w:val="20"/>
                <w:szCs w:val="20"/>
              </w:rPr>
              <w:t>Contrato</w:t>
            </w:r>
            <w:r w:rsidRPr="00250D0E">
              <w:rPr>
                <w:rFonts w:ascii="Arial" w:hAnsi="Arial" w:cs="Arial"/>
                <w:b/>
                <w:color w:val="000000"/>
                <w:sz w:val="20"/>
                <w:szCs w:val="20"/>
              </w:rPr>
              <w:t>:</w:t>
            </w:r>
          </w:p>
        </w:tc>
      </w:tr>
      <w:tr w:rsidR="00EE35CF" w:rsidRPr="00250D0E" w:rsidTr="00777E92">
        <w:tc>
          <w:tcPr>
            <w:tcW w:w="9356" w:type="dxa"/>
            <w:gridSpan w:val="4"/>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Nome: </w:t>
            </w:r>
          </w:p>
        </w:tc>
      </w:tr>
      <w:tr w:rsidR="00EE35CF" w:rsidRPr="00250D0E" w:rsidTr="00777E92">
        <w:tc>
          <w:tcPr>
            <w:tcW w:w="4536"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RG/SSP: </w:t>
            </w:r>
          </w:p>
        </w:tc>
        <w:tc>
          <w:tcPr>
            <w:tcW w:w="4820" w:type="dxa"/>
            <w:gridSpan w:val="3"/>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 </w:t>
            </w:r>
          </w:p>
        </w:tc>
      </w:tr>
      <w:tr w:rsidR="00EE35CF" w:rsidRPr="00250D0E" w:rsidTr="00777E92">
        <w:tc>
          <w:tcPr>
            <w:tcW w:w="9356" w:type="dxa"/>
            <w:gridSpan w:val="4"/>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Cargo/Função: </w:t>
            </w:r>
          </w:p>
        </w:tc>
      </w:tr>
      <w:tr w:rsidR="00EE35CF" w:rsidRPr="00250D0E" w:rsidTr="00777E92">
        <w:tc>
          <w:tcPr>
            <w:tcW w:w="6237" w:type="dxa"/>
            <w:gridSpan w:val="2"/>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Endereço: </w:t>
            </w:r>
          </w:p>
        </w:tc>
        <w:tc>
          <w:tcPr>
            <w:tcW w:w="3119" w:type="dxa"/>
            <w:gridSpan w:val="2"/>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Número: </w:t>
            </w:r>
          </w:p>
        </w:tc>
      </w:tr>
      <w:tr w:rsidR="00EE35CF" w:rsidRPr="00250D0E" w:rsidTr="00777E92">
        <w:tc>
          <w:tcPr>
            <w:tcW w:w="4536"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Bairro: </w:t>
            </w:r>
          </w:p>
        </w:tc>
        <w:tc>
          <w:tcPr>
            <w:tcW w:w="4820" w:type="dxa"/>
            <w:gridSpan w:val="3"/>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Complemento: </w:t>
            </w:r>
          </w:p>
        </w:tc>
      </w:tr>
      <w:tr w:rsidR="00EE35CF" w:rsidRPr="00250D0E" w:rsidTr="00777E92">
        <w:tc>
          <w:tcPr>
            <w:tcW w:w="4536"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Cidade: </w:t>
            </w:r>
          </w:p>
        </w:tc>
        <w:tc>
          <w:tcPr>
            <w:tcW w:w="3119" w:type="dxa"/>
            <w:gridSpan w:val="2"/>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Estado: </w:t>
            </w:r>
          </w:p>
        </w:tc>
        <w:tc>
          <w:tcPr>
            <w:tcW w:w="1701"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CEP: </w:t>
            </w:r>
          </w:p>
        </w:tc>
      </w:tr>
      <w:tr w:rsidR="00EE35CF" w:rsidRPr="00250D0E" w:rsidTr="00777E92">
        <w:tc>
          <w:tcPr>
            <w:tcW w:w="4536"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Telefone: ( ) </w:t>
            </w:r>
          </w:p>
        </w:tc>
        <w:tc>
          <w:tcPr>
            <w:tcW w:w="4820" w:type="dxa"/>
            <w:gridSpan w:val="3"/>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WhatsApp®: ( ) </w:t>
            </w:r>
          </w:p>
        </w:tc>
      </w:tr>
      <w:tr w:rsidR="00EE35CF" w:rsidRPr="00250D0E" w:rsidTr="00777E92">
        <w:tc>
          <w:tcPr>
            <w:tcW w:w="9356" w:type="dxa"/>
            <w:gridSpan w:val="4"/>
            <w:shd w:val="clear" w:color="auto" w:fill="F2F2F2" w:themeFill="background1" w:themeFillShade="F2"/>
            <w:vAlign w:val="center"/>
          </w:tcPr>
          <w:p w:rsidR="00EE35CF" w:rsidRPr="00250D0E" w:rsidRDefault="00EE35CF" w:rsidP="00EE35CF">
            <w:pPr>
              <w:jc w:val="both"/>
              <w:rPr>
                <w:rFonts w:ascii="Arial" w:hAnsi="Arial" w:cs="Arial"/>
                <w:color w:val="000000"/>
                <w:sz w:val="20"/>
                <w:szCs w:val="20"/>
              </w:rPr>
            </w:pPr>
            <w:r w:rsidRPr="002E63E1">
              <w:rPr>
                <w:rFonts w:ascii="Arial" w:hAnsi="Arial" w:cs="Arial"/>
                <w:color w:val="000000"/>
                <w:sz w:val="20"/>
                <w:szCs w:val="20"/>
              </w:rPr>
              <w:t xml:space="preserve">E-mail para </w:t>
            </w:r>
            <w:r>
              <w:rPr>
                <w:rFonts w:ascii="Arial" w:hAnsi="Arial" w:cs="Arial"/>
                <w:color w:val="000000"/>
                <w:sz w:val="20"/>
                <w:szCs w:val="20"/>
              </w:rPr>
              <w:t>Envio do Contrato</w:t>
            </w:r>
            <w:r w:rsidRPr="00250D0E">
              <w:rPr>
                <w:rFonts w:ascii="Arial" w:hAnsi="Arial" w:cs="Arial"/>
                <w:color w:val="000000"/>
                <w:sz w:val="20"/>
                <w:szCs w:val="20"/>
              </w:rPr>
              <w:t xml:space="preserve">: </w:t>
            </w:r>
          </w:p>
        </w:tc>
      </w:tr>
    </w:tbl>
    <w:p w:rsidR="00EE35CF" w:rsidRDefault="00EE35CF" w:rsidP="00EE35CF">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EE35CF" w:rsidRPr="00250D0E" w:rsidTr="00777E92">
        <w:tc>
          <w:tcPr>
            <w:tcW w:w="9356" w:type="dxa"/>
            <w:gridSpan w:val="4"/>
            <w:shd w:val="clear" w:color="auto" w:fill="BFBFBF" w:themeFill="background1" w:themeFillShade="BF"/>
            <w:vAlign w:val="center"/>
          </w:tcPr>
          <w:p w:rsidR="00EE35CF" w:rsidRPr="00250D0E" w:rsidRDefault="00EE35CF" w:rsidP="00777E92">
            <w:pPr>
              <w:jc w:val="both"/>
              <w:rPr>
                <w:rFonts w:ascii="Arial" w:hAnsi="Arial" w:cs="Arial"/>
                <w:color w:val="000000"/>
                <w:sz w:val="20"/>
                <w:szCs w:val="20"/>
              </w:rPr>
            </w:pPr>
            <w:r>
              <w:rPr>
                <w:rFonts w:ascii="Arial" w:hAnsi="Arial" w:cs="Arial"/>
                <w:b/>
                <w:color w:val="000000"/>
                <w:sz w:val="20"/>
                <w:szCs w:val="20"/>
              </w:rPr>
              <w:t>3</w:t>
            </w:r>
            <w:r w:rsidRPr="00250D0E">
              <w:rPr>
                <w:rFonts w:ascii="Arial" w:hAnsi="Arial" w:cs="Arial"/>
                <w:b/>
                <w:color w:val="000000"/>
                <w:sz w:val="20"/>
                <w:szCs w:val="20"/>
              </w:rPr>
              <w:t>) Dados Bancários para Pagamento:</w:t>
            </w:r>
          </w:p>
        </w:tc>
      </w:tr>
      <w:tr w:rsidR="00EE35CF" w:rsidRPr="00250D0E" w:rsidTr="00777E92">
        <w:tc>
          <w:tcPr>
            <w:tcW w:w="4678" w:type="dxa"/>
            <w:gridSpan w:val="2"/>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Banco: </w:t>
            </w:r>
          </w:p>
        </w:tc>
        <w:tc>
          <w:tcPr>
            <w:tcW w:w="4678" w:type="dxa"/>
            <w:gridSpan w:val="2"/>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N.º do Banco (Febraban): </w:t>
            </w:r>
          </w:p>
        </w:tc>
      </w:tr>
      <w:tr w:rsidR="00EE35CF" w:rsidRPr="00250D0E" w:rsidTr="00777E92">
        <w:tc>
          <w:tcPr>
            <w:tcW w:w="3118"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Agência: </w:t>
            </w:r>
          </w:p>
        </w:tc>
        <w:tc>
          <w:tcPr>
            <w:tcW w:w="3119" w:type="dxa"/>
            <w:gridSpan w:val="2"/>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Tipo de Conta: </w:t>
            </w:r>
          </w:p>
        </w:tc>
        <w:tc>
          <w:tcPr>
            <w:tcW w:w="3119"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N.º da Conta: </w:t>
            </w:r>
          </w:p>
        </w:tc>
      </w:tr>
      <w:tr w:rsidR="00EE35CF" w:rsidRPr="00250D0E" w:rsidTr="00777E92">
        <w:tc>
          <w:tcPr>
            <w:tcW w:w="4678" w:type="dxa"/>
            <w:gridSpan w:val="2"/>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Cidade: </w:t>
            </w:r>
          </w:p>
        </w:tc>
        <w:tc>
          <w:tcPr>
            <w:tcW w:w="4678" w:type="dxa"/>
            <w:gridSpan w:val="2"/>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Estado: </w:t>
            </w:r>
          </w:p>
        </w:tc>
      </w:tr>
    </w:tbl>
    <w:p w:rsidR="00EE35CF" w:rsidRDefault="00EE35CF" w:rsidP="00EE35CF">
      <w:pPr>
        <w:rPr>
          <w:rFonts w:ascii="Arial" w:hAnsi="Arial" w:cs="Arial"/>
          <w:color w:val="000000"/>
          <w:sz w:val="20"/>
          <w:szCs w:val="20"/>
        </w:rPr>
      </w:pPr>
    </w:p>
    <w:tbl>
      <w:tblPr>
        <w:tblStyle w:val="Tabelacomgrade"/>
        <w:tblW w:w="9356" w:type="dxa"/>
        <w:tblInd w:w="108" w:type="dxa"/>
        <w:tblLayout w:type="fixed"/>
        <w:tblLook w:val="04A0" w:firstRow="1" w:lastRow="0" w:firstColumn="1" w:lastColumn="0" w:noHBand="0" w:noVBand="1"/>
      </w:tblPr>
      <w:tblGrid>
        <w:gridCol w:w="567"/>
        <w:gridCol w:w="5245"/>
        <w:gridCol w:w="3544"/>
      </w:tblGrid>
      <w:tr w:rsidR="00EE35CF" w:rsidRPr="006757C9" w:rsidTr="00777E92">
        <w:tc>
          <w:tcPr>
            <w:tcW w:w="9356" w:type="dxa"/>
            <w:gridSpan w:val="3"/>
            <w:shd w:val="clear" w:color="auto" w:fill="BFBFBF" w:themeFill="background1" w:themeFillShade="BF"/>
            <w:vAlign w:val="center"/>
          </w:tcPr>
          <w:p w:rsidR="00EE35CF" w:rsidRPr="00250D0E" w:rsidRDefault="00EE35CF" w:rsidP="00777E92">
            <w:pPr>
              <w:jc w:val="both"/>
              <w:rPr>
                <w:rFonts w:ascii="Arial" w:hAnsi="Arial" w:cs="Arial"/>
                <w:color w:val="000000"/>
                <w:sz w:val="20"/>
                <w:szCs w:val="20"/>
              </w:rPr>
            </w:pPr>
            <w:r>
              <w:rPr>
                <w:rFonts w:ascii="Arial" w:hAnsi="Arial" w:cs="Arial"/>
                <w:b/>
                <w:color w:val="000000"/>
                <w:sz w:val="20"/>
                <w:szCs w:val="20"/>
              </w:rPr>
              <w:t>4</w:t>
            </w:r>
            <w:r w:rsidRPr="00250D0E">
              <w:rPr>
                <w:rFonts w:ascii="Arial" w:hAnsi="Arial" w:cs="Arial"/>
                <w:b/>
                <w:color w:val="000000"/>
                <w:sz w:val="20"/>
                <w:szCs w:val="20"/>
              </w:rPr>
              <w:t>) Quadro Societário:</w:t>
            </w:r>
          </w:p>
        </w:tc>
      </w:tr>
      <w:tr w:rsidR="00EE35CF" w:rsidRPr="006757C9" w:rsidTr="00777E92">
        <w:tc>
          <w:tcPr>
            <w:tcW w:w="567" w:type="dxa"/>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1</w:t>
            </w:r>
          </w:p>
        </w:tc>
        <w:tc>
          <w:tcPr>
            <w:tcW w:w="5245" w:type="dxa"/>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F2F2F2" w:themeFill="background1" w:themeFillShade="F2"/>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2</w:t>
            </w:r>
          </w:p>
        </w:tc>
        <w:tc>
          <w:tcPr>
            <w:tcW w:w="5245" w:type="dxa"/>
            <w:shd w:val="clear" w:color="auto" w:fill="F2F2F2" w:themeFill="background1" w:themeFillShade="F2"/>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auto"/>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3</w:t>
            </w:r>
          </w:p>
        </w:tc>
        <w:tc>
          <w:tcPr>
            <w:tcW w:w="5245" w:type="dxa"/>
            <w:shd w:val="clear" w:color="auto" w:fill="auto"/>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F2F2F2" w:themeFill="background1" w:themeFillShade="F2"/>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4</w:t>
            </w:r>
          </w:p>
        </w:tc>
        <w:tc>
          <w:tcPr>
            <w:tcW w:w="5245" w:type="dxa"/>
            <w:shd w:val="clear" w:color="auto" w:fill="F2F2F2" w:themeFill="background1" w:themeFillShade="F2"/>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auto"/>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5</w:t>
            </w:r>
          </w:p>
        </w:tc>
        <w:tc>
          <w:tcPr>
            <w:tcW w:w="5245" w:type="dxa"/>
            <w:shd w:val="clear" w:color="auto" w:fill="auto"/>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F2F2F2" w:themeFill="background1" w:themeFillShade="F2"/>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6</w:t>
            </w:r>
          </w:p>
        </w:tc>
        <w:tc>
          <w:tcPr>
            <w:tcW w:w="5245" w:type="dxa"/>
            <w:shd w:val="clear" w:color="auto" w:fill="F2F2F2" w:themeFill="background1" w:themeFillShade="F2"/>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auto"/>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7</w:t>
            </w:r>
          </w:p>
        </w:tc>
        <w:tc>
          <w:tcPr>
            <w:tcW w:w="5245" w:type="dxa"/>
            <w:shd w:val="clear" w:color="auto" w:fill="auto"/>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F2F2F2" w:themeFill="background1" w:themeFillShade="F2"/>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8</w:t>
            </w:r>
          </w:p>
        </w:tc>
        <w:tc>
          <w:tcPr>
            <w:tcW w:w="5245" w:type="dxa"/>
            <w:shd w:val="clear" w:color="auto" w:fill="F2F2F2" w:themeFill="background1" w:themeFillShade="F2"/>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auto"/>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9</w:t>
            </w:r>
          </w:p>
        </w:tc>
        <w:tc>
          <w:tcPr>
            <w:tcW w:w="5245" w:type="dxa"/>
            <w:shd w:val="clear" w:color="auto" w:fill="auto"/>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EE35CF" w:rsidRPr="006757C9" w:rsidTr="00777E92">
        <w:tc>
          <w:tcPr>
            <w:tcW w:w="567" w:type="dxa"/>
            <w:shd w:val="clear" w:color="auto" w:fill="F2F2F2" w:themeFill="background1" w:themeFillShade="F2"/>
            <w:vAlign w:val="center"/>
          </w:tcPr>
          <w:p w:rsidR="00EE35CF" w:rsidRPr="006757C9" w:rsidRDefault="00EE35CF" w:rsidP="00777E92">
            <w:pPr>
              <w:jc w:val="center"/>
              <w:rPr>
                <w:rFonts w:ascii="Arial" w:eastAsia="Calibri" w:hAnsi="Arial" w:cs="Arial"/>
                <w:sz w:val="20"/>
                <w:szCs w:val="20"/>
                <w:lang w:eastAsia="en-US"/>
              </w:rPr>
            </w:pPr>
            <w:r w:rsidRPr="006757C9">
              <w:rPr>
                <w:rFonts w:ascii="Arial" w:eastAsia="Calibri" w:hAnsi="Arial" w:cs="Arial"/>
                <w:sz w:val="20"/>
                <w:szCs w:val="20"/>
                <w:lang w:eastAsia="en-US"/>
              </w:rPr>
              <w:t>10</w:t>
            </w:r>
          </w:p>
        </w:tc>
        <w:tc>
          <w:tcPr>
            <w:tcW w:w="5245" w:type="dxa"/>
            <w:shd w:val="clear" w:color="auto" w:fill="F2F2F2" w:themeFill="background1" w:themeFillShade="F2"/>
            <w:vAlign w:val="center"/>
          </w:tcPr>
          <w:p w:rsidR="00EE35CF" w:rsidRPr="006757C9" w:rsidRDefault="00EE35CF" w:rsidP="00777E9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EE35CF" w:rsidRPr="00250D0E" w:rsidRDefault="00EE35CF" w:rsidP="00777E92">
            <w:pPr>
              <w:jc w:val="both"/>
              <w:rPr>
                <w:rFonts w:ascii="Arial" w:hAnsi="Arial" w:cs="Arial"/>
                <w:color w:val="000000"/>
                <w:sz w:val="20"/>
                <w:szCs w:val="20"/>
              </w:rPr>
            </w:pPr>
            <w:r w:rsidRPr="00250D0E">
              <w:rPr>
                <w:rFonts w:ascii="Arial" w:hAnsi="Arial" w:cs="Arial"/>
                <w:color w:val="000000"/>
                <w:sz w:val="20"/>
                <w:szCs w:val="20"/>
              </w:rPr>
              <w:t xml:space="preserve">CPF/CNPJ: </w:t>
            </w:r>
          </w:p>
        </w:tc>
      </w:tr>
    </w:tbl>
    <w:p w:rsidR="00981F3B" w:rsidRPr="00981F3B" w:rsidRDefault="00981F3B" w:rsidP="00EE35CF">
      <w:pPr>
        <w:jc w:val="both"/>
        <w:rPr>
          <w:rFonts w:ascii="Arial" w:hAnsi="Arial" w:cs="Arial"/>
          <w:i/>
          <w:color w:val="000000"/>
          <w:sz w:val="20"/>
          <w:szCs w:val="20"/>
        </w:rPr>
      </w:pPr>
      <w:r>
        <w:rPr>
          <w:rFonts w:ascii="Arial" w:hAnsi="Arial" w:cs="Arial"/>
          <w:color w:val="000000"/>
          <w:sz w:val="20"/>
          <w:szCs w:val="20"/>
        </w:rPr>
        <w:lastRenderedPageBreak/>
        <w:tab/>
      </w:r>
      <w:r w:rsidRPr="00981F3B">
        <w:rPr>
          <w:rFonts w:ascii="Arial" w:hAnsi="Arial" w:cs="Arial"/>
          <w:i/>
          <w:color w:val="000000"/>
          <w:sz w:val="20"/>
          <w:szCs w:val="20"/>
        </w:rPr>
        <w:t>A licitante poderá incluir mais linhas para contemplar todos</w:t>
      </w:r>
      <w:r w:rsidR="000024D0">
        <w:rPr>
          <w:rFonts w:ascii="Arial" w:hAnsi="Arial" w:cs="Arial"/>
          <w:i/>
          <w:color w:val="000000"/>
          <w:sz w:val="20"/>
          <w:szCs w:val="20"/>
        </w:rPr>
        <w:t xml:space="preserve"> integrantes</w:t>
      </w:r>
      <w:r w:rsidRPr="00981F3B">
        <w:rPr>
          <w:rFonts w:ascii="Arial" w:hAnsi="Arial" w:cs="Arial"/>
          <w:i/>
          <w:color w:val="000000"/>
          <w:sz w:val="20"/>
          <w:szCs w:val="20"/>
        </w:rPr>
        <w:t xml:space="preserve"> do Quadro Societário, caso seja necessário.</w:t>
      </w:r>
    </w:p>
    <w:p w:rsidR="00981F3B" w:rsidRPr="00250D0E" w:rsidRDefault="00981F3B" w:rsidP="00EE35CF">
      <w:pPr>
        <w:jc w:val="both"/>
        <w:rPr>
          <w:rFonts w:ascii="Arial" w:hAnsi="Arial" w:cs="Arial"/>
          <w:color w:val="000000"/>
          <w:sz w:val="20"/>
          <w:szCs w:val="20"/>
        </w:rPr>
      </w:pPr>
    </w:p>
    <w:p w:rsidR="00AD463B" w:rsidRPr="00250D0E" w:rsidRDefault="00AD463B" w:rsidP="00AD463B">
      <w:pPr>
        <w:ind w:firstLine="708"/>
        <w:jc w:val="both"/>
        <w:rPr>
          <w:rFonts w:ascii="Arial" w:hAnsi="Arial" w:cs="Arial"/>
          <w:color w:val="000000"/>
          <w:sz w:val="20"/>
          <w:szCs w:val="20"/>
        </w:rPr>
      </w:pPr>
      <w:r w:rsidRPr="00250D0E">
        <w:rPr>
          <w:rFonts w:ascii="Arial" w:hAnsi="Arial" w:cs="Arial"/>
          <w:b/>
          <w:sz w:val="20"/>
          <w:szCs w:val="20"/>
        </w:rPr>
        <w:t>2.</w:t>
      </w:r>
      <w:r w:rsidR="004170C4" w:rsidRPr="00250D0E">
        <w:rPr>
          <w:rFonts w:ascii="Arial" w:hAnsi="Arial" w:cs="Arial"/>
          <w:b/>
          <w:sz w:val="20"/>
          <w:szCs w:val="20"/>
        </w:rPr>
        <w:t xml:space="preserve"> </w:t>
      </w:r>
      <w:r w:rsidRPr="00250D0E">
        <w:rPr>
          <w:rFonts w:ascii="Arial" w:hAnsi="Arial" w:cs="Arial"/>
          <w:b/>
          <w:color w:val="000000"/>
          <w:sz w:val="20"/>
          <w:szCs w:val="20"/>
          <w:u w:val="single"/>
        </w:rPr>
        <w:t>Observação: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É</w:t>
      </w:r>
      <w:r w:rsidR="004170C4" w:rsidRPr="00250D0E">
        <w:rPr>
          <w:rFonts w:ascii="Arial" w:hAnsi="Arial" w:cs="Arial"/>
          <w:color w:val="000000"/>
          <w:sz w:val="20"/>
          <w:szCs w:val="20"/>
        </w:rPr>
        <w:t xml:space="preserve"> </w:t>
      </w:r>
      <w:r w:rsidRPr="00250D0E">
        <w:rPr>
          <w:rFonts w:ascii="Arial" w:hAnsi="Arial" w:cs="Arial"/>
          <w:color w:val="000000"/>
          <w:sz w:val="20"/>
          <w:szCs w:val="20"/>
        </w:rPr>
        <w:t>indispensável</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b/>
          <w:color w:val="000000"/>
          <w:sz w:val="20"/>
          <w:szCs w:val="20"/>
        </w:rPr>
        <w:t>apresentação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completa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(preenchimento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todos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documento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epígrafe</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tendo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vista</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necessidade</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prestar</w:t>
      </w:r>
      <w:r w:rsidR="004170C4" w:rsidRPr="00250D0E">
        <w:rPr>
          <w:rFonts w:ascii="Arial" w:hAnsi="Arial" w:cs="Arial"/>
          <w:color w:val="000000"/>
          <w:sz w:val="20"/>
          <w:szCs w:val="20"/>
        </w:rPr>
        <w:t xml:space="preserve"> </w:t>
      </w:r>
      <w:r w:rsidRPr="00250D0E">
        <w:rPr>
          <w:rFonts w:ascii="Arial" w:hAnsi="Arial" w:cs="Arial"/>
          <w:color w:val="000000"/>
          <w:sz w:val="20"/>
          <w:szCs w:val="20"/>
        </w:rPr>
        <w:t>informações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junto</w:t>
      </w:r>
      <w:r w:rsidR="004170C4" w:rsidRPr="00250D0E">
        <w:rPr>
          <w:rFonts w:ascii="Arial" w:hAnsi="Arial" w:cs="Arial"/>
          <w:color w:val="000000"/>
          <w:sz w:val="20"/>
          <w:szCs w:val="20"/>
        </w:rPr>
        <w:t xml:space="preserve"> </w:t>
      </w:r>
      <w:r w:rsidRPr="00250D0E">
        <w:rPr>
          <w:rFonts w:ascii="Arial" w:hAnsi="Arial" w:cs="Arial"/>
          <w:color w:val="000000"/>
          <w:sz w:val="20"/>
          <w:szCs w:val="20"/>
        </w:rPr>
        <w:t>ao</w:t>
      </w:r>
      <w:r w:rsidR="004170C4" w:rsidRPr="00250D0E">
        <w:rPr>
          <w:rFonts w:ascii="Arial" w:hAnsi="Arial" w:cs="Arial"/>
          <w:color w:val="000000"/>
          <w:sz w:val="20"/>
          <w:szCs w:val="20"/>
        </w:rPr>
        <w:t xml:space="preserve"> </w:t>
      </w:r>
      <w:r w:rsidRPr="00250D0E">
        <w:rPr>
          <w:rFonts w:ascii="Arial" w:hAnsi="Arial" w:cs="Arial"/>
          <w:color w:val="000000"/>
          <w:sz w:val="20"/>
          <w:szCs w:val="20"/>
        </w:rPr>
        <w:t>Egrégio</w:t>
      </w:r>
      <w:r w:rsidR="004170C4" w:rsidRPr="00250D0E">
        <w:rPr>
          <w:rFonts w:ascii="Arial" w:hAnsi="Arial" w:cs="Arial"/>
          <w:color w:val="000000"/>
          <w:sz w:val="20"/>
          <w:szCs w:val="20"/>
        </w:rPr>
        <w:t xml:space="preserve"> </w:t>
      </w:r>
      <w:r w:rsidRPr="00250D0E">
        <w:rPr>
          <w:rFonts w:ascii="Arial" w:hAnsi="Arial" w:cs="Arial"/>
          <w:color w:val="000000"/>
          <w:sz w:val="20"/>
          <w:szCs w:val="20"/>
        </w:rPr>
        <w:t>Tribunal</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Contas</w:t>
      </w:r>
      <w:r w:rsidR="004170C4" w:rsidRPr="00250D0E">
        <w:rPr>
          <w:rFonts w:ascii="Arial" w:hAnsi="Arial" w:cs="Arial"/>
          <w:color w:val="000000"/>
          <w:sz w:val="20"/>
          <w:szCs w:val="20"/>
        </w:rPr>
        <w:t xml:space="preserve"> </w:t>
      </w:r>
      <w:r w:rsidRPr="00250D0E">
        <w:rPr>
          <w:rFonts w:ascii="Arial" w:hAnsi="Arial" w:cs="Arial"/>
          <w:color w:val="000000"/>
          <w:sz w:val="20"/>
          <w:szCs w:val="20"/>
        </w:rPr>
        <w:t>do</w:t>
      </w:r>
      <w:r w:rsidR="004170C4" w:rsidRPr="00250D0E">
        <w:rPr>
          <w:rFonts w:ascii="Arial" w:hAnsi="Arial" w:cs="Arial"/>
          <w:color w:val="000000"/>
          <w:sz w:val="20"/>
          <w:szCs w:val="20"/>
        </w:rPr>
        <w:t xml:space="preserve"> </w:t>
      </w: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São</w:t>
      </w:r>
      <w:r w:rsidR="004170C4" w:rsidRPr="00250D0E">
        <w:rPr>
          <w:rFonts w:ascii="Arial" w:hAnsi="Arial" w:cs="Arial"/>
          <w:color w:val="000000"/>
          <w:sz w:val="20"/>
          <w:szCs w:val="20"/>
        </w:rPr>
        <w:t xml:space="preserve"> </w:t>
      </w:r>
      <w:r w:rsidRPr="00250D0E">
        <w:rPr>
          <w:rFonts w:ascii="Arial" w:hAnsi="Arial" w:cs="Arial"/>
          <w:color w:val="000000"/>
          <w:sz w:val="20"/>
          <w:szCs w:val="20"/>
        </w:rPr>
        <w:t>Paulo,</w:t>
      </w:r>
      <w:r w:rsidR="004170C4" w:rsidRPr="00250D0E">
        <w:rPr>
          <w:rFonts w:ascii="Arial" w:hAnsi="Arial" w:cs="Arial"/>
          <w:color w:val="000000"/>
          <w:sz w:val="20"/>
          <w:szCs w:val="20"/>
        </w:rPr>
        <w:t xml:space="preserve"> </w:t>
      </w:r>
      <w:r w:rsidRPr="00250D0E">
        <w:rPr>
          <w:rFonts w:ascii="Arial" w:hAnsi="Arial" w:cs="Arial"/>
          <w:color w:val="000000"/>
          <w:sz w:val="20"/>
          <w:szCs w:val="20"/>
        </w:rPr>
        <w:t>via</w:t>
      </w:r>
      <w:r w:rsidR="004170C4" w:rsidRPr="00250D0E">
        <w:rPr>
          <w:rFonts w:ascii="Arial" w:hAnsi="Arial" w:cs="Arial"/>
          <w:color w:val="000000"/>
          <w:sz w:val="20"/>
          <w:szCs w:val="20"/>
        </w:rPr>
        <w:t xml:space="preserve"> </w:t>
      </w:r>
      <w:proofErr w:type="spellStart"/>
      <w:r w:rsidRPr="00250D0E">
        <w:rPr>
          <w:rFonts w:ascii="Arial" w:hAnsi="Arial" w:cs="Arial"/>
          <w:color w:val="000000"/>
          <w:sz w:val="20"/>
          <w:szCs w:val="20"/>
        </w:rPr>
        <w:t>Audesp</w:t>
      </w:r>
      <w:proofErr w:type="spellEnd"/>
      <w:r w:rsidR="004170C4" w:rsidRPr="00250D0E">
        <w:rPr>
          <w:rFonts w:ascii="Arial" w:hAnsi="Arial" w:cs="Arial"/>
          <w:color w:val="000000"/>
          <w:sz w:val="20"/>
          <w:szCs w:val="20"/>
        </w:rPr>
        <w:t xml:space="preserve"> </w:t>
      </w:r>
      <w:r w:rsidRPr="00250D0E">
        <w:rPr>
          <w:rFonts w:ascii="Arial" w:hAnsi="Arial" w:cs="Arial"/>
          <w:color w:val="000000"/>
          <w:sz w:val="20"/>
          <w:szCs w:val="20"/>
        </w:rPr>
        <w:t>(Auditoria</w:t>
      </w:r>
      <w:r w:rsidR="004170C4" w:rsidRPr="00250D0E">
        <w:rPr>
          <w:rFonts w:ascii="Arial" w:hAnsi="Arial" w:cs="Arial"/>
          <w:color w:val="000000"/>
          <w:sz w:val="20"/>
          <w:szCs w:val="20"/>
        </w:rPr>
        <w:t xml:space="preserve"> </w:t>
      </w:r>
      <w:r w:rsidRPr="00250D0E">
        <w:rPr>
          <w:rFonts w:ascii="Arial" w:hAnsi="Arial" w:cs="Arial"/>
          <w:color w:val="000000"/>
          <w:sz w:val="20"/>
          <w:szCs w:val="20"/>
        </w:rPr>
        <w:t>Eletrônica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Órgãos</w:t>
      </w:r>
      <w:r w:rsidR="004170C4" w:rsidRPr="00250D0E">
        <w:rPr>
          <w:rFonts w:ascii="Arial" w:hAnsi="Arial" w:cs="Arial"/>
          <w:color w:val="000000"/>
          <w:sz w:val="20"/>
          <w:szCs w:val="20"/>
        </w:rPr>
        <w:t xml:space="preserve"> </w:t>
      </w:r>
      <w:r w:rsidRPr="00250D0E">
        <w:rPr>
          <w:rFonts w:ascii="Arial" w:hAnsi="Arial" w:cs="Arial"/>
          <w:color w:val="000000"/>
          <w:sz w:val="20"/>
          <w:szCs w:val="20"/>
        </w:rPr>
        <w:t>Públicos)</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Fase</w:t>
      </w:r>
      <w:r w:rsidR="004170C4" w:rsidRPr="00250D0E">
        <w:rPr>
          <w:rFonts w:ascii="Arial" w:hAnsi="Arial" w:cs="Arial"/>
          <w:color w:val="000000"/>
          <w:sz w:val="20"/>
          <w:szCs w:val="20"/>
        </w:rPr>
        <w:t xml:space="preserve"> </w:t>
      </w:r>
      <w:r w:rsidRPr="00250D0E">
        <w:rPr>
          <w:rFonts w:ascii="Arial" w:hAnsi="Arial" w:cs="Arial"/>
          <w:color w:val="000000"/>
          <w:sz w:val="20"/>
          <w:szCs w:val="20"/>
        </w:rPr>
        <w:t>IV</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Contratos.</w:t>
      </w:r>
      <w:r w:rsidR="004170C4" w:rsidRPr="00250D0E">
        <w:rPr>
          <w:rFonts w:ascii="Arial" w:hAnsi="Arial" w:cs="Arial"/>
          <w:color w:val="000000"/>
          <w:sz w:val="20"/>
          <w:szCs w:val="20"/>
        </w:rPr>
        <w:t xml:space="preserve"> </w:t>
      </w:r>
      <w:r w:rsidRPr="00250D0E">
        <w:rPr>
          <w:rFonts w:ascii="Arial" w:hAnsi="Arial" w:cs="Arial"/>
          <w:color w:val="000000"/>
          <w:sz w:val="20"/>
          <w:szCs w:val="20"/>
        </w:rPr>
        <w:t>Caso</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licitante</w:t>
      </w:r>
      <w:r w:rsidR="004170C4" w:rsidRPr="00250D0E">
        <w:rPr>
          <w:rFonts w:ascii="Arial" w:hAnsi="Arial" w:cs="Arial"/>
          <w:color w:val="000000"/>
          <w:sz w:val="20"/>
          <w:szCs w:val="20"/>
        </w:rPr>
        <w:t xml:space="preserve"> </w:t>
      </w:r>
      <w:r w:rsidRPr="00250D0E">
        <w:rPr>
          <w:rFonts w:ascii="Arial" w:hAnsi="Arial" w:cs="Arial"/>
          <w:color w:val="000000"/>
          <w:sz w:val="20"/>
          <w:szCs w:val="20"/>
        </w:rPr>
        <w:t>não</w:t>
      </w:r>
      <w:r w:rsidR="004170C4" w:rsidRPr="00250D0E">
        <w:rPr>
          <w:rFonts w:ascii="Arial" w:hAnsi="Arial" w:cs="Arial"/>
          <w:color w:val="000000"/>
          <w:sz w:val="20"/>
          <w:szCs w:val="20"/>
        </w:rPr>
        <w:t xml:space="preserve"> </w:t>
      </w:r>
      <w:r w:rsidRPr="00250D0E">
        <w:rPr>
          <w:rFonts w:ascii="Arial" w:hAnsi="Arial" w:cs="Arial"/>
          <w:color w:val="000000"/>
          <w:sz w:val="20"/>
          <w:szCs w:val="20"/>
        </w:rPr>
        <w:t>apresente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documento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questão</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Município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Álvares</w:t>
      </w:r>
      <w:r w:rsidR="004170C4" w:rsidRPr="00250D0E">
        <w:rPr>
          <w:rFonts w:ascii="Arial" w:hAnsi="Arial" w:cs="Arial"/>
          <w:color w:val="000000"/>
          <w:sz w:val="20"/>
          <w:szCs w:val="20"/>
        </w:rPr>
        <w:t xml:space="preserve"> </w:t>
      </w:r>
      <w:r w:rsidRPr="00250D0E">
        <w:rPr>
          <w:rFonts w:ascii="Arial" w:hAnsi="Arial" w:cs="Arial"/>
          <w:color w:val="000000"/>
          <w:sz w:val="20"/>
          <w:szCs w:val="20"/>
        </w:rPr>
        <w:t>Machado</w:t>
      </w:r>
      <w:r w:rsidR="004170C4" w:rsidRPr="00250D0E">
        <w:rPr>
          <w:rFonts w:ascii="Arial" w:hAnsi="Arial" w:cs="Arial"/>
          <w:color w:val="000000"/>
          <w:sz w:val="20"/>
          <w:szCs w:val="20"/>
        </w:rPr>
        <w:t xml:space="preserve"> </w:t>
      </w:r>
      <w:r w:rsidRPr="00250D0E">
        <w:rPr>
          <w:rFonts w:ascii="Arial" w:hAnsi="Arial" w:cs="Arial"/>
          <w:color w:val="000000"/>
          <w:sz w:val="20"/>
          <w:szCs w:val="20"/>
        </w:rPr>
        <w:t>fica</w:t>
      </w:r>
      <w:r w:rsidR="004170C4" w:rsidRPr="00250D0E">
        <w:rPr>
          <w:rFonts w:ascii="Arial" w:hAnsi="Arial" w:cs="Arial"/>
          <w:color w:val="000000"/>
          <w:sz w:val="20"/>
          <w:szCs w:val="20"/>
        </w:rPr>
        <w:t xml:space="preserve"> </w:t>
      </w:r>
      <w:r w:rsidRPr="00250D0E">
        <w:rPr>
          <w:rFonts w:ascii="Arial" w:hAnsi="Arial" w:cs="Arial"/>
          <w:color w:val="000000"/>
          <w:sz w:val="20"/>
          <w:szCs w:val="20"/>
        </w:rPr>
        <w:t>isento</w:t>
      </w:r>
      <w:r w:rsidR="004170C4" w:rsidRPr="00250D0E">
        <w:rPr>
          <w:rFonts w:ascii="Arial" w:hAnsi="Arial" w:cs="Arial"/>
          <w:color w:val="000000"/>
          <w:sz w:val="20"/>
          <w:szCs w:val="20"/>
        </w:rPr>
        <w:t xml:space="preserve"> </w:t>
      </w:r>
      <w:r w:rsidRPr="00250D0E">
        <w:rPr>
          <w:rFonts w:ascii="Arial" w:hAnsi="Arial" w:cs="Arial"/>
          <w:color w:val="000000"/>
          <w:sz w:val="20"/>
          <w:szCs w:val="20"/>
        </w:rPr>
        <w:t>das</w:t>
      </w:r>
      <w:r w:rsidR="004170C4" w:rsidRPr="00250D0E">
        <w:rPr>
          <w:rFonts w:ascii="Arial" w:hAnsi="Arial" w:cs="Arial"/>
          <w:color w:val="000000"/>
          <w:sz w:val="20"/>
          <w:szCs w:val="20"/>
        </w:rPr>
        <w:t xml:space="preserve"> </w:t>
      </w:r>
      <w:r w:rsidRPr="00250D0E">
        <w:rPr>
          <w:rFonts w:ascii="Arial" w:hAnsi="Arial" w:cs="Arial"/>
          <w:color w:val="000000"/>
          <w:sz w:val="20"/>
          <w:szCs w:val="20"/>
        </w:rPr>
        <w:t>possíveis</w:t>
      </w:r>
      <w:r w:rsidR="004170C4" w:rsidRPr="00250D0E">
        <w:rPr>
          <w:rFonts w:ascii="Arial" w:hAnsi="Arial" w:cs="Arial"/>
          <w:color w:val="000000"/>
          <w:sz w:val="20"/>
          <w:szCs w:val="20"/>
        </w:rPr>
        <w:t xml:space="preserve"> </w:t>
      </w:r>
      <w:r w:rsidRPr="00250D0E">
        <w:rPr>
          <w:rFonts w:ascii="Arial" w:hAnsi="Arial" w:cs="Arial"/>
          <w:color w:val="000000"/>
          <w:sz w:val="20"/>
          <w:szCs w:val="20"/>
        </w:rPr>
        <w:t>sanções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TCESP</w:t>
      </w:r>
      <w:r w:rsidR="004170C4" w:rsidRPr="00250D0E">
        <w:rPr>
          <w:rFonts w:ascii="Arial" w:hAnsi="Arial" w:cs="Arial"/>
          <w:color w:val="000000"/>
          <w:sz w:val="20"/>
          <w:szCs w:val="20"/>
        </w:rPr>
        <w:t xml:space="preserve"> </w:t>
      </w:r>
      <w:r w:rsidRPr="00250D0E">
        <w:rPr>
          <w:rFonts w:ascii="Arial" w:hAnsi="Arial" w:cs="Arial"/>
          <w:color w:val="000000"/>
          <w:sz w:val="20"/>
          <w:szCs w:val="20"/>
        </w:rPr>
        <w:t>poderá</w:t>
      </w:r>
      <w:r w:rsidR="004170C4" w:rsidRPr="00250D0E">
        <w:rPr>
          <w:rFonts w:ascii="Arial" w:hAnsi="Arial" w:cs="Arial"/>
          <w:color w:val="000000"/>
          <w:sz w:val="20"/>
          <w:szCs w:val="20"/>
        </w:rPr>
        <w:t xml:space="preserve"> </w:t>
      </w:r>
      <w:r w:rsidRPr="00250D0E">
        <w:rPr>
          <w:rFonts w:ascii="Arial" w:hAnsi="Arial" w:cs="Arial"/>
          <w:color w:val="000000"/>
          <w:sz w:val="20"/>
          <w:szCs w:val="20"/>
        </w:rPr>
        <w:t>aplicar</w:t>
      </w:r>
      <w:r w:rsidR="004170C4" w:rsidRPr="00250D0E">
        <w:rPr>
          <w:rFonts w:ascii="Arial" w:hAnsi="Arial" w:cs="Arial"/>
          <w:color w:val="000000"/>
          <w:sz w:val="20"/>
          <w:szCs w:val="20"/>
        </w:rPr>
        <w:t xml:space="preserve"> </w:t>
      </w:r>
      <w:r w:rsidRPr="00250D0E">
        <w:rPr>
          <w:rFonts w:ascii="Arial" w:hAnsi="Arial" w:cs="Arial"/>
          <w:color w:val="000000"/>
          <w:sz w:val="20"/>
          <w:szCs w:val="20"/>
        </w:rPr>
        <w:t>na</w:t>
      </w:r>
      <w:r w:rsidR="004170C4" w:rsidRPr="00250D0E">
        <w:rPr>
          <w:rFonts w:ascii="Arial" w:hAnsi="Arial" w:cs="Arial"/>
          <w:color w:val="000000"/>
          <w:sz w:val="20"/>
          <w:szCs w:val="20"/>
        </w:rPr>
        <w:t xml:space="preserve"> </w:t>
      </w:r>
      <w:r w:rsidR="00145DAB">
        <w:rPr>
          <w:rFonts w:ascii="Arial" w:hAnsi="Arial" w:cs="Arial"/>
          <w:color w:val="000000"/>
          <w:sz w:val="20"/>
          <w:szCs w:val="20"/>
        </w:rPr>
        <w:t>Contratada</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sendo</w:t>
      </w:r>
      <w:r w:rsidR="004170C4" w:rsidRPr="00250D0E">
        <w:rPr>
          <w:rFonts w:ascii="Arial" w:hAnsi="Arial" w:cs="Arial"/>
          <w:color w:val="000000"/>
          <w:sz w:val="20"/>
          <w:szCs w:val="20"/>
        </w:rPr>
        <w:t xml:space="preserve"> </w:t>
      </w:r>
      <w:r w:rsidRPr="00250D0E">
        <w:rPr>
          <w:rFonts w:ascii="Arial" w:hAnsi="Arial" w:cs="Arial"/>
          <w:b/>
          <w:color w:val="000000"/>
          <w:sz w:val="20"/>
          <w:szCs w:val="20"/>
        </w:rPr>
        <w:t>primordialmente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necessária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devida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indicação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Representante/Procurador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que</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Assinará</w:t>
      </w:r>
      <w:r w:rsidR="004170C4" w:rsidRPr="00250D0E">
        <w:rPr>
          <w:rFonts w:ascii="Arial" w:hAnsi="Arial" w:cs="Arial"/>
          <w:b/>
          <w:color w:val="000000"/>
          <w:sz w:val="20"/>
          <w:szCs w:val="20"/>
          <w:u w:val="single"/>
        </w:rPr>
        <w:t xml:space="preserve"> </w:t>
      </w:r>
      <w:r w:rsidR="00AF4DC4">
        <w:rPr>
          <w:rFonts w:ascii="Arial" w:hAnsi="Arial" w:cs="Arial"/>
          <w:b/>
          <w:color w:val="000000"/>
          <w:sz w:val="20"/>
          <w:szCs w:val="20"/>
          <w:u w:val="single"/>
        </w:rPr>
        <w:t>o</w:t>
      </w:r>
      <w:r w:rsidR="004170C4" w:rsidRPr="00250D0E">
        <w:rPr>
          <w:rFonts w:ascii="Arial" w:hAnsi="Arial" w:cs="Arial"/>
          <w:b/>
          <w:color w:val="000000"/>
          <w:sz w:val="20"/>
          <w:szCs w:val="20"/>
          <w:u w:val="single"/>
        </w:rPr>
        <w:t xml:space="preserve"> </w:t>
      </w:r>
      <w:r w:rsidR="00AF4DC4">
        <w:rPr>
          <w:rFonts w:ascii="Arial" w:hAnsi="Arial" w:cs="Arial"/>
          <w:b/>
          <w:color w:val="000000"/>
          <w:sz w:val="20"/>
          <w:szCs w:val="20"/>
          <w:u w:val="single"/>
        </w:rPr>
        <w:t>Contrato</w:t>
      </w:r>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evitar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divergência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esclarecimentos/informações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remetidos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TCESP</w:t>
      </w:r>
      <w:r w:rsidRPr="00250D0E">
        <w:rPr>
          <w:rFonts w:ascii="Arial" w:hAnsi="Arial" w:cs="Arial"/>
          <w:color w:val="000000"/>
          <w:sz w:val="20"/>
          <w:szCs w:val="20"/>
        </w:rPr>
        <w:t>.</w:t>
      </w:r>
    </w:p>
    <w:p w:rsidR="003004AA" w:rsidRPr="00250D0E" w:rsidRDefault="003004AA" w:rsidP="00884642">
      <w:pPr>
        <w:pStyle w:val="Default"/>
        <w:ind w:firstLine="708"/>
        <w:rPr>
          <w:sz w:val="20"/>
          <w:szCs w:val="20"/>
        </w:rPr>
      </w:pPr>
    </w:p>
    <w:p w:rsidR="00884642" w:rsidRPr="00250D0E" w:rsidRDefault="00AD463B" w:rsidP="00884642">
      <w:pPr>
        <w:pStyle w:val="Default"/>
        <w:ind w:firstLine="708"/>
        <w:jc w:val="both"/>
        <w:rPr>
          <w:sz w:val="20"/>
          <w:szCs w:val="20"/>
        </w:rPr>
      </w:pPr>
      <w:r w:rsidRPr="00250D0E">
        <w:rPr>
          <w:b/>
          <w:sz w:val="20"/>
          <w:szCs w:val="20"/>
        </w:rPr>
        <w:t>3</w:t>
      </w:r>
      <w:r w:rsidR="00884642" w:rsidRPr="00250D0E">
        <w:rPr>
          <w:b/>
          <w:sz w:val="20"/>
          <w:szCs w:val="20"/>
        </w:rPr>
        <w:t>.</w:t>
      </w:r>
      <w:r w:rsidR="004170C4" w:rsidRPr="00250D0E">
        <w:rPr>
          <w:b/>
          <w:sz w:val="20"/>
          <w:szCs w:val="20"/>
        </w:rPr>
        <w:t xml:space="preserve"> </w:t>
      </w:r>
      <w:r w:rsidR="003004AA" w:rsidRPr="00250D0E">
        <w:rPr>
          <w:color w:val="auto"/>
          <w:sz w:val="20"/>
          <w:szCs w:val="20"/>
        </w:rPr>
        <w:t>São</w:t>
      </w:r>
      <w:r w:rsidR="004170C4" w:rsidRPr="00250D0E">
        <w:rPr>
          <w:color w:val="auto"/>
          <w:sz w:val="20"/>
          <w:szCs w:val="20"/>
        </w:rPr>
        <w:t xml:space="preserve"> </w:t>
      </w:r>
      <w:r w:rsidR="003004AA" w:rsidRPr="00250D0E">
        <w:rPr>
          <w:color w:val="auto"/>
          <w:sz w:val="20"/>
          <w:szCs w:val="20"/>
        </w:rPr>
        <w:t>verdadeiras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informações</w:t>
      </w:r>
      <w:r w:rsidR="004170C4" w:rsidRPr="00250D0E">
        <w:rPr>
          <w:color w:val="auto"/>
          <w:sz w:val="20"/>
          <w:szCs w:val="20"/>
        </w:rPr>
        <w:t xml:space="preserve"> </w:t>
      </w:r>
      <w:r w:rsidR="003004AA" w:rsidRPr="00250D0E">
        <w:rPr>
          <w:color w:val="auto"/>
          <w:sz w:val="20"/>
          <w:szCs w:val="20"/>
        </w:rPr>
        <w:t>aqui</w:t>
      </w:r>
      <w:r w:rsidR="004170C4" w:rsidRPr="00250D0E">
        <w:rPr>
          <w:color w:val="auto"/>
          <w:sz w:val="20"/>
          <w:szCs w:val="20"/>
        </w:rPr>
        <w:t xml:space="preserve"> </w:t>
      </w:r>
      <w:r w:rsidR="003004AA" w:rsidRPr="00250D0E">
        <w:rPr>
          <w:color w:val="auto"/>
          <w:sz w:val="20"/>
          <w:szCs w:val="20"/>
        </w:rPr>
        <w:t>prestadas,</w:t>
      </w:r>
      <w:r w:rsidR="004170C4" w:rsidRPr="00250D0E">
        <w:rPr>
          <w:color w:val="auto"/>
          <w:sz w:val="20"/>
          <w:szCs w:val="20"/>
        </w:rPr>
        <w:t xml:space="preserve"> </w:t>
      </w:r>
      <w:r w:rsidR="003004AA" w:rsidRPr="00250D0E">
        <w:rPr>
          <w:color w:val="auto"/>
          <w:sz w:val="20"/>
          <w:szCs w:val="20"/>
        </w:rPr>
        <w:t>sobre</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quais</w:t>
      </w:r>
      <w:r w:rsidR="004170C4" w:rsidRPr="00250D0E">
        <w:rPr>
          <w:color w:val="auto"/>
          <w:sz w:val="20"/>
          <w:szCs w:val="20"/>
        </w:rPr>
        <w:t xml:space="preserve"> </w:t>
      </w:r>
      <w:r w:rsidR="003004AA" w:rsidRPr="00250D0E">
        <w:rPr>
          <w:color w:val="auto"/>
          <w:sz w:val="20"/>
          <w:szCs w:val="20"/>
        </w:rPr>
        <w:t>assumimos</w:t>
      </w:r>
      <w:r w:rsidR="004170C4" w:rsidRPr="00250D0E">
        <w:rPr>
          <w:color w:val="auto"/>
          <w:sz w:val="20"/>
          <w:szCs w:val="20"/>
        </w:rPr>
        <w:t xml:space="preserve"> </w:t>
      </w:r>
      <w:r w:rsidR="003004AA" w:rsidRPr="00250D0E">
        <w:rPr>
          <w:color w:val="auto"/>
          <w:sz w:val="20"/>
          <w:szCs w:val="20"/>
        </w:rPr>
        <w:t>todas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responsabilidades,</w:t>
      </w:r>
      <w:r w:rsidR="004170C4" w:rsidRPr="00250D0E">
        <w:rPr>
          <w:color w:val="auto"/>
          <w:sz w:val="20"/>
          <w:szCs w:val="20"/>
        </w:rPr>
        <w:t xml:space="preserve"> </w:t>
      </w:r>
      <w:r w:rsidR="003004AA" w:rsidRPr="00250D0E">
        <w:rPr>
          <w:color w:val="auto"/>
          <w:sz w:val="20"/>
          <w:szCs w:val="20"/>
        </w:rPr>
        <w:t>sob</w:t>
      </w:r>
      <w:r w:rsidR="004170C4" w:rsidRPr="00250D0E">
        <w:rPr>
          <w:color w:val="auto"/>
          <w:sz w:val="20"/>
          <w:szCs w:val="20"/>
        </w:rPr>
        <w:t xml:space="preserve"> </w:t>
      </w:r>
      <w:r w:rsidR="003004AA" w:rsidRPr="00250D0E">
        <w:rPr>
          <w:color w:val="auto"/>
          <w:sz w:val="20"/>
          <w:szCs w:val="20"/>
        </w:rPr>
        <w:t>pena</w:t>
      </w:r>
      <w:r w:rsidR="004170C4" w:rsidRPr="00250D0E">
        <w:rPr>
          <w:color w:val="auto"/>
          <w:sz w:val="20"/>
          <w:szCs w:val="20"/>
        </w:rPr>
        <w:t xml:space="preserve"> </w:t>
      </w:r>
      <w:r w:rsidR="003004AA" w:rsidRPr="00250D0E">
        <w:rPr>
          <w:color w:val="auto"/>
          <w:sz w:val="20"/>
          <w:szCs w:val="20"/>
        </w:rPr>
        <w:t>de</w:t>
      </w:r>
      <w:r w:rsidR="004170C4" w:rsidRPr="00250D0E">
        <w:rPr>
          <w:color w:val="auto"/>
          <w:sz w:val="20"/>
          <w:szCs w:val="20"/>
        </w:rPr>
        <w:t xml:space="preserve"> </w:t>
      </w:r>
      <w:r w:rsidR="003004AA" w:rsidRPr="00250D0E">
        <w:rPr>
          <w:color w:val="auto"/>
          <w:sz w:val="20"/>
          <w:szCs w:val="20"/>
        </w:rPr>
        <w:t>incorrer</w:t>
      </w:r>
      <w:r w:rsidR="004170C4" w:rsidRPr="00250D0E">
        <w:rPr>
          <w:color w:val="auto"/>
          <w:sz w:val="20"/>
          <w:szCs w:val="20"/>
        </w:rPr>
        <w:t xml:space="preserve"> </w:t>
      </w:r>
      <w:r w:rsidR="003004AA" w:rsidRPr="00250D0E">
        <w:rPr>
          <w:color w:val="auto"/>
          <w:sz w:val="20"/>
          <w:szCs w:val="20"/>
        </w:rPr>
        <w:t>nas</w:t>
      </w:r>
      <w:r w:rsidR="004170C4" w:rsidRPr="00250D0E">
        <w:rPr>
          <w:color w:val="auto"/>
          <w:sz w:val="20"/>
          <w:szCs w:val="20"/>
        </w:rPr>
        <w:t xml:space="preserve"> </w:t>
      </w:r>
      <w:r w:rsidR="003004AA" w:rsidRPr="00250D0E">
        <w:rPr>
          <w:color w:val="auto"/>
          <w:sz w:val="20"/>
          <w:szCs w:val="20"/>
        </w:rPr>
        <w:t>sanções</w:t>
      </w:r>
      <w:r w:rsidR="004170C4" w:rsidRPr="00250D0E">
        <w:rPr>
          <w:color w:val="auto"/>
          <w:sz w:val="20"/>
          <w:szCs w:val="20"/>
        </w:rPr>
        <w:t xml:space="preserve"> </w:t>
      </w:r>
      <w:r w:rsidR="003004AA" w:rsidRPr="00250D0E">
        <w:rPr>
          <w:color w:val="auto"/>
          <w:sz w:val="20"/>
          <w:szCs w:val="20"/>
        </w:rPr>
        <w:t>previstas</w:t>
      </w:r>
      <w:r w:rsidR="004170C4" w:rsidRPr="00250D0E">
        <w:rPr>
          <w:color w:val="auto"/>
          <w:sz w:val="20"/>
          <w:szCs w:val="20"/>
        </w:rPr>
        <w:t xml:space="preserve"> </w:t>
      </w:r>
      <w:r w:rsidR="003004AA" w:rsidRPr="00250D0E">
        <w:rPr>
          <w:color w:val="auto"/>
          <w:sz w:val="20"/>
          <w:szCs w:val="20"/>
        </w:rPr>
        <w:t>no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299</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Código</w:t>
      </w:r>
      <w:r w:rsidR="004170C4" w:rsidRPr="00250D0E">
        <w:rPr>
          <w:color w:val="auto"/>
          <w:sz w:val="20"/>
          <w:szCs w:val="20"/>
        </w:rPr>
        <w:t xml:space="preserve"> </w:t>
      </w:r>
      <w:r w:rsidR="003004AA" w:rsidRPr="00250D0E">
        <w:rPr>
          <w:color w:val="auto"/>
          <w:sz w:val="20"/>
          <w:szCs w:val="20"/>
        </w:rPr>
        <w:t>Penal</w:t>
      </w:r>
      <w:r w:rsidR="004170C4" w:rsidRPr="00250D0E">
        <w:rPr>
          <w:color w:val="auto"/>
          <w:sz w:val="20"/>
          <w:szCs w:val="20"/>
        </w:rPr>
        <w:t xml:space="preserve"> </w:t>
      </w:r>
      <w:r w:rsidR="003004AA" w:rsidRPr="00250D0E">
        <w:rPr>
          <w:color w:val="auto"/>
          <w:sz w:val="20"/>
          <w:szCs w:val="20"/>
        </w:rPr>
        <w:t>e</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155</w:t>
      </w:r>
      <w:r w:rsidR="004170C4" w:rsidRPr="00250D0E">
        <w:rPr>
          <w:color w:val="auto"/>
          <w:sz w:val="20"/>
          <w:szCs w:val="20"/>
        </w:rPr>
        <w:t xml:space="preserve"> </w:t>
      </w:r>
      <w:r w:rsidR="003004AA" w:rsidRPr="00250D0E">
        <w:rPr>
          <w:color w:val="auto"/>
          <w:sz w:val="20"/>
          <w:szCs w:val="20"/>
        </w:rPr>
        <w:t>da</w:t>
      </w:r>
      <w:r w:rsidR="004170C4" w:rsidRPr="00250D0E">
        <w:rPr>
          <w:color w:val="auto"/>
          <w:sz w:val="20"/>
          <w:szCs w:val="20"/>
        </w:rPr>
        <w:t xml:space="preserve"> </w:t>
      </w:r>
      <w:r w:rsidR="003004AA" w:rsidRPr="00250D0E">
        <w:rPr>
          <w:color w:val="auto"/>
          <w:sz w:val="20"/>
          <w:szCs w:val="20"/>
        </w:rPr>
        <w:t>Lei</w:t>
      </w:r>
      <w:r w:rsidR="004170C4" w:rsidRPr="00250D0E">
        <w:rPr>
          <w:color w:val="auto"/>
          <w:sz w:val="20"/>
          <w:szCs w:val="20"/>
        </w:rPr>
        <w:t xml:space="preserve"> </w:t>
      </w:r>
      <w:r w:rsidR="003004AA" w:rsidRPr="00250D0E">
        <w:rPr>
          <w:color w:val="auto"/>
          <w:sz w:val="20"/>
          <w:szCs w:val="20"/>
        </w:rPr>
        <w:t>nº</w:t>
      </w:r>
      <w:r w:rsidR="004170C4" w:rsidRPr="00250D0E">
        <w:rPr>
          <w:color w:val="auto"/>
          <w:sz w:val="20"/>
          <w:szCs w:val="20"/>
        </w:rPr>
        <w:t xml:space="preserve"> </w:t>
      </w:r>
      <w:r w:rsidR="003004AA" w:rsidRPr="00250D0E">
        <w:rPr>
          <w:color w:val="auto"/>
          <w:sz w:val="20"/>
          <w:szCs w:val="20"/>
        </w:rPr>
        <w:t>14.133/2021</w:t>
      </w:r>
      <w:r w:rsidR="00884642" w:rsidRPr="00250D0E">
        <w:rPr>
          <w:sz w:val="20"/>
          <w:szCs w:val="20"/>
        </w:rPr>
        <w:t>.</w:t>
      </w:r>
    </w:p>
    <w:p w:rsidR="00884642" w:rsidRPr="00250D0E" w:rsidRDefault="00884642" w:rsidP="00884642">
      <w:pPr>
        <w:rPr>
          <w:rFonts w:ascii="Arial" w:hAnsi="Arial" w:cs="Arial"/>
          <w:sz w:val="20"/>
          <w:szCs w:val="20"/>
        </w:rPr>
      </w:pPr>
    </w:p>
    <w:p w:rsidR="00884642" w:rsidRPr="00250D0E" w:rsidRDefault="00884642" w:rsidP="00884642">
      <w:pPr>
        <w:ind w:firstLine="708"/>
        <w:jc w:val="right"/>
        <w:rPr>
          <w:rFonts w:ascii="Arial" w:hAnsi="Arial" w:cs="Arial"/>
          <w:sz w:val="20"/>
          <w:szCs w:val="20"/>
        </w:rPr>
      </w:pPr>
      <w:r w:rsidRPr="00250D0E">
        <w:rPr>
          <w:rFonts w:ascii="Arial" w:hAnsi="Arial" w:cs="Arial"/>
          <w:sz w:val="20"/>
          <w:szCs w:val="20"/>
        </w:rPr>
        <w:t>_______________,</w:t>
      </w:r>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3A0864" w:rsidP="00884642">
      <w:pPr>
        <w:shd w:val="clear" w:color="auto" w:fill="FFFFFF"/>
        <w:jc w:val="center"/>
        <w:rPr>
          <w:rFonts w:ascii="Arial" w:hAnsi="Arial" w:cs="Arial"/>
          <w:bCs/>
          <w:color w:val="000000"/>
          <w:sz w:val="20"/>
          <w:szCs w:val="20"/>
        </w:rPr>
      </w:pPr>
      <w:r w:rsidRPr="00250D0E">
        <w:rPr>
          <w:rFonts w:ascii="Arial" w:hAnsi="Arial" w:cs="Arial"/>
          <w:bCs/>
          <w:color w:val="000000"/>
          <w:sz w:val="20"/>
          <w:szCs w:val="20"/>
        </w:rPr>
        <w:t>__________________________________</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NOME:</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RG:</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CPF:</w:t>
      </w:r>
      <w:r w:rsidR="00F95EC3" w:rsidRPr="00250D0E">
        <w:rPr>
          <w:rFonts w:ascii="Arial" w:hAnsi="Arial" w:cs="Arial"/>
          <w:bCs/>
          <w:color w:val="000000"/>
          <w:sz w:val="14"/>
          <w:szCs w:val="14"/>
        </w:rPr>
        <w:t xml:space="preserve"> </w:t>
      </w:r>
    </w:p>
    <w:p w:rsidR="004926A6" w:rsidRDefault="00884642" w:rsidP="00884642">
      <w:pPr>
        <w:tabs>
          <w:tab w:val="left" w:pos="-3240"/>
        </w:tabs>
        <w:jc w:val="center"/>
        <w:rPr>
          <w:rFonts w:ascii="Arial" w:hAnsi="Arial" w:cs="Arial"/>
          <w:bCs/>
          <w:i/>
          <w:color w:val="000000"/>
          <w:sz w:val="14"/>
          <w:szCs w:val="14"/>
        </w:rPr>
      </w:pPr>
      <w:r w:rsidRPr="00250D0E">
        <w:rPr>
          <w:rFonts w:ascii="Arial" w:hAnsi="Arial" w:cs="Arial"/>
          <w:bCs/>
          <w:color w:val="000000"/>
          <w:sz w:val="14"/>
          <w:szCs w:val="14"/>
        </w:rPr>
        <w:t>CARGO:</w:t>
      </w:r>
      <w:r w:rsidR="004170C4" w:rsidRPr="00F95EC3">
        <w:rPr>
          <w:rFonts w:ascii="Arial" w:hAnsi="Arial" w:cs="Arial"/>
          <w:bCs/>
          <w:color w:val="000000"/>
          <w:sz w:val="14"/>
          <w:szCs w:val="14"/>
        </w:rPr>
        <w:t xml:space="preserve"> </w:t>
      </w: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sectPr w:rsidR="004926A6" w:rsidRPr="004926A6" w:rsidSect="008534D2">
      <w:pgSz w:w="11906" w:h="16838" w:code="9"/>
      <w:pgMar w:top="737" w:right="851" w:bottom="851"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E92" w:rsidRDefault="00777E92" w:rsidP="00A42259">
      <w:r>
        <w:separator/>
      </w:r>
    </w:p>
  </w:endnote>
  <w:endnote w:type="continuationSeparator" w:id="0">
    <w:p w:rsidR="00777E92" w:rsidRDefault="00777E92"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merican Classic">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sig w:usb0="00000001" w:usb1="1000204A" w:usb2="00000000" w:usb3="00000000" w:csb0="0000001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92" w:rsidRPr="00C41E62" w:rsidRDefault="00777E92">
    <w:pPr>
      <w:pStyle w:val="Rodap"/>
      <w:jc w:val="center"/>
      <w:rPr>
        <w:sz w:val="16"/>
        <w:szCs w:val="16"/>
      </w:rPr>
    </w:pPr>
  </w:p>
  <w:p w:rsidR="00777E92" w:rsidRDefault="00777E92"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777E92" w:rsidRDefault="00777E92"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777E92" w:rsidRPr="007A4E2E" w:rsidRDefault="00777E92">
    <w:pPr>
      <w:pStyle w:val="Rodap"/>
      <w:jc w:val="center"/>
      <w:rPr>
        <w:sz w:val="12"/>
        <w:szCs w:val="12"/>
      </w:rPr>
    </w:pPr>
  </w:p>
  <w:p w:rsidR="00777E92" w:rsidRDefault="00777E92">
    <w:pPr>
      <w:pStyle w:val="Rodap"/>
      <w:jc w:val="center"/>
    </w:pPr>
  </w:p>
  <w:p w:rsidR="00777E92" w:rsidRDefault="00777E92"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92" w:rsidRPr="00C41E62" w:rsidRDefault="00777E92">
    <w:pPr>
      <w:pStyle w:val="Rodap"/>
      <w:jc w:val="center"/>
      <w:rPr>
        <w:sz w:val="16"/>
        <w:szCs w:val="16"/>
      </w:rPr>
    </w:pPr>
  </w:p>
  <w:p w:rsidR="00777E92" w:rsidRDefault="00777E92"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777E92" w:rsidRDefault="00777E92"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777E92" w:rsidRPr="007A4E2E" w:rsidRDefault="00777E92">
    <w:pPr>
      <w:pStyle w:val="Rodap"/>
      <w:jc w:val="center"/>
      <w:rPr>
        <w:sz w:val="12"/>
        <w:szCs w:val="12"/>
      </w:rPr>
    </w:pPr>
  </w:p>
  <w:p w:rsidR="00777E92" w:rsidRDefault="00024157">
    <w:pPr>
      <w:pStyle w:val="Rodap"/>
      <w:jc w:val="center"/>
    </w:pPr>
    <w:sdt>
      <w:sdtPr>
        <w:id w:val="1854685702"/>
        <w:docPartObj>
          <w:docPartGallery w:val="Page Numbers (Bottom of Page)"/>
          <w:docPartUnique/>
        </w:docPartObj>
      </w:sdtPr>
      <w:sdtEndPr/>
      <w:sdtContent>
        <w:r w:rsidR="00777E92" w:rsidRPr="005C0493">
          <w:rPr>
            <w:rFonts w:ascii="Cambria" w:hAnsi="Cambria"/>
          </w:rPr>
          <w:fldChar w:fldCharType="begin"/>
        </w:r>
        <w:r w:rsidR="00777E92" w:rsidRPr="005C0493">
          <w:rPr>
            <w:rFonts w:ascii="Cambria" w:hAnsi="Cambria"/>
          </w:rPr>
          <w:instrText>PAGE   \* MERGEFORMAT</w:instrText>
        </w:r>
        <w:r w:rsidR="00777E92" w:rsidRPr="005C0493">
          <w:rPr>
            <w:rFonts w:ascii="Cambria" w:hAnsi="Cambria"/>
          </w:rPr>
          <w:fldChar w:fldCharType="separate"/>
        </w:r>
        <w:r>
          <w:rPr>
            <w:rFonts w:ascii="Cambria" w:hAnsi="Cambria"/>
            <w:noProof/>
          </w:rPr>
          <w:t>83</w:t>
        </w:r>
        <w:r w:rsidR="00777E92" w:rsidRPr="005C0493">
          <w:rPr>
            <w:rFonts w:ascii="Cambria" w:hAnsi="Cambria"/>
          </w:rPr>
          <w:fldChar w:fldCharType="end"/>
        </w:r>
        <w:r w:rsidR="00777E92" w:rsidRPr="005C0493">
          <w:rPr>
            <w:rFonts w:ascii="Cambria" w:hAnsi="Cambria"/>
          </w:rPr>
          <w:t>/83</w:t>
        </w:r>
      </w:sdtContent>
    </w:sdt>
  </w:p>
  <w:p w:rsidR="00777E92" w:rsidRDefault="00777E92"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E92" w:rsidRDefault="00777E92" w:rsidP="00A42259">
      <w:r>
        <w:separator/>
      </w:r>
    </w:p>
  </w:footnote>
  <w:footnote w:type="continuationSeparator" w:id="0">
    <w:p w:rsidR="00777E92" w:rsidRDefault="00777E92" w:rsidP="00A42259">
      <w:r>
        <w:continuationSeparator/>
      </w:r>
    </w:p>
  </w:footnote>
  <w:footnote w:id="1">
    <w:p w:rsidR="00777E92" w:rsidRPr="00C55465" w:rsidRDefault="00777E92" w:rsidP="0007275D">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Facultativo.</w:t>
      </w:r>
      <w:r>
        <w:rPr>
          <w:rFonts w:asciiTheme="majorHAnsi" w:hAnsiTheme="majorHAnsi" w:cs="Arial"/>
          <w:sz w:val="16"/>
          <w:szCs w:val="16"/>
        </w:rPr>
        <w:t xml:space="preserve"> </w:t>
      </w:r>
      <w:r w:rsidRPr="00C55465">
        <w:rPr>
          <w:rFonts w:asciiTheme="majorHAnsi" w:hAnsiTheme="majorHAnsi" w:cs="Arial"/>
          <w:sz w:val="16"/>
          <w:szCs w:val="16"/>
        </w:rPr>
        <w:t>Indicar</w:t>
      </w:r>
      <w:r>
        <w:rPr>
          <w:rFonts w:asciiTheme="majorHAnsi" w:hAnsiTheme="majorHAnsi" w:cs="Arial"/>
          <w:sz w:val="16"/>
          <w:szCs w:val="16"/>
        </w:rPr>
        <w:t xml:space="preserve"> </w:t>
      </w:r>
      <w:r w:rsidRPr="00C55465">
        <w:rPr>
          <w:rFonts w:asciiTheme="majorHAnsi" w:hAnsiTheme="majorHAnsi" w:cs="Arial"/>
          <w:sz w:val="16"/>
          <w:szCs w:val="16"/>
        </w:rPr>
        <w:t>quando</w:t>
      </w:r>
      <w:r>
        <w:rPr>
          <w:rFonts w:asciiTheme="majorHAnsi" w:hAnsiTheme="majorHAnsi" w:cs="Arial"/>
          <w:sz w:val="16"/>
          <w:szCs w:val="16"/>
        </w:rPr>
        <w:t xml:space="preserve"> </w:t>
      </w:r>
      <w:r w:rsidRPr="00C55465">
        <w:rPr>
          <w:rFonts w:asciiTheme="majorHAnsi" w:hAnsiTheme="majorHAnsi" w:cs="Arial"/>
          <w:sz w:val="16"/>
          <w:szCs w:val="16"/>
        </w:rPr>
        <w:t>já</w:t>
      </w:r>
      <w:r>
        <w:rPr>
          <w:rFonts w:asciiTheme="majorHAnsi" w:hAnsiTheme="majorHAnsi" w:cs="Arial"/>
          <w:sz w:val="16"/>
          <w:szCs w:val="16"/>
        </w:rPr>
        <w:t xml:space="preserve"> </w:t>
      </w:r>
      <w:r w:rsidRPr="00C55465">
        <w:rPr>
          <w:rFonts w:asciiTheme="majorHAnsi" w:hAnsiTheme="majorHAnsi" w:cs="Arial"/>
          <w:sz w:val="16"/>
          <w:szCs w:val="16"/>
        </w:rPr>
        <w:t>constituído,</w:t>
      </w:r>
      <w:r>
        <w:rPr>
          <w:rFonts w:asciiTheme="majorHAnsi" w:hAnsiTheme="majorHAnsi" w:cs="Arial"/>
          <w:sz w:val="16"/>
          <w:szCs w:val="16"/>
        </w:rPr>
        <w:t xml:space="preserve"> </w:t>
      </w:r>
      <w:r w:rsidRPr="00C55465">
        <w:rPr>
          <w:rFonts w:asciiTheme="majorHAnsi" w:hAnsiTheme="majorHAnsi" w:cs="Arial"/>
          <w:sz w:val="16"/>
          <w:szCs w:val="16"/>
        </w:rPr>
        <w:t>informando,</w:t>
      </w:r>
      <w:r>
        <w:rPr>
          <w:rFonts w:asciiTheme="majorHAnsi" w:hAnsiTheme="majorHAnsi" w:cs="Arial"/>
          <w:sz w:val="16"/>
          <w:szCs w:val="16"/>
        </w:rPr>
        <w:t xml:space="preserve"> </w:t>
      </w:r>
      <w:r w:rsidRPr="00C55465">
        <w:rPr>
          <w:rFonts w:asciiTheme="majorHAnsi" w:hAnsiTheme="majorHAnsi" w:cs="Arial"/>
          <w:sz w:val="16"/>
          <w:szCs w:val="16"/>
        </w:rPr>
        <w:t>inclusive,</w:t>
      </w:r>
      <w:r>
        <w:rPr>
          <w:rFonts w:asciiTheme="majorHAnsi" w:hAnsiTheme="majorHAnsi" w:cs="Arial"/>
          <w:sz w:val="16"/>
          <w:szCs w:val="16"/>
        </w:rPr>
        <w:t xml:space="preserve"> </w:t>
      </w:r>
      <w:r w:rsidRPr="00C55465">
        <w:rPr>
          <w:rFonts w:asciiTheme="majorHAnsi" w:hAnsiTheme="majorHAnsi" w:cs="Arial"/>
          <w:sz w:val="16"/>
          <w:szCs w:val="16"/>
        </w:rPr>
        <w:t>o</w:t>
      </w:r>
      <w:r>
        <w:rPr>
          <w:rFonts w:asciiTheme="majorHAnsi" w:hAnsiTheme="majorHAnsi" w:cs="Arial"/>
          <w:sz w:val="16"/>
          <w:szCs w:val="16"/>
        </w:rPr>
        <w:t xml:space="preserve"> </w:t>
      </w:r>
      <w:r w:rsidRPr="00C55465">
        <w:rPr>
          <w:rFonts w:asciiTheme="majorHAnsi" w:hAnsiTheme="majorHAnsi" w:cs="Arial"/>
          <w:sz w:val="16"/>
          <w:szCs w:val="16"/>
        </w:rPr>
        <w:t>endereço</w:t>
      </w:r>
      <w:r>
        <w:rPr>
          <w:rFonts w:asciiTheme="majorHAnsi" w:hAnsiTheme="majorHAnsi" w:cs="Arial"/>
          <w:sz w:val="16"/>
          <w:szCs w:val="16"/>
        </w:rPr>
        <w:t xml:space="preserve"> </w:t>
      </w:r>
      <w:r w:rsidRPr="00C55465">
        <w:rPr>
          <w:rFonts w:asciiTheme="majorHAnsi" w:hAnsiTheme="majorHAnsi" w:cs="Arial"/>
          <w:sz w:val="16"/>
          <w:szCs w:val="16"/>
        </w:rPr>
        <w:t>eletrônico.</w:t>
      </w:r>
    </w:p>
  </w:footnote>
  <w:footnote w:id="2">
    <w:p w:rsidR="00777E92" w:rsidRPr="00C55465" w:rsidRDefault="00777E92" w:rsidP="00C55465">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validade</w:t>
      </w:r>
      <w:r>
        <w:rPr>
          <w:rFonts w:asciiTheme="majorHAnsi" w:hAnsiTheme="majorHAnsi" w:cs="Arial"/>
          <w:sz w:val="16"/>
          <w:szCs w:val="16"/>
        </w:rPr>
        <w:t xml:space="preserve"> </w:t>
      </w:r>
      <w:r w:rsidRPr="00C55465">
        <w:rPr>
          <w:rFonts w:asciiTheme="majorHAnsi" w:hAnsiTheme="majorHAnsi" w:cs="Arial"/>
          <w:sz w:val="16"/>
          <w:szCs w:val="16"/>
        </w:rPr>
        <w:t>da</w:t>
      </w:r>
      <w:r>
        <w:rPr>
          <w:rFonts w:asciiTheme="majorHAnsi" w:hAnsiTheme="majorHAnsi" w:cs="Arial"/>
          <w:sz w:val="16"/>
          <w:szCs w:val="16"/>
        </w:rPr>
        <w:t xml:space="preserve"> </w:t>
      </w:r>
      <w:r w:rsidRPr="00C55465">
        <w:rPr>
          <w:rFonts w:asciiTheme="majorHAnsi" w:hAnsiTheme="majorHAnsi" w:cs="Arial"/>
          <w:sz w:val="16"/>
          <w:szCs w:val="16"/>
        </w:rPr>
        <w:t>proposta</w:t>
      </w:r>
      <w:r>
        <w:rPr>
          <w:rFonts w:asciiTheme="majorHAnsi" w:hAnsiTheme="majorHAnsi" w:cs="Arial"/>
          <w:sz w:val="16"/>
          <w:szCs w:val="16"/>
        </w:rPr>
        <w:t xml:space="preserve"> </w:t>
      </w:r>
      <w:r w:rsidRPr="00C55465">
        <w:rPr>
          <w:rFonts w:asciiTheme="majorHAnsi" w:hAnsiTheme="majorHAnsi" w:cs="Arial"/>
          <w:sz w:val="16"/>
          <w:szCs w:val="16"/>
        </w:rPr>
        <w:t>não</w:t>
      </w:r>
      <w:r>
        <w:rPr>
          <w:rFonts w:asciiTheme="majorHAnsi" w:hAnsiTheme="majorHAnsi" w:cs="Arial"/>
          <w:sz w:val="16"/>
          <w:szCs w:val="16"/>
        </w:rPr>
        <w:t xml:space="preserve"> </w:t>
      </w:r>
      <w:r w:rsidRPr="00C55465">
        <w:rPr>
          <w:rFonts w:asciiTheme="majorHAnsi" w:hAnsiTheme="majorHAnsi" w:cs="Arial"/>
          <w:sz w:val="16"/>
          <w:szCs w:val="16"/>
        </w:rPr>
        <w:t>poderá</w:t>
      </w:r>
      <w:r>
        <w:rPr>
          <w:rFonts w:asciiTheme="majorHAnsi" w:hAnsiTheme="majorHAnsi" w:cs="Arial"/>
          <w:sz w:val="16"/>
          <w:szCs w:val="16"/>
        </w:rPr>
        <w:t xml:space="preserve"> </w:t>
      </w:r>
      <w:r w:rsidRPr="00C55465">
        <w:rPr>
          <w:rFonts w:asciiTheme="majorHAnsi" w:hAnsiTheme="majorHAnsi" w:cs="Arial"/>
          <w:sz w:val="16"/>
          <w:szCs w:val="16"/>
        </w:rPr>
        <w:t>ser</w:t>
      </w:r>
      <w:r>
        <w:rPr>
          <w:rFonts w:asciiTheme="majorHAnsi" w:hAnsiTheme="majorHAnsi" w:cs="Arial"/>
          <w:sz w:val="16"/>
          <w:szCs w:val="16"/>
        </w:rPr>
        <w:t xml:space="preserve"> </w:t>
      </w:r>
      <w:r w:rsidRPr="00C55465">
        <w:rPr>
          <w:rFonts w:asciiTheme="majorHAnsi" w:hAnsiTheme="majorHAnsi" w:cs="Arial"/>
          <w:sz w:val="16"/>
          <w:szCs w:val="16"/>
        </w:rPr>
        <w:t>inferior</w:t>
      </w:r>
      <w:r>
        <w:rPr>
          <w:rFonts w:asciiTheme="majorHAnsi"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60</w:t>
      </w:r>
      <w:r>
        <w:rPr>
          <w:rFonts w:asciiTheme="majorHAnsi" w:hAnsiTheme="majorHAnsi" w:cs="Arial"/>
          <w:sz w:val="16"/>
          <w:szCs w:val="16"/>
        </w:rPr>
        <w:t xml:space="preserve"> </w:t>
      </w:r>
      <w:r w:rsidRPr="00C55465">
        <w:rPr>
          <w:rFonts w:asciiTheme="majorHAnsi" w:hAnsiTheme="majorHAnsi" w:cs="Arial"/>
          <w:sz w:val="16"/>
          <w:szCs w:val="16"/>
        </w:rPr>
        <w:t>dias</w:t>
      </w:r>
      <w:r>
        <w:rPr>
          <w:rFonts w:asciiTheme="majorHAnsi" w:hAnsiTheme="majorHAnsi" w:cs="Arial"/>
          <w:sz w:val="16"/>
          <w:szCs w:val="16"/>
        </w:rPr>
        <w:t xml:space="preserve"> </w:t>
      </w:r>
      <w:r w:rsidRPr="00C55465">
        <w:rPr>
          <w:rFonts w:asciiTheme="majorHAnsi" w:hAnsiTheme="majorHAnsi" w:cs="Arial"/>
          <w:sz w:val="16"/>
          <w:szCs w:val="16"/>
        </w:rPr>
        <w:t>de</w:t>
      </w:r>
      <w:r>
        <w:rPr>
          <w:rFonts w:asciiTheme="majorHAnsi" w:hAnsiTheme="majorHAnsi" w:cs="Arial"/>
          <w:sz w:val="16"/>
          <w:szCs w:val="16"/>
        </w:rPr>
        <w:t xml:space="preserve"> </w:t>
      </w:r>
      <w:r w:rsidRPr="00C55465">
        <w:rPr>
          <w:rFonts w:asciiTheme="majorHAnsi" w:hAnsiTheme="majorHAnsi" w:cs="Arial"/>
          <w:sz w:val="16"/>
          <w:szCs w:val="16"/>
        </w:rPr>
        <w:t>acordo</w:t>
      </w:r>
      <w:r>
        <w:rPr>
          <w:rFonts w:asciiTheme="majorHAnsi" w:hAnsiTheme="majorHAnsi" w:cs="Arial"/>
          <w:sz w:val="16"/>
          <w:szCs w:val="16"/>
        </w:rPr>
        <w:t xml:space="preserve"> </w:t>
      </w:r>
      <w:r w:rsidRPr="00C55465">
        <w:rPr>
          <w:rFonts w:asciiTheme="majorHAnsi" w:hAnsiTheme="majorHAnsi" w:cs="Arial"/>
          <w:sz w:val="16"/>
          <w:szCs w:val="16"/>
        </w:rPr>
        <w:t>com</w:t>
      </w:r>
      <w:r>
        <w:rPr>
          <w:rFonts w:asciiTheme="majorHAnsi" w:hAnsiTheme="majorHAnsi" w:cs="Arial"/>
          <w:sz w:val="16"/>
          <w:szCs w:val="16"/>
        </w:rPr>
        <w:t xml:space="preserve"> </w:t>
      </w:r>
      <w:r w:rsidRPr="00C55465">
        <w:rPr>
          <w:rFonts w:asciiTheme="majorHAnsi" w:hAnsiTheme="majorHAnsi" w:cs="Arial"/>
          <w:sz w:val="16"/>
          <w:szCs w:val="16"/>
        </w:rPr>
        <w:t>item</w:t>
      </w:r>
      <w:r>
        <w:rPr>
          <w:rFonts w:asciiTheme="majorHAnsi" w:hAnsiTheme="majorHAnsi" w:cs="Arial"/>
          <w:sz w:val="16"/>
          <w:szCs w:val="16"/>
        </w:rPr>
        <w:t xml:space="preserve"> 5</w:t>
      </w:r>
      <w:r w:rsidRPr="004D3A83">
        <w:rPr>
          <w:rFonts w:asciiTheme="majorHAnsi" w:hAnsiTheme="majorHAnsi" w:cs="Arial"/>
          <w:sz w:val="16"/>
          <w:szCs w:val="16"/>
        </w:rPr>
        <w:t>.</w:t>
      </w:r>
      <w:r>
        <w:rPr>
          <w:rFonts w:asciiTheme="majorHAnsi" w:hAnsiTheme="majorHAnsi" w:cs="Arial"/>
          <w:sz w:val="16"/>
          <w:szCs w:val="16"/>
        </w:rPr>
        <w:t>9</w:t>
      </w:r>
      <w:r w:rsidRPr="004D3A83">
        <w:rPr>
          <w:rFonts w:asciiTheme="majorHAnsi" w:hAnsiTheme="majorHAnsi" w:cs="Arial"/>
          <w:sz w:val="16"/>
          <w:szCs w:val="16"/>
        </w:rPr>
        <w:t>.</w:t>
      </w:r>
      <w:r>
        <w:rPr>
          <w:rFonts w:asciiTheme="majorHAnsi" w:hAnsiTheme="majorHAnsi" w:cs="Arial"/>
          <w:sz w:val="16"/>
          <w:szCs w:val="16"/>
        </w:rPr>
        <w:t xml:space="preserve">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92" w:rsidRDefault="00777E92" w:rsidP="00360644">
    <w:pPr>
      <w:pStyle w:val="Cabealho"/>
      <w:jc w:val="center"/>
      <w:rPr>
        <w:rFonts w:ascii="Arial" w:hAnsi="Arial"/>
        <w:sz w:val="16"/>
        <w:szCs w:val="16"/>
      </w:rPr>
    </w:pPr>
    <w:r>
      <w:rPr>
        <w:rFonts w:ascii="Arial" w:hAnsi="Arial"/>
        <w:b/>
        <w:i/>
        <w:noProof/>
        <w:sz w:val="34"/>
        <w:lang w:eastAsia="pt-BR"/>
      </w:rPr>
      <w:drawing>
        <wp:inline distT="0" distB="0" distL="0" distR="0" wp14:anchorId="59C24F8B" wp14:editId="0E72727F">
          <wp:extent cx="5739396" cy="758954"/>
          <wp:effectExtent l="0" t="0" r="0"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777E92" w:rsidRPr="00D024F0" w:rsidRDefault="00777E92"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5">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27">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15650542"/>
    <w:multiLevelType w:val="hybridMultilevel"/>
    <w:tmpl w:val="1936917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922"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31C76D0A"/>
    <w:multiLevelType w:val="hybridMultilevel"/>
    <w:tmpl w:val="BCB4CFF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3AF752EC"/>
    <w:multiLevelType w:val="hybridMultilevel"/>
    <w:tmpl w:val="E878E18E"/>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2">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3">
    <w:nsid w:val="4BA1118F"/>
    <w:multiLevelType w:val="hybridMultilevel"/>
    <w:tmpl w:val="C13C9FEA"/>
    <w:lvl w:ilvl="0" w:tplc="04160005">
      <w:start w:val="1"/>
      <w:numFmt w:val="bullet"/>
      <w:lvlText w:val=""/>
      <w:lvlJc w:val="left"/>
      <w:pPr>
        <w:ind w:left="1427" w:hanging="360"/>
      </w:pPr>
      <w:rPr>
        <w:rFonts w:ascii="Wingdings" w:hAnsi="Wingdings" w:hint="default"/>
      </w:rPr>
    </w:lvl>
    <w:lvl w:ilvl="1" w:tplc="04160003" w:tentative="1">
      <w:start w:val="1"/>
      <w:numFmt w:val="bullet"/>
      <w:lvlText w:val="o"/>
      <w:lvlJc w:val="left"/>
      <w:pPr>
        <w:ind w:left="2147" w:hanging="360"/>
      </w:pPr>
      <w:rPr>
        <w:rFonts w:ascii="Courier New" w:hAnsi="Courier New" w:cs="Courier New" w:hint="default"/>
      </w:rPr>
    </w:lvl>
    <w:lvl w:ilvl="2" w:tplc="04160005" w:tentative="1">
      <w:start w:val="1"/>
      <w:numFmt w:val="bullet"/>
      <w:lvlText w:val=""/>
      <w:lvlJc w:val="left"/>
      <w:pPr>
        <w:ind w:left="2867" w:hanging="360"/>
      </w:pPr>
      <w:rPr>
        <w:rFonts w:ascii="Wingdings" w:hAnsi="Wingdings" w:hint="default"/>
      </w:rPr>
    </w:lvl>
    <w:lvl w:ilvl="3" w:tplc="04160001" w:tentative="1">
      <w:start w:val="1"/>
      <w:numFmt w:val="bullet"/>
      <w:lvlText w:val=""/>
      <w:lvlJc w:val="left"/>
      <w:pPr>
        <w:ind w:left="3587" w:hanging="360"/>
      </w:pPr>
      <w:rPr>
        <w:rFonts w:ascii="Symbol" w:hAnsi="Symbol" w:hint="default"/>
      </w:rPr>
    </w:lvl>
    <w:lvl w:ilvl="4" w:tplc="04160003" w:tentative="1">
      <w:start w:val="1"/>
      <w:numFmt w:val="bullet"/>
      <w:lvlText w:val="o"/>
      <w:lvlJc w:val="left"/>
      <w:pPr>
        <w:ind w:left="4307" w:hanging="360"/>
      </w:pPr>
      <w:rPr>
        <w:rFonts w:ascii="Courier New" w:hAnsi="Courier New" w:cs="Courier New" w:hint="default"/>
      </w:rPr>
    </w:lvl>
    <w:lvl w:ilvl="5" w:tplc="04160005" w:tentative="1">
      <w:start w:val="1"/>
      <w:numFmt w:val="bullet"/>
      <w:lvlText w:val=""/>
      <w:lvlJc w:val="left"/>
      <w:pPr>
        <w:ind w:left="5027" w:hanging="360"/>
      </w:pPr>
      <w:rPr>
        <w:rFonts w:ascii="Wingdings" w:hAnsi="Wingdings" w:hint="default"/>
      </w:rPr>
    </w:lvl>
    <w:lvl w:ilvl="6" w:tplc="04160001" w:tentative="1">
      <w:start w:val="1"/>
      <w:numFmt w:val="bullet"/>
      <w:lvlText w:val=""/>
      <w:lvlJc w:val="left"/>
      <w:pPr>
        <w:ind w:left="5747" w:hanging="360"/>
      </w:pPr>
      <w:rPr>
        <w:rFonts w:ascii="Symbol" w:hAnsi="Symbol" w:hint="default"/>
      </w:rPr>
    </w:lvl>
    <w:lvl w:ilvl="7" w:tplc="04160003" w:tentative="1">
      <w:start w:val="1"/>
      <w:numFmt w:val="bullet"/>
      <w:lvlText w:val="o"/>
      <w:lvlJc w:val="left"/>
      <w:pPr>
        <w:ind w:left="6467" w:hanging="360"/>
      </w:pPr>
      <w:rPr>
        <w:rFonts w:ascii="Courier New" w:hAnsi="Courier New" w:cs="Courier New" w:hint="default"/>
      </w:rPr>
    </w:lvl>
    <w:lvl w:ilvl="8" w:tplc="04160005" w:tentative="1">
      <w:start w:val="1"/>
      <w:numFmt w:val="bullet"/>
      <w:lvlText w:val=""/>
      <w:lvlJc w:val="left"/>
      <w:pPr>
        <w:ind w:left="7187" w:hanging="360"/>
      </w:pPr>
      <w:rPr>
        <w:rFonts w:ascii="Wingdings" w:hAnsi="Wingdings" w:hint="default"/>
      </w:rPr>
    </w:lvl>
  </w:abstractNum>
  <w:abstractNum w:abstractNumId="34">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6">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5DC51DB4"/>
    <w:multiLevelType w:val="hybridMultilevel"/>
    <w:tmpl w:val="537056C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8">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A563D99"/>
    <w:multiLevelType w:val="hybridMultilevel"/>
    <w:tmpl w:val="1A28E798"/>
    <w:lvl w:ilvl="0" w:tplc="4724BDF6">
      <w:start w:val="1"/>
      <w:numFmt w:val="lowerLetter"/>
      <w:pStyle w:val="EditalNumerad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0">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7"/>
  </w:num>
  <w:num w:numId="2">
    <w:abstractNumId w:val="3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0"/>
  </w:num>
  <w:num w:numId="6">
    <w:abstractNumId w:val="37"/>
  </w:num>
  <w:num w:numId="7">
    <w:abstractNumId w:val="35"/>
  </w:num>
  <w:num w:numId="8">
    <w:abstractNumId w:val="32"/>
  </w:num>
  <w:num w:numId="9">
    <w:abstractNumId w:val="5"/>
    <w:lvlOverride w:ilvl="0">
      <w:startOverride w:val="1"/>
    </w:lvlOverride>
  </w:num>
  <w:num w:numId="10">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
  </w:num>
  <w:num w:numId="12">
    <w:abstractNumId w:val="20"/>
    <w:lvlOverride w:ilvl="0">
      <w:startOverride w:val="6"/>
    </w:lvlOverride>
  </w:num>
  <w:num w:numId="13">
    <w:abstractNumId w:val="3"/>
    <w:lvlOverride w:ilvl="0">
      <w:startOverride w:val="1"/>
    </w:lvlOverride>
  </w:num>
  <w:num w:numId="14">
    <w:abstractNumId w:val="14"/>
    <w:lvlOverride w:ilvl="0">
      <w:startOverride w:val="1"/>
    </w:lvlOverride>
  </w:num>
  <w:num w:numId="15">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17">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8">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9">
    <w:abstractNumId w:val="11"/>
    <w:lvlOverride w:ilvl="0">
      <w:startOverride w:val="1"/>
    </w:lvlOverride>
  </w:num>
  <w:num w:numId="20">
    <w:abstractNumId w:val="16"/>
    <w:lvlOverride w:ilvl="0">
      <w:startOverride w:val="1"/>
    </w:lvlOverride>
  </w:num>
  <w:num w:numId="21">
    <w:abstractNumId w:val="34"/>
  </w:num>
  <w:num w:numId="22">
    <w:abstractNumId w:val="24"/>
  </w:num>
  <w:num w:numId="23">
    <w:abstractNumId w:val="38"/>
  </w:num>
  <w:num w:numId="24">
    <w:abstractNumId w:val="2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8"/>
  </w:num>
  <w:num w:numId="28">
    <w:abstractNumId w:val="40"/>
  </w:num>
  <w:num w:numId="29">
    <w:abstractNumId w:val="31"/>
  </w:num>
  <w:num w:numId="30">
    <w:abstractNumId w:val="36"/>
  </w:num>
  <w:num w:numId="31">
    <w:abstractNumId w:val="26"/>
  </w:num>
  <w:num w:numId="32">
    <w:abstractNumId w:val="25"/>
  </w:num>
  <w:num w:numId="33">
    <w:abstractNumId w:val="28"/>
  </w:num>
  <w:num w:numId="34">
    <w:abstractNumId w:val="30"/>
  </w:num>
  <w:num w:numId="35">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defaultTabStop w:val="708"/>
  <w:hyphenationZone w:val="425"/>
  <w:characterSpacingControl w:val="doNotCompress"/>
  <w:hdrShapeDefaults>
    <o:shapedefaults v:ext="edit" spidmax="142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1CA4"/>
    <w:rsid w:val="000024D0"/>
    <w:rsid w:val="00002733"/>
    <w:rsid w:val="00002DE3"/>
    <w:rsid w:val="000033CA"/>
    <w:rsid w:val="000033DE"/>
    <w:rsid w:val="00003711"/>
    <w:rsid w:val="00003991"/>
    <w:rsid w:val="0000477E"/>
    <w:rsid w:val="00004FD4"/>
    <w:rsid w:val="00005276"/>
    <w:rsid w:val="00005BF9"/>
    <w:rsid w:val="00006480"/>
    <w:rsid w:val="0000714D"/>
    <w:rsid w:val="000075D6"/>
    <w:rsid w:val="00007AC5"/>
    <w:rsid w:val="00010116"/>
    <w:rsid w:val="00010335"/>
    <w:rsid w:val="00010893"/>
    <w:rsid w:val="00010BDB"/>
    <w:rsid w:val="00010F14"/>
    <w:rsid w:val="0001217C"/>
    <w:rsid w:val="00012374"/>
    <w:rsid w:val="0001240B"/>
    <w:rsid w:val="000145D5"/>
    <w:rsid w:val="00014916"/>
    <w:rsid w:val="000162E1"/>
    <w:rsid w:val="00016386"/>
    <w:rsid w:val="00016608"/>
    <w:rsid w:val="00016A46"/>
    <w:rsid w:val="00017263"/>
    <w:rsid w:val="00020B6C"/>
    <w:rsid w:val="00020CB9"/>
    <w:rsid w:val="00020DB6"/>
    <w:rsid w:val="00021632"/>
    <w:rsid w:val="00021638"/>
    <w:rsid w:val="00021A00"/>
    <w:rsid w:val="00021B98"/>
    <w:rsid w:val="00022610"/>
    <w:rsid w:val="00022D23"/>
    <w:rsid w:val="00023027"/>
    <w:rsid w:val="000231C9"/>
    <w:rsid w:val="00024157"/>
    <w:rsid w:val="000242F2"/>
    <w:rsid w:val="000245D7"/>
    <w:rsid w:val="00025686"/>
    <w:rsid w:val="0002656E"/>
    <w:rsid w:val="000270C9"/>
    <w:rsid w:val="000277D7"/>
    <w:rsid w:val="00030FD6"/>
    <w:rsid w:val="00031DB3"/>
    <w:rsid w:val="00032023"/>
    <w:rsid w:val="00032B7A"/>
    <w:rsid w:val="00033FF7"/>
    <w:rsid w:val="000343F2"/>
    <w:rsid w:val="00034713"/>
    <w:rsid w:val="00034D36"/>
    <w:rsid w:val="00035F2C"/>
    <w:rsid w:val="000361CC"/>
    <w:rsid w:val="000361DE"/>
    <w:rsid w:val="00036944"/>
    <w:rsid w:val="00037098"/>
    <w:rsid w:val="00037118"/>
    <w:rsid w:val="00037835"/>
    <w:rsid w:val="00040293"/>
    <w:rsid w:val="00040DAC"/>
    <w:rsid w:val="00040E79"/>
    <w:rsid w:val="000410C8"/>
    <w:rsid w:val="00041624"/>
    <w:rsid w:val="00041A08"/>
    <w:rsid w:val="00041C6D"/>
    <w:rsid w:val="00042436"/>
    <w:rsid w:val="0004255F"/>
    <w:rsid w:val="000471B8"/>
    <w:rsid w:val="0004772D"/>
    <w:rsid w:val="0004779B"/>
    <w:rsid w:val="00050761"/>
    <w:rsid w:val="000512CD"/>
    <w:rsid w:val="00051AFC"/>
    <w:rsid w:val="0005208A"/>
    <w:rsid w:val="00052B06"/>
    <w:rsid w:val="000530F9"/>
    <w:rsid w:val="000539B0"/>
    <w:rsid w:val="00053A17"/>
    <w:rsid w:val="00054423"/>
    <w:rsid w:val="00054435"/>
    <w:rsid w:val="0005452E"/>
    <w:rsid w:val="000545F6"/>
    <w:rsid w:val="000554D0"/>
    <w:rsid w:val="0005591F"/>
    <w:rsid w:val="00056046"/>
    <w:rsid w:val="000568E2"/>
    <w:rsid w:val="00056F60"/>
    <w:rsid w:val="0005733C"/>
    <w:rsid w:val="00057818"/>
    <w:rsid w:val="000600F0"/>
    <w:rsid w:val="000601B7"/>
    <w:rsid w:val="00060BA8"/>
    <w:rsid w:val="00061529"/>
    <w:rsid w:val="000618C4"/>
    <w:rsid w:val="000625F5"/>
    <w:rsid w:val="00062940"/>
    <w:rsid w:val="00063439"/>
    <w:rsid w:val="00063DEC"/>
    <w:rsid w:val="00063EE4"/>
    <w:rsid w:val="00063FA8"/>
    <w:rsid w:val="000645C5"/>
    <w:rsid w:val="00064FD9"/>
    <w:rsid w:val="00066289"/>
    <w:rsid w:val="00066908"/>
    <w:rsid w:val="00067B6E"/>
    <w:rsid w:val="00067B70"/>
    <w:rsid w:val="000705F2"/>
    <w:rsid w:val="00070882"/>
    <w:rsid w:val="00070B90"/>
    <w:rsid w:val="00070F29"/>
    <w:rsid w:val="00071862"/>
    <w:rsid w:val="00071C0C"/>
    <w:rsid w:val="0007220F"/>
    <w:rsid w:val="00072680"/>
    <w:rsid w:val="0007275D"/>
    <w:rsid w:val="00072828"/>
    <w:rsid w:val="00072CE0"/>
    <w:rsid w:val="00072E2A"/>
    <w:rsid w:val="00072EBC"/>
    <w:rsid w:val="00073CC1"/>
    <w:rsid w:val="00074482"/>
    <w:rsid w:val="00074797"/>
    <w:rsid w:val="00074DA7"/>
    <w:rsid w:val="00074FB4"/>
    <w:rsid w:val="00075C3D"/>
    <w:rsid w:val="00077C83"/>
    <w:rsid w:val="00077C86"/>
    <w:rsid w:val="00080218"/>
    <w:rsid w:val="00080303"/>
    <w:rsid w:val="0008078D"/>
    <w:rsid w:val="00080B7B"/>
    <w:rsid w:val="0008132F"/>
    <w:rsid w:val="00081EFB"/>
    <w:rsid w:val="00082394"/>
    <w:rsid w:val="000823E5"/>
    <w:rsid w:val="00082996"/>
    <w:rsid w:val="00082E31"/>
    <w:rsid w:val="00083BD3"/>
    <w:rsid w:val="000848C6"/>
    <w:rsid w:val="00085749"/>
    <w:rsid w:val="00085818"/>
    <w:rsid w:val="00085CE5"/>
    <w:rsid w:val="00085EEB"/>
    <w:rsid w:val="00086850"/>
    <w:rsid w:val="00087369"/>
    <w:rsid w:val="000877B5"/>
    <w:rsid w:val="00090413"/>
    <w:rsid w:val="00090C2E"/>
    <w:rsid w:val="00090DB2"/>
    <w:rsid w:val="000910AE"/>
    <w:rsid w:val="000910BC"/>
    <w:rsid w:val="000913DC"/>
    <w:rsid w:val="0009169C"/>
    <w:rsid w:val="000920F7"/>
    <w:rsid w:val="0009216F"/>
    <w:rsid w:val="000926A7"/>
    <w:rsid w:val="00092E3B"/>
    <w:rsid w:val="00094167"/>
    <w:rsid w:val="000942E1"/>
    <w:rsid w:val="00094A94"/>
    <w:rsid w:val="00095364"/>
    <w:rsid w:val="000969C9"/>
    <w:rsid w:val="00096D2C"/>
    <w:rsid w:val="00096D9F"/>
    <w:rsid w:val="00096E30"/>
    <w:rsid w:val="00097DD5"/>
    <w:rsid w:val="000A0085"/>
    <w:rsid w:val="000A01BD"/>
    <w:rsid w:val="000A07D9"/>
    <w:rsid w:val="000A0C20"/>
    <w:rsid w:val="000A1763"/>
    <w:rsid w:val="000A2993"/>
    <w:rsid w:val="000A381A"/>
    <w:rsid w:val="000A568E"/>
    <w:rsid w:val="000A6E4E"/>
    <w:rsid w:val="000A711B"/>
    <w:rsid w:val="000A7C0E"/>
    <w:rsid w:val="000A7E2D"/>
    <w:rsid w:val="000A7F44"/>
    <w:rsid w:val="000B03E9"/>
    <w:rsid w:val="000B05E9"/>
    <w:rsid w:val="000B12E7"/>
    <w:rsid w:val="000B1BA6"/>
    <w:rsid w:val="000B2C26"/>
    <w:rsid w:val="000B3173"/>
    <w:rsid w:val="000B33D3"/>
    <w:rsid w:val="000B3647"/>
    <w:rsid w:val="000B451C"/>
    <w:rsid w:val="000B453B"/>
    <w:rsid w:val="000B4FF5"/>
    <w:rsid w:val="000B54A9"/>
    <w:rsid w:val="000B55FA"/>
    <w:rsid w:val="000B5D36"/>
    <w:rsid w:val="000B63E9"/>
    <w:rsid w:val="000B6A9D"/>
    <w:rsid w:val="000B6D0F"/>
    <w:rsid w:val="000B729C"/>
    <w:rsid w:val="000B7851"/>
    <w:rsid w:val="000C0440"/>
    <w:rsid w:val="000C062B"/>
    <w:rsid w:val="000C06A7"/>
    <w:rsid w:val="000C0B11"/>
    <w:rsid w:val="000C0C17"/>
    <w:rsid w:val="000C1502"/>
    <w:rsid w:val="000C1625"/>
    <w:rsid w:val="000C175C"/>
    <w:rsid w:val="000C1D6A"/>
    <w:rsid w:val="000C20B7"/>
    <w:rsid w:val="000C22D5"/>
    <w:rsid w:val="000C2717"/>
    <w:rsid w:val="000C4043"/>
    <w:rsid w:val="000C404C"/>
    <w:rsid w:val="000C41B9"/>
    <w:rsid w:val="000C4E71"/>
    <w:rsid w:val="000C5740"/>
    <w:rsid w:val="000C5CA2"/>
    <w:rsid w:val="000C5E7D"/>
    <w:rsid w:val="000C70C4"/>
    <w:rsid w:val="000C7606"/>
    <w:rsid w:val="000C783D"/>
    <w:rsid w:val="000C7CF8"/>
    <w:rsid w:val="000D1131"/>
    <w:rsid w:val="000D1D8F"/>
    <w:rsid w:val="000D3D20"/>
    <w:rsid w:val="000D3D78"/>
    <w:rsid w:val="000D4FEA"/>
    <w:rsid w:val="000D59C0"/>
    <w:rsid w:val="000D629D"/>
    <w:rsid w:val="000D662F"/>
    <w:rsid w:val="000D67A4"/>
    <w:rsid w:val="000D6AC2"/>
    <w:rsid w:val="000D6B38"/>
    <w:rsid w:val="000D71D4"/>
    <w:rsid w:val="000D732E"/>
    <w:rsid w:val="000D7428"/>
    <w:rsid w:val="000D7C78"/>
    <w:rsid w:val="000D7C7D"/>
    <w:rsid w:val="000E02EC"/>
    <w:rsid w:val="000E0850"/>
    <w:rsid w:val="000E0A8C"/>
    <w:rsid w:val="000E1216"/>
    <w:rsid w:val="000E145A"/>
    <w:rsid w:val="000E1773"/>
    <w:rsid w:val="000E2239"/>
    <w:rsid w:val="000E2298"/>
    <w:rsid w:val="000E29FA"/>
    <w:rsid w:val="000E2DCD"/>
    <w:rsid w:val="000E3439"/>
    <w:rsid w:val="000E3685"/>
    <w:rsid w:val="000E428C"/>
    <w:rsid w:val="000E4DDA"/>
    <w:rsid w:val="000E64E7"/>
    <w:rsid w:val="000E676F"/>
    <w:rsid w:val="000E6D29"/>
    <w:rsid w:val="000E6E54"/>
    <w:rsid w:val="000E7A2D"/>
    <w:rsid w:val="000E7BDF"/>
    <w:rsid w:val="000E7CBE"/>
    <w:rsid w:val="000F000C"/>
    <w:rsid w:val="000F0DF7"/>
    <w:rsid w:val="000F0FB3"/>
    <w:rsid w:val="000F10FC"/>
    <w:rsid w:val="000F1C22"/>
    <w:rsid w:val="000F1D57"/>
    <w:rsid w:val="000F2FA6"/>
    <w:rsid w:val="000F331D"/>
    <w:rsid w:val="000F38A7"/>
    <w:rsid w:val="000F3AAC"/>
    <w:rsid w:val="000F441D"/>
    <w:rsid w:val="000F46BB"/>
    <w:rsid w:val="000F47D0"/>
    <w:rsid w:val="000F4AFE"/>
    <w:rsid w:val="000F5BFF"/>
    <w:rsid w:val="000F6651"/>
    <w:rsid w:val="000F6EED"/>
    <w:rsid w:val="000F6F3D"/>
    <w:rsid w:val="000F6FB6"/>
    <w:rsid w:val="000F7A23"/>
    <w:rsid w:val="00101893"/>
    <w:rsid w:val="00101E90"/>
    <w:rsid w:val="001043FF"/>
    <w:rsid w:val="00105176"/>
    <w:rsid w:val="00106E79"/>
    <w:rsid w:val="00106FEF"/>
    <w:rsid w:val="00107204"/>
    <w:rsid w:val="00110DE9"/>
    <w:rsid w:val="0011141B"/>
    <w:rsid w:val="00111A86"/>
    <w:rsid w:val="00111BD2"/>
    <w:rsid w:val="00112070"/>
    <w:rsid w:val="00112308"/>
    <w:rsid w:val="001126DC"/>
    <w:rsid w:val="00112FC2"/>
    <w:rsid w:val="00113045"/>
    <w:rsid w:val="001139AA"/>
    <w:rsid w:val="00114202"/>
    <w:rsid w:val="001159EE"/>
    <w:rsid w:val="00115D50"/>
    <w:rsid w:val="00116AB5"/>
    <w:rsid w:val="00117452"/>
    <w:rsid w:val="00117F67"/>
    <w:rsid w:val="00120290"/>
    <w:rsid w:val="0012037C"/>
    <w:rsid w:val="00120477"/>
    <w:rsid w:val="00120DCC"/>
    <w:rsid w:val="00121019"/>
    <w:rsid w:val="0012169D"/>
    <w:rsid w:val="00121AD8"/>
    <w:rsid w:val="0012220C"/>
    <w:rsid w:val="001226C6"/>
    <w:rsid w:val="001227D2"/>
    <w:rsid w:val="001230A1"/>
    <w:rsid w:val="00123ADD"/>
    <w:rsid w:val="00123EB1"/>
    <w:rsid w:val="00123FBE"/>
    <w:rsid w:val="00124209"/>
    <w:rsid w:val="00124B22"/>
    <w:rsid w:val="00125107"/>
    <w:rsid w:val="00126145"/>
    <w:rsid w:val="001268AA"/>
    <w:rsid w:val="00127E37"/>
    <w:rsid w:val="001307D3"/>
    <w:rsid w:val="001308CB"/>
    <w:rsid w:val="0013183E"/>
    <w:rsid w:val="0013197C"/>
    <w:rsid w:val="00131A00"/>
    <w:rsid w:val="00131F43"/>
    <w:rsid w:val="00131F85"/>
    <w:rsid w:val="0013294E"/>
    <w:rsid w:val="00132D23"/>
    <w:rsid w:val="00134770"/>
    <w:rsid w:val="00134857"/>
    <w:rsid w:val="00134D1D"/>
    <w:rsid w:val="00134E26"/>
    <w:rsid w:val="00135E09"/>
    <w:rsid w:val="00135F4C"/>
    <w:rsid w:val="00136C3B"/>
    <w:rsid w:val="00137063"/>
    <w:rsid w:val="001371E9"/>
    <w:rsid w:val="00137654"/>
    <w:rsid w:val="00141E45"/>
    <w:rsid w:val="001428DB"/>
    <w:rsid w:val="00142B4D"/>
    <w:rsid w:val="001433DE"/>
    <w:rsid w:val="001449C4"/>
    <w:rsid w:val="001449E9"/>
    <w:rsid w:val="00144C31"/>
    <w:rsid w:val="0014543A"/>
    <w:rsid w:val="00145DAB"/>
    <w:rsid w:val="00146DE9"/>
    <w:rsid w:val="001472E1"/>
    <w:rsid w:val="00147730"/>
    <w:rsid w:val="00147DA9"/>
    <w:rsid w:val="00150433"/>
    <w:rsid w:val="00150492"/>
    <w:rsid w:val="00150DF0"/>
    <w:rsid w:val="00150F21"/>
    <w:rsid w:val="001526CC"/>
    <w:rsid w:val="00153F58"/>
    <w:rsid w:val="001545F3"/>
    <w:rsid w:val="001549A2"/>
    <w:rsid w:val="001549D8"/>
    <w:rsid w:val="001563D2"/>
    <w:rsid w:val="00156973"/>
    <w:rsid w:val="00156B23"/>
    <w:rsid w:val="00156D11"/>
    <w:rsid w:val="001574DB"/>
    <w:rsid w:val="001576F9"/>
    <w:rsid w:val="00157B97"/>
    <w:rsid w:val="0016075C"/>
    <w:rsid w:val="00160766"/>
    <w:rsid w:val="00160CA4"/>
    <w:rsid w:val="00161148"/>
    <w:rsid w:val="0016132E"/>
    <w:rsid w:val="0016135F"/>
    <w:rsid w:val="00162540"/>
    <w:rsid w:val="00162C17"/>
    <w:rsid w:val="0016326D"/>
    <w:rsid w:val="00163610"/>
    <w:rsid w:val="001638D5"/>
    <w:rsid w:val="00163DB4"/>
    <w:rsid w:val="00164493"/>
    <w:rsid w:val="001645E9"/>
    <w:rsid w:val="001658C5"/>
    <w:rsid w:val="00165A45"/>
    <w:rsid w:val="001661BE"/>
    <w:rsid w:val="001663AC"/>
    <w:rsid w:val="001663B6"/>
    <w:rsid w:val="00167711"/>
    <w:rsid w:val="00167869"/>
    <w:rsid w:val="00167E30"/>
    <w:rsid w:val="00170A3E"/>
    <w:rsid w:val="00170C39"/>
    <w:rsid w:val="001712B6"/>
    <w:rsid w:val="00171309"/>
    <w:rsid w:val="00171575"/>
    <w:rsid w:val="001718FE"/>
    <w:rsid w:val="00171A9E"/>
    <w:rsid w:val="00171BFE"/>
    <w:rsid w:val="00172E0C"/>
    <w:rsid w:val="001740C5"/>
    <w:rsid w:val="001745E4"/>
    <w:rsid w:val="0017483B"/>
    <w:rsid w:val="00174AEC"/>
    <w:rsid w:val="001756E0"/>
    <w:rsid w:val="00175D5B"/>
    <w:rsid w:val="00175DD8"/>
    <w:rsid w:val="00176079"/>
    <w:rsid w:val="00176891"/>
    <w:rsid w:val="00176C1C"/>
    <w:rsid w:val="00176CF9"/>
    <w:rsid w:val="0017752E"/>
    <w:rsid w:val="00180525"/>
    <w:rsid w:val="00180695"/>
    <w:rsid w:val="001811DE"/>
    <w:rsid w:val="00182678"/>
    <w:rsid w:val="00182D25"/>
    <w:rsid w:val="00182DE1"/>
    <w:rsid w:val="00183B40"/>
    <w:rsid w:val="0018457D"/>
    <w:rsid w:val="00185722"/>
    <w:rsid w:val="00185D6A"/>
    <w:rsid w:val="00186864"/>
    <w:rsid w:val="00187015"/>
    <w:rsid w:val="001873A0"/>
    <w:rsid w:val="00187DC9"/>
    <w:rsid w:val="001905AC"/>
    <w:rsid w:val="001908E4"/>
    <w:rsid w:val="00190AEA"/>
    <w:rsid w:val="00190DEF"/>
    <w:rsid w:val="00191002"/>
    <w:rsid w:val="0019162E"/>
    <w:rsid w:val="0019244E"/>
    <w:rsid w:val="00194CD6"/>
    <w:rsid w:val="001957DC"/>
    <w:rsid w:val="00195DD0"/>
    <w:rsid w:val="00196171"/>
    <w:rsid w:val="001966A3"/>
    <w:rsid w:val="0019671A"/>
    <w:rsid w:val="00196F78"/>
    <w:rsid w:val="00197417"/>
    <w:rsid w:val="001A03C1"/>
    <w:rsid w:val="001A0472"/>
    <w:rsid w:val="001A07E1"/>
    <w:rsid w:val="001A1BC7"/>
    <w:rsid w:val="001A28A3"/>
    <w:rsid w:val="001A3E83"/>
    <w:rsid w:val="001A42B5"/>
    <w:rsid w:val="001A4360"/>
    <w:rsid w:val="001A526D"/>
    <w:rsid w:val="001A5886"/>
    <w:rsid w:val="001A6572"/>
    <w:rsid w:val="001A6DAD"/>
    <w:rsid w:val="001A7499"/>
    <w:rsid w:val="001A750F"/>
    <w:rsid w:val="001A7E51"/>
    <w:rsid w:val="001B1039"/>
    <w:rsid w:val="001B123B"/>
    <w:rsid w:val="001B126B"/>
    <w:rsid w:val="001B1B05"/>
    <w:rsid w:val="001B321D"/>
    <w:rsid w:val="001B37C6"/>
    <w:rsid w:val="001B49D0"/>
    <w:rsid w:val="001B5A59"/>
    <w:rsid w:val="001B5E1F"/>
    <w:rsid w:val="001B65A8"/>
    <w:rsid w:val="001B70F0"/>
    <w:rsid w:val="001B78BB"/>
    <w:rsid w:val="001B7B6D"/>
    <w:rsid w:val="001C19AE"/>
    <w:rsid w:val="001C29E1"/>
    <w:rsid w:val="001C42FF"/>
    <w:rsid w:val="001C4566"/>
    <w:rsid w:val="001C461C"/>
    <w:rsid w:val="001C4A3D"/>
    <w:rsid w:val="001C4C06"/>
    <w:rsid w:val="001C4F15"/>
    <w:rsid w:val="001C547C"/>
    <w:rsid w:val="001C578C"/>
    <w:rsid w:val="001C598A"/>
    <w:rsid w:val="001C6E3D"/>
    <w:rsid w:val="001C77D4"/>
    <w:rsid w:val="001C7AE5"/>
    <w:rsid w:val="001C7D40"/>
    <w:rsid w:val="001D0510"/>
    <w:rsid w:val="001D162A"/>
    <w:rsid w:val="001D170B"/>
    <w:rsid w:val="001D1CF7"/>
    <w:rsid w:val="001D2501"/>
    <w:rsid w:val="001D2598"/>
    <w:rsid w:val="001D2EC0"/>
    <w:rsid w:val="001D2EC6"/>
    <w:rsid w:val="001D3F18"/>
    <w:rsid w:val="001D6F69"/>
    <w:rsid w:val="001E050A"/>
    <w:rsid w:val="001E0748"/>
    <w:rsid w:val="001E173A"/>
    <w:rsid w:val="001E1A5C"/>
    <w:rsid w:val="001E1D2F"/>
    <w:rsid w:val="001E1DC3"/>
    <w:rsid w:val="001E25AC"/>
    <w:rsid w:val="001E438D"/>
    <w:rsid w:val="001E4A05"/>
    <w:rsid w:val="001E4B08"/>
    <w:rsid w:val="001E5004"/>
    <w:rsid w:val="001E5211"/>
    <w:rsid w:val="001E56C5"/>
    <w:rsid w:val="001E5D5B"/>
    <w:rsid w:val="001E66F1"/>
    <w:rsid w:val="001E6EC2"/>
    <w:rsid w:val="001E729C"/>
    <w:rsid w:val="001E733E"/>
    <w:rsid w:val="001E783D"/>
    <w:rsid w:val="001F006D"/>
    <w:rsid w:val="001F03FB"/>
    <w:rsid w:val="001F044C"/>
    <w:rsid w:val="001F0FBB"/>
    <w:rsid w:val="001F161C"/>
    <w:rsid w:val="001F1D34"/>
    <w:rsid w:val="001F1EA6"/>
    <w:rsid w:val="001F264F"/>
    <w:rsid w:val="001F302F"/>
    <w:rsid w:val="001F3BFF"/>
    <w:rsid w:val="001F49A6"/>
    <w:rsid w:val="001F554C"/>
    <w:rsid w:val="001F572A"/>
    <w:rsid w:val="001F5AE8"/>
    <w:rsid w:val="001F5E7B"/>
    <w:rsid w:val="001F62C8"/>
    <w:rsid w:val="001F6E33"/>
    <w:rsid w:val="001F6F3C"/>
    <w:rsid w:val="001F7CF2"/>
    <w:rsid w:val="001F7F12"/>
    <w:rsid w:val="00200336"/>
    <w:rsid w:val="002023AB"/>
    <w:rsid w:val="00202CF8"/>
    <w:rsid w:val="0020344C"/>
    <w:rsid w:val="00203625"/>
    <w:rsid w:val="0020430F"/>
    <w:rsid w:val="0020467C"/>
    <w:rsid w:val="00204EA4"/>
    <w:rsid w:val="002052F5"/>
    <w:rsid w:val="00205313"/>
    <w:rsid w:val="002065F7"/>
    <w:rsid w:val="00207BD2"/>
    <w:rsid w:val="00210423"/>
    <w:rsid w:val="002105B6"/>
    <w:rsid w:val="00210FAA"/>
    <w:rsid w:val="002125C2"/>
    <w:rsid w:val="00212693"/>
    <w:rsid w:val="00212FB0"/>
    <w:rsid w:val="0021376F"/>
    <w:rsid w:val="00214236"/>
    <w:rsid w:val="002144F5"/>
    <w:rsid w:val="00214C49"/>
    <w:rsid w:val="00215184"/>
    <w:rsid w:val="00216B0F"/>
    <w:rsid w:val="002172DD"/>
    <w:rsid w:val="00217794"/>
    <w:rsid w:val="00217D42"/>
    <w:rsid w:val="00221311"/>
    <w:rsid w:val="0022149E"/>
    <w:rsid w:val="002214A7"/>
    <w:rsid w:val="00221E0D"/>
    <w:rsid w:val="00222488"/>
    <w:rsid w:val="00222ABA"/>
    <w:rsid w:val="00222B0B"/>
    <w:rsid w:val="00223048"/>
    <w:rsid w:val="002230DD"/>
    <w:rsid w:val="002230F5"/>
    <w:rsid w:val="00223294"/>
    <w:rsid w:val="0022356E"/>
    <w:rsid w:val="00223E0E"/>
    <w:rsid w:val="00223E3F"/>
    <w:rsid w:val="00223ED0"/>
    <w:rsid w:val="00224F74"/>
    <w:rsid w:val="0022582E"/>
    <w:rsid w:val="002263A3"/>
    <w:rsid w:val="002267EC"/>
    <w:rsid w:val="00226B29"/>
    <w:rsid w:val="00226B44"/>
    <w:rsid w:val="00226EBE"/>
    <w:rsid w:val="00226F48"/>
    <w:rsid w:val="0022707D"/>
    <w:rsid w:val="002272F2"/>
    <w:rsid w:val="002273EE"/>
    <w:rsid w:val="00227C96"/>
    <w:rsid w:val="002300A8"/>
    <w:rsid w:val="002310C3"/>
    <w:rsid w:val="0023360E"/>
    <w:rsid w:val="00233BA8"/>
    <w:rsid w:val="0023419C"/>
    <w:rsid w:val="00235184"/>
    <w:rsid w:val="00235D11"/>
    <w:rsid w:val="00235E18"/>
    <w:rsid w:val="00235EF8"/>
    <w:rsid w:val="002367A0"/>
    <w:rsid w:val="00236A66"/>
    <w:rsid w:val="0023797D"/>
    <w:rsid w:val="0024004B"/>
    <w:rsid w:val="002404C6"/>
    <w:rsid w:val="002407E4"/>
    <w:rsid w:val="00240DF0"/>
    <w:rsid w:val="002416C2"/>
    <w:rsid w:val="00241786"/>
    <w:rsid w:val="00242FB7"/>
    <w:rsid w:val="0024367C"/>
    <w:rsid w:val="00243AE0"/>
    <w:rsid w:val="00243C8F"/>
    <w:rsid w:val="00243D1A"/>
    <w:rsid w:val="00243EDF"/>
    <w:rsid w:val="0024416C"/>
    <w:rsid w:val="00244794"/>
    <w:rsid w:val="00245218"/>
    <w:rsid w:val="00245361"/>
    <w:rsid w:val="002454F5"/>
    <w:rsid w:val="002472DB"/>
    <w:rsid w:val="002473F7"/>
    <w:rsid w:val="00247A4C"/>
    <w:rsid w:val="0025036A"/>
    <w:rsid w:val="00250D0E"/>
    <w:rsid w:val="00251045"/>
    <w:rsid w:val="0025104A"/>
    <w:rsid w:val="0025117F"/>
    <w:rsid w:val="00251217"/>
    <w:rsid w:val="0025270F"/>
    <w:rsid w:val="00252BA6"/>
    <w:rsid w:val="00252C92"/>
    <w:rsid w:val="00252CF6"/>
    <w:rsid w:val="00254178"/>
    <w:rsid w:val="00255753"/>
    <w:rsid w:val="00256096"/>
    <w:rsid w:val="00260B8A"/>
    <w:rsid w:val="00261193"/>
    <w:rsid w:val="002613F9"/>
    <w:rsid w:val="002619D4"/>
    <w:rsid w:val="00262732"/>
    <w:rsid w:val="00262B25"/>
    <w:rsid w:val="00262D93"/>
    <w:rsid w:val="002637EF"/>
    <w:rsid w:val="002640A9"/>
    <w:rsid w:val="00264527"/>
    <w:rsid w:val="0026507C"/>
    <w:rsid w:val="00265CE7"/>
    <w:rsid w:val="00265D9D"/>
    <w:rsid w:val="00265DC3"/>
    <w:rsid w:val="002664B2"/>
    <w:rsid w:val="002672C5"/>
    <w:rsid w:val="002704C9"/>
    <w:rsid w:val="00270E0B"/>
    <w:rsid w:val="00270EF5"/>
    <w:rsid w:val="002711DC"/>
    <w:rsid w:val="00271357"/>
    <w:rsid w:val="002718F7"/>
    <w:rsid w:val="00271983"/>
    <w:rsid w:val="002727C0"/>
    <w:rsid w:val="00272972"/>
    <w:rsid w:val="00272C6B"/>
    <w:rsid w:val="00273173"/>
    <w:rsid w:val="00273BB9"/>
    <w:rsid w:val="0027406A"/>
    <w:rsid w:val="00274D88"/>
    <w:rsid w:val="0027544F"/>
    <w:rsid w:val="002754DA"/>
    <w:rsid w:val="0027595B"/>
    <w:rsid w:val="00275AF9"/>
    <w:rsid w:val="00275CD7"/>
    <w:rsid w:val="00276A01"/>
    <w:rsid w:val="00276CB3"/>
    <w:rsid w:val="00277B29"/>
    <w:rsid w:val="002809EA"/>
    <w:rsid w:val="00280BE6"/>
    <w:rsid w:val="00280CDB"/>
    <w:rsid w:val="002810D6"/>
    <w:rsid w:val="002815DB"/>
    <w:rsid w:val="00281D04"/>
    <w:rsid w:val="002830AA"/>
    <w:rsid w:val="002831B0"/>
    <w:rsid w:val="0028340D"/>
    <w:rsid w:val="00283417"/>
    <w:rsid w:val="00283550"/>
    <w:rsid w:val="002840F4"/>
    <w:rsid w:val="00284727"/>
    <w:rsid w:val="00284A77"/>
    <w:rsid w:val="00284B17"/>
    <w:rsid w:val="00285219"/>
    <w:rsid w:val="002854B9"/>
    <w:rsid w:val="002854F1"/>
    <w:rsid w:val="0028566D"/>
    <w:rsid w:val="002857DF"/>
    <w:rsid w:val="00286267"/>
    <w:rsid w:val="00287A30"/>
    <w:rsid w:val="00287AE5"/>
    <w:rsid w:val="00287BAB"/>
    <w:rsid w:val="00287DC1"/>
    <w:rsid w:val="00287F00"/>
    <w:rsid w:val="002902DD"/>
    <w:rsid w:val="002905D8"/>
    <w:rsid w:val="00290D91"/>
    <w:rsid w:val="0029149A"/>
    <w:rsid w:val="00291E69"/>
    <w:rsid w:val="00294352"/>
    <w:rsid w:val="0029480C"/>
    <w:rsid w:val="00294C26"/>
    <w:rsid w:val="0029612E"/>
    <w:rsid w:val="002968CA"/>
    <w:rsid w:val="00296B6C"/>
    <w:rsid w:val="0029727A"/>
    <w:rsid w:val="00297B91"/>
    <w:rsid w:val="002A00E9"/>
    <w:rsid w:val="002A0371"/>
    <w:rsid w:val="002A2489"/>
    <w:rsid w:val="002A27F2"/>
    <w:rsid w:val="002A3DAE"/>
    <w:rsid w:val="002A3FB0"/>
    <w:rsid w:val="002A4320"/>
    <w:rsid w:val="002A4C34"/>
    <w:rsid w:val="002A528A"/>
    <w:rsid w:val="002A52F3"/>
    <w:rsid w:val="002A559D"/>
    <w:rsid w:val="002A57C0"/>
    <w:rsid w:val="002A5B21"/>
    <w:rsid w:val="002A6952"/>
    <w:rsid w:val="002A6C11"/>
    <w:rsid w:val="002A6EA6"/>
    <w:rsid w:val="002A7AC0"/>
    <w:rsid w:val="002B071A"/>
    <w:rsid w:val="002B0AE3"/>
    <w:rsid w:val="002B0B45"/>
    <w:rsid w:val="002B1D22"/>
    <w:rsid w:val="002B1F4E"/>
    <w:rsid w:val="002B1FCD"/>
    <w:rsid w:val="002B2B73"/>
    <w:rsid w:val="002B32B6"/>
    <w:rsid w:val="002B416A"/>
    <w:rsid w:val="002B4576"/>
    <w:rsid w:val="002B488D"/>
    <w:rsid w:val="002B48E1"/>
    <w:rsid w:val="002B51A9"/>
    <w:rsid w:val="002B6633"/>
    <w:rsid w:val="002B69A8"/>
    <w:rsid w:val="002B7163"/>
    <w:rsid w:val="002B770F"/>
    <w:rsid w:val="002C02C4"/>
    <w:rsid w:val="002C2308"/>
    <w:rsid w:val="002C397F"/>
    <w:rsid w:val="002C3CFC"/>
    <w:rsid w:val="002C3EF6"/>
    <w:rsid w:val="002C41E8"/>
    <w:rsid w:val="002C452B"/>
    <w:rsid w:val="002C4EB9"/>
    <w:rsid w:val="002C5381"/>
    <w:rsid w:val="002C576D"/>
    <w:rsid w:val="002C6088"/>
    <w:rsid w:val="002C66F1"/>
    <w:rsid w:val="002C6BEC"/>
    <w:rsid w:val="002C6ECE"/>
    <w:rsid w:val="002C7325"/>
    <w:rsid w:val="002C7644"/>
    <w:rsid w:val="002C7E6B"/>
    <w:rsid w:val="002D053E"/>
    <w:rsid w:val="002D12D0"/>
    <w:rsid w:val="002D1725"/>
    <w:rsid w:val="002D1F4E"/>
    <w:rsid w:val="002D23E7"/>
    <w:rsid w:val="002D2EF1"/>
    <w:rsid w:val="002D3244"/>
    <w:rsid w:val="002D446E"/>
    <w:rsid w:val="002D4918"/>
    <w:rsid w:val="002D4B33"/>
    <w:rsid w:val="002D591D"/>
    <w:rsid w:val="002D59EB"/>
    <w:rsid w:val="002D6A63"/>
    <w:rsid w:val="002D7005"/>
    <w:rsid w:val="002D7CBC"/>
    <w:rsid w:val="002E0026"/>
    <w:rsid w:val="002E04C9"/>
    <w:rsid w:val="002E05B1"/>
    <w:rsid w:val="002E0A8D"/>
    <w:rsid w:val="002E0EC7"/>
    <w:rsid w:val="002E12B1"/>
    <w:rsid w:val="002E15A5"/>
    <w:rsid w:val="002E1A1A"/>
    <w:rsid w:val="002E1AEC"/>
    <w:rsid w:val="002E2262"/>
    <w:rsid w:val="002E26F1"/>
    <w:rsid w:val="002E2CE0"/>
    <w:rsid w:val="002E3711"/>
    <w:rsid w:val="002E42BB"/>
    <w:rsid w:val="002E4442"/>
    <w:rsid w:val="002E4662"/>
    <w:rsid w:val="002E46C3"/>
    <w:rsid w:val="002E4B84"/>
    <w:rsid w:val="002E4C6A"/>
    <w:rsid w:val="002E52FF"/>
    <w:rsid w:val="002E5306"/>
    <w:rsid w:val="002E57A9"/>
    <w:rsid w:val="002E5A98"/>
    <w:rsid w:val="002E6126"/>
    <w:rsid w:val="002E7D86"/>
    <w:rsid w:val="002E7E77"/>
    <w:rsid w:val="002F050B"/>
    <w:rsid w:val="002F093D"/>
    <w:rsid w:val="002F11C3"/>
    <w:rsid w:val="002F1971"/>
    <w:rsid w:val="002F1984"/>
    <w:rsid w:val="002F2AB2"/>
    <w:rsid w:val="002F3722"/>
    <w:rsid w:val="002F3F01"/>
    <w:rsid w:val="002F4042"/>
    <w:rsid w:val="002F41D1"/>
    <w:rsid w:val="002F4CDA"/>
    <w:rsid w:val="002F5883"/>
    <w:rsid w:val="002F5E69"/>
    <w:rsid w:val="002F5E73"/>
    <w:rsid w:val="002F5FF3"/>
    <w:rsid w:val="002F63FE"/>
    <w:rsid w:val="002F7761"/>
    <w:rsid w:val="002F7C0C"/>
    <w:rsid w:val="003004AA"/>
    <w:rsid w:val="00300B85"/>
    <w:rsid w:val="00300D19"/>
    <w:rsid w:val="0030118D"/>
    <w:rsid w:val="0030159B"/>
    <w:rsid w:val="003019D5"/>
    <w:rsid w:val="0030249B"/>
    <w:rsid w:val="00302744"/>
    <w:rsid w:val="0030278A"/>
    <w:rsid w:val="00303669"/>
    <w:rsid w:val="003044D6"/>
    <w:rsid w:val="00304942"/>
    <w:rsid w:val="0030495B"/>
    <w:rsid w:val="0030619E"/>
    <w:rsid w:val="003061C2"/>
    <w:rsid w:val="0030664E"/>
    <w:rsid w:val="00306B6D"/>
    <w:rsid w:val="003101A2"/>
    <w:rsid w:val="003102D9"/>
    <w:rsid w:val="0031095E"/>
    <w:rsid w:val="00310C6D"/>
    <w:rsid w:val="00310CE8"/>
    <w:rsid w:val="00310D34"/>
    <w:rsid w:val="00310E9D"/>
    <w:rsid w:val="003110A0"/>
    <w:rsid w:val="0031141D"/>
    <w:rsid w:val="0031207B"/>
    <w:rsid w:val="00312704"/>
    <w:rsid w:val="00313D09"/>
    <w:rsid w:val="00314C8B"/>
    <w:rsid w:val="003151D1"/>
    <w:rsid w:val="00315755"/>
    <w:rsid w:val="003161CF"/>
    <w:rsid w:val="0031640B"/>
    <w:rsid w:val="00316832"/>
    <w:rsid w:val="00317BF5"/>
    <w:rsid w:val="00317EA7"/>
    <w:rsid w:val="00317FC6"/>
    <w:rsid w:val="00317FF7"/>
    <w:rsid w:val="00320E7D"/>
    <w:rsid w:val="003218E0"/>
    <w:rsid w:val="003220B5"/>
    <w:rsid w:val="003223C6"/>
    <w:rsid w:val="003236C4"/>
    <w:rsid w:val="00323F6F"/>
    <w:rsid w:val="00323FD5"/>
    <w:rsid w:val="00324AFF"/>
    <w:rsid w:val="003251D3"/>
    <w:rsid w:val="00325D81"/>
    <w:rsid w:val="003261C9"/>
    <w:rsid w:val="00326EC1"/>
    <w:rsid w:val="00327448"/>
    <w:rsid w:val="00327B88"/>
    <w:rsid w:val="0033009D"/>
    <w:rsid w:val="003300C2"/>
    <w:rsid w:val="00330D60"/>
    <w:rsid w:val="0033129D"/>
    <w:rsid w:val="0033169C"/>
    <w:rsid w:val="00331D39"/>
    <w:rsid w:val="003321B3"/>
    <w:rsid w:val="00332BF8"/>
    <w:rsid w:val="00334BA8"/>
    <w:rsid w:val="00334EBE"/>
    <w:rsid w:val="00335690"/>
    <w:rsid w:val="0033578C"/>
    <w:rsid w:val="00336E7A"/>
    <w:rsid w:val="00337053"/>
    <w:rsid w:val="003376F6"/>
    <w:rsid w:val="00337724"/>
    <w:rsid w:val="00337D06"/>
    <w:rsid w:val="00337F19"/>
    <w:rsid w:val="00337F2D"/>
    <w:rsid w:val="0034063C"/>
    <w:rsid w:val="003408FC"/>
    <w:rsid w:val="00341224"/>
    <w:rsid w:val="00342768"/>
    <w:rsid w:val="00342B91"/>
    <w:rsid w:val="0034377A"/>
    <w:rsid w:val="00343FC8"/>
    <w:rsid w:val="003440B2"/>
    <w:rsid w:val="00344923"/>
    <w:rsid w:val="003477B1"/>
    <w:rsid w:val="00350025"/>
    <w:rsid w:val="0035020F"/>
    <w:rsid w:val="00350A15"/>
    <w:rsid w:val="00351409"/>
    <w:rsid w:val="0035218F"/>
    <w:rsid w:val="003530E9"/>
    <w:rsid w:val="0035312F"/>
    <w:rsid w:val="003557C2"/>
    <w:rsid w:val="00355B57"/>
    <w:rsid w:val="00355CEE"/>
    <w:rsid w:val="003569FB"/>
    <w:rsid w:val="00356C00"/>
    <w:rsid w:val="00357467"/>
    <w:rsid w:val="00360644"/>
    <w:rsid w:val="00360A08"/>
    <w:rsid w:val="00361213"/>
    <w:rsid w:val="00362092"/>
    <w:rsid w:val="00362258"/>
    <w:rsid w:val="00363059"/>
    <w:rsid w:val="0036360C"/>
    <w:rsid w:val="00363EA5"/>
    <w:rsid w:val="00363EE0"/>
    <w:rsid w:val="0036480D"/>
    <w:rsid w:val="00364DB6"/>
    <w:rsid w:val="00365728"/>
    <w:rsid w:val="00365A57"/>
    <w:rsid w:val="00366716"/>
    <w:rsid w:val="0036692A"/>
    <w:rsid w:val="00366BCF"/>
    <w:rsid w:val="00366E08"/>
    <w:rsid w:val="00366E84"/>
    <w:rsid w:val="0036757D"/>
    <w:rsid w:val="003675BA"/>
    <w:rsid w:val="00367B29"/>
    <w:rsid w:val="00367F64"/>
    <w:rsid w:val="003701C7"/>
    <w:rsid w:val="00370273"/>
    <w:rsid w:val="00370D57"/>
    <w:rsid w:val="00371163"/>
    <w:rsid w:val="00371534"/>
    <w:rsid w:val="0037174D"/>
    <w:rsid w:val="003723A9"/>
    <w:rsid w:val="0037312E"/>
    <w:rsid w:val="00373A9F"/>
    <w:rsid w:val="0037403C"/>
    <w:rsid w:val="003750B6"/>
    <w:rsid w:val="0037514F"/>
    <w:rsid w:val="00375B18"/>
    <w:rsid w:val="00376110"/>
    <w:rsid w:val="00376D34"/>
    <w:rsid w:val="003772B3"/>
    <w:rsid w:val="0037747A"/>
    <w:rsid w:val="00377D84"/>
    <w:rsid w:val="003802E6"/>
    <w:rsid w:val="00381316"/>
    <w:rsid w:val="003814A0"/>
    <w:rsid w:val="00381815"/>
    <w:rsid w:val="00382641"/>
    <w:rsid w:val="003837E0"/>
    <w:rsid w:val="0038468E"/>
    <w:rsid w:val="00384A50"/>
    <w:rsid w:val="00384C21"/>
    <w:rsid w:val="003859BD"/>
    <w:rsid w:val="00385C64"/>
    <w:rsid w:val="003877D6"/>
    <w:rsid w:val="00387F1E"/>
    <w:rsid w:val="00390422"/>
    <w:rsid w:val="00390B6E"/>
    <w:rsid w:val="00391972"/>
    <w:rsid w:val="00391DA9"/>
    <w:rsid w:val="00391FD8"/>
    <w:rsid w:val="00392AAB"/>
    <w:rsid w:val="00392B43"/>
    <w:rsid w:val="003931D1"/>
    <w:rsid w:val="00395AD3"/>
    <w:rsid w:val="00395CC2"/>
    <w:rsid w:val="00395E48"/>
    <w:rsid w:val="00396B4A"/>
    <w:rsid w:val="00396D79"/>
    <w:rsid w:val="003973F2"/>
    <w:rsid w:val="00397707"/>
    <w:rsid w:val="003A0403"/>
    <w:rsid w:val="003A0864"/>
    <w:rsid w:val="003A0AD9"/>
    <w:rsid w:val="003A132D"/>
    <w:rsid w:val="003A13AC"/>
    <w:rsid w:val="003A1831"/>
    <w:rsid w:val="003A1ADA"/>
    <w:rsid w:val="003A1BD6"/>
    <w:rsid w:val="003A267A"/>
    <w:rsid w:val="003A2D9B"/>
    <w:rsid w:val="003A2DC6"/>
    <w:rsid w:val="003A3269"/>
    <w:rsid w:val="003A3D66"/>
    <w:rsid w:val="003A4287"/>
    <w:rsid w:val="003A4605"/>
    <w:rsid w:val="003A478E"/>
    <w:rsid w:val="003A4FBB"/>
    <w:rsid w:val="003A5199"/>
    <w:rsid w:val="003A53D6"/>
    <w:rsid w:val="003A57FE"/>
    <w:rsid w:val="003A5D9A"/>
    <w:rsid w:val="003A6074"/>
    <w:rsid w:val="003A6375"/>
    <w:rsid w:val="003A6DD6"/>
    <w:rsid w:val="003A73BC"/>
    <w:rsid w:val="003A7569"/>
    <w:rsid w:val="003A75BE"/>
    <w:rsid w:val="003A791B"/>
    <w:rsid w:val="003A7CC6"/>
    <w:rsid w:val="003A7EEC"/>
    <w:rsid w:val="003B09E6"/>
    <w:rsid w:val="003B0B86"/>
    <w:rsid w:val="003B1101"/>
    <w:rsid w:val="003B15AA"/>
    <w:rsid w:val="003B1697"/>
    <w:rsid w:val="003B191F"/>
    <w:rsid w:val="003B2B85"/>
    <w:rsid w:val="003B341C"/>
    <w:rsid w:val="003B3B81"/>
    <w:rsid w:val="003B3CC5"/>
    <w:rsid w:val="003B500A"/>
    <w:rsid w:val="003B5036"/>
    <w:rsid w:val="003B676C"/>
    <w:rsid w:val="003B7A85"/>
    <w:rsid w:val="003C0C97"/>
    <w:rsid w:val="003C0EAA"/>
    <w:rsid w:val="003C111B"/>
    <w:rsid w:val="003C1183"/>
    <w:rsid w:val="003C13B7"/>
    <w:rsid w:val="003C1B78"/>
    <w:rsid w:val="003C1C8F"/>
    <w:rsid w:val="003C1D5E"/>
    <w:rsid w:val="003C1E7C"/>
    <w:rsid w:val="003C2BD0"/>
    <w:rsid w:val="003C3245"/>
    <w:rsid w:val="003C3905"/>
    <w:rsid w:val="003C39E4"/>
    <w:rsid w:val="003C42B0"/>
    <w:rsid w:val="003C4503"/>
    <w:rsid w:val="003C4BD8"/>
    <w:rsid w:val="003C4D0A"/>
    <w:rsid w:val="003C5899"/>
    <w:rsid w:val="003C5AE8"/>
    <w:rsid w:val="003C60A1"/>
    <w:rsid w:val="003C60B3"/>
    <w:rsid w:val="003C63A2"/>
    <w:rsid w:val="003C64B0"/>
    <w:rsid w:val="003C7B64"/>
    <w:rsid w:val="003C7F61"/>
    <w:rsid w:val="003D055C"/>
    <w:rsid w:val="003D1302"/>
    <w:rsid w:val="003D1486"/>
    <w:rsid w:val="003D1B86"/>
    <w:rsid w:val="003D23E6"/>
    <w:rsid w:val="003D2B6F"/>
    <w:rsid w:val="003D2D6C"/>
    <w:rsid w:val="003D3302"/>
    <w:rsid w:val="003D349C"/>
    <w:rsid w:val="003D441F"/>
    <w:rsid w:val="003D5491"/>
    <w:rsid w:val="003D6129"/>
    <w:rsid w:val="003D650E"/>
    <w:rsid w:val="003D6B85"/>
    <w:rsid w:val="003D6C8F"/>
    <w:rsid w:val="003D70E1"/>
    <w:rsid w:val="003D742B"/>
    <w:rsid w:val="003D7626"/>
    <w:rsid w:val="003D7922"/>
    <w:rsid w:val="003D7DFE"/>
    <w:rsid w:val="003E04B4"/>
    <w:rsid w:val="003E0909"/>
    <w:rsid w:val="003E0EE7"/>
    <w:rsid w:val="003E12D3"/>
    <w:rsid w:val="003E1AFF"/>
    <w:rsid w:val="003E1BB1"/>
    <w:rsid w:val="003E1CF5"/>
    <w:rsid w:val="003E21C0"/>
    <w:rsid w:val="003E2BB4"/>
    <w:rsid w:val="003E4526"/>
    <w:rsid w:val="003E4633"/>
    <w:rsid w:val="003E4959"/>
    <w:rsid w:val="003E4F28"/>
    <w:rsid w:val="003E5260"/>
    <w:rsid w:val="003E5C33"/>
    <w:rsid w:val="003E5E07"/>
    <w:rsid w:val="003E69DD"/>
    <w:rsid w:val="003E7342"/>
    <w:rsid w:val="003E7B8B"/>
    <w:rsid w:val="003F119E"/>
    <w:rsid w:val="003F1319"/>
    <w:rsid w:val="003F1A30"/>
    <w:rsid w:val="003F1D86"/>
    <w:rsid w:val="003F24FB"/>
    <w:rsid w:val="003F2A93"/>
    <w:rsid w:val="003F2F0F"/>
    <w:rsid w:val="003F3398"/>
    <w:rsid w:val="003F3714"/>
    <w:rsid w:val="003F377E"/>
    <w:rsid w:val="003F3F0D"/>
    <w:rsid w:val="003F5202"/>
    <w:rsid w:val="003F54F9"/>
    <w:rsid w:val="003F5B61"/>
    <w:rsid w:val="003F5C86"/>
    <w:rsid w:val="003F6D4F"/>
    <w:rsid w:val="003F6E54"/>
    <w:rsid w:val="003F7351"/>
    <w:rsid w:val="003F7E30"/>
    <w:rsid w:val="003F7F59"/>
    <w:rsid w:val="0040058C"/>
    <w:rsid w:val="00400A3A"/>
    <w:rsid w:val="00400BDE"/>
    <w:rsid w:val="00403230"/>
    <w:rsid w:val="00403941"/>
    <w:rsid w:val="0040557E"/>
    <w:rsid w:val="00405CBF"/>
    <w:rsid w:val="00406353"/>
    <w:rsid w:val="004063D7"/>
    <w:rsid w:val="004063FB"/>
    <w:rsid w:val="00406DE3"/>
    <w:rsid w:val="0040730D"/>
    <w:rsid w:val="00407B9F"/>
    <w:rsid w:val="00407CF2"/>
    <w:rsid w:val="0041036D"/>
    <w:rsid w:val="00410A74"/>
    <w:rsid w:val="00410F11"/>
    <w:rsid w:val="004110FF"/>
    <w:rsid w:val="004113A0"/>
    <w:rsid w:val="004113DE"/>
    <w:rsid w:val="00411482"/>
    <w:rsid w:val="00411595"/>
    <w:rsid w:val="00411D07"/>
    <w:rsid w:val="004120A3"/>
    <w:rsid w:val="00412B11"/>
    <w:rsid w:val="00412C5F"/>
    <w:rsid w:val="00412CB7"/>
    <w:rsid w:val="00412CE6"/>
    <w:rsid w:val="00413B1B"/>
    <w:rsid w:val="0041409D"/>
    <w:rsid w:val="00414EDD"/>
    <w:rsid w:val="00415A23"/>
    <w:rsid w:val="00415C20"/>
    <w:rsid w:val="0041656B"/>
    <w:rsid w:val="004165C3"/>
    <w:rsid w:val="00416C39"/>
    <w:rsid w:val="00416D15"/>
    <w:rsid w:val="004170C4"/>
    <w:rsid w:val="0041771C"/>
    <w:rsid w:val="004177CE"/>
    <w:rsid w:val="00417873"/>
    <w:rsid w:val="00417F85"/>
    <w:rsid w:val="00420136"/>
    <w:rsid w:val="00420C5E"/>
    <w:rsid w:val="00421283"/>
    <w:rsid w:val="004215C9"/>
    <w:rsid w:val="00421E86"/>
    <w:rsid w:val="00422A31"/>
    <w:rsid w:val="00422C06"/>
    <w:rsid w:val="00424340"/>
    <w:rsid w:val="00424D8C"/>
    <w:rsid w:val="00425385"/>
    <w:rsid w:val="00425702"/>
    <w:rsid w:val="0042679C"/>
    <w:rsid w:val="004269D0"/>
    <w:rsid w:val="004274F8"/>
    <w:rsid w:val="00427ABD"/>
    <w:rsid w:val="00427D93"/>
    <w:rsid w:val="00430D10"/>
    <w:rsid w:val="00430E9B"/>
    <w:rsid w:val="00430F67"/>
    <w:rsid w:val="00430F8E"/>
    <w:rsid w:val="004314CE"/>
    <w:rsid w:val="00432004"/>
    <w:rsid w:val="00432426"/>
    <w:rsid w:val="0043335D"/>
    <w:rsid w:val="00433A90"/>
    <w:rsid w:val="00434166"/>
    <w:rsid w:val="004349CA"/>
    <w:rsid w:val="00434E00"/>
    <w:rsid w:val="004352D9"/>
    <w:rsid w:val="004355DB"/>
    <w:rsid w:val="00436B91"/>
    <w:rsid w:val="00436BDC"/>
    <w:rsid w:val="004376C5"/>
    <w:rsid w:val="004379DF"/>
    <w:rsid w:val="00437A3C"/>
    <w:rsid w:val="00437B6A"/>
    <w:rsid w:val="004400BB"/>
    <w:rsid w:val="0044046C"/>
    <w:rsid w:val="004409FF"/>
    <w:rsid w:val="004422C8"/>
    <w:rsid w:val="004428F1"/>
    <w:rsid w:val="00443332"/>
    <w:rsid w:val="004434B2"/>
    <w:rsid w:val="00443E88"/>
    <w:rsid w:val="00443F73"/>
    <w:rsid w:val="00444117"/>
    <w:rsid w:val="004449F0"/>
    <w:rsid w:val="00445182"/>
    <w:rsid w:val="00445955"/>
    <w:rsid w:val="00447180"/>
    <w:rsid w:val="00447519"/>
    <w:rsid w:val="00447AFB"/>
    <w:rsid w:val="00447C87"/>
    <w:rsid w:val="00447C9B"/>
    <w:rsid w:val="0045133F"/>
    <w:rsid w:val="0045175E"/>
    <w:rsid w:val="00451D9E"/>
    <w:rsid w:val="00452657"/>
    <w:rsid w:val="004535AC"/>
    <w:rsid w:val="00453B46"/>
    <w:rsid w:val="00453BE9"/>
    <w:rsid w:val="00454150"/>
    <w:rsid w:val="00454271"/>
    <w:rsid w:val="00454673"/>
    <w:rsid w:val="00454AA0"/>
    <w:rsid w:val="00454B62"/>
    <w:rsid w:val="00454D8D"/>
    <w:rsid w:val="00455107"/>
    <w:rsid w:val="004566A9"/>
    <w:rsid w:val="00456F9C"/>
    <w:rsid w:val="00457F66"/>
    <w:rsid w:val="00460401"/>
    <w:rsid w:val="00461A8F"/>
    <w:rsid w:val="004627F9"/>
    <w:rsid w:val="0046281D"/>
    <w:rsid w:val="00463008"/>
    <w:rsid w:val="00463041"/>
    <w:rsid w:val="004632FF"/>
    <w:rsid w:val="00463466"/>
    <w:rsid w:val="004643FB"/>
    <w:rsid w:val="00465743"/>
    <w:rsid w:val="00465BEA"/>
    <w:rsid w:val="00466039"/>
    <w:rsid w:val="0046669A"/>
    <w:rsid w:val="004701E7"/>
    <w:rsid w:val="00470480"/>
    <w:rsid w:val="00470B39"/>
    <w:rsid w:val="00471CE6"/>
    <w:rsid w:val="00472234"/>
    <w:rsid w:val="00472790"/>
    <w:rsid w:val="00472DF0"/>
    <w:rsid w:val="00473194"/>
    <w:rsid w:val="00473299"/>
    <w:rsid w:val="00473E79"/>
    <w:rsid w:val="00473FD2"/>
    <w:rsid w:val="0047404E"/>
    <w:rsid w:val="004744AB"/>
    <w:rsid w:val="00474994"/>
    <w:rsid w:val="00474A81"/>
    <w:rsid w:val="00474AAB"/>
    <w:rsid w:val="00475EEF"/>
    <w:rsid w:val="00476A6E"/>
    <w:rsid w:val="00476C5D"/>
    <w:rsid w:val="00476F9E"/>
    <w:rsid w:val="004771F3"/>
    <w:rsid w:val="00477CCE"/>
    <w:rsid w:val="00480102"/>
    <w:rsid w:val="00480B17"/>
    <w:rsid w:val="00480B7F"/>
    <w:rsid w:val="00482DC1"/>
    <w:rsid w:val="0048333A"/>
    <w:rsid w:val="00483755"/>
    <w:rsid w:val="00483F54"/>
    <w:rsid w:val="00484992"/>
    <w:rsid w:val="004852DE"/>
    <w:rsid w:val="00486421"/>
    <w:rsid w:val="004865C1"/>
    <w:rsid w:val="0048667A"/>
    <w:rsid w:val="00486C5E"/>
    <w:rsid w:val="00486D6A"/>
    <w:rsid w:val="00487120"/>
    <w:rsid w:val="004873AA"/>
    <w:rsid w:val="00487D5D"/>
    <w:rsid w:val="00487EC1"/>
    <w:rsid w:val="00487F55"/>
    <w:rsid w:val="00490089"/>
    <w:rsid w:val="004900AC"/>
    <w:rsid w:val="00491EA4"/>
    <w:rsid w:val="00491FB0"/>
    <w:rsid w:val="004926A6"/>
    <w:rsid w:val="00492F9F"/>
    <w:rsid w:val="00493211"/>
    <w:rsid w:val="0049327B"/>
    <w:rsid w:val="004940C9"/>
    <w:rsid w:val="0049447C"/>
    <w:rsid w:val="00494811"/>
    <w:rsid w:val="00494B22"/>
    <w:rsid w:val="00494E85"/>
    <w:rsid w:val="0049509D"/>
    <w:rsid w:val="004963BD"/>
    <w:rsid w:val="004964D8"/>
    <w:rsid w:val="0049698C"/>
    <w:rsid w:val="00496D74"/>
    <w:rsid w:val="0049759E"/>
    <w:rsid w:val="00497CE6"/>
    <w:rsid w:val="00497D45"/>
    <w:rsid w:val="00497FF4"/>
    <w:rsid w:val="004A0E59"/>
    <w:rsid w:val="004A0F3D"/>
    <w:rsid w:val="004A0F97"/>
    <w:rsid w:val="004A1F86"/>
    <w:rsid w:val="004A2494"/>
    <w:rsid w:val="004A31FA"/>
    <w:rsid w:val="004A3778"/>
    <w:rsid w:val="004A3BE7"/>
    <w:rsid w:val="004A50F1"/>
    <w:rsid w:val="004A5F4C"/>
    <w:rsid w:val="004A6093"/>
    <w:rsid w:val="004A6AA6"/>
    <w:rsid w:val="004A6DBC"/>
    <w:rsid w:val="004B06A7"/>
    <w:rsid w:val="004B09C2"/>
    <w:rsid w:val="004B14D0"/>
    <w:rsid w:val="004B1B9B"/>
    <w:rsid w:val="004B1E94"/>
    <w:rsid w:val="004B2157"/>
    <w:rsid w:val="004B22A1"/>
    <w:rsid w:val="004B2C3A"/>
    <w:rsid w:val="004B2DE7"/>
    <w:rsid w:val="004B2EB8"/>
    <w:rsid w:val="004B330A"/>
    <w:rsid w:val="004B3CD8"/>
    <w:rsid w:val="004B5275"/>
    <w:rsid w:val="004B5459"/>
    <w:rsid w:val="004B614B"/>
    <w:rsid w:val="004B66BD"/>
    <w:rsid w:val="004B6E15"/>
    <w:rsid w:val="004B7A42"/>
    <w:rsid w:val="004C02D6"/>
    <w:rsid w:val="004C0340"/>
    <w:rsid w:val="004C0537"/>
    <w:rsid w:val="004C0568"/>
    <w:rsid w:val="004C0C5F"/>
    <w:rsid w:val="004C0E82"/>
    <w:rsid w:val="004C1323"/>
    <w:rsid w:val="004C26CA"/>
    <w:rsid w:val="004C51D2"/>
    <w:rsid w:val="004C7C70"/>
    <w:rsid w:val="004D0EB1"/>
    <w:rsid w:val="004D133E"/>
    <w:rsid w:val="004D18A4"/>
    <w:rsid w:val="004D1A7A"/>
    <w:rsid w:val="004D2AE5"/>
    <w:rsid w:val="004D2D92"/>
    <w:rsid w:val="004D3037"/>
    <w:rsid w:val="004D368F"/>
    <w:rsid w:val="004D3A83"/>
    <w:rsid w:val="004D3B12"/>
    <w:rsid w:val="004D4250"/>
    <w:rsid w:val="004D4804"/>
    <w:rsid w:val="004D5387"/>
    <w:rsid w:val="004D55DE"/>
    <w:rsid w:val="004D65F6"/>
    <w:rsid w:val="004D6F13"/>
    <w:rsid w:val="004D742F"/>
    <w:rsid w:val="004E0138"/>
    <w:rsid w:val="004E0A24"/>
    <w:rsid w:val="004E148A"/>
    <w:rsid w:val="004E1670"/>
    <w:rsid w:val="004E1A4B"/>
    <w:rsid w:val="004E1A77"/>
    <w:rsid w:val="004E20F8"/>
    <w:rsid w:val="004E23D3"/>
    <w:rsid w:val="004E265A"/>
    <w:rsid w:val="004E4482"/>
    <w:rsid w:val="004E5037"/>
    <w:rsid w:val="004E53E5"/>
    <w:rsid w:val="004E580E"/>
    <w:rsid w:val="004E665D"/>
    <w:rsid w:val="004E6D5E"/>
    <w:rsid w:val="004E6FDB"/>
    <w:rsid w:val="004E74F1"/>
    <w:rsid w:val="004E7B5E"/>
    <w:rsid w:val="004E7C25"/>
    <w:rsid w:val="004F0371"/>
    <w:rsid w:val="004F04FA"/>
    <w:rsid w:val="004F1AB3"/>
    <w:rsid w:val="004F1E98"/>
    <w:rsid w:val="004F2010"/>
    <w:rsid w:val="004F2067"/>
    <w:rsid w:val="004F2C88"/>
    <w:rsid w:val="004F31A7"/>
    <w:rsid w:val="004F3636"/>
    <w:rsid w:val="004F39F4"/>
    <w:rsid w:val="004F40BB"/>
    <w:rsid w:val="004F4336"/>
    <w:rsid w:val="004F4380"/>
    <w:rsid w:val="004F44B9"/>
    <w:rsid w:val="004F47C4"/>
    <w:rsid w:val="004F4D8D"/>
    <w:rsid w:val="004F50A9"/>
    <w:rsid w:val="004F5DFF"/>
    <w:rsid w:val="004F695A"/>
    <w:rsid w:val="004F69AF"/>
    <w:rsid w:val="004F7702"/>
    <w:rsid w:val="00500205"/>
    <w:rsid w:val="00500B85"/>
    <w:rsid w:val="005017BE"/>
    <w:rsid w:val="00501F88"/>
    <w:rsid w:val="00502902"/>
    <w:rsid w:val="00502D41"/>
    <w:rsid w:val="0050365F"/>
    <w:rsid w:val="00503BE0"/>
    <w:rsid w:val="00504913"/>
    <w:rsid w:val="0050498C"/>
    <w:rsid w:val="00504E92"/>
    <w:rsid w:val="0050526B"/>
    <w:rsid w:val="00505F5B"/>
    <w:rsid w:val="0050641D"/>
    <w:rsid w:val="00506C43"/>
    <w:rsid w:val="00506CA1"/>
    <w:rsid w:val="005072AB"/>
    <w:rsid w:val="005075B8"/>
    <w:rsid w:val="00507BFD"/>
    <w:rsid w:val="00510BB8"/>
    <w:rsid w:val="00510EB9"/>
    <w:rsid w:val="0051103C"/>
    <w:rsid w:val="00511608"/>
    <w:rsid w:val="00511894"/>
    <w:rsid w:val="00511A54"/>
    <w:rsid w:val="00512042"/>
    <w:rsid w:val="00512681"/>
    <w:rsid w:val="0051281A"/>
    <w:rsid w:val="00512DB8"/>
    <w:rsid w:val="00513299"/>
    <w:rsid w:val="0051448A"/>
    <w:rsid w:val="0051477D"/>
    <w:rsid w:val="00515F0B"/>
    <w:rsid w:val="005160A1"/>
    <w:rsid w:val="005169E8"/>
    <w:rsid w:val="00516E54"/>
    <w:rsid w:val="0052035F"/>
    <w:rsid w:val="0052081F"/>
    <w:rsid w:val="00520992"/>
    <w:rsid w:val="00520BE8"/>
    <w:rsid w:val="0052123E"/>
    <w:rsid w:val="00521B4D"/>
    <w:rsid w:val="00522513"/>
    <w:rsid w:val="00522BBC"/>
    <w:rsid w:val="0052317D"/>
    <w:rsid w:val="00523C70"/>
    <w:rsid w:val="0052477A"/>
    <w:rsid w:val="005247D8"/>
    <w:rsid w:val="0052547C"/>
    <w:rsid w:val="00525765"/>
    <w:rsid w:val="00525E67"/>
    <w:rsid w:val="00526EE4"/>
    <w:rsid w:val="00527313"/>
    <w:rsid w:val="00527662"/>
    <w:rsid w:val="00527DEF"/>
    <w:rsid w:val="00531E81"/>
    <w:rsid w:val="00532C23"/>
    <w:rsid w:val="00532EC2"/>
    <w:rsid w:val="005339F4"/>
    <w:rsid w:val="0053411A"/>
    <w:rsid w:val="005342D4"/>
    <w:rsid w:val="0053626B"/>
    <w:rsid w:val="00536366"/>
    <w:rsid w:val="00536B59"/>
    <w:rsid w:val="005373A8"/>
    <w:rsid w:val="00537F01"/>
    <w:rsid w:val="005425F5"/>
    <w:rsid w:val="00542A99"/>
    <w:rsid w:val="005433D8"/>
    <w:rsid w:val="00543554"/>
    <w:rsid w:val="00543ABF"/>
    <w:rsid w:val="005443EC"/>
    <w:rsid w:val="00544E54"/>
    <w:rsid w:val="00545A76"/>
    <w:rsid w:val="005464E3"/>
    <w:rsid w:val="00546A1C"/>
    <w:rsid w:val="005477C3"/>
    <w:rsid w:val="00547B5E"/>
    <w:rsid w:val="00547DB5"/>
    <w:rsid w:val="00547E1A"/>
    <w:rsid w:val="00550C22"/>
    <w:rsid w:val="00551681"/>
    <w:rsid w:val="0055192F"/>
    <w:rsid w:val="00551BA8"/>
    <w:rsid w:val="00551F91"/>
    <w:rsid w:val="00552566"/>
    <w:rsid w:val="00552815"/>
    <w:rsid w:val="005530DA"/>
    <w:rsid w:val="00553ECF"/>
    <w:rsid w:val="00555C6D"/>
    <w:rsid w:val="00555D4C"/>
    <w:rsid w:val="00556E16"/>
    <w:rsid w:val="005601C1"/>
    <w:rsid w:val="00560F49"/>
    <w:rsid w:val="0056117C"/>
    <w:rsid w:val="005614A4"/>
    <w:rsid w:val="00561CB9"/>
    <w:rsid w:val="00561F77"/>
    <w:rsid w:val="005620F9"/>
    <w:rsid w:val="00562C28"/>
    <w:rsid w:val="00562F47"/>
    <w:rsid w:val="00563E1B"/>
    <w:rsid w:val="00566D72"/>
    <w:rsid w:val="0056710D"/>
    <w:rsid w:val="00567E24"/>
    <w:rsid w:val="00570550"/>
    <w:rsid w:val="00570704"/>
    <w:rsid w:val="00570C71"/>
    <w:rsid w:val="00571AB7"/>
    <w:rsid w:val="005725EE"/>
    <w:rsid w:val="00573909"/>
    <w:rsid w:val="00573984"/>
    <w:rsid w:val="00573F06"/>
    <w:rsid w:val="00574291"/>
    <w:rsid w:val="005743F5"/>
    <w:rsid w:val="00574EFA"/>
    <w:rsid w:val="00574EFE"/>
    <w:rsid w:val="0057603B"/>
    <w:rsid w:val="005762A9"/>
    <w:rsid w:val="0057697C"/>
    <w:rsid w:val="00576D06"/>
    <w:rsid w:val="00576E19"/>
    <w:rsid w:val="005772F0"/>
    <w:rsid w:val="0057793F"/>
    <w:rsid w:val="00577DC3"/>
    <w:rsid w:val="005805BC"/>
    <w:rsid w:val="0058086E"/>
    <w:rsid w:val="00580BC1"/>
    <w:rsid w:val="005813B8"/>
    <w:rsid w:val="00581651"/>
    <w:rsid w:val="00583035"/>
    <w:rsid w:val="005836D0"/>
    <w:rsid w:val="00585334"/>
    <w:rsid w:val="005857C7"/>
    <w:rsid w:val="00585AF9"/>
    <w:rsid w:val="00585FB0"/>
    <w:rsid w:val="00586B93"/>
    <w:rsid w:val="00586F72"/>
    <w:rsid w:val="00587015"/>
    <w:rsid w:val="0058713D"/>
    <w:rsid w:val="0058771B"/>
    <w:rsid w:val="00587F35"/>
    <w:rsid w:val="00590B31"/>
    <w:rsid w:val="00591B3F"/>
    <w:rsid w:val="00591C52"/>
    <w:rsid w:val="00591C6E"/>
    <w:rsid w:val="00591FF2"/>
    <w:rsid w:val="00593694"/>
    <w:rsid w:val="0059397C"/>
    <w:rsid w:val="00594295"/>
    <w:rsid w:val="005948F8"/>
    <w:rsid w:val="00594E3F"/>
    <w:rsid w:val="0059591E"/>
    <w:rsid w:val="00595F72"/>
    <w:rsid w:val="00596041"/>
    <w:rsid w:val="00596CC9"/>
    <w:rsid w:val="00596F02"/>
    <w:rsid w:val="00597A58"/>
    <w:rsid w:val="005A035D"/>
    <w:rsid w:val="005A0776"/>
    <w:rsid w:val="005A10E4"/>
    <w:rsid w:val="005A1C9B"/>
    <w:rsid w:val="005A2723"/>
    <w:rsid w:val="005A2D0B"/>
    <w:rsid w:val="005A2EE3"/>
    <w:rsid w:val="005A3E3B"/>
    <w:rsid w:val="005A3EC6"/>
    <w:rsid w:val="005A48C4"/>
    <w:rsid w:val="005A570D"/>
    <w:rsid w:val="005A666B"/>
    <w:rsid w:val="005A687D"/>
    <w:rsid w:val="005A7136"/>
    <w:rsid w:val="005A742C"/>
    <w:rsid w:val="005A7484"/>
    <w:rsid w:val="005A7943"/>
    <w:rsid w:val="005B0481"/>
    <w:rsid w:val="005B2008"/>
    <w:rsid w:val="005B216A"/>
    <w:rsid w:val="005B220A"/>
    <w:rsid w:val="005B3AFA"/>
    <w:rsid w:val="005B3B9A"/>
    <w:rsid w:val="005B403D"/>
    <w:rsid w:val="005B41C0"/>
    <w:rsid w:val="005B525F"/>
    <w:rsid w:val="005B6CB1"/>
    <w:rsid w:val="005B7F37"/>
    <w:rsid w:val="005C0203"/>
    <w:rsid w:val="005C020C"/>
    <w:rsid w:val="005C0493"/>
    <w:rsid w:val="005C063C"/>
    <w:rsid w:val="005C081B"/>
    <w:rsid w:val="005C08EF"/>
    <w:rsid w:val="005C13D4"/>
    <w:rsid w:val="005C1DB8"/>
    <w:rsid w:val="005C21D2"/>
    <w:rsid w:val="005C2367"/>
    <w:rsid w:val="005C34CE"/>
    <w:rsid w:val="005C3555"/>
    <w:rsid w:val="005C3777"/>
    <w:rsid w:val="005C3979"/>
    <w:rsid w:val="005C437F"/>
    <w:rsid w:val="005C4669"/>
    <w:rsid w:val="005C4740"/>
    <w:rsid w:val="005C4BCB"/>
    <w:rsid w:val="005C4BE5"/>
    <w:rsid w:val="005C4D51"/>
    <w:rsid w:val="005C4E92"/>
    <w:rsid w:val="005C59B9"/>
    <w:rsid w:val="005C5AA2"/>
    <w:rsid w:val="005C5BC6"/>
    <w:rsid w:val="005C6435"/>
    <w:rsid w:val="005C66C4"/>
    <w:rsid w:val="005C6A65"/>
    <w:rsid w:val="005C6F59"/>
    <w:rsid w:val="005C7A37"/>
    <w:rsid w:val="005C7D33"/>
    <w:rsid w:val="005C7DEC"/>
    <w:rsid w:val="005D0187"/>
    <w:rsid w:val="005D0621"/>
    <w:rsid w:val="005D07E0"/>
    <w:rsid w:val="005D1561"/>
    <w:rsid w:val="005D251F"/>
    <w:rsid w:val="005D269D"/>
    <w:rsid w:val="005D32A6"/>
    <w:rsid w:val="005D331D"/>
    <w:rsid w:val="005D3977"/>
    <w:rsid w:val="005D39DC"/>
    <w:rsid w:val="005D3EF8"/>
    <w:rsid w:val="005D622A"/>
    <w:rsid w:val="005D65C7"/>
    <w:rsid w:val="005D719C"/>
    <w:rsid w:val="005D783F"/>
    <w:rsid w:val="005E0282"/>
    <w:rsid w:val="005E0C4D"/>
    <w:rsid w:val="005E0E06"/>
    <w:rsid w:val="005E0E9E"/>
    <w:rsid w:val="005E1217"/>
    <w:rsid w:val="005E1962"/>
    <w:rsid w:val="005E3BE5"/>
    <w:rsid w:val="005E4883"/>
    <w:rsid w:val="005E4B4F"/>
    <w:rsid w:val="005E51D2"/>
    <w:rsid w:val="005E525F"/>
    <w:rsid w:val="005E565C"/>
    <w:rsid w:val="005E57E5"/>
    <w:rsid w:val="005E6AE9"/>
    <w:rsid w:val="005E7873"/>
    <w:rsid w:val="005E7FE4"/>
    <w:rsid w:val="005F04F4"/>
    <w:rsid w:val="005F0573"/>
    <w:rsid w:val="005F059D"/>
    <w:rsid w:val="005F077E"/>
    <w:rsid w:val="005F0B48"/>
    <w:rsid w:val="005F1015"/>
    <w:rsid w:val="005F146A"/>
    <w:rsid w:val="005F1A00"/>
    <w:rsid w:val="005F35C4"/>
    <w:rsid w:val="005F36F0"/>
    <w:rsid w:val="005F39D6"/>
    <w:rsid w:val="005F3EC9"/>
    <w:rsid w:val="005F43D4"/>
    <w:rsid w:val="005F494E"/>
    <w:rsid w:val="005F5165"/>
    <w:rsid w:val="005F5378"/>
    <w:rsid w:val="005F61EE"/>
    <w:rsid w:val="005F6430"/>
    <w:rsid w:val="005F66B6"/>
    <w:rsid w:val="005F67F7"/>
    <w:rsid w:val="005F7083"/>
    <w:rsid w:val="005F72D9"/>
    <w:rsid w:val="005F7A87"/>
    <w:rsid w:val="0060024F"/>
    <w:rsid w:val="00600506"/>
    <w:rsid w:val="00600750"/>
    <w:rsid w:val="006016A3"/>
    <w:rsid w:val="006026F7"/>
    <w:rsid w:val="00603029"/>
    <w:rsid w:val="0060324E"/>
    <w:rsid w:val="00603262"/>
    <w:rsid w:val="00604572"/>
    <w:rsid w:val="00604BBA"/>
    <w:rsid w:val="00605258"/>
    <w:rsid w:val="00605613"/>
    <w:rsid w:val="0060561C"/>
    <w:rsid w:val="00605AEF"/>
    <w:rsid w:val="00605FC6"/>
    <w:rsid w:val="00606F99"/>
    <w:rsid w:val="00607E06"/>
    <w:rsid w:val="00607EF5"/>
    <w:rsid w:val="00610FEA"/>
    <w:rsid w:val="00611CF2"/>
    <w:rsid w:val="00612547"/>
    <w:rsid w:val="00613880"/>
    <w:rsid w:val="00613886"/>
    <w:rsid w:val="00613EC3"/>
    <w:rsid w:val="00614244"/>
    <w:rsid w:val="0061432C"/>
    <w:rsid w:val="006150D3"/>
    <w:rsid w:val="00615989"/>
    <w:rsid w:val="00615D06"/>
    <w:rsid w:val="00615D6D"/>
    <w:rsid w:val="00616C15"/>
    <w:rsid w:val="00616CC0"/>
    <w:rsid w:val="00617234"/>
    <w:rsid w:val="00617B16"/>
    <w:rsid w:val="0062028D"/>
    <w:rsid w:val="006203C6"/>
    <w:rsid w:val="00620456"/>
    <w:rsid w:val="006208AE"/>
    <w:rsid w:val="00620B9A"/>
    <w:rsid w:val="006211DF"/>
    <w:rsid w:val="00622236"/>
    <w:rsid w:val="0062247C"/>
    <w:rsid w:val="006226C2"/>
    <w:rsid w:val="006228C4"/>
    <w:rsid w:val="00622A9B"/>
    <w:rsid w:val="00625940"/>
    <w:rsid w:val="00625A54"/>
    <w:rsid w:val="0062663A"/>
    <w:rsid w:val="00626B25"/>
    <w:rsid w:val="00626B95"/>
    <w:rsid w:val="00626E3C"/>
    <w:rsid w:val="00627A76"/>
    <w:rsid w:val="00627EF6"/>
    <w:rsid w:val="0063024F"/>
    <w:rsid w:val="00630F02"/>
    <w:rsid w:val="006310E7"/>
    <w:rsid w:val="00631D00"/>
    <w:rsid w:val="006329C9"/>
    <w:rsid w:val="00633C76"/>
    <w:rsid w:val="006343FA"/>
    <w:rsid w:val="006349F7"/>
    <w:rsid w:val="006350E4"/>
    <w:rsid w:val="00635FD4"/>
    <w:rsid w:val="00636502"/>
    <w:rsid w:val="006365B2"/>
    <w:rsid w:val="00640E40"/>
    <w:rsid w:val="00641374"/>
    <w:rsid w:val="0064212F"/>
    <w:rsid w:val="00642817"/>
    <w:rsid w:val="0064294D"/>
    <w:rsid w:val="0064367E"/>
    <w:rsid w:val="00643C30"/>
    <w:rsid w:val="006443E7"/>
    <w:rsid w:val="00646E1E"/>
    <w:rsid w:val="00647CF7"/>
    <w:rsid w:val="00647DF3"/>
    <w:rsid w:val="00650A83"/>
    <w:rsid w:val="00650F6B"/>
    <w:rsid w:val="00653B7A"/>
    <w:rsid w:val="00654702"/>
    <w:rsid w:val="00654EF0"/>
    <w:rsid w:val="00655546"/>
    <w:rsid w:val="00655F48"/>
    <w:rsid w:val="00656953"/>
    <w:rsid w:val="00656963"/>
    <w:rsid w:val="00656DD3"/>
    <w:rsid w:val="00657B93"/>
    <w:rsid w:val="0066088F"/>
    <w:rsid w:val="00660EC8"/>
    <w:rsid w:val="00661276"/>
    <w:rsid w:val="0066183E"/>
    <w:rsid w:val="00661C08"/>
    <w:rsid w:val="00661C54"/>
    <w:rsid w:val="00661E80"/>
    <w:rsid w:val="006628DE"/>
    <w:rsid w:val="00662C19"/>
    <w:rsid w:val="0066609C"/>
    <w:rsid w:val="00666DFB"/>
    <w:rsid w:val="006670DA"/>
    <w:rsid w:val="00667524"/>
    <w:rsid w:val="006678B4"/>
    <w:rsid w:val="00667DCC"/>
    <w:rsid w:val="00670680"/>
    <w:rsid w:val="006714F8"/>
    <w:rsid w:val="00672013"/>
    <w:rsid w:val="00672314"/>
    <w:rsid w:val="0067313B"/>
    <w:rsid w:val="006733F3"/>
    <w:rsid w:val="00673C3E"/>
    <w:rsid w:val="0067414E"/>
    <w:rsid w:val="006742F7"/>
    <w:rsid w:val="0067490D"/>
    <w:rsid w:val="006752CA"/>
    <w:rsid w:val="00675377"/>
    <w:rsid w:val="006756EF"/>
    <w:rsid w:val="00675F45"/>
    <w:rsid w:val="00676A7B"/>
    <w:rsid w:val="00677A14"/>
    <w:rsid w:val="00680380"/>
    <w:rsid w:val="0068139E"/>
    <w:rsid w:val="006816C5"/>
    <w:rsid w:val="00681EBB"/>
    <w:rsid w:val="00682002"/>
    <w:rsid w:val="006825AF"/>
    <w:rsid w:val="006834D3"/>
    <w:rsid w:val="006841D7"/>
    <w:rsid w:val="00684261"/>
    <w:rsid w:val="00684A2F"/>
    <w:rsid w:val="00685043"/>
    <w:rsid w:val="00690028"/>
    <w:rsid w:val="00690080"/>
    <w:rsid w:val="006905EC"/>
    <w:rsid w:val="00690BA0"/>
    <w:rsid w:val="0069153E"/>
    <w:rsid w:val="00691D2E"/>
    <w:rsid w:val="00692DF6"/>
    <w:rsid w:val="0069326C"/>
    <w:rsid w:val="0069387B"/>
    <w:rsid w:val="0069505A"/>
    <w:rsid w:val="0069541A"/>
    <w:rsid w:val="00695A48"/>
    <w:rsid w:val="0069621F"/>
    <w:rsid w:val="006962DF"/>
    <w:rsid w:val="006966AD"/>
    <w:rsid w:val="00696C9A"/>
    <w:rsid w:val="00696DC4"/>
    <w:rsid w:val="00696DEC"/>
    <w:rsid w:val="00696EF9"/>
    <w:rsid w:val="006975F0"/>
    <w:rsid w:val="00697F06"/>
    <w:rsid w:val="006A01D9"/>
    <w:rsid w:val="006A076B"/>
    <w:rsid w:val="006A0DC5"/>
    <w:rsid w:val="006A10F0"/>
    <w:rsid w:val="006A1A51"/>
    <w:rsid w:val="006A235B"/>
    <w:rsid w:val="006A2B5F"/>
    <w:rsid w:val="006A2D3F"/>
    <w:rsid w:val="006A43C7"/>
    <w:rsid w:val="006A4BD2"/>
    <w:rsid w:val="006A6832"/>
    <w:rsid w:val="006A7393"/>
    <w:rsid w:val="006B04DF"/>
    <w:rsid w:val="006B0903"/>
    <w:rsid w:val="006B0C3D"/>
    <w:rsid w:val="006B0DEC"/>
    <w:rsid w:val="006B106F"/>
    <w:rsid w:val="006B1880"/>
    <w:rsid w:val="006B29B9"/>
    <w:rsid w:val="006B33DD"/>
    <w:rsid w:val="006B42BE"/>
    <w:rsid w:val="006B58B6"/>
    <w:rsid w:val="006B6467"/>
    <w:rsid w:val="006B6705"/>
    <w:rsid w:val="006B6BC6"/>
    <w:rsid w:val="006B6BDD"/>
    <w:rsid w:val="006B7AB0"/>
    <w:rsid w:val="006C04E5"/>
    <w:rsid w:val="006C1029"/>
    <w:rsid w:val="006C1235"/>
    <w:rsid w:val="006C1BA1"/>
    <w:rsid w:val="006C244C"/>
    <w:rsid w:val="006C25D5"/>
    <w:rsid w:val="006C2D1F"/>
    <w:rsid w:val="006C3015"/>
    <w:rsid w:val="006C33E1"/>
    <w:rsid w:val="006C3C8B"/>
    <w:rsid w:val="006C43F6"/>
    <w:rsid w:val="006C520E"/>
    <w:rsid w:val="006C5237"/>
    <w:rsid w:val="006C5566"/>
    <w:rsid w:val="006C5774"/>
    <w:rsid w:val="006C587E"/>
    <w:rsid w:val="006C5D60"/>
    <w:rsid w:val="006C61EF"/>
    <w:rsid w:val="006C6C27"/>
    <w:rsid w:val="006C73A0"/>
    <w:rsid w:val="006D0084"/>
    <w:rsid w:val="006D056B"/>
    <w:rsid w:val="006D05DD"/>
    <w:rsid w:val="006D08BC"/>
    <w:rsid w:val="006D0F16"/>
    <w:rsid w:val="006D14DC"/>
    <w:rsid w:val="006D163B"/>
    <w:rsid w:val="006D16F4"/>
    <w:rsid w:val="006D22AE"/>
    <w:rsid w:val="006D3AFC"/>
    <w:rsid w:val="006D3B36"/>
    <w:rsid w:val="006D4A60"/>
    <w:rsid w:val="006D53B5"/>
    <w:rsid w:val="006D5971"/>
    <w:rsid w:val="006D63EB"/>
    <w:rsid w:val="006D67C3"/>
    <w:rsid w:val="006D7612"/>
    <w:rsid w:val="006D7966"/>
    <w:rsid w:val="006E0031"/>
    <w:rsid w:val="006E115B"/>
    <w:rsid w:val="006E16A1"/>
    <w:rsid w:val="006E2BC5"/>
    <w:rsid w:val="006E36E0"/>
    <w:rsid w:val="006E3C78"/>
    <w:rsid w:val="006E3E98"/>
    <w:rsid w:val="006E4006"/>
    <w:rsid w:val="006E5075"/>
    <w:rsid w:val="006E57EF"/>
    <w:rsid w:val="006E5CB8"/>
    <w:rsid w:val="006E5ED9"/>
    <w:rsid w:val="006E78FA"/>
    <w:rsid w:val="006E7A35"/>
    <w:rsid w:val="006F063E"/>
    <w:rsid w:val="006F0D09"/>
    <w:rsid w:val="006F0D67"/>
    <w:rsid w:val="006F167F"/>
    <w:rsid w:val="006F186D"/>
    <w:rsid w:val="006F1DE5"/>
    <w:rsid w:val="006F298F"/>
    <w:rsid w:val="006F2A9F"/>
    <w:rsid w:val="006F2B00"/>
    <w:rsid w:val="006F371E"/>
    <w:rsid w:val="006F3BE8"/>
    <w:rsid w:val="006F5404"/>
    <w:rsid w:val="006F5779"/>
    <w:rsid w:val="006F57A9"/>
    <w:rsid w:val="006F586C"/>
    <w:rsid w:val="006F5C6E"/>
    <w:rsid w:val="006F7286"/>
    <w:rsid w:val="006F74FF"/>
    <w:rsid w:val="006F79A0"/>
    <w:rsid w:val="006F7B54"/>
    <w:rsid w:val="006F7BA4"/>
    <w:rsid w:val="007012F5"/>
    <w:rsid w:val="00701402"/>
    <w:rsid w:val="00702A8E"/>
    <w:rsid w:val="00702C42"/>
    <w:rsid w:val="00703D71"/>
    <w:rsid w:val="0070447E"/>
    <w:rsid w:val="00704DB3"/>
    <w:rsid w:val="00705776"/>
    <w:rsid w:val="00705EB8"/>
    <w:rsid w:val="00705F84"/>
    <w:rsid w:val="0070631C"/>
    <w:rsid w:val="00706524"/>
    <w:rsid w:val="00706624"/>
    <w:rsid w:val="007071BC"/>
    <w:rsid w:val="007071FC"/>
    <w:rsid w:val="00707B7C"/>
    <w:rsid w:val="00710726"/>
    <w:rsid w:val="007110C1"/>
    <w:rsid w:val="007118BD"/>
    <w:rsid w:val="00711F1B"/>
    <w:rsid w:val="007136E7"/>
    <w:rsid w:val="00714B55"/>
    <w:rsid w:val="00717132"/>
    <w:rsid w:val="00717B7E"/>
    <w:rsid w:val="0072099D"/>
    <w:rsid w:val="00721366"/>
    <w:rsid w:val="0072160E"/>
    <w:rsid w:val="00721CCB"/>
    <w:rsid w:val="007230CF"/>
    <w:rsid w:val="007236DD"/>
    <w:rsid w:val="007242E5"/>
    <w:rsid w:val="007247DC"/>
    <w:rsid w:val="00724E3E"/>
    <w:rsid w:val="00724EA0"/>
    <w:rsid w:val="0072507B"/>
    <w:rsid w:val="007250F6"/>
    <w:rsid w:val="00725A54"/>
    <w:rsid w:val="00725C72"/>
    <w:rsid w:val="007268BB"/>
    <w:rsid w:val="00726B92"/>
    <w:rsid w:val="00726D0F"/>
    <w:rsid w:val="00726FF6"/>
    <w:rsid w:val="007277CF"/>
    <w:rsid w:val="007278CB"/>
    <w:rsid w:val="00730023"/>
    <w:rsid w:val="00730450"/>
    <w:rsid w:val="007307F8"/>
    <w:rsid w:val="00730B79"/>
    <w:rsid w:val="00730D4F"/>
    <w:rsid w:val="00731B2D"/>
    <w:rsid w:val="007323C1"/>
    <w:rsid w:val="00732EE8"/>
    <w:rsid w:val="007337B3"/>
    <w:rsid w:val="007344AE"/>
    <w:rsid w:val="00734807"/>
    <w:rsid w:val="00735F4A"/>
    <w:rsid w:val="00735FB7"/>
    <w:rsid w:val="007365A5"/>
    <w:rsid w:val="00736F15"/>
    <w:rsid w:val="00737587"/>
    <w:rsid w:val="007378CF"/>
    <w:rsid w:val="007400F6"/>
    <w:rsid w:val="00740152"/>
    <w:rsid w:val="007403D9"/>
    <w:rsid w:val="0074075F"/>
    <w:rsid w:val="00740904"/>
    <w:rsid w:val="007410FB"/>
    <w:rsid w:val="007414F3"/>
    <w:rsid w:val="00741752"/>
    <w:rsid w:val="00741EAA"/>
    <w:rsid w:val="00742779"/>
    <w:rsid w:val="00743351"/>
    <w:rsid w:val="007440CC"/>
    <w:rsid w:val="0074553C"/>
    <w:rsid w:val="00746377"/>
    <w:rsid w:val="00746652"/>
    <w:rsid w:val="0075019E"/>
    <w:rsid w:val="007502B9"/>
    <w:rsid w:val="00750A68"/>
    <w:rsid w:val="007514F7"/>
    <w:rsid w:val="00751F46"/>
    <w:rsid w:val="007520A9"/>
    <w:rsid w:val="00752657"/>
    <w:rsid w:val="007529C1"/>
    <w:rsid w:val="00752C9D"/>
    <w:rsid w:val="007537E4"/>
    <w:rsid w:val="00753A63"/>
    <w:rsid w:val="00754853"/>
    <w:rsid w:val="00754E1E"/>
    <w:rsid w:val="00755281"/>
    <w:rsid w:val="007559AC"/>
    <w:rsid w:val="0075684A"/>
    <w:rsid w:val="00757626"/>
    <w:rsid w:val="00757EB9"/>
    <w:rsid w:val="00760468"/>
    <w:rsid w:val="00760D55"/>
    <w:rsid w:val="00760F0B"/>
    <w:rsid w:val="00761160"/>
    <w:rsid w:val="007614FE"/>
    <w:rsid w:val="00761542"/>
    <w:rsid w:val="007617AE"/>
    <w:rsid w:val="00761905"/>
    <w:rsid w:val="00761B0C"/>
    <w:rsid w:val="00761BD0"/>
    <w:rsid w:val="0076300B"/>
    <w:rsid w:val="00763705"/>
    <w:rsid w:val="00763D17"/>
    <w:rsid w:val="00764C60"/>
    <w:rsid w:val="00764CA5"/>
    <w:rsid w:val="007652DD"/>
    <w:rsid w:val="00766310"/>
    <w:rsid w:val="00766950"/>
    <w:rsid w:val="00766DEE"/>
    <w:rsid w:val="00767204"/>
    <w:rsid w:val="00767BC5"/>
    <w:rsid w:val="007707A4"/>
    <w:rsid w:val="0077138F"/>
    <w:rsid w:val="007719FB"/>
    <w:rsid w:val="0077275B"/>
    <w:rsid w:val="00772848"/>
    <w:rsid w:val="00772968"/>
    <w:rsid w:val="007731BD"/>
    <w:rsid w:val="00774684"/>
    <w:rsid w:val="007746DB"/>
    <w:rsid w:val="00775081"/>
    <w:rsid w:val="0077583B"/>
    <w:rsid w:val="007758F6"/>
    <w:rsid w:val="00776033"/>
    <w:rsid w:val="007760DC"/>
    <w:rsid w:val="00776134"/>
    <w:rsid w:val="00776F85"/>
    <w:rsid w:val="00777338"/>
    <w:rsid w:val="00777E92"/>
    <w:rsid w:val="007807DC"/>
    <w:rsid w:val="00780872"/>
    <w:rsid w:val="00782020"/>
    <w:rsid w:val="00782427"/>
    <w:rsid w:val="00782A87"/>
    <w:rsid w:val="00783035"/>
    <w:rsid w:val="0078361A"/>
    <w:rsid w:val="00784136"/>
    <w:rsid w:val="007849B2"/>
    <w:rsid w:val="00784B15"/>
    <w:rsid w:val="00786028"/>
    <w:rsid w:val="007862A2"/>
    <w:rsid w:val="00786847"/>
    <w:rsid w:val="0078753D"/>
    <w:rsid w:val="00787EB6"/>
    <w:rsid w:val="00790DA9"/>
    <w:rsid w:val="00791AE8"/>
    <w:rsid w:val="00791F60"/>
    <w:rsid w:val="00793AC3"/>
    <w:rsid w:val="00794058"/>
    <w:rsid w:val="00794106"/>
    <w:rsid w:val="00794D09"/>
    <w:rsid w:val="007957D1"/>
    <w:rsid w:val="0079729B"/>
    <w:rsid w:val="0079797F"/>
    <w:rsid w:val="007A17C1"/>
    <w:rsid w:val="007A1F53"/>
    <w:rsid w:val="007A2235"/>
    <w:rsid w:val="007A227A"/>
    <w:rsid w:val="007A27A7"/>
    <w:rsid w:val="007A3AD6"/>
    <w:rsid w:val="007A3B48"/>
    <w:rsid w:val="007A3BDE"/>
    <w:rsid w:val="007A3F45"/>
    <w:rsid w:val="007A482F"/>
    <w:rsid w:val="007A4853"/>
    <w:rsid w:val="007A4988"/>
    <w:rsid w:val="007A4CAC"/>
    <w:rsid w:val="007A4E2E"/>
    <w:rsid w:val="007A577D"/>
    <w:rsid w:val="007A59B1"/>
    <w:rsid w:val="007A5EFC"/>
    <w:rsid w:val="007A68B1"/>
    <w:rsid w:val="007A74F0"/>
    <w:rsid w:val="007A77FD"/>
    <w:rsid w:val="007A7F09"/>
    <w:rsid w:val="007B0453"/>
    <w:rsid w:val="007B04B7"/>
    <w:rsid w:val="007B0D7A"/>
    <w:rsid w:val="007B1846"/>
    <w:rsid w:val="007B259F"/>
    <w:rsid w:val="007B2903"/>
    <w:rsid w:val="007B2C41"/>
    <w:rsid w:val="007B34D9"/>
    <w:rsid w:val="007B4863"/>
    <w:rsid w:val="007B49E9"/>
    <w:rsid w:val="007B5A00"/>
    <w:rsid w:val="007B6074"/>
    <w:rsid w:val="007B6241"/>
    <w:rsid w:val="007B6CAB"/>
    <w:rsid w:val="007B6CFD"/>
    <w:rsid w:val="007B6FCF"/>
    <w:rsid w:val="007B7AEA"/>
    <w:rsid w:val="007C0175"/>
    <w:rsid w:val="007C0436"/>
    <w:rsid w:val="007C0F02"/>
    <w:rsid w:val="007C1444"/>
    <w:rsid w:val="007C1634"/>
    <w:rsid w:val="007C1BA1"/>
    <w:rsid w:val="007C27FD"/>
    <w:rsid w:val="007C2A75"/>
    <w:rsid w:val="007C325C"/>
    <w:rsid w:val="007C3940"/>
    <w:rsid w:val="007C39F0"/>
    <w:rsid w:val="007C462D"/>
    <w:rsid w:val="007C508F"/>
    <w:rsid w:val="007C5E9E"/>
    <w:rsid w:val="007C5FF9"/>
    <w:rsid w:val="007C669E"/>
    <w:rsid w:val="007C68CB"/>
    <w:rsid w:val="007C6B25"/>
    <w:rsid w:val="007C6C51"/>
    <w:rsid w:val="007C6EE0"/>
    <w:rsid w:val="007C72BD"/>
    <w:rsid w:val="007C749B"/>
    <w:rsid w:val="007C7697"/>
    <w:rsid w:val="007C7727"/>
    <w:rsid w:val="007C7B88"/>
    <w:rsid w:val="007D07E9"/>
    <w:rsid w:val="007D0EA6"/>
    <w:rsid w:val="007D153B"/>
    <w:rsid w:val="007D1D28"/>
    <w:rsid w:val="007D36C2"/>
    <w:rsid w:val="007D3727"/>
    <w:rsid w:val="007D39B8"/>
    <w:rsid w:val="007D3D41"/>
    <w:rsid w:val="007D469D"/>
    <w:rsid w:val="007D4809"/>
    <w:rsid w:val="007D60E1"/>
    <w:rsid w:val="007D6DA6"/>
    <w:rsid w:val="007D748F"/>
    <w:rsid w:val="007E0B8A"/>
    <w:rsid w:val="007E123B"/>
    <w:rsid w:val="007E191A"/>
    <w:rsid w:val="007E373D"/>
    <w:rsid w:val="007E374B"/>
    <w:rsid w:val="007E3BA2"/>
    <w:rsid w:val="007E484A"/>
    <w:rsid w:val="007E53E2"/>
    <w:rsid w:val="007E55DF"/>
    <w:rsid w:val="007E5A4A"/>
    <w:rsid w:val="007E5E04"/>
    <w:rsid w:val="007E64B1"/>
    <w:rsid w:val="007E69F7"/>
    <w:rsid w:val="007E74B4"/>
    <w:rsid w:val="007E7587"/>
    <w:rsid w:val="007E782D"/>
    <w:rsid w:val="007E7B74"/>
    <w:rsid w:val="007E7B93"/>
    <w:rsid w:val="007E7E13"/>
    <w:rsid w:val="007F0279"/>
    <w:rsid w:val="007F0335"/>
    <w:rsid w:val="007F041C"/>
    <w:rsid w:val="007F0650"/>
    <w:rsid w:val="007F0CAC"/>
    <w:rsid w:val="007F0EC2"/>
    <w:rsid w:val="007F1191"/>
    <w:rsid w:val="007F1258"/>
    <w:rsid w:val="007F16A9"/>
    <w:rsid w:val="007F25F5"/>
    <w:rsid w:val="007F2B56"/>
    <w:rsid w:val="007F31E6"/>
    <w:rsid w:val="007F33F8"/>
    <w:rsid w:val="007F36DF"/>
    <w:rsid w:val="007F3849"/>
    <w:rsid w:val="007F4C83"/>
    <w:rsid w:val="007F4F40"/>
    <w:rsid w:val="007F54A6"/>
    <w:rsid w:val="007F6944"/>
    <w:rsid w:val="007F751D"/>
    <w:rsid w:val="00801F40"/>
    <w:rsid w:val="008031F0"/>
    <w:rsid w:val="00803AED"/>
    <w:rsid w:val="008057BC"/>
    <w:rsid w:val="00805E0D"/>
    <w:rsid w:val="008061BB"/>
    <w:rsid w:val="008067A9"/>
    <w:rsid w:val="008074EA"/>
    <w:rsid w:val="00807AB0"/>
    <w:rsid w:val="00807C84"/>
    <w:rsid w:val="00807E26"/>
    <w:rsid w:val="00811DAE"/>
    <w:rsid w:val="00811E33"/>
    <w:rsid w:val="0081250C"/>
    <w:rsid w:val="00812799"/>
    <w:rsid w:val="00812C35"/>
    <w:rsid w:val="00813AA2"/>
    <w:rsid w:val="00813C7E"/>
    <w:rsid w:val="00813E65"/>
    <w:rsid w:val="00814102"/>
    <w:rsid w:val="0081435E"/>
    <w:rsid w:val="0081509F"/>
    <w:rsid w:val="008157E5"/>
    <w:rsid w:val="00815FEF"/>
    <w:rsid w:val="00816380"/>
    <w:rsid w:val="00816B80"/>
    <w:rsid w:val="00816CCE"/>
    <w:rsid w:val="00816D1F"/>
    <w:rsid w:val="00817124"/>
    <w:rsid w:val="00817132"/>
    <w:rsid w:val="0081761E"/>
    <w:rsid w:val="0081797B"/>
    <w:rsid w:val="00820E35"/>
    <w:rsid w:val="0082131A"/>
    <w:rsid w:val="008215A9"/>
    <w:rsid w:val="0082168F"/>
    <w:rsid w:val="0082208D"/>
    <w:rsid w:val="008223B6"/>
    <w:rsid w:val="00822826"/>
    <w:rsid w:val="0082297B"/>
    <w:rsid w:val="00822C1D"/>
    <w:rsid w:val="00822F37"/>
    <w:rsid w:val="008238EA"/>
    <w:rsid w:val="00824133"/>
    <w:rsid w:val="0082558F"/>
    <w:rsid w:val="00825CF0"/>
    <w:rsid w:val="00825DCE"/>
    <w:rsid w:val="00826904"/>
    <w:rsid w:val="00826EBF"/>
    <w:rsid w:val="0082706B"/>
    <w:rsid w:val="00827110"/>
    <w:rsid w:val="00830488"/>
    <w:rsid w:val="008307F7"/>
    <w:rsid w:val="00830945"/>
    <w:rsid w:val="00830FA4"/>
    <w:rsid w:val="00831931"/>
    <w:rsid w:val="008320A1"/>
    <w:rsid w:val="00833D31"/>
    <w:rsid w:val="00834EC7"/>
    <w:rsid w:val="0083539F"/>
    <w:rsid w:val="00835486"/>
    <w:rsid w:val="008355EB"/>
    <w:rsid w:val="00835629"/>
    <w:rsid w:val="00835A3D"/>
    <w:rsid w:val="00835ACD"/>
    <w:rsid w:val="008404A6"/>
    <w:rsid w:val="0084091A"/>
    <w:rsid w:val="00840B32"/>
    <w:rsid w:val="00840B49"/>
    <w:rsid w:val="008417FF"/>
    <w:rsid w:val="008439E7"/>
    <w:rsid w:val="00843C6B"/>
    <w:rsid w:val="00843FD4"/>
    <w:rsid w:val="008440FB"/>
    <w:rsid w:val="00844643"/>
    <w:rsid w:val="0084605D"/>
    <w:rsid w:val="00846B7F"/>
    <w:rsid w:val="00847747"/>
    <w:rsid w:val="00850CFC"/>
    <w:rsid w:val="00850ED0"/>
    <w:rsid w:val="008522C9"/>
    <w:rsid w:val="008523EE"/>
    <w:rsid w:val="00852643"/>
    <w:rsid w:val="008527E9"/>
    <w:rsid w:val="00852B07"/>
    <w:rsid w:val="00852C8A"/>
    <w:rsid w:val="008534D2"/>
    <w:rsid w:val="0085393A"/>
    <w:rsid w:val="00853B41"/>
    <w:rsid w:val="00854634"/>
    <w:rsid w:val="00854930"/>
    <w:rsid w:val="00854C5D"/>
    <w:rsid w:val="00854D8F"/>
    <w:rsid w:val="0085607A"/>
    <w:rsid w:val="00857292"/>
    <w:rsid w:val="00857ABB"/>
    <w:rsid w:val="00860302"/>
    <w:rsid w:val="0086035C"/>
    <w:rsid w:val="00860938"/>
    <w:rsid w:val="0086261B"/>
    <w:rsid w:val="00863045"/>
    <w:rsid w:val="00863919"/>
    <w:rsid w:val="0086398D"/>
    <w:rsid w:val="008641D2"/>
    <w:rsid w:val="00864C7D"/>
    <w:rsid w:val="0086508E"/>
    <w:rsid w:val="008657FB"/>
    <w:rsid w:val="00867447"/>
    <w:rsid w:val="008714D3"/>
    <w:rsid w:val="0087163E"/>
    <w:rsid w:val="00871D20"/>
    <w:rsid w:val="00871EE1"/>
    <w:rsid w:val="00873331"/>
    <w:rsid w:val="00873C1B"/>
    <w:rsid w:val="00873CA3"/>
    <w:rsid w:val="00874174"/>
    <w:rsid w:val="00874422"/>
    <w:rsid w:val="00874F84"/>
    <w:rsid w:val="00874FC6"/>
    <w:rsid w:val="008750DD"/>
    <w:rsid w:val="00876169"/>
    <w:rsid w:val="00877685"/>
    <w:rsid w:val="00877821"/>
    <w:rsid w:val="00880064"/>
    <w:rsid w:val="008801E9"/>
    <w:rsid w:val="008814B7"/>
    <w:rsid w:val="00881708"/>
    <w:rsid w:val="00881A6B"/>
    <w:rsid w:val="0088238C"/>
    <w:rsid w:val="008823D9"/>
    <w:rsid w:val="0088259A"/>
    <w:rsid w:val="008829F1"/>
    <w:rsid w:val="00883E21"/>
    <w:rsid w:val="00884642"/>
    <w:rsid w:val="00884B84"/>
    <w:rsid w:val="00884E3D"/>
    <w:rsid w:val="00884E6B"/>
    <w:rsid w:val="00885CD2"/>
    <w:rsid w:val="00886026"/>
    <w:rsid w:val="0088651F"/>
    <w:rsid w:val="008865ED"/>
    <w:rsid w:val="00886855"/>
    <w:rsid w:val="00886962"/>
    <w:rsid w:val="00886C08"/>
    <w:rsid w:val="00886EF5"/>
    <w:rsid w:val="008900DE"/>
    <w:rsid w:val="00890392"/>
    <w:rsid w:val="0089086C"/>
    <w:rsid w:val="0089087D"/>
    <w:rsid w:val="0089167B"/>
    <w:rsid w:val="008919B6"/>
    <w:rsid w:val="00891D87"/>
    <w:rsid w:val="008922CE"/>
    <w:rsid w:val="00892B7E"/>
    <w:rsid w:val="00893FE9"/>
    <w:rsid w:val="00894D2E"/>
    <w:rsid w:val="00895483"/>
    <w:rsid w:val="00896600"/>
    <w:rsid w:val="00897AA9"/>
    <w:rsid w:val="008A02AD"/>
    <w:rsid w:val="008A059B"/>
    <w:rsid w:val="008A05B3"/>
    <w:rsid w:val="008A0841"/>
    <w:rsid w:val="008A09F2"/>
    <w:rsid w:val="008A0A66"/>
    <w:rsid w:val="008A0DE6"/>
    <w:rsid w:val="008A0F42"/>
    <w:rsid w:val="008A1017"/>
    <w:rsid w:val="008A1733"/>
    <w:rsid w:val="008A1EB2"/>
    <w:rsid w:val="008A224F"/>
    <w:rsid w:val="008A2BC5"/>
    <w:rsid w:val="008A2E68"/>
    <w:rsid w:val="008A2FDD"/>
    <w:rsid w:val="008A31AC"/>
    <w:rsid w:val="008A31DC"/>
    <w:rsid w:val="008A43F3"/>
    <w:rsid w:val="008A44F9"/>
    <w:rsid w:val="008A4B44"/>
    <w:rsid w:val="008A568C"/>
    <w:rsid w:val="008A5748"/>
    <w:rsid w:val="008A7396"/>
    <w:rsid w:val="008B11AB"/>
    <w:rsid w:val="008B301B"/>
    <w:rsid w:val="008B30EB"/>
    <w:rsid w:val="008B31F0"/>
    <w:rsid w:val="008B3EC6"/>
    <w:rsid w:val="008B42ED"/>
    <w:rsid w:val="008B451A"/>
    <w:rsid w:val="008B529E"/>
    <w:rsid w:val="008B52D8"/>
    <w:rsid w:val="008B53CB"/>
    <w:rsid w:val="008B6EA4"/>
    <w:rsid w:val="008B6ECF"/>
    <w:rsid w:val="008B7329"/>
    <w:rsid w:val="008B793A"/>
    <w:rsid w:val="008B7E8D"/>
    <w:rsid w:val="008C0D01"/>
    <w:rsid w:val="008C2A84"/>
    <w:rsid w:val="008C2AA5"/>
    <w:rsid w:val="008C2C9D"/>
    <w:rsid w:val="008C2EEF"/>
    <w:rsid w:val="008C30E8"/>
    <w:rsid w:val="008C4BED"/>
    <w:rsid w:val="008C52FB"/>
    <w:rsid w:val="008C5661"/>
    <w:rsid w:val="008C65B0"/>
    <w:rsid w:val="008C6A55"/>
    <w:rsid w:val="008C72A1"/>
    <w:rsid w:val="008D00B3"/>
    <w:rsid w:val="008D034E"/>
    <w:rsid w:val="008D04E2"/>
    <w:rsid w:val="008D055D"/>
    <w:rsid w:val="008D102C"/>
    <w:rsid w:val="008D1CA0"/>
    <w:rsid w:val="008D2255"/>
    <w:rsid w:val="008D26CC"/>
    <w:rsid w:val="008D3D36"/>
    <w:rsid w:val="008D3D58"/>
    <w:rsid w:val="008D3DE0"/>
    <w:rsid w:val="008D3DF6"/>
    <w:rsid w:val="008D3F52"/>
    <w:rsid w:val="008D4200"/>
    <w:rsid w:val="008D4928"/>
    <w:rsid w:val="008D49C3"/>
    <w:rsid w:val="008D4CA6"/>
    <w:rsid w:val="008D5694"/>
    <w:rsid w:val="008D5937"/>
    <w:rsid w:val="008D6555"/>
    <w:rsid w:val="008D70A4"/>
    <w:rsid w:val="008D77C3"/>
    <w:rsid w:val="008D7DD3"/>
    <w:rsid w:val="008E0D56"/>
    <w:rsid w:val="008E10A0"/>
    <w:rsid w:val="008E10BA"/>
    <w:rsid w:val="008E11A0"/>
    <w:rsid w:val="008E18E0"/>
    <w:rsid w:val="008E271A"/>
    <w:rsid w:val="008E2CDF"/>
    <w:rsid w:val="008E31D4"/>
    <w:rsid w:val="008E3EC7"/>
    <w:rsid w:val="008E5649"/>
    <w:rsid w:val="008E65F8"/>
    <w:rsid w:val="008E7CEE"/>
    <w:rsid w:val="008F0121"/>
    <w:rsid w:val="008F0D3E"/>
    <w:rsid w:val="008F1908"/>
    <w:rsid w:val="008F1FFC"/>
    <w:rsid w:val="008F2845"/>
    <w:rsid w:val="008F289C"/>
    <w:rsid w:val="008F2D6B"/>
    <w:rsid w:val="008F2DA1"/>
    <w:rsid w:val="008F357C"/>
    <w:rsid w:val="008F4A60"/>
    <w:rsid w:val="008F52A1"/>
    <w:rsid w:val="008F545B"/>
    <w:rsid w:val="008F62CA"/>
    <w:rsid w:val="008F6E77"/>
    <w:rsid w:val="008F71FF"/>
    <w:rsid w:val="0090013A"/>
    <w:rsid w:val="00900376"/>
    <w:rsid w:val="00900741"/>
    <w:rsid w:val="00900A63"/>
    <w:rsid w:val="00900A88"/>
    <w:rsid w:val="0090116B"/>
    <w:rsid w:val="00901B99"/>
    <w:rsid w:val="0090389E"/>
    <w:rsid w:val="00904B34"/>
    <w:rsid w:val="00904BEA"/>
    <w:rsid w:val="00905799"/>
    <w:rsid w:val="00905EF5"/>
    <w:rsid w:val="00906119"/>
    <w:rsid w:val="00906850"/>
    <w:rsid w:val="00906C85"/>
    <w:rsid w:val="00906D7A"/>
    <w:rsid w:val="00907262"/>
    <w:rsid w:val="00907AD9"/>
    <w:rsid w:val="00907C02"/>
    <w:rsid w:val="00911325"/>
    <w:rsid w:val="00911E6B"/>
    <w:rsid w:val="00912077"/>
    <w:rsid w:val="00912867"/>
    <w:rsid w:val="009132F6"/>
    <w:rsid w:val="00913E46"/>
    <w:rsid w:val="00914159"/>
    <w:rsid w:val="00915975"/>
    <w:rsid w:val="00915BCD"/>
    <w:rsid w:val="00915DF8"/>
    <w:rsid w:val="00917E15"/>
    <w:rsid w:val="00921810"/>
    <w:rsid w:val="0092187B"/>
    <w:rsid w:val="00922206"/>
    <w:rsid w:val="00922373"/>
    <w:rsid w:val="0092266A"/>
    <w:rsid w:val="0092293F"/>
    <w:rsid w:val="00922996"/>
    <w:rsid w:val="0092346D"/>
    <w:rsid w:val="0092368B"/>
    <w:rsid w:val="00923902"/>
    <w:rsid w:val="00923ADA"/>
    <w:rsid w:val="00923BF4"/>
    <w:rsid w:val="00923D33"/>
    <w:rsid w:val="00923E70"/>
    <w:rsid w:val="00924B79"/>
    <w:rsid w:val="00924CEC"/>
    <w:rsid w:val="00924E47"/>
    <w:rsid w:val="00925697"/>
    <w:rsid w:val="009266FD"/>
    <w:rsid w:val="00926C3C"/>
    <w:rsid w:val="00927898"/>
    <w:rsid w:val="00930B38"/>
    <w:rsid w:val="00930C72"/>
    <w:rsid w:val="00930CD6"/>
    <w:rsid w:val="009310C2"/>
    <w:rsid w:val="00931A3D"/>
    <w:rsid w:val="00932D30"/>
    <w:rsid w:val="0093373B"/>
    <w:rsid w:val="00933D75"/>
    <w:rsid w:val="00934620"/>
    <w:rsid w:val="009350D9"/>
    <w:rsid w:val="009355F1"/>
    <w:rsid w:val="00935826"/>
    <w:rsid w:val="00935CE6"/>
    <w:rsid w:val="00936028"/>
    <w:rsid w:val="009363A9"/>
    <w:rsid w:val="00936AEE"/>
    <w:rsid w:val="00936B1A"/>
    <w:rsid w:val="0094003C"/>
    <w:rsid w:val="009400D7"/>
    <w:rsid w:val="00940656"/>
    <w:rsid w:val="00940FF1"/>
    <w:rsid w:val="00941857"/>
    <w:rsid w:val="00941E6C"/>
    <w:rsid w:val="0094216F"/>
    <w:rsid w:val="009424F3"/>
    <w:rsid w:val="0094260C"/>
    <w:rsid w:val="00942B43"/>
    <w:rsid w:val="00942E95"/>
    <w:rsid w:val="009439A8"/>
    <w:rsid w:val="00943AFA"/>
    <w:rsid w:val="00943D99"/>
    <w:rsid w:val="00944B6F"/>
    <w:rsid w:val="00945E06"/>
    <w:rsid w:val="00946985"/>
    <w:rsid w:val="00946BCD"/>
    <w:rsid w:val="00947755"/>
    <w:rsid w:val="00947A2E"/>
    <w:rsid w:val="00947E0D"/>
    <w:rsid w:val="009500F5"/>
    <w:rsid w:val="0095088B"/>
    <w:rsid w:val="00950DFA"/>
    <w:rsid w:val="009523DD"/>
    <w:rsid w:val="00953412"/>
    <w:rsid w:val="0095366D"/>
    <w:rsid w:val="0095538C"/>
    <w:rsid w:val="00955DAF"/>
    <w:rsid w:val="00956480"/>
    <w:rsid w:val="00956DB0"/>
    <w:rsid w:val="00957C84"/>
    <w:rsid w:val="00962A53"/>
    <w:rsid w:val="00962F3B"/>
    <w:rsid w:val="0096318F"/>
    <w:rsid w:val="009641EA"/>
    <w:rsid w:val="00964687"/>
    <w:rsid w:val="00965907"/>
    <w:rsid w:val="0096594C"/>
    <w:rsid w:val="009666BE"/>
    <w:rsid w:val="00967214"/>
    <w:rsid w:val="009673BA"/>
    <w:rsid w:val="00967BA5"/>
    <w:rsid w:val="009704EA"/>
    <w:rsid w:val="009706CA"/>
    <w:rsid w:val="009707B1"/>
    <w:rsid w:val="009708EC"/>
    <w:rsid w:val="009715E7"/>
    <w:rsid w:val="00972119"/>
    <w:rsid w:val="00972463"/>
    <w:rsid w:val="00972DCF"/>
    <w:rsid w:val="00972E07"/>
    <w:rsid w:val="00972E1B"/>
    <w:rsid w:val="00973A16"/>
    <w:rsid w:val="00973C91"/>
    <w:rsid w:val="0097412F"/>
    <w:rsid w:val="00974935"/>
    <w:rsid w:val="00975683"/>
    <w:rsid w:val="00975D88"/>
    <w:rsid w:val="00975FBC"/>
    <w:rsid w:val="00976BD4"/>
    <w:rsid w:val="00977BB0"/>
    <w:rsid w:val="00977DC5"/>
    <w:rsid w:val="009801E9"/>
    <w:rsid w:val="00981F3B"/>
    <w:rsid w:val="00982C72"/>
    <w:rsid w:val="0098300F"/>
    <w:rsid w:val="00983773"/>
    <w:rsid w:val="00983C19"/>
    <w:rsid w:val="00984257"/>
    <w:rsid w:val="00984580"/>
    <w:rsid w:val="00984BB0"/>
    <w:rsid w:val="009859EA"/>
    <w:rsid w:val="00985CD5"/>
    <w:rsid w:val="00986DDE"/>
    <w:rsid w:val="009873DF"/>
    <w:rsid w:val="00987640"/>
    <w:rsid w:val="00987C63"/>
    <w:rsid w:val="00987ED0"/>
    <w:rsid w:val="00990145"/>
    <w:rsid w:val="00990B6B"/>
    <w:rsid w:val="0099283A"/>
    <w:rsid w:val="0099317F"/>
    <w:rsid w:val="00993375"/>
    <w:rsid w:val="00993556"/>
    <w:rsid w:val="0099436A"/>
    <w:rsid w:val="0099447F"/>
    <w:rsid w:val="009950FF"/>
    <w:rsid w:val="009952ED"/>
    <w:rsid w:val="009953E1"/>
    <w:rsid w:val="009972D8"/>
    <w:rsid w:val="00997D27"/>
    <w:rsid w:val="00997D50"/>
    <w:rsid w:val="009A2137"/>
    <w:rsid w:val="009A369D"/>
    <w:rsid w:val="009A3A11"/>
    <w:rsid w:val="009A4852"/>
    <w:rsid w:val="009A497B"/>
    <w:rsid w:val="009A4CAB"/>
    <w:rsid w:val="009A5CBB"/>
    <w:rsid w:val="009A6920"/>
    <w:rsid w:val="009A6F92"/>
    <w:rsid w:val="009A776F"/>
    <w:rsid w:val="009A79EB"/>
    <w:rsid w:val="009B016F"/>
    <w:rsid w:val="009B076A"/>
    <w:rsid w:val="009B15C9"/>
    <w:rsid w:val="009B1813"/>
    <w:rsid w:val="009B1902"/>
    <w:rsid w:val="009B1AFB"/>
    <w:rsid w:val="009B1E2B"/>
    <w:rsid w:val="009B38E4"/>
    <w:rsid w:val="009B450F"/>
    <w:rsid w:val="009B4679"/>
    <w:rsid w:val="009B5A45"/>
    <w:rsid w:val="009B6357"/>
    <w:rsid w:val="009B6623"/>
    <w:rsid w:val="009C02EA"/>
    <w:rsid w:val="009C060A"/>
    <w:rsid w:val="009C0C6D"/>
    <w:rsid w:val="009C0C7A"/>
    <w:rsid w:val="009C103B"/>
    <w:rsid w:val="009C176C"/>
    <w:rsid w:val="009C2946"/>
    <w:rsid w:val="009C34AC"/>
    <w:rsid w:val="009C385E"/>
    <w:rsid w:val="009C49A6"/>
    <w:rsid w:val="009C4D54"/>
    <w:rsid w:val="009C56AE"/>
    <w:rsid w:val="009C62B0"/>
    <w:rsid w:val="009C6691"/>
    <w:rsid w:val="009C669D"/>
    <w:rsid w:val="009C6E41"/>
    <w:rsid w:val="009C73CA"/>
    <w:rsid w:val="009C7EFF"/>
    <w:rsid w:val="009D01C7"/>
    <w:rsid w:val="009D0620"/>
    <w:rsid w:val="009D08E8"/>
    <w:rsid w:val="009D0F10"/>
    <w:rsid w:val="009D1A4E"/>
    <w:rsid w:val="009D22FB"/>
    <w:rsid w:val="009D2A62"/>
    <w:rsid w:val="009D2BCB"/>
    <w:rsid w:val="009D30DC"/>
    <w:rsid w:val="009D310F"/>
    <w:rsid w:val="009D3334"/>
    <w:rsid w:val="009D3F14"/>
    <w:rsid w:val="009D3FB8"/>
    <w:rsid w:val="009D4A1C"/>
    <w:rsid w:val="009D657A"/>
    <w:rsid w:val="009D6703"/>
    <w:rsid w:val="009D6A7B"/>
    <w:rsid w:val="009D6C82"/>
    <w:rsid w:val="009D70A9"/>
    <w:rsid w:val="009D7942"/>
    <w:rsid w:val="009E044B"/>
    <w:rsid w:val="009E0602"/>
    <w:rsid w:val="009E0E8F"/>
    <w:rsid w:val="009E1188"/>
    <w:rsid w:val="009E1429"/>
    <w:rsid w:val="009E1D79"/>
    <w:rsid w:val="009E252F"/>
    <w:rsid w:val="009E284F"/>
    <w:rsid w:val="009E3ADA"/>
    <w:rsid w:val="009E3FBB"/>
    <w:rsid w:val="009E4726"/>
    <w:rsid w:val="009E47BB"/>
    <w:rsid w:val="009E4EF2"/>
    <w:rsid w:val="009E587F"/>
    <w:rsid w:val="009E5F49"/>
    <w:rsid w:val="009E68EB"/>
    <w:rsid w:val="009E68FD"/>
    <w:rsid w:val="009E78D0"/>
    <w:rsid w:val="009E7F24"/>
    <w:rsid w:val="009F0D6A"/>
    <w:rsid w:val="009F1320"/>
    <w:rsid w:val="009F1EAD"/>
    <w:rsid w:val="009F2B54"/>
    <w:rsid w:val="009F2B74"/>
    <w:rsid w:val="009F35D1"/>
    <w:rsid w:val="009F3A5F"/>
    <w:rsid w:val="009F45CA"/>
    <w:rsid w:val="009F4D0E"/>
    <w:rsid w:val="009F4FCE"/>
    <w:rsid w:val="009F510B"/>
    <w:rsid w:val="009F52CA"/>
    <w:rsid w:val="009F63AD"/>
    <w:rsid w:val="009F6A74"/>
    <w:rsid w:val="009F7023"/>
    <w:rsid w:val="009F7385"/>
    <w:rsid w:val="009F7396"/>
    <w:rsid w:val="009F77F5"/>
    <w:rsid w:val="009F7956"/>
    <w:rsid w:val="00A004B8"/>
    <w:rsid w:val="00A00969"/>
    <w:rsid w:val="00A02321"/>
    <w:rsid w:val="00A0241E"/>
    <w:rsid w:val="00A02D18"/>
    <w:rsid w:val="00A03B01"/>
    <w:rsid w:val="00A03C8D"/>
    <w:rsid w:val="00A0402D"/>
    <w:rsid w:val="00A04157"/>
    <w:rsid w:val="00A043D4"/>
    <w:rsid w:val="00A045CD"/>
    <w:rsid w:val="00A04A84"/>
    <w:rsid w:val="00A051A5"/>
    <w:rsid w:val="00A05636"/>
    <w:rsid w:val="00A067D4"/>
    <w:rsid w:val="00A06C57"/>
    <w:rsid w:val="00A07027"/>
    <w:rsid w:val="00A07D39"/>
    <w:rsid w:val="00A1071A"/>
    <w:rsid w:val="00A10F07"/>
    <w:rsid w:val="00A12790"/>
    <w:rsid w:val="00A14360"/>
    <w:rsid w:val="00A14C7F"/>
    <w:rsid w:val="00A150EA"/>
    <w:rsid w:val="00A151E9"/>
    <w:rsid w:val="00A15D15"/>
    <w:rsid w:val="00A16235"/>
    <w:rsid w:val="00A1656E"/>
    <w:rsid w:val="00A168E0"/>
    <w:rsid w:val="00A16EA5"/>
    <w:rsid w:val="00A171D7"/>
    <w:rsid w:val="00A17B79"/>
    <w:rsid w:val="00A17C18"/>
    <w:rsid w:val="00A213F9"/>
    <w:rsid w:val="00A21420"/>
    <w:rsid w:val="00A219C6"/>
    <w:rsid w:val="00A21A4B"/>
    <w:rsid w:val="00A21CF7"/>
    <w:rsid w:val="00A23250"/>
    <w:rsid w:val="00A2611D"/>
    <w:rsid w:val="00A26CF2"/>
    <w:rsid w:val="00A26D1D"/>
    <w:rsid w:val="00A272EC"/>
    <w:rsid w:val="00A27806"/>
    <w:rsid w:val="00A27B2A"/>
    <w:rsid w:val="00A27C19"/>
    <w:rsid w:val="00A27E10"/>
    <w:rsid w:val="00A30031"/>
    <w:rsid w:val="00A30206"/>
    <w:rsid w:val="00A3040C"/>
    <w:rsid w:val="00A317C1"/>
    <w:rsid w:val="00A31983"/>
    <w:rsid w:val="00A31998"/>
    <w:rsid w:val="00A33CB5"/>
    <w:rsid w:val="00A33FBD"/>
    <w:rsid w:val="00A35003"/>
    <w:rsid w:val="00A35234"/>
    <w:rsid w:val="00A35553"/>
    <w:rsid w:val="00A3641D"/>
    <w:rsid w:val="00A36ABC"/>
    <w:rsid w:val="00A371DC"/>
    <w:rsid w:val="00A373C8"/>
    <w:rsid w:val="00A400A5"/>
    <w:rsid w:val="00A40588"/>
    <w:rsid w:val="00A40790"/>
    <w:rsid w:val="00A4123A"/>
    <w:rsid w:val="00A412EA"/>
    <w:rsid w:val="00A417D3"/>
    <w:rsid w:val="00A41AB0"/>
    <w:rsid w:val="00A41AE8"/>
    <w:rsid w:val="00A41BDA"/>
    <w:rsid w:val="00A41EAF"/>
    <w:rsid w:val="00A41EEB"/>
    <w:rsid w:val="00A42259"/>
    <w:rsid w:val="00A42A92"/>
    <w:rsid w:val="00A43043"/>
    <w:rsid w:val="00A437BE"/>
    <w:rsid w:val="00A4430B"/>
    <w:rsid w:val="00A4466E"/>
    <w:rsid w:val="00A44B5B"/>
    <w:rsid w:val="00A44FA6"/>
    <w:rsid w:val="00A452FC"/>
    <w:rsid w:val="00A45D7E"/>
    <w:rsid w:val="00A4672E"/>
    <w:rsid w:val="00A4720E"/>
    <w:rsid w:val="00A472F6"/>
    <w:rsid w:val="00A51008"/>
    <w:rsid w:val="00A524CE"/>
    <w:rsid w:val="00A52602"/>
    <w:rsid w:val="00A54659"/>
    <w:rsid w:val="00A54A5F"/>
    <w:rsid w:val="00A55460"/>
    <w:rsid w:val="00A55906"/>
    <w:rsid w:val="00A56059"/>
    <w:rsid w:val="00A564E5"/>
    <w:rsid w:val="00A56EDF"/>
    <w:rsid w:val="00A571CA"/>
    <w:rsid w:val="00A57863"/>
    <w:rsid w:val="00A611BB"/>
    <w:rsid w:val="00A617F9"/>
    <w:rsid w:val="00A61F77"/>
    <w:rsid w:val="00A6221A"/>
    <w:rsid w:val="00A62337"/>
    <w:rsid w:val="00A624CC"/>
    <w:rsid w:val="00A62E07"/>
    <w:rsid w:val="00A63240"/>
    <w:rsid w:val="00A64062"/>
    <w:rsid w:val="00A64123"/>
    <w:rsid w:val="00A66425"/>
    <w:rsid w:val="00A666F1"/>
    <w:rsid w:val="00A66F47"/>
    <w:rsid w:val="00A67337"/>
    <w:rsid w:val="00A67C49"/>
    <w:rsid w:val="00A67DAD"/>
    <w:rsid w:val="00A7042F"/>
    <w:rsid w:val="00A70A75"/>
    <w:rsid w:val="00A714B2"/>
    <w:rsid w:val="00A72562"/>
    <w:rsid w:val="00A7351B"/>
    <w:rsid w:val="00A73F28"/>
    <w:rsid w:val="00A741F3"/>
    <w:rsid w:val="00A75457"/>
    <w:rsid w:val="00A76DFD"/>
    <w:rsid w:val="00A771A3"/>
    <w:rsid w:val="00A77236"/>
    <w:rsid w:val="00A776AB"/>
    <w:rsid w:val="00A77BA6"/>
    <w:rsid w:val="00A77FA5"/>
    <w:rsid w:val="00A81EAC"/>
    <w:rsid w:val="00A829D6"/>
    <w:rsid w:val="00A82B8F"/>
    <w:rsid w:val="00A82CCE"/>
    <w:rsid w:val="00A831BB"/>
    <w:rsid w:val="00A8328A"/>
    <w:rsid w:val="00A83D40"/>
    <w:rsid w:val="00A83D5D"/>
    <w:rsid w:val="00A84ACB"/>
    <w:rsid w:val="00A84DEE"/>
    <w:rsid w:val="00A8555D"/>
    <w:rsid w:val="00A858A6"/>
    <w:rsid w:val="00A85BED"/>
    <w:rsid w:val="00A8689A"/>
    <w:rsid w:val="00A870B7"/>
    <w:rsid w:val="00A87177"/>
    <w:rsid w:val="00A874A2"/>
    <w:rsid w:val="00A87BD1"/>
    <w:rsid w:val="00A87DD7"/>
    <w:rsid w:val="00A87F22"/>
    <w:rsid w:val="00A90179"/>
    <w:rsid w:val="00A90416"/>
    <w:rsid w:val="00A90458"/>
    <w:rsid w:val="00A90ED2"/>
    <w:rsid w:val="00A912B6"/>
    <w:rsid w:val="00A918C7"/>
    <w:rsid w:val="00A91AED"/>
    <w:rsid w:val="00A9237E"/>
    <w:rsid w:val="00A941DE"/>
    <w:rsid w:val="00A9466A"/>
    <w:rsid w:val="00A94707"/>
    <w:rsid w:val="00A94CD2"/>
    <w:rsid w:val="00A95F79"/>
    <w:rsid w:val="00A964C8"/>
    <w:rsid w:val="00A96742"/>
    <w:rsid w:val="00A96925"/>
    <w:rsid w:val="00AA14F7"/>
    <w:rsid w:val="00AA1574"/>
    <w:rsid w:val="00AA1739"/>
    <w:rsid w:val="00AA1C63"/>
    <w:rsid w:val="00AA1E87"/>
    <w:rsid w:val="00AA1FAC"/>
    <w:rsid w:val="00AA20FD"/>
    <w:rsid w:val="00AA24B0"/>
    <w:rsid w:val="00AA25BB"/>
    <w:rsid w:val="00AA2619"/>
    <w:rsid w:val="00AA3448"/>
    <w:rsid w:val="00AA3BD3"/>
    <w:rsid w:val="00AA46D7"/>
    <w:rsid w:val="00AA507B"/>
    <w:rsid w:val="00AA51A2"/>
    <w:rsid w:val="00AA5343"/>
    <w:rsid w:val="00AA554F"/>
    <w:rsid w:val="00AA63CF"/>
    <w:rsid w:val="00AA6A61"/>
    <w:rsid w:val="00AA70E6"/>
    <w:rsid w:val="00AA7E58"/>
    <w:rsid w:val="00AA7EFE"/>
    <w:rsid w:val="00AB052C"/>
    <w:rsid w:val="00AB066B"/>
    <w:rsid w:val="00AB0BF3"/>
    <w:rsid w:val="00AB0D50"/>
    <w:rsid w:val="00AB19BF"/>
    <w:rsid w:val="00AB1A14"/>
    <w:rsid w:val="00AB1C7B"/>
    <w:rsid w:val="00AB201A"/>
    <w:rsid w:val="00AB226E"/>
    <w:rsid w:val="00AB267E"/>
    <w:rsid w:val="00AB403E"/>
    <w:rsid w:val="00AB45A5"/>
    <w:rsid w:val="00AB4679"/>
    <w:rsid w:val="00AB4C0D"/>
    <w:rsid w:val="00AB4C7B"/>
    <w:rsid w:val="00AB4CC6"/>
    <w:rsid w:val="00AB5990"/>
    <w:rsid w:val="00AB5D57"/>
    <w:rsid w:val="00AB6672"/>
    <w:rsid w:val="00AB6A58"/>
    <w:rsid w:val="00AB6A7F"/>
    <w:rsid w:val="00AB71A7"/>
    <w:rsid w:val="00AB71D4"/>
    <w:rsid w:val="00AB7DF2"/>
    <w:rsid w:val="00AB7F14"/>
    <w:rsid w:val="00AC012C"/>
    <w:rsid w:val="00AC04CC"/>
    <w:rsid w:val="00AC06AB"/>
    <w:rsid w:val="00AC13E3"/>
    <w:rsid w:val="00AC2FD1"/>
    <w:rsid w:val="00AC3207"/>
    <w:rsid w:val="00AC353D"/>
    <w:rsid w:val="00AC3CB4"/>
    <w:rsid w:val="00AC4281"/>
    <w:rsid w:val="00AC45CF"/>
    <w:rsid w:val="00AC4B6C"/>
    <w:rsid w:val="00AC530A"/>
    <w:rsid w:val="00AC6D4C"/>
    <w:rsid w:val="00AC6EB1"/>
    <w:rsid w:val="00AC7755"/>
    <w:rsid w:val="00AC77F7"/>
    <w:rsid w:val="00AD0440"/>
    <w:rsid w:val="00AD0A64"/>
    <w:rsid w:val="00AD0C18"/>
    <w:rsid w:val="00AD122D"/>
    <w:rsid w:val="00AD1379"/>
    <w:rsid w:val="00AD1A16"/>
    <w:rsid w:val="00AD1B97"/>
    <w:rsid w:val="00AD20BA"/>
    <w:rsid w:val="00AD244A"/>
    <w:rsid w:val="00AD2597"/>
    <w:rsid w:val="00AD2B7D"/>
    <w:rsid w:val="00AD39C1"/>
    <w:rsid w:val="00AD3B4D"/>
    <w:rsid w:val="00AD3F97"/>
    <w:rsid w:val="00AD463B"/>
    <w:rsid w:val="00AD509C"/>
    <w:rsid w:val="00AD5411"/>
    <w:rsid w:val="00AD65CA"/>
    <w:rsid w:val="00AD6A2F"/>
    <w:rsid w:val="00AD6AE2"/>
    <w:rsid w:val="00AD6FDE"/>
    <w:rsid w:val="00AD7525"/>
    <w:rsid w:val="00AD7D1D"/>
    <w:rsid w:val="00AE0FD2"/>
    <w:rsid w:val="00AE24C0"/>
    <w:rsid w:val="00AE25C9"/>
    <w:rsid w:val="00AE27EF"/>
    <w:rsid w:val="00AE3339"/>
    <w:rsid w:val="00AE3548"/>
    <w:rsid w:val="00AE3DD0"/>
    <w:rsid w:val="00AE4197"/>
    <w:rsid w:val="00AE4599"/>
    <w:rsid w:val="00AE49CA"/>
    <w:rsid w:val="00AE4C06"/>
    <w:rsid w:val="00AE50D4"/>
    <w:rsid w:val="00AE52B0"/>
    <w:rsid w:val="00AE54E2"/>
    <w:rsid w:val="00AE5911"/>
    <w:rsid w:val="00AE63EE"/>
    <w:rsid w:val="00AE7931"/>
    <w:rsid w:val="00AF07BC"/>
    <w:rsid w:val="00AF1CB4"/>
    <w:rsid w:val="00AF20F3"/>
    <w:rsid w:val="00AF2185"/>
    <w:rsid w:val="00AF2AD4"/>
    <w:rsid w:val="00AF2C9A"/>
    <w:rsid w:val="00AF308C"/>
    <w:rsid w:val="00AF3D7C"/>
    <w:rsid w:val="00AF4041"/>
    <w:rsid w:val="00AF4A7C"/>
    <w:rsid w:val="00AF4DC4"/>
    <w:rsid w:val="00AF50D4"/>
    <w:rsid w:val="00AF51BB"/>
    <w:rsid w:val="00AF53C5"/>
    <w:rsid w:val="00AF5495"/>
    <w:rsid w:val="00AF6CBE"/>
    <w:rsid w:val="00AF6F49"/>
    <w:rsid w:val="00AF7C78"/>
    <w:rsid w:val="00AF7E9C"/>
    <w:rsid w:val="00B00721"/>
    <w:rsid w:val="00B0116E"/>
    <w:rsid w:val="00B0139F"/>
    <w:rsid w:val="00B02875"/>
    <w:rsid w:val="00B033E4"/>
    <w:rsid w:val="00B035BE"/>
    <w:rsid w:val="00B03E42"/>
    <w:rsid w:val="00B03FB1"/>
    <w:rsid w:val="00B042C0"/>
    <w:rsid w:val="00B05302"/>
    <w:rsid w:val="00B05709"/>
    <w:rsid w:val="00B07719"/>
    <w:rsid w:val="00B113E9"/>
    <w:rsid w:val="00B11624"/>
    <w:rsid w:val="00B117C1"/>
    <w:rsid w:val="00B11B6B"/>
    <w:rsid w:val="00B12269"/>
    <w:rsid w:val="00B122D3"/>
    <w:rsid w:val="00B12314"/>
    <w:rsid w:val="00B12B72"/>
    <w:rsid w:val="00B13707"/>
    <w:rsid w:val="00B13B27"/>
    <w:rsid w:val="00B14204"/>
    <w:rsid w:val="00B14370"/>
    <w:rsid w:val="00B145A0"/>
    <w:rsid w:val="00B14986"/>
    <w:rsid w:val="00B152A6"/>
    <w:rsid w:val="00B152E6"/>
    <w:rsid w:val="00B154AD"/>
    <w:rsid w:val="00B15E0B"/>
    <w:rsid w:val="00B167BB"/>
    <w:rsid w:val="00B1709A"/>
    <w:rsid w:val="00B172A1"/>
    <w:rsid w:val="00B174A5"/>
    <w:rsid w:val="00B17709"/>
    <w:rsid w:val="00B17C4B"/>
    <w:rsid w:val="00B20275"/>
    <w:rsid w:val="00B20876"/>
    <w:rsid w:val="00B20BAD"/>
    <w:rsid w:val="00B21E28"/>
    <w:rsid w:val="00B21E3D"/>
    <w:rsid w:val="00B21F90"/>
    <w:rsid w:val="00B22180"/>
    <w:rsid w:val="00B22EC1"/>
    <w:rsid w:val="00B22F5D"/>
    <w:rsid w:val="00B23AB6"/>
    <w:rsid w:val="00B25534"/>
    <w:rsid w:val="00B26592"/>
    <w:rsid w:val="00B2670F"/>
    <w:rsid w:val="00B26952"/>
    <w:rsid w:val="00B26AD9"/>
    <w:rsid w:val="00B26D3D"/>
    <w:rsid w:val="00B27B2E"/>
    <w:rsid w:val="00B30B16"/>
    <w:rsid w:val="00B30F70"/>
    <w:rsid w:val="00B31E95"/>
    <w:rsid w:val="00B32001"/>
    <w:rsid w:val="00B3209E"/>
    <w:rsid w:val="00B325CB"/>
    <w:rsid w:val="00B327A4"/>
    <w:rsid w:val="00B33594"/>
    <w:rsid w:val="00B33826"/>
    <w:rsid w:val="00B33846"/>
    <w:rsid w:val="00B338A2"/>
    <w:rsid w:val="00B33DC1"/>
    <w:rsid w:val="00B34AE0"/>
    <w:rsid w:val="00B34E77"/>
    <w:rsid w:val="00B35B86"/>
    <w:rsid w:val="00B35F69"/>
    <w:rsid w:val="00B361FB"/>
    <w:rsid w:val="00B36703"/>
    <w:rsid w:val="00B368CE"/>
    <w:rsid w:val="00B36B6E"/>
    <w:rsid w:val="00B36BE8"/>
    <w:rsid w:val="00B37866"/>
    <w:rsid w:val="00B37D1B"/>
    <w:rsid w:val="00B40D8E"/>
    <w:rsid w:val="00B412C5"/>
    <w:rsid w:val="00B417B5"/>
    <w:rsid w:val="00B4191D"/>
    <w:rsid w:val="00B42C21"/>
    <w:rsid w:val="00B44AF2"/>
    <w:rsid w:val="00B45C36"/>
    <w:rsid w:val="00B45C82"/>
    <w:rsid w:val="00B45D10"/>
    <w:rsid w:val="00B4652A"/>
    <w:rsid w:val="00B474B9"/>
    <w:rsid w:val="00B47969"/>
    <w:rsid w:val="00B47D54"/>
    <w:rsid w:val="00B47EB6"/>
    <w:rsid w:val="00B50D58"/>
    <w:rsid w:val="00B512BD"/>
    <w:rsid w:val="00B51311"/>
    <w:rsid w:val="00B5229A"/>
    <w:rsid w:val="00B5262C"/>
    <w:rsid w:val="00B53468"/>
    <w:rsid w:val="00B540EE"/>
    <w:rsid w:val="00B543C9"/>
    <w:rsid w:val="00B546B1"/>
    <w:rsid w:val="00B54F7D"/>
    <w:rsid w:val="00B56C65"/>
    <w:rsid w:val="00B56C6C"/>
    <w:rsid w:val="00B57292"/>
    <w:rsid w:val="00B573CE"/>
    <w:rsid w:val="00B57931"/>
    <w:rsid w:val="00B57B03"/>
    <w:rsid w:val="00B57D17"/>
    <w:rsid w:val="00B57D1E"/>
    <w:rsid w:val="00B57DD9"/>
    <w:rsid w:val="00B57F4D"/>
    <w:rsid w:val="00B60479"/>
    <w:rsid w:val="00B605D7"/>
    <w:rsid w:val="00B60793"/>
    <w:rsid w:val="00B60DA1"/>
    <w:rsid w:val="00B6132E"/>
    <w:rsid w:val="00B613C9"/>
    <w:rsid w:val="00B61EB9"/>
    <w:rsid w:val="00B624F9"/>
    <w:rsid w:val="00B6264A"/>
    <w:rsid w:val="00B62C0D"/>
    <w:rsid w:val="00B64250"/>
    <w:rsid w:val="00B64CA0"/>
    <w:rsid w:val="00B65835"/>
    <w:rsid w:val="00B66759"/>
    <w:rsid w:val="00B6684E"/>
    <w:rsid w:val="00B66A3D"/>
    <w:rsid w:val="00B66F83"/>
    <w:rsid w:val="00B67189"/>
    <w:rsid w:val="00B674E7"/>
    <w:rsid w:val="00B6772A"/>
    <w:rsid w:val="00B679B6"/>
    <w:rsid w:val="00B703CF"/>
    <w:rsid w:val="00B7073E"/>
    <w:rsid w:val="00B70EFC"/>
    <w:rsid w:val="00B70F59"/>
    <w:rsid w:val="00B71355"/>
    <w:rsid w:val="00B71DEB"/>
    <w:rsid w:val="00B71F9A"/>
    <w:rsid w:val="00B72CC8"/>
    <w:rsid w:val="00B73653"/>
    <w:rsid w:val="00B739D2"/>
    <w:rsid w:val="00B73FD7"/>
    <w:rsid w:val="00B74638"/>
    <w:rsid w:val="00B74951"/>
    <w:rsid w:val="00B74C83"/>
    <w:rsid w:val="00B751B2"/>
    <w:rsid w:val="00B755DE"/>
    <w:rsid w:val="00B76415"/>
    <w:rsid w:val="00B769D4"/>
    <w:rsid w:val="00B7787D"/>
    <w:rsid w:val="00B77D96"/>
    <w:rsid w:val="00B80660"/>
    <w:rsid w:val="00B81080"/>
    <w:rsid w:val="00B81525"/>
    <w:rsid w:val="00B817F1"/>
    <w:rsid w:val="00B81AFA"/>
    <w:rsid w:val="00B81F7F"/>
    <w:rsid w:val="00B82B01"/>
    <w:rsid w:val="00B82B1A"/>
    <w:rsid w:val="00B82F8E"/>
    <w:rsid w:val="00B834C3"/>
    <w:rsid w:val="00B83C50"/>
    <w:rsid w:val="00B84454"/>
    <w:rsid w:val="00B84575"/>
    <w:rsid w:val="00B84AE5"/>
    <w:rsid w:val="00B84B73"/>
    <w:rsid w:val="00B84FE1"/>
    <w:rsid w:val="00B85CE1"/>
    <w:rsid w:val="00B85F85"/>
    <w:rsid w:val="00B86E20"/>
    <w:rsid w:val="00B8727A"/>
    <w:rsid w:val="00B8743A"/>
    <w:rsid w:val="00B87F0F"/>
    <w:rsid w:val="00B90D65"/>
    <w:rsid w:val="00B90EF3"/>
    <w:rsid w:val="00B9174E"/>
    <w:rsid w:val="00B91FF2"/>
    <w:rsid w:val="00B9211C"/>
    <w:rsid w:val="00B92C37"/>
    <w:rsid w:val="00B94008"/>
    <w:rsid w:val="00B94268"/>
    <w:rsid w:val="00B9439A"/>
    <w:rsid w:val="00B9619D"/>
    <w:rsid w:val="00B96270"/>
    <w:rsid w:val="00B964E8"/>
    <w:rsid w:val="00B968FA"/>
    <w:rsid w:val="00B96A1A"/>
    <w:rsid w:val="00B96C4D"/>
    <w:rsid w:val="00B96D00"/>
    <w:rsid w:val="00B96ECF"/>
    <w:rsid w:val="00B973EE"/>
    <w:rsid w:val="00B974C5"/>
    <w:rsid w:val="00B9785C"/>
    <w:rsid w:val="00B9786C"/>
    <w:rsid w:val="00B97F5A"/>
    <w:rsid w:val="00BA08C8"/>
    <w:rsid w:val="00BA0FE9"/>
    <w:rsid w:val="00BA128D"/>
    <w:rsid w:val="00BA1743"/>
    <w:rsid w:val="00BA1812"/>
    <w:rsid w:val="00BA18F6"/>
    <w:rsid w:val="00BA324C"/>
    <w:rsid w:val="00BA37C6"/>
    <w:rsid w:val="00BA3B72"/>
    <w:rsid w:val="00BA43ED"/>
    <w:rsid w:val="00BA4870"/>
    <w:rsid w:val="00BA5C66"/>
    <w:rsid w:val="00BA5F6E"/>
    <w:rsid w:val="00BA6D5B"/>
    <w:rsid w:val="00BA6DDD"/>
    <w:rsid w:val="00BA7F10"/>
    <w:rsid w:val="00BB0DE0"/>
    <w:rsid w:val="00BB23F0"/>
    <w:rsid w:val="00BB2A36"/>
    <w:rsid w:val="00BB2D1C"/>
    <w:rsid w:val="00BB2DC4"/>
    <w:rsid w:val="00BB4AD0"/>
    <w:rsid w:val="00BB4C63"/>
    <w:rsid w:val="00BB60D7"/>
    <w:rsid w:val="00BB6A63"/>
    <w:rsid w:val="00BB6CF9"/>
    <w:rsid w:val="00BB779A"/>
    <w:rsid w:val="00BC0464"/>
    <w:rsid w:val="00BC0E34"/>
    <w:rsid w:val="00BC1D1E"/>
    <w:rsid w:val="00BC1F33"/>
    <w:rsid w:val="00BC231A"/>
    <w:rsid w:val="00BC2600"/>
    <w:rsid w:val="00BC2956"/>
    <w:rsid w:val="00BC306F"/>
    <w:rsid w:val="00BC4668"/>
    <w:rsid w:val="00BC4DF7"/>
    <w:rsid w:val="00BC569D"/>
    <w:rsid w:val="00BC5B1E"/>
    <w:rsid w:val="00BC5CF0"/>
    <w:rsid w:val="00BC6949"/>
    <w:rsid w:val="00BC6C49"/>
    <w:rsid w:val="00BC7D74"/>
    <w:rsid w:val="00BC7ED2"/>
    <w:rsid w:val="00BD12EF"/>
    <w:rsid w:val="00BD16A2"/>
    <w:rsid w:val="00BD197C"/>
    <w:rsid w:val="00BD201E"/>
    <w:rsid w:val="00BD2639"/>
    <w:rsid w:val="00BD281F"/>
    <w:rsid w:val="00BD29F3"/>
    <w:rsid w:val="00BD315D"/>
    <w:rsid w:val="00BD34F3"/>
    <w:rsid w:val="00BD3B5C"/>
    <w:rsid w:val="00BD3F43"/>
    <w:rsid w:val="00BD4261"/>
    <w:rsid w:val="00BD4AA9"/>
    <w:rsid w:val="00BD4AFD"/>
    <w:rsid w:val="00BD51C5"/>
    <w:rsid w:val="00BD59AF"/>
    <w:rsid w:val="00BD6028"/>
    <w:rsid w:val="00BD6E2A"/>
    <w:rsid w:val="00BD6EED"/>
    <w:rsid w:val="00BD721F"/>
    <w:rsid w:val="00BD7636"/>
    <w:rsid w:val="00BD79A1"/>
    <w:rsid w:val="00BE0815"/>
    <w:rsid w:val="00BE191D"/>
    <w:rsid w:val="00BE1B6A"/>
    <w:rsid w:val="00BE2C25"/>
    <w:rsid w:val="00BE31DA"/>
    <w:rsid w:val="00BE4351"/>
    <w:rsid w:val="00BE4ACE"/>
    <w:rsid w:val="00BE56F3"/>
    <w:rsid w:val="00BE6C11"/>
    <w:rsid w:val="00BE75DE"/>
    <w:rsid w:val="00BE76EE"/>
    <w:rsid w:val="00BE7D3C"/>
    <w:rsid w:val="00BF01EE"/>
    <w:rsid w:val="00BF0D5B"/>
    <w:rsid w:val="00BF0FF7"/>
    <w:rsid w:val="00BF1A46"/>
    <w:rsid w:val="00BF1B94"/>
    <w:rsid w:val="00BF1D19"/>
    <w:rsid w:val="00BF23F1"/>
    <w:rsid w:val="00BF42E5"/>
    <w:rsid w:val="00BF49DF"/>
    <w:rsid w:val="00BF4D54"/>
    <w:rsid w:val="00BF50CF"/>
    <w:rsid w:val="00BF5245"/>
    <w:rsid w:val="00BF5DC0"/>
    <w:rsid w:val="00BF6DF9"/>
    <w:rsid w:val="00BF7348"/>
    <w:rsid w:val="00C0040C"/>
    <w:rsid w:val="00C00EAA"/>
    <w:rsid w:val="00C01516"/>
    <w:rsid w:val="00C01A95"/>
    <w:rsid w:val="00C01DE5"/>
    <w:rsid w:val="00C02CFE"/>
    <w:rsid w:val="00C02EAA"/>
    <w:rsid w:val="00C03050"/>
    <w:rsid w:val="00C03174"/>
    <w:rsid w:val="00C031BE"/>
    <w:rsid w:val="00C03350"/>
    <w:rsid w:val="00C033F0"/>
    <w:rsid w:val="00C047C8"/>
    <w:rsid w:val="00C04854"/>
    <w:rsid w:val="00C04A11"/>
    <w:rsid w:val="00C04D86"/>
    <w:rsid w:val="00C06311"/>
    <w:rsid w:val="00C07059"/>
    <w:rsid w:val="00C07BA0"/>
    <w:rsid w:val="00C07ECC"/>
    <w:rsid w:val="00C07F86"/>
    <w:rsid w:val="00C11247"/>
    <w:rsid w:val="00C12679"/>
    <w:rsid w:val="00C130D0"/>
    <w:rsid w:val="00C137A7"/>
    <w:rsid w:val="00C13AD3"/>
    <w:rsid w:val="00C13C48"/>
    <w:rsid w:val="00C13F8B"/>
    <w:rsid w:val="00C1447A"/>
    <w:rsid w:val="00C1579F"/>
    <w:rsid w:val="00C159B3"/>
    <w:rsid w:val="00C1634E"/>
    <w:rsid w:val="00C16BF3"/>
    <w:rsid w:val="00C16C01"/>
    <w:rsid w:val="00C2004A"/>
    <w:rsid w:val="00C20BB3"/>
    <w:rsid w:val="00C21462"/>
    <w:rsid w:val="00C21D83"/>
    <w:rsid w:val="00C22795"/>
    <w:rsid w:val="00C23D0B"/>
    <w:rsid w:val="00C244B1"/>
    <w:rsid w:val="00C244B9"/>
    <w:rsid w:val="00C24FF3"/>
    <w:rsid w:val="00C261CA"/>
    <w:rsid w:val="00C26BBA"/>
    <w:rsid w:val="00C27378"/>
    <w:rsid w:val="00C27479"/>
    <w:rsid w:val="00C27555"/>
    <w:rsid w:val="00C30D1F"/>
    <w:rsid w:val="00C30ED7"/>
    <w:rsid w:val="00C32A47"/>
    <w:rsid w:val="00C32EAF"/>
    <w:rsid w:val="00C3303F"/>
    <w:rsid w:val="00C33196"/>
    <w:rsid w:val="00C33304"/>
    <w:rsid w:val="00C33938"/>
    <w:rsid w:val="00C33B61"/>
    <w:rsid w:val="00C34436"/>
    <w:rsid w:val="00C356BE"/>
    <w:rsid w:val="00C36D63"/>
    <w:rsid w:val="00C37206"/>
    <w:rsid w:val="00C37679"/>
    <w:rsid w:val="00C376E8"/>
    <w:rsid w:val="00C37B5A"/>
    <w:rsid w:val="00C414F4"/>
    <w:rsid w:val="00C41E62"/>
    <w:rsid w:val="00C4258D"/>
    <w:rsid w:val="00C42C42"/>
    <w:rsid w:val="00C42DA4"/>
    <w:rsid w:val="00C433A3"/>
    <w:rsid w:val="00C43C90"/>
    <w:rsid w:val="00C4476B"/>
    <w:rsid w:val="00C44A86"/>
    <w:rsid w:val="00C44D05"/>
    <w:rsid w:val="00C45486"/>
    <w:rsid w:val="00C45FAD"/>
    <w:rsid w:val="00C4654C"/>
    <w:rsid w:val="00C467F2"/>
    <w:rsid w:val="00C46868"/>
    <w:rsid w:val="00C46874"/>
    <w:rsid w:val="00C46DFF"/>
    <w:rsid w:val="00C4712C"/>
    <w:rsid w:val="00C47233"/>
    <w:rsid w:val="00C4761B"/>
    <w:rsid w:val="00C477A7"/>
    <w:rsid w:val="00C50CAE"/>
    <w:rsid w:val="00C51226"/>
    <w:rsid w:val="00C51501"/>
    <w:rsid w:val="00C522B9"/>
    <w:rsid w:val="00C52649"/>
    <w:rsid w:val="00C53532"/>
    <w:rsid w:val="00C53548"/>
    <w:rsid w:val="00C535B4"/>
    <w:rsid w:val="00C53EF5"/>
    <w:rsid w:val="00C540DB"/>
    <w:rsid w:val="00C54710"/>
    <w:rsid w:val="00C55047"/>
    <w:rsid w:val="00C55150"/>
    <w:rsid w:val="00C55465"/>
    <w:rsid w:val="00C560C4"/>
    <w:rsid w:val="00C5675B"/>
    <w:rsid w:val="00C57B28"/>
    <w:rsid w:val="00C57F07"/>
    <w:rsid w:val="00C60081"/>
    <w:rsid w:val="00C60287"/>
    <w:rsid w:val="00C60491"/>
    <w:rsid w:val="00C60EB7"/>
    <w:rsid w:val="00C61643"/>
    <w:rsid w:val="00C61C70"/>
    <w:rsid w:val="00C62DCD"/>
    <w:rsid w:val="00C6363E"/>
    <w:rsid w:val="00C6462A"/>
    <w:rsid w:val="00C64A7B"/>
    <w:rsid w:val="00C65350"/>
    <w:rsid w:val="00C66E9F"/>
    <w:rsid w:val="00C70B66"/>
    <w:rsid w:val="00C70BDA"/>
    <w:rsid w:val="00C70CCC"/>
    <w:rsid w:val="00C719B1"/>
    <w:rsid w:val="00C71FC0"/>
    <w:rsid w:val="00C727EE"/>
    <w:rsid w:val="00C727F9"/>
    <w:rsid w:val="00C72BA1"/>
    <w:rsid w:val="00C733A5"/>
    <w:rsid w:val="00C734A6"/>
    <w:rsid w:val="00C7362A"/>
    <w:rsid w:val="00C73E69"/>
    <w:rsid w:val="00C747FA"/>
    <w:rsid w:val="00C749E9"/>
    <w:rsid w:val="00C754F6"/>
    <w:rsid w:val="00C75D2E"/>
    <w:rsid w:val="00C75F7F"/>
    <w:rsid w:val="00C76634"/>
    <w:rsid w:val="00C76F5B"/>
    <w:rsid w:val="00C772FE"/>
    <w:rsid w:val="00C80190"/>
    <w:rsid w:val="00C81EE1"/>
    <w:rsid w:val="00C82121"/>
    <w:rsid w:val="00C82FDB"/>
    <w:rsid w:val="00C83086"/>
    <w:rsid w:val="00C83E22"/>
    <w:rsid w:val="00C848A3"/>
    <w:rsid w:val="00C8563A"/>
    <w:rsid w:val="00C86540"/>
    <w:rsid w:val="00C86DCC"/>
    <w:rsid w:val="00C87BA4"/>
    <w:rsid w:val="00C911E1"/>
    <w:rsid w:val="00C91978"/>
    <w:rsid w:val="00C93006"/>
    <w:rsid w:val="00C93172"/>
    <w:rsid w:val="00C933AE"/>
    <w:rsid w:val="00C935CB"/>
    <w:rsid w:val="00C93AE9"/>
    <w:rsid w:val="00C94980"/>
    <w:rsid w:val="00C951AB"/>
    <w:rsid w:val="00C95837"/>
    <w:rsid w:val="00C95873"/>
    <w:rsid w:val="00C95B32"/>
    <w:rsid w:val="00C95B9A"/>
    <w:rsid w:val="00C9698C"/>
    <w:rsid w:val="00C97530"/>
    <w:rsid w:val="00CA02A7"/>
    <w:rsid w:val="00CA1B23"/>
    <w:rsid w:val="00CA1B78"/>
    <w:rsid w:val="00CA23B6"/>
    <w:rsid w:val="00CA2BCD"/>
    <w:rsid w:val="00CA419E"/>
    <w:rsid w:val="00CA4BFB"/>
    <w:rsid w:val="00CA4DFC"/>
    <w:rsid w:val="00CA4E6B"/>
    <w:rsid w:val="00CA52F6"/>
    <w:rsid w:val="00CA5F5F"/>
    <w:rsid w:val="00CA6ED7"/>
    <w:rsid w:val="00CA786B"/>
    <w:rsid w:val="00CA7D6A"/>
    <w:rsid w:val="00CA7E89"/>
    <w:rsid w:val="00CB0A45"/>
    <w:rsid w:val="00CB0B8E"/>
    <w:rsid w:val="00CB0EF1"/>
    <w:rsid w:val="00CB104A"/>
    <w:rsid w:val="00CB13F8"/>
    <w:rsid w:val="00CB1BE4"/>
    <w:rsid w:val="00CB2489"/>
    <w:rsid w:val="00CB4957"/>
    <w:rsid w:val="00CB5225"/>
    <w:rsid w:val="00CB5855"/>
    <w:rsid w:val="00CB596C"/>
    <w:rsid w:val="00CB5AB9"/>
    <w:rsid w:val="00CB6300"/>
    <w:rsid w:val="00CB72C8"/>
    <w:rsid w:val="00CC020E"/>
    <w:rsid w:val="00CC08D1"/>
    <w:rsid w:val="00CC0A58"/>
    <w:rsid w:val="00CC1388"/>
    <w:rsid w:val="00CC17EC"/>
    <w:rsid w:val="00CC1BDD"/>
    <w:rsid w:val="00CC2A4A"/>
    <w:rsid w:val="00CC2F6E"/>
    <w:rsid w:val="00CC3BC4"/>
    <w:rsid w:val="00CC4B68"/>
    <w:rsid w:val="00CC50AF"/>
    <w:rsid w:val="00CC5E36"/>
    <w:rsid w:val="00CC713E"/>
    <w:rsid w:val="00CC7E51"/>
    <w:rsid w:val="00CD03BB"/>
    <w:rsid w:val="00CD03C7"/>
    <w:rsid w:val="00CD0683"/>
    <w:rsid w:val="00CD139C"/>
    <w:rsid w:val="00CD18D3"/>
    <w:rsid w:val="00CD1C24"/>
    <w:rsid w:val="00CD2527"/>
    <w:rsid w:val="00CD261A"/>
    <w:rsid w:val="00CD2AE7"/>
    <w:rsid w:val="00CD2B12"/>
    <w:rsid w:val="00CD30F5"/>
    <w:rsid w:val="00CD35C4"/>
    <w:rsid w:val="00CD3F53"/>
    <w:rsid w:val="00CD3FEB"/>
    <w:rsid w:val="00CD40CA"/>
    <w:rsid w:val="00CD4186"/>
    <w:rsid w:val="00CD45D7"/>
    <w:rsid w:val="00CD4778"/>
    <w:rsid w:val="00CD52AA"/>
    <w:rsid w:val="00CD550A"/>
    <w:rsid w:val="00CD56EE"/>
    <w:rsid w:val="00CD6466"/>
    <w:rsid w:val="00CD69DE"/>
    <w:rsid w:val="00CD6F84"/>
    <w:rsid w:val="00CE0D0A"/>
    <w:rsid w:val="00CE2199"/>
    <w:rsid w:val="00CE2339"/>
    <w:rsid w:val="00CE2791"/>
    <w:rsid w:val="00CE370F"/>
    <w:rsid w:val="00CE45AF"/>
    <w:rsid w:val="00CE4A57"/>
    <w:rsid w:val="00CE4F1B"/>
    <w:rsid w:val="00CE50F2"/>
    <w:rsid w:val="00CE5AB0"/>
    <w:rsid w:val="00CE5C07"/>
    <w:rsid w:val="00CE5F3D"/>
    <w:rsid w:val="00CE60CE"/>
    <w:rsid w:val="00CE7453"/>
    <w:rsid w:val="00CE7823"/>
    <w:rsid w:val="00CE7BFE"/>
    <w:rsid w:val="00CE7CBE"/>
    <w:rsid w:val="00CF0348"/>
    <w:rsid w:val="00CF076D"/>
    <w:rsid w:val="00CF0BC7"/>
    <w:rsid w:val="00CF0EAB"/>
    <w:rsid w:val="00CF1315"/>
    <w:rsid w:val="00CF1575"/>
    <w:rsid w:val="00CF24CB"/>
    <w:rsid w:val="00CF28ED"/>
    <w:rsid w:val="00CF3334"/>
    <w:rsid w:val="00CF3511"/>
    <w:rsid w:val="00CF3EEB"/>
    <w:rsid w:val="00CF3FC5"/>
    <w:rsid w:val="00CF42C2"/>
    <w:rsid w:val="00CF42FB"/>
    <w:rsid w:val="00CF5563"/>
    <w:rsid w:val="00CF5CF2"/>
    <w:rsid w:val="00CF5EB9"/>
    <w:rsid w:val="00CF7260"/>
    <w:rsid w:val="00CF753A"/>
    <w:rsid w:val="00CF7AE6"/>
    <w:rsid w:val="00D0154A"/>
    <w:rsid w:val="00D0160D"/>
    <w:rsid w:val="00D0182D"/>
    <w:rsid w:val="00D01F0B"/>
    <w:rsid w:val="00D024F0"/>
    <w:rsid w:val="00D025F7"/>
    <w:rsid w:val="00D02920"/>
    <w:rsid w:val="00D033DD"/>
    <w:rsid w:val="00D0357D"/>
    <w:rsid w:val="00D03AAE"/>
    <w:rsid w:val="00D04231"/>
    <w:rsid w:val="00D04432"/>
    <w:rsid w:val="00D04790"/>
    <w:rsid w:val="00D050A4"/>
    <w:rsid w:val="00D06035"/>
    <w:rsid w:val="00D06A24"/>
    <w:rsid w:val="00D07245"/>
    <w:rsid w:val="00D07360"/>
    <w:rsid w:val="00D10036"/>
    <w:rsid w:val="00D103DC"/>
    <w:rsid w:val="00D104B9"/>
    <w:rsid w:val="00D10E67"/>
    <w:rsid w:val="00D11180"/>
    <w:rsid w:val="00D12763"/>
    <w:rsid w:val="00D127C9"/>
    <w:rsid w:val="00D129A4"/>
    <w:rsid w:val="00D12C0B"/>
    <w:rsid w:val="00D132C0"/>
    <w:rsid w:val="00D135DC"/>
    <w:rsid w:val="00D13BFC"/>
    <w:rsid w:val="00D16389"/>
    <w:rsid w:val="00D1711A"/>
    <w:rsid w:val="00D17204"/>
    <w:rsid w:val="00D17A25"/>
    <w:rsid w:val="00D201B7"/>
    <w:rsid w:val="00D20242"/>
    <w:rsid w:val="00D20852"/>
    <w:rsid w:val="00D20938"/>
    <w:rsid w:val="00D20E9B"/>
    <w:rsid w:val="00D2192F"/>
    <w:rsid w:val="00D21D3C"/>
    <w:rsid w:val="00D2305B"/>
    <w:rsid w:val="00D23443"/>
    <w:rsid w:val="00D24733"/>
    <w:rsid w:val="00D248A8"/>
    <w:rsid w:val="00D254BE"/>
    <w:rsid w:val="00D25550"/>
    <w:rsid w:val="00D26C6D"/>
    <w:rsid w:val="00D3035D"/>
    <w:rsid w:val="00D30AE5"/>
    <w:rsid w:val="00D31419"/>
    <w:rsid w:val="00D326F6"/>
    <w:rsid w:val="00D331AD"/>
    <w:rsid w:val="00D332AC"/>
    <w:rsid w:val="00D339BA"/>
    <w:rsid w:val="00D341D6"/>
    <w:rsid w:val="00D348CB"/>
    <w:rsid w:val="00D3584F"/>
    <w:rsid w:val="00D35FCA"/>
    <w:rsid w:val="00D36262"/>
    <w:rsid w:val="00D362D4"/>
    <w:rsid w:val="00D36704"/>
    <w:rsid w:val="00D37E79"/>
    <w:rsid w:val="00D37E88"/>
    <w:rsid w:val="00D4019C"/>
    <w:rsid w:val="00D409CA"/>
    <w:rsid w:val="00D40CC9"/>
    <w:rsid w:val="00D416B9"/>
    <w:rsid w:val="00D41755"/>
    <w:rsid w:val="00D429D3"/>
    <w:rsid w:val="00D4321A"/>
    <w:rsid w:val="00D44F41"/>
    <w:rsid w:val="00D453D6"/>
    <w:rsid w:val="00D4687A"/>
    <w:rsid w:val="00D46BE6"/>
    <w:rsid w:val="00D472E3"/>
    <w:rsid w:val="00D506DE"/>
    <w:rsid w:val="00D526F6"/>
    <w:rsid w:val="00D52F57"/>
    <w:rsid w:val="00D53405"/>
    <w:rsid w:val="00D54EC1"/>
    <w:rsid w:val="00D55476"/>
    <w:rsid w:val="00D557B8"/>
    <w:rsid w:val="00D558F5"/>
    <w:rsid w:val="00D56CF1"/>
    <w:rsid w:val="00D56E3A"/>
    <w:rsid w:val="00D56E4E"/>
    <w:rsid w:val="00D572B3"/>
    <w:rsid w:val="00D57546"/>
    <w:rsid w:val="00D60C05"/>
    <w:rsid w:val="00D61B74"/>
    <w:rsid w:val="00D61E2E"/>
    <w:rsid w:val="00D61E7C"/>
    <w:rsid w:val="00D6307C"/>
    <w:rsid w:val="00D63094"/>
    <w:rsid w:val="00D633A6"/>
    <w:rsid w:val="00D63410"/>
    <w:rsid w:val="00D6367F"/>
    <w:rsid w:val="00D63FC7"/>
    <w:rsid w:val="00D641F8"/>
    <w:rsid w:val="00D64AB5"/>
    <w:rsid w:val="00D6512D"/>
    <w:rsid w:val="00D65181"/>
    <w:rsid w:val="00D652CA"/>
    <w:rsid w:val="00D65555"/>
    <w:rsid w:val="00D65D44"/>
    <w:rsid w:val="00D66250"/>
    <w:rsid w:val="00D66B16"/>
    <w:rsid w:val="00D677A0"/>
    <w:rsid w:val="00D7030F"/>
    <w:rsid w:val="00D705E5"/>
    <w:rsid w:val="00D70629"/>
    <w:rsid w:val="00D718C0"/>
    <w:rsid w:val="00D71C85"/>
    <w:rsid w:val="00D71F1E"/>
    <w:rsid w:val="00D72170"/>
    <w:rsid w:val="00D7266A"/>
    <w:rsid w:val="00D729EF"/>
    <w:rsid w:val="00D73746"/>
    <w:rsid w:val="00D73DCE"/>
    <w:rsid w:val="00D73ED5"/>
    <w:rsid w:val="00D749A9"/>
    <w:rsid w:val="00D7530B"/>
    <w:rsid w:val="00D75B37"/>
    <w:rsid w:val="00D765D6"/>
    <w:rsid w:val="00D77318"/>
    <w:rsid w:val="00D77F82"/>
    <w:rsid w:val="00D80602"/>
    <w:rsid w:val="00D81909"/>
    <w:rsid w:val="00D81EB4"/>
    <w:rsid w:val="00D820E4"/>
    <w:rsid w:val="00D82B64"/>
    <w:rsid w:val="00D8395D"/>
    <w:rsid w:val="00D83B01"/>
    <w:rsid w:val="00D83CE2"/>
    <w:rsid w:val="00D83EDA"/>
    <w:rsid w:val="00D842FD"/>
    <w:rsid w:val="00D85534"/>
    <w:rsid w:val="00D8590E"/>
    <w:rsid w:val="00D85984"/>
    <w:rsid w:val="00D8667D"/>
    <w:rsid w:val="00D8770F"/>
    <w:rsid w:val="00D878E5"/>
    <w:rsid w:val="00D90596"/>
    <w:rsid w:val="00D916A4"/>
    <w:rsid w:val="00D91A8F"/>
    <w:rsid w:val="00D9242B"/>
    <w:rsid w:val="00D9302A"/>
    <w:rsid w:val="00D93215"/>
    <w:rsid w:val="00D9330D"/>
    <w:rsid w:val="00D9398C"/>
    <w:rsid w:val="00D93C17"/>
    <w:rsid w:val="00D93C1B"/>
    <w:rsid w:val="00D94053"/>
    <w:rsid w:val="00D94583"/>
    <w:rsid w:val="00D94DE1"/>
    <w:rsid w:val="00D94EA4"/>
    <w:rsid w:val="00D95AA4"/>
    <w:rsid w:val="00D95CF3"/>
    <w:rsid w:val="00D95FC0"/>
    <w:rsid w:val="00D963B5"/>
    <w:rsid w:val="00D96CBB"/>
    <w:rsid w:val="00D96E37"/>
    <w:rsid w:val="00D9704A"/>
    <w:rsid w:val="00DA12B2"/>
    <w:rsid w:val="00DA17F8"/>
    <w:rsid w:val="00DA2494"/>
    <w:rsid w:val="00DA2C4F"/>
    <w:rsid w:val="00DA32F2"/>
    <w:rsid w:val="00DA3482"/>
    <w:rsid w:val="00DA3977"/>
    <w:rsid w:val="00DA3BB3"/>
    <w:rsid w:val="00DA3C9C"/>
    <w:rsid w:val="00DA4005"/>
    <w:rsid w:val="00DA5390"/>
    <w:rsid w:val="00DA6249"/>
    <w:rsid w:val="00DA66B0"/>
    <w:rsid w:val="00DA67FA"/>
    <w:rsid w:val="00DA69AC"/>
    <w:rsid w:val="00DA6D00"/>
    <w:rsid w:val="00DA7442"/>
    <w:rsid w:val="00DA7D7A"/>
    <w:rsid w:val="00DB1042"/>
    <w:rsid w:val="00DB1416"/>
    <w:rsid w:val="00DB1C67"/>
    <w:rsid w:val="00DB1E7D"/>
    <w:rsid w:val="00DB21D6"/>
    <w:rsid w:val="00DB2643"/>
    <w:rsid w:val="00DB26C4"/>
    <w:rsid w:val="00DB40EC"/>
    <w:rsid w:val="00DB44C0"/>
    <w:rsid w:val="00DB5D23"/>
    <w:rsid w:val="00DB62B5"/>
    <w:rsid w:val="00DB68B5"/>
    <w:rsid w:val="00DB714B"/>
    <w:rsid w:val="00DC01F2"/>
    <w:rsid w:val="00DC065D"/>
    <w:rsid w:val="00DC0771"/>
    <w:rsid w:val="00DC0A94"/>
    <w:rsid w:val="00DC156C"/>
    <w:rsid w:val="00DC16DC"/>
    <w:rsid w:val="00DC19EB"/>
    <w:rsid w:val="00DC1B84"/>
    <w:rsid w:val="00DC222D"/>
    <w:rsid w:val="00DC2338"/>
    <w:rsid w:val="00DC250C"/>
    <w:rsid w:val="00DC2732"/>
    <w:rsid w:val="00DC344B"/>
    <w:rsid w:val="00DC37B9"/>
    <w:rsid w:val="00DC3C71"/>
    <w:rsid w:val="00DC3D41"/>
    <w:rsid w:val="00DC41C6"/>
    <w:rsid w:val="00DC4B53"/>
    <w:rsid w:val="00DC4C35"/>
    <w:rsid w:val="00DC4DC6"/>
    <w:rsid w:val="00DC4E2A"/>
    <w:rsid w:val="00DC552B"/>
    <w:rsid w:val="00DC55A8"/>
    <w:rsid w:val="00DC63C4"/>
    <w:rsid w:val="00DC6DED"/>
    <w:rsid w:val="00DC6DF4"/>
    <w:rsid w:val="00DC7722"/>
    <w:rsid w:val="00DD14DA"/>
    <w:rsid w:val="00DD1740"/>
    <w:rsid w:val="00DD1BD7"/>
    <w:rsid w:val="00DD242C"/>
    <w:rsid w:val="00DD2951"/>
    <w:rsid w:val="00DD2A8D"/>
    <w:rsid w:val="00DD2AD4"/>
    <w:rsid w:val="00DD3066"/>
    <w:rsid w:val="00DD3156"/>
    <w:rsid w:val="00DD35DB"/>
    <w:rsid w:val="00DD3939"/>
    <w:rsid w:val="00DD47A7"/>
    <w:rsid w:val="00DD5649"/>
    <w:rsid w:val="00DD67D6"/>
    <w:rsid w:val="00DD6D4F"/>
    <w:rsid w:val="00DD7105"/>
    <w:rsid w:val="00DD76BF"/>
    <w:rsid w:val="00DD7C42"/>
    <w:rsid w:val="00DE068B"/>
    <w:rsid w:val="00DE0B79"/>
    <w:rsid w:val="00DE1343"/>
    <w:rsid w:val="00DE13EC"/>
    <w:rsid w:val="00DE2CDA"/>
    <w:rsid w:val="00DE45D3"/>
    <w:rsid w:val="00DE4D92"/>
    <w:rsid w:val="00DE5CED"/>
    <w:rsid w:val="00DE5FAF"/>
    <w:rsid w:val="00DE64CE"/>
    <w:rsid w:val="00DE6552"/>
    <w:rsid w:val="00DE6BB9"/>
    <w:rsid w:val="00DE7048"/>
    <w:rsid w:val="00DE76B3"/>
    <w:rsid w:val="00DE7A8F"/>
    <w:rsid w:val="00DF0555"/>
    <w:rsid w:val="00DF094D"/>
    <w:rsid w:val="00DF0AC2"/>
    <w:rsid w:val="00DF1389"/>
    <w:rsid w:val="00DF144A"/>
    <w:rsid w:val="00DF22CB"/>
    <w:rsid w:val="00DF24BA"/>
    <w:rsid w:val="00DF2DA5"/>
    <w:rsid w:val="00DF2E27"/>
    <w:rsid w:val="00DF391A"/>
    <w:rsid w:val="00DF49E4"/>
    <w:rsid w:val="00DF4E1B"/>
    <w:rsid w:val="00DF6B7E"/>
    <w:rsid w:val="00DF6DA0"/>
    <w:rsid w:val="00DF701D"/>
    <w:rsid w:val="00DF7211"/>
    <w:rsid w:val="00DF7A42"/>
    <w:rsid w:val="00DF7D94"/>
    <w:rsid w:val="00E00A82"/>
    <w:rsid w:val="00E018F5"/>
    <w:rsid w:val="00E028C0"/>
    <w:rsid w:val="00E02BF5"/>
    <w:rsid w:val="00E03403"/>
    <w:rsid w:val="00E06142"/>
    <w:rsid w:val="00E063E6"/>
    <w:rsid w:val="00E065C0"/>
    <w:rsid w:val="00E06A02"/>
    <w:rsid w:val="00E06D6D"/>
    <w:rsid w:val="00E0783E"/>
    <w:rsid w:val="00E104D1"/>
    <w:rsid w:val="00E106F5"/>
    <w:rsid w:val="00E12270"/>
    <w:rsid w:val="00E12A30"/>
    <w:rsid w:val="00E12F26"/>
    <w:rsid w:val="00E15600"/>
    <w:rsid w:val="00E15CC6"/>
    <w:rsid w:val="00E16339"/>
    <w:rsid w:val="00E16639"/>
    <w:rsid w:val="00E1692D"/>
    <w:rsid w:val="00E16DA8"/>
    <w:rsid w:val="00E17254"/>
    <w:rsid w:val="00E1748B"/>
    <w:rsid w:val="00E17878"/>
    <w:rsid w:val="00E178C1"/>
    <w:rsid w:val="00E17A91"/>
    <w:rsid w:val="00E17B83"/>
    <w:rsid w:val="00E17EB3"/>
    <w:rsid w:val="00E2163A"/>
    <w:rsid w:val="00E21F90"/>
    <w:rsid w:val="00E21FE6"/>
    <w:rsid w:val="00E2460F"/>
    <w:rsid w:val="00E24984"/>
    <w:rsid w:val="00E25590"/>
    <w:rsid w:val="00E2636F"/>
    <w:rsid w:val="00E26374"/>
    <w:rsid w:val="00E26ED8"/>
    <w:rsid w:val="00E27AFA"/>
    <w:rsid w:val="00E27B3F"/>
    <w:rsid w:val="00E30B61"/>
    <w:rsid w:val="00E3118A"/>
    <w:rsid w:val="00E31C82"/>
    <w:rsid w:val="00E32EFA"/>
    <w:rsid w:val="00E32FC0"/>
    <w:rsid w:val="00E3309E"/>
    <w:rsid w:val="00E33209"/>
    <w:rsid w:val="00E33C02"/>
    <w:rsid w:val="00E33CA1"/>
    <w:rsid w:val="00E33D45"/>
    <w:rsid w:val="00E341F6"/>
    <w:rsid w:val="00E34690"/>
    <w:rsid w:val="00E34E74"/>
    <w:rsid w:val="00E34FEE"/>
    <w:rsid w:val="00E350D9"/>
    <w:rsid w:val="00E35AD5"/>
    <w:rsid w:val="00E36C0B"/>
    <w:rsid w:val="00E371B8"/>
    <w:rsid w:val="00E375F8"/>
    <w:rsid w:val="00E404DA"/>
    <w:rsid w:val="00E40953"/>
    <w:rsid w:val="00E425C3"/>
    <w:rsid w:val="00E43EF0"/>
    <w:rsid w:val="00E43F75"/>
    <w:rsid w:val="00E446F3"/>
    <w:rsid w:val="00E45CE9"/>
    <w:rsid w:val="00E45F66"/>
    <w:rsid w:val="00E45F7B"/>
    <w:rsid w:val="00E46820"/>
    <w:rsid w:val="00E469BB"/>
    <w:rsid w:val="00E47AE2"/>
    <w:rsid w:val="00E500F8"/>
    <w:rsid w:val="00E510D8"/>
    <w:rsid w:val="00E51141"/>
    <w:rsid w:val="00E51EC3"/>
    <w:rsid w:val="00E51FD5"/>
    <w:rsid w:val="00E52178"/>
    <w:rsid w:val="00E523D2"/>
    <w:rsid w:val="00E5316D"/>
    <w:rsid w:val="00E539D4"/>
    <w:rsid w:val="00E53FEE"/>
    <w:rsid w:val="00E55E1A"/>
    <w:rsid w:val="00E56002"/>
    <w:rsid w:val="00E56180"/>
    <w:rsid w:val="00E56B0C"/>
    <w:rsid w:val="00E57F7A"/>
    <w:rsid w:val="00E6136A"/>
    <w:rsid w:val="00E61E33"/>
    <w:rsid w:val="00E62738"/>
    <w:rsid w:val="00E62F88"/>
    <w:rsid w:val="00E6367C"/>
    <w:rsid w:val="00E652B1"/>
    <w:rsid w:val="00E657FD"/>
    <w:rsid w:val="00E65D49"/>
    <w:rsid w:val="00E65EAF"/>
    <w:rsid w:val="00E65F4E"/>
    <w:rsid w:val="00E660ED"/>
    <w:rsid w:val="00E674F8"/>
    <w:rsid w:val="00E67B02"/>
    <w:rsid w:val="00E704C5"/>
    <w:rsid w:val="00E713F8"/>
    <w:rsid w:val="00E7298A"/>
    <w:rsid w:val="00E73069"/>
    <w:rsid w:val="00E73616"/>
    <w:rsid w:val="00E73C87"/>
    <w:rsid w:val="00E750D2"/>
    <w:rsid w:val="00E758AD"/>
    <w:rsid w:val="00E75FBB"/>
    <w:rsid w:val="00E7652E"/>
    <w:rsid w:val="00E76EF5"/>
    <w:rsid w:val="00E77E4C"/>
    <w:rsid w:val="00E80849"/>
    <w:rsid w:val="00E81040"/>
    <w:rsid w:val="00E81356"/>
    <w:rsid w:val="00E81923"/>
    <w:rsid w:val="00E82141"/>
    <w:rsid w:val="00E827F6"/>
    <w:rsid w:val="00E82896"/>
    <w:rsid w:val="00E83F16"/>
    <w:rsid w:val="00E840CB"/>
    <w:rsid w:val="00E847AA"/>
    <w:rsid w:val="00E85A48"/>
    <w:rsid w:val="00E85AF6"/>
    <w:rsid w:val="00E85B52"/>
    <w:rsid w:val="00E86089"/>
    <w:rsid w:val="00E86834"/>
    <w:rsid w:val="00E8717A"/>
    <w:rsid w:val="00E87D5D"/>
    <w:rsid w:val="00E90069"/>
    <w:rsid w:val="00E90414"/>
    <w:rsid w:val="00E90847"/>
    <w:rsid w:val="00E90AD5"/>
    <w:rsid w:val="00E90B79"/>
    <w:rsid w:val="00E920BC"/>
    <w:rsid w:val="00E93680"/>
    <w:rsid w:val="00E940BD"/>
    <w:rsid w:val="00E9486C"/>
    <w:rsid w:val="00E95C5E"/>
    <w:rsid w:val="00E9613B"/>
    <w:rsid w:val="00E968DB"/>
    <w:rsid w:val="00E97251"/>
    <w:rsid w:val="00E9795A"/>
    <w:rsid w:val="00EA0C4E"/>
    <w:rsid w:val="00EA0E06"/>
    <w:rsid w:val="00EA2879"/>
    <w:rsid w:val="00EA3167"/>
    <w:rsid w:val="00EA3203"/>
    <w:rsid w:val="00EA4B5E"/>
    <w:rsid w:val="00EA53EF"/>
    <w:rsid w:val="00EA546A"/>
    <w:rsid w:val="00EA54ED"/>
    <w:rsid w:val="00EA5C79"/>
    <w:rsid w:val="00EA61D5"/>
    <w:rsid w:val="00EA646C"/>
    <w:rsid w:val="00EA7460"/>
    <w:rsid w:val="00EA7E63"/>
    <w:rsid w:val="00EA7EC6"/>
    <w:rsid w:val="00EB05CA"/>
    <w:rsid w:val="00EB0E72"/>
    <w:rsid w:val="00EB1532"/>
    <w:rsid w:val="00EB1A18"/>
    <w:rsid w:val="00EB1D72"/>
    <w:rsid w:val="00EB1FB5"/>
    <w:rsid w:val="00EB27FB"/>
    <w:rsid w:val="00EB285C"/>
    <w:rsid w:val="00EB3CEA"/>
    <w:rsid w:val="00EB480C"/>
    <w:rsid w:val="00EB4978"/>
    <w:rsid w:val="00EB5076"/>
    <w:rsid w:val="00EB540E"/>
    <w:rsid w:val="00EB602F"/>
    <w:rsid w:val="00EB66AE"/>
    <w:rsid w:val="00EB7013"/>
    <w:rsid w:val="00EB7316"/>
    <w:rsid w:val="00EB7500"/>
    <w:rsid w:val="00EB7702"/>
    <w:rsid w:val="00EB7D45"/>
    <w:rsid w:val="00EC08E5"/>
    <w:rsid w:val="00EC0BD0"/>
    <w:rsid w:val="00EC0E61"/>
    <w:rsid w:val="00EC271A"/>
    <w:rsid w:val="00EC31B5"/>
    <w:rsid w:val="00EC3358"/>
    <w:rsid w:val="00EC3F45"/>
    <w:rsid w:val="00EC4134"/>
    <w:rsid w:val="00EC479D"/>
    <w:rsid w:val="00EC4FBF"/>
    <w:rsid w:val="00EC5E4C"/>
    <w:rsid w:val="00EC6B8A"/>
    <w:rsid w:val="00EC7B7A"/>
    <w:rsid w:val="00ED046C"/>
    <w:rsid w:val="00ED0486"/>
    <w:rsid w:val="00ED102F"/>
    <w:rsid w:val="00ED1DD8"/>
    <w:rsid w:val="00ED2277"/>
    <w:rsid w:val="00ED2598"/>
    <w:rsid w:val="00ED3110"/>
    <w:rsid w:val="00ED37E2"/>
    <w:rsid w:val="00ED3AFF"/>
    <w:rsid w:val="00ED3BCC"/>
    <w:rsid w:val="00ED461B"/>
    <w:rsid w:val="00ED4D07"/>
    <w:rsid w:val="00ED5311"/>
    <w:rsid w:val="00ED5712"/>
    <w:rsid w:val="00ED5F58"/>
    <w:rsid w:val="00ED5FFB"/>
    <w:rsid w:val="00ED70EA"/>
    <w:rsid w:val="00ED7235"/>
    <w:rsid w:val="00ED75BF"/>
    <w:rsid w:val="00ED7E9C"/>
    <w:rsid w:val="00ED7EAF"/>
    <w:rsid w:val="00EE0B14"/>
    <w:rsid w:val="00EE160B"/>
    <w:rsid w:val="00EE1EC8"/>
    <w:rsid w:val="00EE21DA"/>
    <w:rsid w:val="00EE259C"/>
    <w:rsid w:val="00EE33B3"/>
    <w:rsid w:val="00EE35CC"/>
    <w:rsid w:val="00EE35CF"/>
    <w:rsid w:val="00EE3F70"/>
    <w:rsid w:val="00EE45FC"/>
    <w:rsid w:val="00EE4969"/>
    <w:rsid w:val="00EE4A7E"/>
    <w:rsid w:val="00EE510E"/>
    <w:rsid w:val="00EE6515"/>
    <w:rsid w:val="00EE6576"/>
    <w:rsid w:val="00EE759A"/>
    <w:rsid w:val="00EE7E34"/>
    <w:rsid w:val="00EF12C2"/>
    <w:rsid w:val="00EF240D"/>
    <w:rsid w:val="00EF3AD7"/>
    <w:rsid w:val="00EF438F"/>
    <w:rsid w:val="00EF49AA"/>
    <w:rsid w:val="00EF503B"/>
    <w:rsid w:val="00EF5329"/>
    <w:rsid w:val="00EF55A6"/>
    <w:rsid w:val="00EF578A"/>
    <w:rsid w:val="00EF5C44"/>
    <w:rsid w:val="00EF6D15"/>
    <w:rsid w:val="00EF78F8"/>
    <w:rsid w:val="00F00222"/>
    <w:rsid w:val="00F00582"/>
    <w:rsid w:val="00F011E2"/>
    <w:rsid w:val="00F01315"/>
    <w:rsid w:val="00F022CE"/>
    <w:rsid w:val="00F028D7"/>
    <w:rsid w:val="00F033A6"/>
    <w:rsid w:val="00F03FA9"/>
    <w:rsid w:val="00F044B0"/>
    <w:rsid w:val="00F04C44"/>
    <w:rsid w:val="00F04EF1"/>
    <w:rsid w:val="00F04FC0"/>
    <w:rsid w:val="00F052DB"/>
    <w:rsid w:val="00F05C23"/>
    <w:rsid w:val="00F06DC2"/>
    <w:rsid w:val="00F06E3A"/>
    <w:rsid w:val="00F0701A"/>
    <w:rsid w:val="00F0703F"/>
    <w:rsid w:val="00F0724D"/>
    <w:rsid w:val="00F077E3"/>
    <w:rsid w:val="00F078A7"/>
    <w:rsid w:val="00F07B45"/>
    <w:rsid w:val="00F07EF6"/>
    <w:rsid w:val="00F07F8E"/>
    <w:rsid w:val="00F103BF"/>
    <w:rsid w:val="00F1103E"/>
    <w:rsid w:val="00F110F3"/>
    <w:rsid w:val="00F1188F"/>
    <w:rsid w:val="00F11D87"/>
    <w:rsid w:val="00F12295"/>
    <w:rsid w:val="00F1270C"/>
    <w:rsid w:val="00F1315C"/>
    <w:rsid w:val="00F13D33"/>
    <w:rsid w:val="00F14052"/>
    <w:rsid w:val="00F14116"/>
    <w:rsid w:val="00F142AA"/>
    <w:rsid w:val="00F1454D"/>
    <w:rsid w:val="00F14FC4"/>
    <w:rsid w:val="00F15171"/>
    <w:rsid w:val="00F15420"/>
    <w:rsid w:val="00F155AD"/>
    <w:rsid w:val="00F15713"/>
    <w:rsid w:val="00F15728"/>
    <w:rsid w:val="00F1593B"/>
    <w:rsid w:val="00F15F82"/>
    <w:rsid w:val="00F16F13"/>
    <w:rsid w:val="00F1708A"/>
    <w:rsid w:val="00F17103"/>
    <w:rsid w:val="00F17481"/>
    <w:rsid w:val="00F207E1"/>
    <w:rsid w:val="00F21CA1"/>
    <w:rsid w:val="00F224FB"/>
    <w:rsid w:val="00F22702"/>
    <w:rsid w:val="00F22760"/>
    <w:rsid w:val="00F22A6B"/>
    <w:rsid w:val="00F22C7A"/>
    <w:rsid w:val="00F241D7"/>
    <w:rsid w:val="00F246A4"/>
    <w:rsid w:val="00F24910"/>
    <w:rsid w:val="00F24B7A"/>
    <w:rsid w:val="00F256AD"/>
    <w:rsid w:val="00F256D1"/>
    <w:rsid w:val="00F25C0E"/>
    <w:rsid w:val="00F25D4B"/>
    <w:rsid w:val="00F26EBF"/>
    <w:rsid w:val="00F26F82"/>
    <w:rsid w:val="00F27489"/>
    <w:rsid w:val="00F279C1"/>
    <w:rsid w:val="00F27CF4"/>
    <w:rsid w:val="00F31232"/>
    <w:rsid w:val="00F313E9"/>
    <w:rsid w:val="00F31D4D"/>
    <w:rsid w:val="00F327CD"/>
    <w:rsid w:val="00F32898"/>
    <w:rsid w:val="00F32E50"/>
    <w:rsid w:val="00F33AF2"/>
    <w:rsid w:val="00F34903"/>
    <w:rsid w:val="00F35014"/>
    <w:rsid w:val="00F35335"/>
    <w:rsid w:val="00F355B0"/>
    <w:rsid w:val="00F3625E"/>
    <w:rsid w:val="00F36746"/>
    <w:rsid w:val="00F36F14"/>
    <w:rsid w:val="00F37B77"/>
    <w:rsid w:val="00F37B9A"/>
    <w:rsid w:val="00F40435"/>
    <w:rsid w:val="00F40A46"/>
    <w:rsid w:val="00F40AEA"/>
    <w:rsid w:val="00F40E36"/>
    <w:rsid w:val="00F415EE"/>
    <w:rsid w:val="00F4198A"/>
    <w:rsid w:val="00F43C14"/>
    <w:rsid w:val="00F440E7"/>
    <w:rsid w:val="00F44B12"/>
    <w:rsid w:val="00F44C9A"/>
    <w:rsid w:val="00F44D08"/>
    <w:rsid w:val="00F45E6A"/>
    <w:rsid w:val="00F45EF8"/>
    <w:rsid w:val="00F46139"/>
    <w:rsid w:val="00F475EA"/>
    <w:rsid w:val="00F47617"/>
    <w:rsid w:val="00F47C0F"/>
    <w:rsid w:val="00F51369"/>
    <w:rsid w:val="00F51F7B"/>
    <w:rsid w:val="00F52437"/>
    <w:rsid w:val="00F5266A"/>
    <w:rsid w:val="00F529DD"/>
    <w:rsid w:val="00F53695"/>
    <w:rsid w:val="00F537F3"/>
    <w:rsid w:val="00F53835"/>
    <w:rsid w:val="00F5468D"/>
    <w:rsid w:val="00F55DA9"/>
    <w:rsid w:val="00F56259"/>
    <w:rsid w:val="00F56B8C"/>
    <w:rsid w:val="00F60908"/>
    <w:rsid w:val="00F61511"/>
    <w:rsid w:val="00F623A8"/>
    <w:rsid w:val="00F636A0"/>
    <w:rsid w:val="00F639E6"/>
    <w:rsid w:val="00F6411E"/>
    <w:rsid w:val="00F6435F"/>
    <w:rsid w:val="00F647A8"/>
    <w:rsid w:val="00F64FB2"/>
    <w:rsid w:val="00F65979"/>
    <w:rsid w:val="00F66CA5"/>
    <w:rsid w:val="00F66E4A"/>
    <w:rsid w:val="00F676FA"/>
    <w:rsid w:val="00F67DEB"/>
    <w:rsid w:val="00F70287"/>
    <w:rsid w:val="00F70B40"/>
    <w:rsid w:val="00F70BDF"/>
    <w:rsid w:val="00F70ECF"/>
    <w:rsid w:val="00F72760"/>
    <w:rsid w:val="00F73A02"/>
    <w:rsid w:val="00F73BF5"/>
    <w:rsid w:val="00F73F17"/>
    <w:rsid w:val="00F74109"/>
    <w:rsid w:val="00F7452D"/>
    <w:rsid w:val="00F747BF"/>
    <w:rsid w:val="00F75B0A"/>
    <w:rsid w:val="00F76053"/>
    <w:rsid w:val="00F766C5"/>
    <w:rsid w:val="00F76843"/>
    <w:rsid w:val="00F7761C"/>
    <w:rsid w:val="00F778E0"/>
    <w:rsid w:val="00F77915"/>
    <w:rsid w:val="00F8051E"/>
    <w:rsid w:val="00F80671"/>
    <w:rsid w:val="00F823E8"/>
    <w:rsid w:val="00F82AF2"/>
    <w:rsid w:val="00F835FD"/>
    <w:rsid w:val="00F83702"/>
    <w:rsid w:val="00F838C3"/>
    <w:rsid w:val="00F84670"/>
    <w:rsid w:val="00F84CF8"/>
    <w:rsid w:val="00F84F39"/>
    <w:rsid w:val="00F8503E"/>
    <w:rsid w:val="00F85620"/>
    <w:rsid w:val="00F85AD3"/>
    <w:rsid w:val="00F85C3B"/>
    <w:rsid w:val="00F8640E"/>
    <w:rsid w:val="00F864B1"/>
    <w:rsid w:val="00F868D8"/>
    <w:rsid w:val="00F8746B"/>
    <w:rsid w:val="00F87B06"/>
    <w:rsid w:val="00F87FD4"/>
    <w:rsid w:val="00F901DB"/>
    <w:rsid w:val="00F90958"/>
    <w:rsid w:val="00F90DA6"/>
    <w:rsid w:val="00F912E3"/>
    <w:rsid w:val="00F917E2"/>
    <w:rsid w:val="00F91AE8"/>
    <w:rsid w:val="00F91FC3"/>
    <w:rsid w:val="00F92780"/>
    <w:rsid w:val="00F92955"/>
    <w:rsid w:val="00F92DAE"/>
    <w:rsid w:val="00F932E4"/>
    <w:rsid w:val="00F936F4"/>
    <w:rsid w:val="00F94038"/>
    <w:rsid w:val="00F94097"/>
    <w:rsid w:val="00F956D0"/>
    <w:rsid w:val="00F95EC3"/>
    <w:rsid w:val="00F96100"/>
    <w:rsid w:val="00F966E1"/>
    <w:rsid w:val="00F96848"/>
    <w:rsid w:val="00F96915"/>
    <w:rsid w:val="00F96CF4"/>
    <w:rsid w:val="00F974D3"/>
    <w:rsid w:val="00F9779F"/>
    <w:rsid w:val="00F97D27"/>
    <w:rsid w:val="00FA0548"/>
    <w:rsid w:val="00FA0A42"/>
    <w:rsid w:val="00FA12D5"/>
    <w:rsid w:val="00FA226D"/>
    <w:rsid w:val="00FA3007"/>
    <w:rsid w:val="00FA3701"/>
    <w:rsid w:val="00FA403C"/>
    <w:rsid w:val="00FA5211"/>
    <w:rsid w:val="00FA66CA"/>
    <w:rsid w:val="00FA7380"/>
    <w:rsid w:val="00FA7875"/>
    <w:rsid w:val="00FA7A02"/>
    <w:rsid w:val="00FA7CBE"/>
    <w:rsid w:val="00FB0CA2"/>
    <w:rsid w:val="00FB1A12"/>
    <w:rsid w:val="00FB2286"/>
    <w:rsid w:val="00FB33CF"/>
    <w:rsid w:val="00FB5674"/>
    <w:rsid w:val="00FB6A5B"/>
    <w:rsid w:val="00FB7287"/>
    <w:rsid w:val="00FB74FD"/>
    <w:rsid w:val="00FB76B5"/>
    <w:rsid w:val="00FB7BDD"/>
    <w:rsid w:val="00FC07EB"/>
    <w:rsid w:val="00FC0A05"/>
    <w:rsid w:val="00FC10EF"/>
    <w:rsid w:val="00FC12EB"/>
    <w:rsid w:val="00FC1725"/>
    <w:rsid w:val="00FC1D83"/>
    <w:rsid w:val="00FC232C"/>
    <w:rsid w:val="00FC23C2"/>
    <w:rsid w:val="00FC2A86"/>
    <w:rsid w:val="00FC2BD7"/>
    <w:rsid w:val="00FC3743"/>
    <w:rsid w:val="00FC3B45"/>
    <w:rsid w:val="00FC3D1F"/>
    <w:rsid w:val="00FC40BA"/>
    <w:rsid w:val="00FC5BB7"/>
    <w:rsid w:val="00FC5BFA"/>
    <w:rsid w:val="00FC5CB8"/>
    <w:rsid w:val="00FC6AAC"/>
    <w:rsid w:val="00FC6B8C"/>
    <w:rsid w:val="00FC6BBD"/>
    <w:rsid w:val="00FC6E05"/>
    <w:rsid w:val="00FD1037"/>
    <w:rsid w:val="00FD229C"/>
    <w:rsid w:val="00FD2CD5"/>
    <w:rsid w:val="00FD3133"/>
    <w:rsid w:val="00FD31C9"/>
    <w:rsid w:val="00FD37EA"/>
    <w:rsid w:val="00FD429F"/>
    <w:rsid w:val="00FD4B40"/>
    <w:rsid w:val="00FD5BFC"/>
    <w:rsid w:val="00FD65F3"/>
    <w:rsid w:val="00FE0030"/>
    <w:rsid w:val="00FE04A3"/>
    <w:rsid w:val="00FE0610"/>
    <w:rsid w:val="00FE0680"/>
    <w:rsid w:val="00FE089A"/>
    <w:rsid w:val="00FE157A"/>
    <w:rsid w:val="00FE1878"/>
    <w:rsid w:val="00FE2AE4"/>
    <w:rsid w:val="00FE3358"/>
    <w:rsid w:val="00FE34B5"/>
    <w:rsid w:val="00FE42AA"/>
    <w:rsid w:val="00FE4F36"/>
    <w:rsid w:val="00FE5995"/>
    <w:rsid w:val="00FE5F13"/>
    <w:rsid w:val="00FE6360"/>
    <w:rsid w:val="00FE6ABB"/>
    <w:rsid w:val="00FE76D2"/>
    <w:rsid w:val="00FF0639"/>
    <w:rsid w:val="00FF0D71"/>
    <w:rsid w:val="00FF1131"/>
    <w:rsid w:val="00FF12FA"/>
    <w:rsid w:val="00FF18F6"/>
    <w:rsid w:val="00FF1CD5"/>
    <w:rsid w:val="00FF3208"/>
    <w:rsid w:val="00FF4024"/>
    <w:rsid w:val="00FF4082"/>
    <w:rsid w:val="00FF4660"/>
    <w:rsid w:val="00FF46C9"/>
    <w:rsid w:val="00FF5077"/>
    <w:rsid w:val="00FF537F"/>
    <w:rsid w:val="00FF5BEF"/>
    <w:rsid w:val="00FF6E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uiPriority w:val="22"/>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58086E"/>
    <w:pPr>
      <w:tabs>
        <w:tab w:val="right" w:leader="dot" w:pos="9344"/>
      </w:tabs>
      <w:spacing w:line="360" w:lineRule="auto"/>
      <w:ind w:left="567"/>
      <w:jc w:val="both"/>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uiPriority w:val="11"/>
    <w:qFormat/>
    <w:rsid w:val="00854930"/>
    <w:pPr>
      <w:spacing w:after="60"/>
      <w:jc w:val="center"/>
      <w:outlineLvl w:val="1"/>
    </w:pPr>
    <w:rPr>
      <w:rFonts w:ascii="Cambria" w:hAnsi="Cambria"/>
    </w:rPr>
  </w:style>
  <w:style w:type="character" w:customStyle="1" w:styleId="SubttuloChar">
    <w:name w:val="Subtítulo Char"/>
    <w:basedOn w:val="Fontepargpadro"/>
    <w:link w:val="Subttulo"/>
    <w:uiPriority w:val="11"/>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 w:type="character" w:customStyle="1" w:styleId="sr-only">
    <w:name w:val="sr-only"/>
    <w:basedOn w:val="Fontepargpadro"/>
    <w:rsid w:val="00E446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uiPriority w:val="22"/>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58086E"/>
    <w:pPr>
      <w:tabs>
        <w:tab w:val="right" w:leader="dot" w:pos="9344"/>
      </w:tabs>
      <w:spacing w:line="360" w:lineRule="auto"/>
      <w:ind w:left="567"/>
      <w:jc w:val="both"/>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uiPriority w:val="11"/>
    <w:qFormat/>
    <w:rsid w:val="00854930"/>
    <w:pPr>
      <w:spacing w:after="60"/>
      <w:jc w:val="center"/>
      <w:outlineLvl w:val="1"/>
    </w:pPr>
    <w:rPr>
      <w:rFonts w:ascii="Cambria" w:hAnsi="Cambria"/>
    </w:rPr>
  </w:style>
  <w:style w:type="character" w:customStyle="1" w:styleId="SubttuloChar">
    <w:name w:val="Subtítulo Char"/>
    <w:basedOn w:val="Fontepargpadro"/>
    <w:link w:val="Subttulo"/>
    <w:uiPriority w:val="11"/>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 w:type="character" w:customStyle="1" w:styleId="sr-only">
    <w:name w:val="sr-only"/>
    <w:basedOn w:val="Fontepargpadro"/>
    <w:rsid w:val="00E44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130297227">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362557043">
      <w:bodyDiv w:val="1"/>
      <w:marLeft w:val="0"/>
      <w:marRight w:val="0"/>
      <w:marTop w:val="0"/>
      <w:marBottom w:val="0"/>
      <w:divBdr>
        <w:top w:val="none" w:sz="0" w:space="0" w:color="auto"/>
        <w:left w:val="none" w:sz="0" w:space="0" w:color="auto"/>
        <w:bottom w:val="none" w:sz="0" w:space="0" w:color="auto"/>
        <w:right w:val="none" w:sz="0" w:space="0" w:color="auto"/>
      </w:divBdr>
    </w:div>
    <w:div w:id="363753784">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37141943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537699621">
      <w:bodyDiv w:val="1"/>
      <w:marLeft w:val="0"/>
      <w:marRight w:val="0"/>
      <w:marTop w:val="0"/>
      <w:marBottom w:val="0"/>
      <w:divBdr>
        <w:top w:val="none" w:sz="0" w:space="0" w:color="auto"/>
        <w:left w:val="none" w:sz="0" w:space="0" w:color="auto"/>
        <w:bottom w:val="none" w:sz="0" w:space="0" w:color="auto"/>
        <w:right w:val="none" w:sz="0" w:space="0" w:color="auto"/>
      </w:divBdr>
    </w:div>
    <w:div w:id="1541286571">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47728465">
      <w:bodyDiv w:val="1"/>
      <w:marLeft w:val="0"/>
      <w:marRight w:val="0"/>
      <w:marTop w:val="0"/>
      <w:marBottom w:val="0"/>
      <w:divBdr>
        <w:top w:val="none" w:sz="0" w:space="0" w:color="auto"/>
        <w:left w:val="none" w:sz="0" w:space="0" w:color="auto"/>
        <w:bottom w:val="none" w:sz="0" w:space="0" w:color="auto"/>
        <w:right w:val="none" w:sz="0" w:space="0" w:color="auto"/>
      </w:divBdr>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1945112400">
      <w:bodyDiv w:val="1"/>
      <w:marLeft w:val="0"/>
      <w:marRight w:val="0"/>
      <w:marTop w:val="0"/>
      <w:marBottom w:val="0"/>
      <w:divBdr>
        <w:top w:val="none" w:sz="0" w:space="0" w:color="auto"/>
        <w:left w:val="none" w:sz="0" w:space="0" w:color="auto"/>
        <w:bottom w:val="none" w:sz="0" w:space="0" w:color="auto"/>
        <w:right w:val="none" w:sz="0" w:space="0" w:color="auto"/>
      </w:divBdr>
    </w:div>
    <w:div w:id="2049525559">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ao@alvaresmachado.sp.gov.br" TargetMode="External"/><Relationship Id="rId18" Type="http://schemas.openxmlformats.org/officeDocument/2006/relationships/hyperlink" Target="https://licitar.digital/" TargetMode="External"/><Relationship Id="rId26" Type="http://schemas.openxmlformats.org/officeDocument/2006/relationships/hyperlink" Target="https://servicos.receitafederal.gov.br/servico/certidoes/" TargetMode="External"/><Relationship Id="rId39" Type="http://schemas.openxmlformats.org/officeDocument/2006/relationships/hyperlink" Target="mailto:trafego@alvaresmachado.sp.gov.br" TargetMode="External"/><Relationship Id="rId21" Type="http://schemas.openxmlformats.org/officeDocument/2006/relationships/hyperlink" Target="https://www.alvaresmachado.sp.gov.br/publicacoes/1" TargetMode="External"/><Relationship Id="rId34" Type="http://schemas.openxmlformats.org/officeDocument/2006/relationships/hyperlink" Target="https://certidoes-apf.apps.tcu.gov.br/"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0" Type="http://schemas.openxmlformats.org/officeDocument/2006/relationships/hyperlink" Target="mailto:licitacao@alvaresmachado.sp.gov.br%20" TargetMode="External"/><Relationship Id="rId29" Type="http://schemas.openxmlformats.org/officeDocument/2006/relationships/hyperlink" Target="https://www10.fazenda.sp.gov.br/CertidaoNegativaDeb/Pages/EmissaoCertidaoNegativa.aspx"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citar.digital/" TargetMode="External"/><Relationship Id="rId24" Type="http://schemas.openxmlformats.org/officeDocument/2006/relationships/hyperlink" Target="https://www.gov.br/empresas-e-negocios/pt-br/empreendedor" TargetMode="External"/><Relationship Id="rId32" Type="http://schemas.openxmlformats.org/officeDocument/2006/relationships/hyperlink" Target="https://certidoes.cgu.gov.br/" TargetMode="External"/><Relationship Id="rId37" Type="http://schemas.openxmlformats.org/officeDocument/2006/relationships/hyperlink" Target="https://assinador.iti.br/assinatura/index.xhtml" TargetMode="External"/><Relationship Id="rId40" Type="http://schemas.openxmlformats.org/officeDocument/2006/relationships/hyperlink" Target="mailto:trafego@alvaresmachado.sp.gov.br"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licitar.digital/" TargetMode="External"/><Relationship Id="rId28" Type="http://schemas.openxmlformats.org/officeDocument/2006/relationships/hyperlink" Target="https://www.tst.jus.br/certidao1" TargetMode="External"/><Relationship Id="rId36" Type="http://schemas.openxmlformats.org/officeDocument/2006/relationships/hyperlink" Target="https://www.tce.sp.gov.br/pesquisa-relacao-apenados" TargetMode="External"/><Relationship Id="rId10" Type="http://schemas.openxmlformats.org/officeDocument/2006/relationships/hyperlink" Target="mailto:licitacao@alvaresmachado.sp.gov.br%20" TargetMode="External"/><Relationship Id="rId19" Type="http://schemas.openxmlformats.org/officeDocument/2006/relationships/hyperlink" Target="http://www8.receita.fazenda.gov.br/SimplesNacional/aplicacoes.aspx?id=21" TargetMode="External"/><Relationship Id="rId31" Type="http://schemas.openxmlformats.org/officeDocument/2006/relationships/hyperlink" Target="https://esaj.tjsp.jus.br/sco/abrirCadastro.do" TargetMode="External"/><Relationship Id="rId4" Type="http://schemas.microsoft.com/office/2007/relationships/stylesWithEffects" Target="stylesWithEffects.xml"/><Relationship Id="rId9" Type="http://schemas.openxmlformats.org/officeDocument/2006/relationships/hyperlink" Target="https://licitar.digital/" TargetMode="External"/><Relationship Id="rId14" Type="http://schemas.openxmlformats.org/officeDocument/2006/relationships/header" Target="header1.xml"/><Relationship Id="rId22" Type="http://schemas.openxmlformats.org/officeDocument/2006/relationships/hyperlink" Target="https://pncp.gov.br/app/editais?q=&amp;status=recebendo_proposta&amp;pagina=1&amp;municipios=3283" TargetMode="External"/><Relationship Id="rId27" Type="http://schemas.openxmlformats.org/officeDocument/2006/relationships/hyperlink" Target="https://consulta-crf.caixa.gov.br/consultacrf/pages/consultaEmpregador.jsf" TargetMode="External"/><Relationship Id="rId30" Type="http://schemas.openxmlformats.org/officeDocument/2006/relationships/hyperlink" Target="https://www.dividaativa.pge.sp.gov.br/sc/pages/crda/emitirCrda.jsf" TargetMode="External"/><Relationship Id="rId35" Type="http://schemas.openxmlformats.org/officeDocument/2006/relationships/hyperlink" Target="https://contas.tcu.gov.br/ords/f?p=1660:3:128530295954684::::P3_TIPO_RELACAO:INIDONEO"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assinador.iti.br/assinatura/index.xhtml" TargetMode="External"/><Relationship Id="rId17" Type="http://schemas.openxmlformats.org/officeDocument/2006/relationships/hyperlink" Target="https://alvaresmachado.sp.gov.br/conteudo/Publica%C3%A7%C3%B5es/4108" TargetMode="External"/><Relationship Id="rId25" Type="http://schemas.openxmlformats.org/officeDocument/2006/relationships/hyperlink" Target="https://solucoes.receita.fazenda.gov.br/Servicos/cnpjreva/Cnpjreva_Solicitacao.asp" TargetMode="External"/><Relationship Id="rId33" Type="http://schemas.openxmlformats.org/officeDocument/2006/relationships/hyperlink" Target="https://www.cnj.jus.br/improbidade_adm/consultar_requerido.php" TargetMode="External"/><Relationship Id="rId38" Type="http://schemas.openxmlformats.org/officeDocument/2006/relationships/hyperlink" Target="mailto:licitacao@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264BD-36BD-4A8F-8518-9E4CDB5F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91</Pages>
  <Words>40431</Words>
  <Characters>218331</Characters>
  <Application>Microsoft Office Word</Application>
  <DocSecurity>0</DocSecurity>
  <Lines>1819</Lines>
  <Paragraphs>516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4</cp:revision>
  <cp:lastPrinted>2026-06-23T12:45:00Z</cp:lastPrinted>
  <dcterms:created xsi:type="dcterms:W3CDTF">2026-06-23T12:44:00Z</dcterms:created>
  <dcterms:modified xsi:type="dcterms:W3CDTF">2026-06-23T12:48:00Z</dcterms:modified>
</cp:coreProperties>
</file>